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7A05C" w14:textId="77777777" w:rsidR="00487AE1" w:rsidRPr="00862599" w:rsidRDefault="00487AE1" w:rsidP="003E13D0">
      <w:pPr>
        <w:ind w:right="1133"/>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5"/>
        <w:gridCol w:w="8255"/>
      </w:tblGrid>
      <w:tr w:rsidR="00862599" w:rsidRPr="00862599" w14:paraId="130FD265" w14:textId="77777777" w:rsidTr="00487AE1">
        <w:tc>
          <w:tcPr>
            <w:tcW w:w="1099" w:type="dxa"/>
          </w:tcPr>
          <w:p w14:paraId="348FACB5" w14:textId="77777777" w:rsidR="007027E9" w:rsidRPr="00862599" w:rsidRDefault="007027E9" w:rsidP="003E13D0">
            <w:pPr>
              <w:ind w:right="1133"/>
            </w:pPr>
            <w:r w:rsidRPr="00862599">
              <w:t>Številka:</w:t>
            </w:r>
          </w:p>
        </w:tc>
        <w:tc>
          <w:tcPr>
            <w:tcW w:w="8255" w:type="dxa"/>
          </w:tcPr>
          <w:p w14:paraId="06E179F1" w14:textId="34409BC8" w:rsidR="007027E9" w:rsidRPr="00862599" w:rsidRDefault="00575D00" w:rsidP="003E13D0">
            <w:pPr>
              <w:ind w:right="1133"/>
            </w:pPr>
            <w:r w:rsidRPr="00862599">
              <w:t>4110-58/2023-2718</w:t>
            </w:r>
            <w:r w:rsidR="00C24641" w:rsidRPr="00862599">
              <w:t>-</w:t>
            </w:r>
            <w:r w:rsidR="00E0546C">
              <w:t>4</w:t>
            </w:r>
          </w:p>
        </w:tc>
      </w:tr>
      <w:tr w:rsidR="00862599" w:rsidRPr="00862599" w14:paraId="34264332" w14:textId="77777777" w:rsidTr="00487AE1">
        <w:tc>
          <w:tcPr>
            <w:tcW w:w="1099" w:type="dxa"/>
          </w:tcPr>
          <w:p w14:paraId="610716E0" w14:textId="77777777" w:rsidR="007027E9" w:rsidRPr="00862599" w:rsidRDefault="007027E9" w:rsidP="003E13D0">
            <w:pPr>
              <w:ind w:right="1133"/>
            </w:pPr>
            <w:r w:rsidRPr="00862599">
              <w:t>Datum:</w:t>
            </w:r>
          </w:p>
        </w:tc>
        <w:tc>
          <w:tcPr>
            <w:tcW w:w="8255" w:type="dxa"/>
          </w:tcPr>
          <w:p w14:paraId="68057354" w14:textId="7B637B92" w:rsidR="007027E9" w:rsidRPr="00862599" w:rsidRDefault="001B529F" w:rsidP="003E13D0">
            <w:pPr>
              <w:ind w:right="1133"/>
            </w:pPr>
            <w:r w:rsidRPr="00862599">
              <w:t>28</w:t>
            </w:r>
            <w:r w:rsidR="00E31164" w:rsidRPr="00862599">
              <w:t xml:space="preserve">. </w:t>
            </w:r>
            <w:r w:rsidR="000974EA" w:rsidRPr="00862599">
              <w:t>6</w:t>
            </w:r>
            <w:r w:rsidR="005D6B7F" w:rsidRPr="00862599">
              <w:t>. 20</w:t>
            </w:r>
            <w:r w:rsidR="00927DAB" w:rsidRPr="00862599">
              <w:t>2</w:t>
            </w:r>
            <w:r w:rsidR="00CC1EE1" w:rsidRPr="00862599">
              <w:t>3</w:t>
            </w:r>
          </w:p>
        </w:tc>
      </w:tr>
      <w:tr w:rsidR="00862599" w:rsidRPr="00862599" w14:paraId="2345E86B" w14:textId="77777777" w:rsidTr="00487AE1">
        <w:tc>
          <w:tcPr>
            <w:tcW w:w="1099" w:type="dxa"/>
          </w:tcPr>
          <w:p w14:paraId="3AEC9B4C" w14:textId="77777777" w:rsidR="007027E9" w:rsidRPr="00862599" w:rsidRDefault="007027E9" w:rsidP="003E13D0">
            <w:pPr>
              <w:ind w:right="1133"/>
            </w:pPr>
          </w:p>
        </w:tc>
        <w:tc>
          <w:tcPr>
            <w:tcW w:w="8255" w:type="dxa"/>
          </w:tcPr>
          <w:p w14:paraId="220E8D0D" w14:textId="77777777" w:rsidR="007027E9" w:rsidRPr="00862599" w:rsidRDefault="007027E9" w:rsidP="003E13D0">
            <w:pPr>
              <w:ind w:right="1133"/>
            </w:pPr>
          </w:p>
        </w:tc>
      </w:tr>
    </w:tbl>
    <w:tbl>
      <w:tblPr>
        <w:tblW w:w="9039" w:type="dxa"/>
        <w:tblLayout w:type="fixed"/>
        <w:tblLook w:val="04A0" w:firstRow="1" w:lastRow="0" w:firstColumn="1" w:lastColumn="0" w:noHBand="0" w:noVBand="1"/>
      </w:tblPr>
      <w:tblGrid>
        <w:gridCol w:w="6521"/>
        <w:gridCol w:w="2518"/>
      </w:tblGrid>
      <w:tr w:rsidR="00862599" w:rsidRPr="00862599" w14:paraId="0D9DF88A" w14:textId="77777777" w:rsidTr="00BC600C">
        <w:trPr>
          <w:trHeight w:val="228"/>
        </w:trPr>
        <w:tc>
          <w:tcPr>
            <w:tcW w:w="6521" w:type="dxa"/>
          </w:tcPr>
          <w:p w14:paraId="4BF2094B" w14:textId="77777777" w:rsidR="000A4F02" w:rsidRPr="00862599" w:rsidRDefault="000A4F02" w:rsidP="003E13D0">
            <w:pPr>
              <w:ind w:right="1133"/>
            </w:pPr>
          </w:p>
        </w:tc>
        <w:tc>
          <w:tcPr>
            <w:tcW w:w="2518" w:type="dxa"/>
          </w:tcPr>
          <w:p w14:paraId="1F5B5378" w14:textId="77777777" w:rsidR="000A4F02" w:rsidRPr="00862599" w:rsidRDefault="000A4F02" w:rsidP="003E13D0">
            <w:pPr>
              <w:ind w:right="1133"/>
            </w:pPr>
          </w:p>
        </w:tc>
      </w:tr>
      <w:tr w:rsidR="000A4F02" w:rsidRPr="00862599" w14:paraId="1F76973A" w14:textId="77777777" w:rsidTr="00BC600C">
        <w:trPr>
          <w:trHeight w:val="2698"/>
        </w:trPr>
        <w:tc>
          <w:tcPr>
            <w:tcW w:w="6521" w:type="dxa"/>
          </w:tcPr>
          <w:p w14:paraId="005486BA" w14:textId="4BA4C16D" w:rsidR="000A4F02" w:rsidRPr="00862599" w:rsidRDefault="006A64F0" w:rsidP="003E13D0">
            <w:pPr>
              <w:ind w:right="1133"/>
            </w:pPr>
            <w:r w:rsidRPr="00862599">
              <w:rPr>
                <w:noProof/>
              </w:rPr>
              <mc:AlternateContent>
                <mc:Choice Requires="wps">
                  <w:drawing>
                    <wp:anchor distT="360045" distB="540385" distL="0" distR="0" simplePos="0" relativeHeight="251657728" behindDoc="0" locked="0" layoutInCell="1" allowOverlap="0" wp14:anchorId="4111C76F" wp14:editId="6C2927DD">
                      <wp:simplePos x="0" y="0"/>
                      <wp:positionH relativeFrom="page">
                        <wp:posOffset>-317</wp:posOffset>
                      </wp:positionH>
                      <wp:positionV relativeFrom="page">
                        <wp:posOffset>644525</wp:posOffset>
                      </wp:positionV>
                      <wp:extent cx="5639435" cy="728980"/>
                      <wp:effectExtent l="0" t="0" r="0" b="0"/>
                      <wp:wrapTopAndBottom/>
                      <wp:docPr id="2" name="Text Box 2"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728980"/>
                              </a:xfrm>
                              <a:prstGeom prst="rect">
                                <a:avLst/>
                              </a:prstGeom>
                              <a:noFill/>
                              <a:ln>
                                <a:noFill/>
                              </a:ln>
                            </wps:spPr>
                            <wps:txbx>
                              <w:txbxContent>
                                <w:p w14:paraId="29B261CA" w14:textId="532696ED" w:rsidR="000B5A84" w:rsidRPr="00CC1EE1" w:rsidRDefault="000B5A84" w:rsidP="000A662B">
                                  <w:pPr>
                                    <w:pStyle w:val="Naslov9"/>
                                    <w:jc w:val="center"/>
                                    <w:rPr>
                                      <w:rFonts w:ascii="Arial" w:hAnsi="Arial"/>
                                      <w:b/>
                                      <w:color w:val="FF0000"/>
                                      <w:sz w:val="24"/>
                                      <w:szCs w:val="28"/>
                                      <w:lang w:val="it-IT" w:eastAsia="en-US"/>
                                    </w:rPr>
                                  </w:pPr>
                                  <w:r w:rsidRPr="00CC1EE1">
                                    <w:rPr>
                                      <w:rFonts w:ascii="Arial" w:hAnsi="Arial"/>
                                      <w:b/>
                                      <w:sz w:val="28"/>
                                      <w:szCs w:val="28"/>
                                      <w:lang w:val="it-IT" w:eastAsia="en-US"/>
                                    </w:rPr>
                                    <w:t xml:space="preserve">       DOKUMENTACIJA</w:t>
                                  </w:r>
                                  <w:r>
                                    <w:rPr>
                                      <w:rFonts w:ascii="Arial" w:hAnsi="Arial"/>
                                      <w:b/>
                                      <w:sz w:val="28"/>
                                      <w:szCs w:val="28"/>
                                      <w:lang w:val="it-IT" w:eastAsia="en-US"/>
                                    </w:rPr>
                                    <w:t xml:space="preserve"> </w:t>
                                  </w:r>
                                </w:p>
                                <w:p w14:paraId="3B5E3CE7" w14:textId="77777777" w:rsidR="000B5A84" w:rsidRDefault="000B5A84" w:rsidP="00D371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11C76F" id="_x0000_t202" coordsize="21600,21600" o:spt="202" path="m,l,21600r21600,l21600,xe">
                      <v:stroke joinstyle="miter"/>
                      <v:path gradientshapeok="t" o:connecttype="rect"/>
                    </v:shapetype>
                    <v:shape id="Text Box 2" o:spid="_x0000_s1026" type="#_x0000_t202" alt="Prostor za vnos naslovnika&#10;" style="position:absolute;left:0;text-align:left;margin-left:0;margin-top:50.75pt;width:444.05pt;height:57.4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" o:allowoverlap="f" filled="f" stroked="f">
                      <v:textbox inset="0,0,0,0">
                        <w:txbxContent>
                          <w:p w14:paraId="29B261CA" w14:textId="532696ED" w:rsidR="000B5A84" w:rsidRPr="00CC1EE1" w:rsidRDefault="000B5A84" w:rsidP="000A662B">
                            <w:pPr>
                              <w:pStyle w:val="Naslov9"/>
                              <w:jc w:val="center"/>
                              <w:rPr>
                                <w:rFonts w:ascii="Arial" w:hAnsi="Arial"/>
                                <w:b/>
                                <w:color w:val="FF0000"/>
                                <w:sz w:val="24"/>
                                <w:szCs w:val="28"/>
                                <w:lang w:val="it-IT" w:eastAsia="en-US"/>
                              </w:rPr>
                            </w:pPr>
                            <w:r w:rsidRPr="00CC1EE1">
                              <w:rPr>
                                <w:rFonts w:ascii="Arial" w:hAnsi="Arial"/>
                                <w:b/>
                                <w:sz w:val="28"/>
                                <w:szCs w:val="28"/>
                                <w:lang w:val="it-IT" w:eastAsia="en-US"/>
                              </w:rPr>
                              <w:t xml:space="preserve">       DOKUMENTACIJA</w:t>
                            </w:r>
                            <w:r>
                              <w:rPr>
                                <w:rFonts w:ascii="Arial" w:hAnsi="Arial"/>
                                <w:b/>
                                <w:sz w:val="28"/>
                                <w:szCs w:val="28"/>
                                <w:lang w:val="it-IT" w:eastAsia="en-US"/>
                              </w:rPr>
                              <w:t xml:space="preserve"> </w:t>
                            </w:r>
                          </w:p>
                          <w:p w14:paraId="3B5E3CE7" w14:textId="77777777" w:rsidR="000B5A84" w:rsidRDefault="000B5A84" w:rsidP="00D37134"/>
                        </w:txbxContent>
                      </v:textbox>
                      <w10:wrap type="topAndBottom" anchorx="page" anchory="page"/>
                    </v:shape>
                  </w:pict>
                </mc:Fallback>
              </mc:AlternateContent>
            </w:r>
          </w:p>
        </w:tc>
        <w:tc>
          <w:tcPr>
            <w:tcW w:w="2518" w:type="dxa"/>
          </w:tcPr>
          <w:p w14:paraId="45C130B6" w14:textId="77777777" w:rsidR="000A4F02" w:rsidRPr="00862599" w:rsidRDefault="000A4F02" w:rsidP="003E13D0">
            <w:pPr>
              <w:ind w:right="1133"/>
            </w:pPr>
          </w:p>
        </w:tc>
      </w:tr>
    </w:tbl>
    <w:p w14:paraId="23945D85" w14:textId="77777777" w:rsidR="000A4F02" w:rsidRPr="00862599" w:rsidRDefault="000A4F02" w:rsidP="003E13D0">
      <w:pPr>
        <w:ind w:right="1133"/>
      </w:pPr>
    </w:p>
    <w:tbl>
      <w:tblPr>
        <w:tblW w:w="0" w:type="auto"/>
        <w:tblLook w:val="01E0" w:firstRow="1" w:lastRow="1" w:firstColumn="1" w:lastColumn="1" w:noHBand="0" w:noVBand="0"/>
      </w:tblPr>
      <w:tblGrid>
        <w:gridCol w:w="4495"/>
        <w:gridCol w:w="4495"/>
      </w:tblGrid>
      <w:tr w:rsidR="00862599" w:rsidRPr="00862599" w14:paraId="7D1A1A91" w14:textId="77777777" w:rsidTr="0056115D">
        <w:tc>
          <w:tcPr>
            <w:tcW w:w="4495" w:type="dxa"/>
          </w:tcPr>
          <w:p w14:paraId="0DD47BCE" w14:textId="77777777" w:rsidR="000A4F02" w:rsidRPr="00862599" w:rsidRDefault="000A4F02" w:rsidP="003E13D0">
            <w:pPr>
              <w:ind w:right="1133"/>
              <w:rPr>
                <w:b/>
              </w:rPr>
            </w:pPr>
            <w:r w:rsidRPr="00862599">
              <w:rPr>
                <w:b/>
                <w:bCs/>
              </w:rPr>
              <w:t>Naročnik:</w:t>
            </w:r>
            <w:r w:rsidRPr="00862599">
              <w:rPr>
                <w:b/>
              </w:rPr>
              <w:tab/>
              <w:t xml:space="preserve">                                     </w:t>
            </w:r>
          </w:p>
        </w:tc>
        <w:tc>
          <w:tcPr>
            <w:tcW w:w="4495" w:type="dxa"/>
          </w:tcPr>
          <w:p w14:paraId="37ED3A29" w14:textId="77777777" w:rsidR="00CC1EE1" w:rsidRPr="00862599" w:rsidRDefault="00CC1EE1" w:rsidP="003E13D0">
            <w:pPr>
              <w:ind w:right="1133"/>
              <w:rPr>
                <w:b/>
              </w:rPr>
            </w:pPr>
            <w:r w:rsidRPr="00862599">
              <w:rPr>
                <w:b/>
              </w:rPr>
              <w:t>Urad Republike Slovenije za nadzor, kakovost in investicije v zdravstvu,</w:t>
            </w:r>
          </w:p>
          <w:p w14:paraId="22DD0E0A" w14:textId="77777777" w:rsidR="00CC1EE1" w:rsidRPr="00862599" w:rsidRDefault="00CC1EE1" w:rsidP="003E13D0">
            <w:pPr>
              <w:ind w:right="1133"/>
              <w:rPr>
                <w:b/>
              </w:rPr>
            </w:pPr>
            <w:r w:rsidRPr="00862599">
              <w:rPr>
                <w:b/>
              </w:rPr>
              <w:t xml:space="preserve">Ulica Ambrožiča Novljana 7, 1000 Ljubljana </w:t>
            </w:r>
          </w:p>
          <w:p w14:paraId="157052A1" w14:textId="77777777" w:rsidR="00CC1EE1" w:rsidRPr="00862599" w:rsidRDefault="00CC1EE1" w:rsidP="003E13D0">
            <w:pPr>
              <w:pStyle w:val="Navadensplet"/>
              <w:spacing w:line="260" w:lineRule="exact"/>
              <w:ind w:right="1133"/>
              <w:rPr>
                <w:rFonts w:ascii="Arial" w:hAnsi="Arial"/>
                <w:sz w:val="20"/>
                <w:lang w:val="sl-SI"/>
              </w:rPr>
            </w:pPr>
            <w:r w:rsidRPr="00862599">
              <w:rPr>
                <w:rFonts w:ascii="Arial" w:hAnsi="Arial"/>
                <w:sz w:val="20"/>
                <w:lang w:val="sl-SI"/>
              </w:rPr>
              <w:t xml:space="preserve">tel.: 01 478 60 14 </w:t>
            </w:r>
          </w:p>
          <w:p w14:paraId="4DBA2A64" w14:textId="77777777" w:rsidR="000A4F02" w:rsidRPr="00862599" w:rsidRDefault="00CC1EE1" w:rsidP="003E13D0">
            <w:pPr>
              <w:pStyle w:val="Bodytext1"/>
              <w:shd w:val="clear" w:color="auto" w:fill="auto"/>
              <w:spacing w:before="0" w:after="0" w:line="260" w:lineRule="exact"/>
              <w:ind w:right="1133" w:firstLine="0"/>
              <w:rPr>
                <w:rStyle w:val="Hiperpovezava"/>
                <w:rFonts w:cs="Arial"/>
                <w:color w:val="auto"/>
              </w:rPr>
            </w:pPr>
            <w:r w:rsidRPr="00862599">
              <w:rPr>
                <w:rFonts w:cs="Arial"/>
              </w:rPr>
              <w:t xml:space="preserve">E-naslov: </w:t>
            </w:r>
            <w:hyperlink r:id="rId8" w:history="1">
              <w:r w:rsidRPr="00862599">
                <w:rPr>
                  <w:rStyle w:val="Hiperpovezava"/>
                  <w:rFonts w:cs="Arial"/>
                  <w:color w:val="auto"/>
                </w:rPr>
                <w:t>gp.unkiz@gov.si</w:t>
              </w:r>
            </w:hyperlink>
          </w:p>
          <w:p w14:paraId="360A88A0" w14:textId="77777777" w:rsidR="00CC1EE1" w:rsidRPr="00862599" w:rsidRDefault="00CC1EE1" w:rsidP="003E13D0">
            <w:pPr>
              <w:pStyle w:val="Bodytext1"/>
              <w:shd w:val="clear" w:color="auto" w:fill="auto"/>
              <w:spacing w:before="0" w:after="0" w:line="260" w:lineRule="exact"/>
              <w:ind w:right="1133" w:firstLine="0"/>
              <w:rPr>
                <w:rFonts w:cs="Arial"/>
                <w:u w:val="single"/>
              </w:rPr>
            </w:pPr>
          </w:p>
          <w:p w14:paraId="09362445" w14:textId="2AFC8F19" w:rsidR="00CC1EE1" w:rsidRPr="00862599" w:rsidRDefault="00CC1EE1" w:rsidP="003E13D0">
            <w:pPr>
              <w:pStyle w:val="Bodytext1"/>
              <w:shd w:val="clear" w:color="auto" w:fill="auto"/>
              <w:spacing w:before="0" w:after="0" w:line="260" w:lineRule="exact"/>
              <w:ind w:right="1133" w:firstLine="0"/>
              <w:rPr>
                <w:rFonts w:cs="Arial"/>
                <w:u w:val="single"/>
              </w:rPr>
            </w:pPr>
          </w:p>
        </w:tc>
      </w:tr>
      <w:tr w:rsidR="00862599" w:rsidRPr="00862599" w14:paraId="307FD1A0" w14:textId="77777777" w:rsidTr="0056115D">
        <w:tc>
          <w:tcPr>
            <w:tcW w:w="4495" w:type="dxa"/>
          </w:tcPr>
          <w:p w14:paraId="6953D3AA" w14:textId="6EEBEC31" w:rsidR="00CC1EE1" w:rsidRPr="00862599" w:rsidRDefault="00CC1EE1" w:rsidP="003E13D0">
            <w:pPr>
              <w:ind w:right="1133"/>
              <w:rPr>
                <w:b/>
                <w:bCs/>
              </w:rPr>
            </w:pPr>
            <w:r w:rsidRPr="00862599">
              <w:rPr>
                <w:b/>
                <w:bCs/>
              </w:rPr>
              <w:t>Uporabnik:</w:t>
            </w:r>
          </w:p>
        </w:tc>
        <w:tc>
          <w:tcPr>
            <w:tcW w:w="4495" w:type="dxa"/>
          </w:tcPr>
          <w:p w14:paraId="39016567" w14:textId="77777777" w:rsidR="00CC1EE1" w:rsidRPr="00862599" w:rsidRDefault="00CC1EE1" w:rsidP="003E13D0">
            <w:pPr>
              <w:ind w:right="1133"/>
              <w:rPr>
                <w:b/>
              </w:rPr>
            </w:pPr>
            <w:r w:rsidRPr="00862599">
              <w:rPr>
                <w:b/>
              </w:rPr>
              <w:t xml:space="preserve">Univerzitetni klinični center Ljubljana, </w:t>
            </w:r>
          </w:p>
          <w:p w14:paraId="059BE9A0" w14:textId="77777777" w:rsidR="00CC1EE1" w:rsidRPr="00862599" w:rsidRDefault="00CC1EE1" w:rsidP="003E13D0">
            <w:pPr>
              <w:ind w:right="1133"/>
              <w:rPr>
                <w:b/>
              </w:rPr>
            </w:pPr>
            <w:r w:rsidRPr="00862599">
              <w:rPr>
                <w:b/>
              </w:rPr>
              <w:t>Zaloška cesta 2, 1000 Ljubljana</w:t>
            </w:r>
          </w:p>
          <w:p w14:paraId="495E645C" w14:textId="77777777" w:rsidR="00CC1EE1" w:rsidRPr="00862599" w:rsidRDefault="00CC1EE1" w:rsidP="003E13D0">
            <w:pPr>
              <w:ind w:right="1133"/>
            </w:pPr>
            <w:r w:rsidRPr="00862599">
              <w:t xml:space="preserve">tel.: 01 522 50 50 </w:t>
            </w:r>
          </w:p>
          <w:p w14:paraId="453CF0F8" w14:textId="77777777" w:rsidR="00CC1EE1" w:rsidRPr="00862599" w:rsidRDefault="00CC1EE1" w:rsidP="003E13D0">
            <w:pPr>
              <w:ind w:right="1133"/>
              <w:rPr>
                <w:rFonts w:eastAsia="Calibri"/>
                <w:u w:val="single"/>
                <w:shd w:val="clear" w:color="auto" w:fill="FFFFFF"/>
              </w:rPr>
            </w:pPr>
            <w:r w:rsidRPr="00862599">
              <w:rPr>
                <w:rFonts w:eastAsia="Calibri"/>
              </w:rPr>
              <w:t xml:space="preserve">E-naslov: </w:t>
            </w:r>
            <w:hyperlink r:id="rId9" w:history="1">
              <w:r w:rsidRPr="00862599">
                <w:rPr>
                  <w:rFonts w:eastAsia="Calibri"/>
                  <w:u w:val="single"/>
                  <w:shd w:val="clear" w:color="auto" w:fill="FFFFFF"/>
                </w:rPr>
                <w:t>gp.ukc@kclj.si</w:t>
              </w:r>
            </w:hyperlink>
            <w:r w:rsidRPr="00862599">
              <w:rPr>
                <w:rFonts w:eastAsia="Calibri"/>
                <w:shd w:val="clear" w:color="auto" w:fill="FFFFFF"/>
              </w:rPr>
              <w:t xml:space="preserve"> </w:t>
            </w:r>
          </w:p>
          <w:p w14:paraId="1A6371FC" w14:textId="77777777" w:rsidR="00CC1EE1" w:rsidRPr="00862599" w:rsidRDefault="00CC1EE1" w:rsidP="003E13D0">
            <w:pPr>
              <w:ind w:right="1133"/>
              <w:rPr>
                <w:b/>
              </w:rPr>
            </w:pPr>
          </w:p>
          <w:p w14:paraId="4FEC1F76" w14:textId="4D283419" w:rsidR="00CC1EE1" w:rsidRPr="00862599" w:rsidRDefault="00CC1EE1" w:rsidP="003E13D0">
            <w:pPr>
              <w:ind w:right="1133"/>
              <w:rPr>
                <w:b/>
              </w:rPr>
            </w:pPr>
          </w:p>
        </w:tc>
      </w:tr>
      <w:tr w:rsidR="00862599" w:rsidRPr="00862599" w14:paraId="3153B184" w14:textId="77777777" w:rsidTr="0056115D">
        <w:tc>
          <w:tcPr>
            <w:tcW w:w="4495" w:type="dxa"/>
          </w:tcPr>
          <w:p w14:paraId="6D7A3305" w14:textId="77777777" w:rsidR="000A4F02" w:rsidRPr="00862599" w:rsidRDefault="000A4F02" w:rsidP="003E13D0">
            <w:pPr>
              <w:ind w:right="1133"/>
              <w:rPr>
                <w:b/>
              </w:rPr>
            </w:pPr>
            <w:r w:rsidRPr="00862599">
              <w:rPr>
                <w:b/>
              </w:rPr>
              <w:t>Predmet javnega naročila:</w:t>
            </w:r>
          </w:p>
        </w:tc>
        <w:tc>
          <w:tcPr>
            <w:tcW w:w="4495" w:type="dxa"/>
          </w:tcPr>
          <w:p w14:paraId="308E0362" w14:textId="60837A17" w:rsidR="004F6524" w:rsidRPr="00862599" w:rsidRDefault="000974EA" w:rsidP="003E13D0">
            <w:pPr>
              <w:ind w:right="1133"/>
              <w:rPr>
                <w:b/>
                <w:bCs/>
              </w:rPr>
            </w:pPr>
            <w:bookmarkStart w:id="0" w:name="_Hlk129089388"/>
            <w:r w:rsidRPr="00862599">
              <w:rPr>
                <w:rFonts w:eastAsia="Calibri"/>
                <w:b/>
                <w:bCs/>
              </w:rPr>
              <w:t xml:space="preserve">Dograditev </w:t>
            </w:r>
            <w:r w:rsidR="00D16BF3" w:rsidRPr="00862599">
              <w:rPr>
                <w:rFonts w:eastAsia="Calibri"/>
                <w:b/>
                <w:bCs/>
              </w:rPr>
              <w:t>K</w:t>
            </w:r>
            <w:r w:rsidRPr="00862599">
              <w:rPr>
                <w:rFonts w:eastAsia="Calibri"/>
                <w:b/>
                <w:bCs/>
              </w:rPr>
              <w:t>linike za infekcijske bolezni in vročinska stanja UKC Ljubljana</w:t>
            </w:r>
            <w:r w:rsidR="003D64BF" w:rsidRPr="00862599">
              <w:rPr>
                <w:rFonts w:eastAsia="Calibri"/>
                <w:b/>
                <w:bCs/>
              </w:rPr>
              <w:t xml:space="preserve"> - 1. faza</w:t>
            </w:r>
          </w:p>
          <w:bookmarkEnd w:id="0"/>
          <w:p w14:paraId="6D177A22" w14:textId="77777777" w:rsidR="00CC1EE1" w:rsidRPr="00862599" w:rsidRDefault="00CC1EE1" w:rsidP="003E13D0">
            <w:pPr>
              <w:ind w:right="1133"/>
              <w:rPr>
                <w:b/>
              </w:rPr>
            </w:pPr>
          </w:p>
          <w:p w14:paraId="04043AE2" w14:textId="74188E49" w:rsidR="00CC1EE1" w:rsidRPr="00862599" w:rsidRDefault="00CC1EE1" w:rsidP="003E13D0">
            <w:pPr>
              <w:ind w:right="1133"/>
              <w:rPr>
                <w:b/>
              </w:rPr>
            </w:pPr>
          </w:p>
        </w:tc>
      </w:tr>
      <w:tr w:rsidR="00862599" w:rsidRPr="00862599" w14:paraId="35160DFA" w14:textId="77777777" w:rsidTr="0056115D">
        <w:tc>
          <w:tcPr>
            <w:tcW w:w="4495" w:type="dxa"/>
          </w:tcPr>
          <w:p w14:paraId="79CCC107" w14:textId="77777777" w:rsidR="000A4F02" w:rsidRPr="00862599" w:rsidRDefault="000A4F02" w:rsidP="003E13D0">
            <w:pPr>
              <w:ind w:right="1133"/>
              <w:rPr>
                <w:b/>
              </w:rPr>
            </w:pPr>
            <w:r w:rsidRPr="00862599">
              <w:rPr>
                <w:b/>
              </w:rPr>
              <w:t>Zaporedna št. javnega naročila:</w:t>
            </w:r>
          </w:p>
        </w:tc>
        <w:tc>
          <w:tcPr>
            <w:tcW w:w="4495" w:type="dxa"/>
          </w:tcPr>
          <w:p w14:paraId="1E984B72" w14:textId="377FB069" w:rsidR="001B362B" w:rsidRPr="00862599" w:rsidRDefault="00575D00" w:rsidP="003E13D0">
            <w:pPr>
              <w:ind w:right="1133"/>
              <w:rPr>
                <w:b/>
              </w:rPr>
            </w:pPr>
            <w:r w:rsidRPr="00862599">
              <w:t>V9-23/G</w:t>
            </w:r>
          </w:p>
          <w:p w14:paraId="2384B4BA" w14:textId="38B54EAE" w:rsidR="00CC1EE1" w:rsidRPr="00862599" w:rsidRDefault="00CC1EE1" w:rsidP="003E13D0">
            <w:pPr>
              <w:ind w:right="1133"/>
              <w:rPr>
                <w:b/>
              </w:rPr>
            </w:pPr>
          </w:p>
        </w:tc>
      </w:tr>
      <w:tr w:rsidR="000A4F02" w:rsidRPr="00862599" w14:paraId="7CBC5F2A" w14:textId="77777777" w:rsidTr="0056115D">
        <w:tc>
          <w:tcPr>
            <w:tcW w:w="4495" w:type="dxa"/>
          </w:tcPr>
          <w:p w14:paraId="28B84CE2" w14:textId="77777777" w:rsidR="000A4F02" w:rsidRPr="00862599" w:rsidRDefault="000A4F02" w:rsidP="003E13D0">
            <w:pPr>
              <w:ind w:right="1133"/>
              <w:rPr>
                <w:b/>
              </w:rPr>
            </w:pPr>
            <w:r w:rsidRPr="00862599">
              <w:rPr>
                <w:b/>
              </w:rPr>
              <w:t>Vrsta postopka za oddajo</w:t>
            </w:r>
          </w:p>
          <w:p w14:paraId="416A4268" w14:textId="77777777" w:rsidR="000A4F02" w:rsidRPr="00862599" w:rsidRDefault="000A4F02" w:rsidP="003E13D0">
            <w:pPr>
              <w:ind w:right="1133"/>
              <w:rPr>
                <w:b/>
              </w:rPr>
            </w:pPr>
            <w:r w:rsidRPr="00862599">
              <w:rPr>
                <w:b/>
              </w:rPr>
              <w:t>javnega naročila:</w:t>
            </w:r>
          </w:p>
        </w:tc>
        <w:tc>
          <w:tcPr>
            <w:tcW w:w="4495" w:type="dxa"/>
          </w:tcPr>
          <w:p w14:paraId="26B6D7DD" w14:textId="77777777" w:rsidR="000A4F02" w:rsidRPr="00862599" w:rsidRDefault="000A4F02" w:rsidP="003E13D0">
            <w:pPr>
              <w:ind w:right="1133"/>
              <w:rPr>
                <w:b/>
              </w:rPr>
            </w:pPr>
            <w:r w:rsidRPr="00862599">
              <w:rPr>
                <w:b/>
              </w:rPr>
              <w:t>Odprti postopek</w:t>
            </w:r>
          </w:p>
          <w:p w14:paraId="4F83F11B" w14:textId="77777777" w:rsidR="000A4F02" w:rsidRPr="00862599" w:rsidRDefault="000A4F02" w:rsidP="003E13D0">
            <w:pPr>
              <w:ind w:right="1133"/>
              <w:rPr>
                <w:b/>
              </w:rPr>
            </w:pPr>
          </w:p>
          <w:p w14:paraId="13C57F04" w14:textId="77777777" w:rsidR="000A4F02" w:rsidRPr="00862599" w:rsidRDefault="000A4F02" w:rsidP="003E13D0">
            <w:pPr>
              <w:ind w:right="1133"/>
              <w:rPr>
                <w:b/>
              </w:rPr>
            </w:pPr>
          </w:p>
          <w:p w14:paraId="1AA666A4" w14:textId="77777777" w:rsidR="000A4F02" w:rsidRPr="00862599" w:rsidRDefault="000A4F02" w:rsidP="003E13D0">
            <w:pPr>
              <w:ind w:right="1133"/>
              <w:rPr>
                <w:b/>
              </w:rPr>
            </w:pPr>
          </w:p>
        </w:tc>
      </w:tr>
    </w:tbl>
    <w:p w14:paraId="22265DD6" w14:textId="77777777" w:rsidR="000A4F02" w:rsidRPr="00862599" w:rsidRDefault="000A4F02" w:rsidP="003E13D0">
      <w:pPr>
        <w:ind w:right="1133"/>
      </w:pPr>
    </w:p>
    <w:p w14:paraId="34EA938A" w14:textId="77777777" w:rsidR="000A4F02" w:rsidRPr="00862599" w:rsidRDefault="000A4F02" w:rsidP="003E13D0">
      <w:pPr>
        <w:ind w:right="1133"/>
      </w:pPr>
    </w:p>
    <w:p w14:paraId="262AE2D6" w14:textId="77777777" w:rsidR="00C26A88" w:rsidRPr="00862599" w:rsidRDefault="00C26A88" w:rsidP="003E13D0">
      <w:pPr>
        <w:ind w:right="1133"/>
      </w:pPr>
    </w:p>
    <w:p w14:paraId="6C6D4E8E" w14:textId="77777777" w:rsidR="00905563" w:rsidRPr="00862599" w:rsidRDefault="00905563" w:rsidP="003E13D0">
      <w:pPr>
        <w:pStyle w:val="n2"/>
        <w:ind w:right="1133"/>
        <w:rPr>
          <w:rFonts w:cs="Arial"/>
        </w:rPr>
      </w:pPr>
      <w:bookmarkStart w:id="1" w:name="_Toc83643862"/>
      <w:bookmarkStart w:id="2" w:name="_Toc136621584"/>
      <w:bookmarkStart w:id="3" w:name="_Toc372281743"/>
      <w:r w:rsidRPr="00862599">
        <w:rPr>
          <w:rFonts w:cs="Arial"/>
        </w:rPr>
        <w:lastRenderedPageBreak/>
        <w:t>POVABILO K ODDAJI PONUDBE IN SPLOŠNA NAVODILA PONUDNIKU ZA PRIPRAVO PONUDBE</w:t>
      </w:r>
      <w:bookmarkEnd w:id="1"/>
      <w:bookmarkEnd w:id="2"/>
    </w:p>
    <w:p w14:paraId="386B8A4F" w14:textId="77777777" w:rsidR="007027E9" w:rsidRPr="00862599" w:rsidRDefault="007027E9" w:rsidP="003E13D0">
      <w:pPr>
        <w:pStyle w:val="PODNASLOVI"/>
        <w:numPr>
          <w:ilvl w:val="0"/>
          <w:numId w:val="0"/>
        </w:numPr>
        <w:ind w:left="4330" w:right="1133" w:hanging="357"/>
        <w:outlineLvl w:val="9"/>
        <w:rPr>
          <w:color w:val="auto"/>
        </w:rPr>
      </w:pPr>
    </w:p>
    <w:p w14:paraId="10A5C1C2" w14:textId="3DDC012A" w:rsidR="00905563" w:rsidRPr="00862599" w:rsidRDefault="00EE4CE7" w:rsidP="003E13D0">
      <w:pPr>
        <w:pStyle w:val="PODNASLOVI"/>
        <w:numPr>
          <w:ilvl w:val="0"/>
          <w:numId w:val="19"/>
        </w:numPr>
        <w:ind w:right="1133"/>
        <w:rPr>
          <w:rFonts w:cs="Arial"/>
          <w:color w:val="auto"/>
        </w:rPr>
      </w:pPr>
      <w:bookmarkStart w:id="4" w:name="_Toc392226304"/>
      <w:bookmarkStart w:id="5" w:name="_Toc136621585"/>
      <w:r w:rsidRPr="00862599">
        <w:rPr>
          <w:rFonts w:cs="Arial"/>
          <w:color w:val="auto"/>
        </w:rPr>
        <w:t>PODATKI O JAVNEM NAROČILU</w:t>
      </w:r>
      <w:bookmarkEnd w:id="4"/>
      <w:bookmarkEnd w:id="5"/>
    </w:p>
    <w:p w14:paraId="4206E6C6" w14:textId="77777777" w:rsidR="00905563" w:rsidRPr="00862599" w:rsidRDefault="00905563" w:rsidP="003E13D0">
      <w:pPr>
        <w:ind w:right="1133"/>
      </w:pPr>
    </w:p>
    <w:p w14:paraId="28EE44B5" w14:textId="709DBF68" w:rsidR="00905563" w:rsidRPr="00862599" w:rsidRDefault="00905563" w:rsidP="003E13D0">
      <w:pPr>
        <w:ind w:right="1133"/>
      </w:pPr>
      <w:r w:rsidRPr="00862599">
        <w:t xml:space="preserve">Javno naročilo </w:t>
      </w:r>
      <w:r w:rsidR="003E1047" w:rsidRPr="00862599">
        <w:rPr>
          <w:b/>
        </w:rPr>
        <w:t>»</w:t>
      </w:r>
      <w:r w:rsidR="000974EA" w:rsidRPr="00862599">
        <w:rPr>
          <w:rFonts w:eastAsia="Calibri"/>
          <w:b/>
          <w:bCs/>
        </w:rPr>
        <w:t xml:space="preserve">Dograditev </w:t>
      </w:r>
      <w:r w:rsidR="009C4C74" w:rsidRPr="00862599">
        <w:rPr>
          <w:rFonts w:eastAsia="Calibri"/>
          <w:b/>
          <w:bCs/>
        </w:rPr>
        <w:t>K</w:t>
      </w:r>
      <w:r w:rsidR="000974EA" w:rsidRPr="00862599">
        <w:rPr>
          <w:rFonts w:eastAsia="Calibri"/>
          <w:b/>
          <w:bCs/>
        </w:rPr>
        <w:t>linike za infekcijske bolezni in vročinska stanja UKC Ljubljana</w:t>
      </w:r>
      <w:r w:rsidR="003D64BF" w:rsidRPr="00862599">
        <w:rPr>
          <w:rFonts w:eastAsia="Calibri"/>
          <w:b/>
          <w:bCs/>
        </w:rPr>
        <w:t xml:space="preserve"> - 1. faza</w:t>
      </w:r>
      <w:r w:rsidR="003E1047" w:rsidRPr="00862599">
        <w:rPr>
          <w:b/>
        </w:rPr>
        <w:t>«</w:t>
      </w:r>
      <w:r w:rsidR="004F6524" w:rsidRPr="00862599">
        <w:t xml:space="preserve"> </w:t>
      </w:r>
      <w:r w:rsidRPr="00862599">
        <w:rPr>
          <w:rFonts w:eastAsia="Arial Unicode MS"/>
        </w:rPr>
        <w:t xml:space="preserve">naročnik </w:t>
      </w:r>
      <w:r w:rsidR="0056115D" w:rsidRPr="00862599">
        <w:rPr>
          <w:rFonts w:eastAsia="Arial Unicode MS"/>
        </w:rPr>
        <w:t xml:space="preserve">Urad Republike Slovenije za nadzor, kakovost in investicije v zdravstvu, Ambrožiča Novljana 7, </w:t>
      </w:r>
      <w:r w:rsidR="00F609B3" w:rsidRPr="00862599">
        <w:rPr>
          <w:rFonts w:eastAsia="Arial Unicode MS"/>
        </w:rPr>
        <w:t xml:space="preserve">1000 Ljubljana, </w:t>
      </w:r>
      <w:r w:rsidRPr="00862599">
        <w:rPr>
          <w:rFonts w:eastAsia="Arial Unicode MS"/>
        </w:rPr>
        <w:t>izv</w:t>
      </w:r>
      <w:r w:rsidR="005847E0" w:rsidRPr="00862599">
        <w:rPr>
          <w:rFonts w:eastAsia="Arial Unicode MS"/>
        </w:rPr>
        <w:t>aja</w:t>
      </w:r>
      <w:r w:rsidRPr="00862599">
        <w:rPr>
          <w:rFonts w:eastAsia="Arial Unicode MS"/>
        </w:rPr>
        <w:t xml:space="preserve"> skladno z določili Zakona o javnem n</w:t>
      </w:r>
      <w:r w:rsidR="00E95DE3" w:rsidRPr="00862599">
        <w:rPr>
          <w:rFonts w:eastAsia="Arial Unicode MS"/>
        </w:rPr>
        <w:t>aročanju (Uradni list RS, št. 91</w:t>
      </w:r>
      <w:r w:rsidRPr="00862599">
        <w:rPr>
          <w:rFonts w:eastAsia="Arial Unicode MS"/>
        </w:rPr>
        <w:t>/1</w:t>
      </w:r>
      <w:r w:rsidR="00E95DE3" w:rsidRPr="00862599">
        <w:rPr>
          <w:rFonts w:eastAsia="Arial Unicode MS"/>
        </w:rPr>
        <w:t>5</w:t>
      </w:r>
      <w:r w:rsidR="005847E0" w:rsidRPr="00862599">
        <w:rPr>
          <w:rFonts w:eastAsia="Arial Unicode MS"/>
        </w:rPr>
        <w:t>,</w:t>
      </w:r>
      <w:r w:rsidR="00F609B3" w:rsidRPr="00862599">
        <w:rPr>
          <w:rFonts w:eastAsia="Arial Unicode MS"/>
        </w:rPr>
        <w:t xml:space="preserve"> 14</w:t>
      </w:r>
      <w:r w:rsidR="00F162FA" w:rsidRPr="00862599">
        <w:rPr>
          <w:rFonts w:eastAsia="Arial Unicode MS"/>
        </w:rPr>
        <w:t>/18</w:t>
      </w:r>
      <w:r w:rsidR="000A5BE4" w:rsidRPr="00862599">
        <w:rPr>
          <w:rFonts w:eastAsia="Arial Unicode MS"/>
        </w:rPr>
        <w:t>,</w:t>
      </w:r>
      <w:r w:rsidR="005847E0" w:rsidRPr="00862599">
        <w:rPr>
          <w:rFonts w:eastAsia="Arial Unicode MS"/>
        </w:rPr>
        <w:t xml:space="preserve"> 121/21</w:t>
      </w:r>
      <w:r w:rsidR="0056115D" w:rsidRPr="00862599">
        <w:rPr>
          <w:rFonts w:eastAsia="Arial Unicode MS"/>
        </w:rPr>
        <w:t>,</w:t>
      </w:r>
      <w:r w:rsidR="000A5BE4" w:rsidRPr="00862599">
        <w:rPr>
          <w:rFonts w:eastAsia="Arial Unicode MS"/>
        </w:rPr>
        <w:t xml:space="preserve"> 10/22</w:t>
      </w:r>
      <w:r w:rsidR="0056115D" w:rsidRPr="00862599">
        <w:rPr>
          <w:rFonts w:eastAsia="Arial Unicode MS"/>
        </w:rPr>
        <w:t>, 74/22 – odl. US</w:t>
      </w:r>
      <w:r w:rsidR="00027E83" w:rsidRPr="00862599">
        <w:rPr>
          <w:rFonts w:eastAsia="Arial Unicode MS"/>
        </w:rPr>
        <w:t>,</w:t>
      </w:r>
      <w:r w:rsidR="0056115D" w:rsidRPr="00862599">
        <w:rPr>
          <w:rFonts w:eastAsia="Arial Unicode MS"/>
        </w:rPr>
        <w:t xml:space="preserve"> 100/22 </w:t>
      </w:r>
      <w:r w:rsidR="00027E83" w:rsidRPr="00862599">
        <w:rPr>
          <w:rFonts w:eastAsia="Arial Unicode MS"/>
        </w:rPr>
        <w:t>–</w:t>
      </w:r>
      <w:r w:rsidR="0056115D" w:rsidRPr="00862599">
        <w:rPr>
          <w:rFonts w:eastAsia="Arial Unicode MS"/>
        </w:rPr>
        <w:t xml:space="preserve"> ZNUZSZS</w:t>
      </w:r>
      <w:r w:rsidR="00027E83" w:rsidRPr="00862599">
        <w:rPr>
          <w:rFonts w:eastAsia="Arial Unicode MS"/>
        </w:rPr>
        <w:t xml:space="preserve"> in 28/23</w:t>
      </w:r>
      <w:r w:rsidR="008517B0" w:rsidRPr="00862599">
        <w:rPr>
          <w:rFonts w:eastAsia="Arial Unicode MS"/>
        </w:rPr>
        <w:t>;</w:t>
      </w:r>
      <w:r w:rsidRPr="00862599">
        <w:rPr>
          <w:rFonts w:eastAsia="Arial Unicode MS"/>
        </w:rPr>
        <w:t xml:space="preserve"> v nadalj</w:t>
      </w:r>
      <w:r w:rsidR="008517B0" w:rsidRPr="00862599">
        <w:rPr>
          <w:rFonts w:eastAsia="Arial Unicode MS"/>
        </w:rPr>
        <w:t>njem besedilu:</w:t>
      </w:r>
      <w:r w:rsidR="008255C3" w:rsidRPr="00862599">
        <w:rPr>
          <w:rFonts w:eastAsia="Arial Unicode MS"/>
        </w:rPr>
        <w:t xml:space="preserve"> ZJN-3</w:t>
      </w:r>
      <w:r w:rsidRPr="00862599">
        <w:rPr>
          <w:rFonts w:eastAsia="Arial Unicode MS"/>
        </w:rPr>
        <w:t xml:space="preserve">), drugimi veljavnimi predpisi </w:t>
      </w:r>
      <w:r w:rsidR="008A5DD9" w:rsidRPr="00862599">
        <w:rPr>
          <w:rFonts w:eastAsia="Arial Unicode MS"/>
        </w:rPr>
        <w:t>in</w:t>
      </w:r>
      <w:r w:rsidRPr="00862599">
        <w:rPr>
          <w:rFonts w:eastAsia="Arial Unicode MS"/>
        </w:rPr>
        <w:t xml:space="preserve"> to dokumentacijo</w:t>
      </w:r>
      <w:r w:rsidR="005848A5" w:rsidRPr="00862599">
        <w:rPr>
          <w:rFonts w:eastAsia="Arial Unicode MS"/>
        </w:rPr>
        <w:t xml:space="preserve"> v zvezi z oddajo predmetnega javnega naročila (v nadaljnjem besedilu: dokumentacija)</w:t>
      </w:r>
      <w:r w:rsidRPr="00862599">
        <w:rPr>
          <w:rFonts w:eastAsia="Arial Unicode MS"/>
        </w:rPr>
        <w:t>.</w:t>
      </w:r>
    </w:p>
    <w:p w14:paraId="57CEABB8" w14:textId="77777777" w:rsidR="00905563" w:rsidRPr="00862599" w:rsidRDefault="00905563" w:rsidP="003E13D0">
      <w:pPr>
        <w:ind w:right="1133"/>
      </w:pPr>
    </w:p>
    <w:p w14:paraId="2E9E9520" w14:textId="46105E7A" w:rsidR="00905563" w:rsidRPr="00862599" w:rsidRDefault="00905563" w:rsidP="003E13D0">
      <w:pPr>
        <w:ind w:right="1133"/>
      </w:pPr>
      <w:r w:rsidRPr="00862599">
        <w:t>Naročnik ne odgovarja za škodo, ki bi utegnila nastati ponudnik</w:t>
      </w:r>
      <w:r w:rsidR="00982DC4" w:rsidRPr="00862599">
        <w:t>om</w:t>
      </w:r>
      <w:r w:rsidRPr="00862599">
        <w:t xml:space="preserve"> zaradi ne</w:t>
      </w:r>
      <w:r w:rsidR="000100F3" w:rsidRPr="00862599">
        <w:t>-</w:t>
      </w:r>
      <w:r w:rsidRPr="00862599">
        <w:t>sklenitve pogodbe.</w:t>
      </w:r>
    </w:p>
    <w:p w14:paraId="40F3A67C" w14:textId="4DD1055B" w:rsidR="00575D00" w:rsidRDefault="00575D00" w:rsidP="003E13D0">
      <w:pPr>
        <w:pStyle w:val="Paragraf"/>
        <w:rPr>
          <w:rFonts w:ascii="Arial" w:hAnsi="Arial" w:cs="Arial"/>
          <w:sz w:val="20"/>
          <w:szCs w:val="20"/>
        </w:rPr>
      </w:pPr>
      <w:r w:rsidRPr="00862599">
        <w:rPr>
          <w:rFonts w:ascii="Arial" w:hAnsi="Arial" w:cs="Arial"/>
          <w:sz w:val="20"/>
          <w:szCs w:val="20"/>
        </w:rPr>
        <w:t>Naročnik je predvidel, da se bo javno naročilo izvedlo skladno z načrtovanim terminskim načrtom:</w:t>
      </w:r>
    </w:p>
    <w:p w14:paraId="66C74355" w14:textId="77777777" w:rsidR="001B5A80" w:rsidRPr="00862599" w:rsidRDefault="001B5A80" w:rsidP="003E13D0">
      <w:pPr>
        <w:pStyle w:val="Paragraf"/>
        <w:rPr>
          <w:rFonts w:ascii="Arial" w:hAnsi="Arial" w:cs="Arial"/>
          <w:sz w:val="20"/>
          <w:szCs w:val="20"/>
        </w:rPr>
      </w:pPr>
    </w:p>
    <w:tbl>
      <w:tblPr>
        <w:tblStyle w:val="Tabelamrea"/>
        <w:tblW w:w="0" w:type="auto"/>
        <w:tblInd w:w="1271" w:type="dxa"/>
        <w:tblLook w:val="04A0" w:firstRow="1" w:lastRow="0" w:firstColumn="1" w:lastColumn="0" w:noHBand="0" w:noVBand="1"/>
      </w:tblPr>
      <w:tblGrid>
        <w:gridCol w:w="3402"/>
        <w:gridCol w:w="3119"/>
      </w:tblGrid>
      <w:tr w:rsidR="00862599" w:rsidRPr="00862599" w14:paraId="7CD704B3" w14:textId="77777777" w:rsidTr="003B6548">
        <w:tc>
          <w:tcPr>
            <w:tcW w:w="3402" w:type="dxa"/>
            <w:shd w:val="clear" w:color="auto" w:fill="D9D9D9" w:themeFill="background1" w:themeFillShade="D9"/>
          </w:tcPr>
          <w:p w14:paraId="5E46C354" w14:textId="77777777" w:rsidR="00575D00" w:rsidRPr="00862599" w:rsidRDefault="00575D00" w:rsidP="003E13D0">
            <w:pPr>
              <w:ind w:right="1133"/>
              <w:rPr>
                <w:b/>
                <w:bCs/>
              </w:rPr>
            </w:pPr>
            <w:r w:rsidRPr="00862599">
              <w:rPr>
                <w:b/>
                <w:bCs/>
              </w:rPr>
              <w:t>Stadij postopka</w:t>
            </w:r>
          </w:p>
        </w:tc>
        <w:tc>
          <w:tcPr>
            <w:tcW w:w="3119" w:type="dxa"/>
            <w:shd w:val="clear" w:color="auto" w:fill="D9D9D9" w:themeFill="background1" w:themeFillShade="D9"/>
          </w:tcPr>
          <w:p w14:paraId="5BC05703" w14:textId="77777777" w:rsidR="00575D00" w:rsidRPr="00862599" w:rsidRDefault="00575D00" w:rsidP="003E13D0">
            <w:pPr>
              <w:ind w:right="-13"/>
              <w:jc w:val="right"/>
              <w:rPr>
                <w:b/>
                <w:bCs/>
              </w:rPr>
            </w:pPr>
            <w:r w:rsidRPr="00862599">
              <w:rPr>
                <w:b/>
                <w:bCs/>
              </w:rPr>
              <w:t>Datumi</w:t>
            </w:r>
          </w:p>
        </w:tc>
      </w:tr>
      <w:tr w:rsidR="00862599" w:rsidRPr="00862599" w14:paraId="6F39C0DA" w14:textId="77777777" w:rsidTr="003B6548">
        <w:tc>
          <w:tcPr>
            <w:tcW w:w="3402" w:type="dxa"/>
          </w:tcPr>
          <w:p w14:paraId="5FDC3578" w14:textId="77777777" w:rsidR="00575D00" w:rsidRPr="00862599" w:rsidRDefault="00575D00" w:rsidP="003E13D0">
            <w:pPr>
              <w:ind w:right="-12"/>
            </w:pPr>
            <w:r w:rsidRPr="00862599">
              <w:t>Rok za postavitev vprašanj</w:t>
            </w:r>
          </w:p>
        </w:tc>
        <w:tc>
          <w:tcPr>
            <w:tcW w:w="3119" w:type="dxa"/>
          </w:tcPr>
          <w:p w14:paraId="1DFC32E8" w14:textId="3998A54F" w:rsidR="00575D00" w:rsidRPr="00862599" w:rsidRDefault="00575D00" w:rsidP="003E13D0">
            <w:pPr>
              <w:ind w:right="-114"/>
              <w:jc w:val="right"/>
            </w:pPr>
            <w:r w:rsidRPr="00862599">
              <w:t xml:space="preserve">do </w:t>
            </w:r>
            <w:r w:rsidR="00AD05CD" w:rsidRPr="00862599">
              <w:t>25</w:t>
            </w:r>
            <w:r w:rsidRPr="00862599">
              <w:t>/8-2023 do 12.00</w:t>
            </w:r>
          </w:p>
        </w:tc>
      </w:tr>
      <w:tr w:rsidR="00862599" w:rsidRPr="00862599" w14:paraId="4C4BD868" w14:textId="77777777" w:rsidTr="003B6548">
        <w:tc>
          <w:tcPr>
            <w:tcW w:w="3402" w:type="dxa"/>
          </w:tcPr>
          <w:p w14:paraId="15A84B7B" w14:textId="77777777" w:rsidR="00575D00" w:rsidRPr="00862599" w:rsidRDefault="00575D00" w:rsidP="003E13D0">
            <w:pPr>
              <w:ind w:right="-103"/>
            </w:pPr>
            <w:r w:rsidRPr="00862599">
              <w:t>Rok za predložitev ponudb</w:t>
            </w:r>
          </w:p>
        </w:tc>
        <w:tc>
          <w:tcPr>
            <w:tcW w:w="3119" w:type="dxa"/>
          </w:tcPr>
          <w:p w14:paraId="746470E4" w14:textId="42C438EE" w:rsidR="00575D00" w:rsidRPr="00862599" w:rsidRDefault="00575D00" w:rsidP="003E13D0">
            <w:pPr>
              <w:ind w:right="-101"/>
              <w:jc w:val="right"/>
            </w:pPr>
            <w:r w:rsidRPr="00862599">
              <w:t xml:space="preserve">do </w:t>
            </w:r>
            <w:r w:rsidR="00AD05CD" w:rsidRPr="00862599">
              <w:t>15</w:t>
            </w:r>
            <w:r w:rsidRPr="00862599">
              <w:t>/9-2023 do 12.00</w:t>
            </w:r>
          </w:p>
        </w:tc>
      </w:tr>
      <w:tr w:rsidR="00862599" w:rsidRPr="00862599" w14:paraId="0AEFCBAA" w14:textId="77777777" w:rsidTr="003B6548">
        <w:tc>
          <w:tcPr>
            <w:tcW w:w="3402" w:type="dxa"/>
          </w:tcPr>
          <w:p w14:paraId="14B9F81C" w14:textId="77777777" w:rsidR="00575D00" w:rsidRPr="00862599" w:rsidRDefault="00575D00" w:rsidP="003E13D0">
            <w:pPr>
              <w:ind w:right="1133"/>
            </w:pPr>
            <w:r w:rsidRPr="00862599">
              <w:t>Odpiranje ponudb</w:t>
            </w:r>
          </w:p>
        </w:tc>
        <w:tc>
          <w:tcPr>
            <w:tcW w:w="3119" w:type="dxa"/>
          </w:tcPr>
          <w:p w14:paraId="3D6FF3FB" w14:textId="11439762" w:rsidR="00575D00" w:rsidRPr="00862599" w:rsidRDefault="00AD05CD" w:rsidP="003E13D0">
            <w:pPr>
              <w:ind w:right="-101"/>
              <w:jc w:val="right"/>
            </w:pPr>
            <w:r w:rsidRPr="00862599">
              <w:t>15</w:t>
            </w:r>
            <w:r w:rsidR="00575D00" w:rsidRPr="00862599">
              <w:t>/9-2023 ob 13.00</w:t>
            </w:r>
          </w:p>
        </w:tc>
      </w:tr>
    </w:tbl>
    <w:p w14:paraId="676AC754" w14:textId="28B8B2A5" w:rsidR="001B529F" w:rsidRPr="00862599" w:rsidRDefault="001B529F" w:rsidP="003E13D0">
      <w:pPr>
        <w:ind w:right="1133"/>
      </w:pPr>
    </w:p>
    <w:p w14:paraId="14CBB9F4" w14:textId="77777777" w:rsidR="00A96736" w:rsidRPr="00862599" w:rsidRDefault="00A96736" w:rsidP="003E13D0">
      <w:pPr>
        <w:ind w:right="1133"/>
      </w:pPr>
    </w:p>
    <w:p w14:paraId="66A98A7F" w14:textId="77777777" w:rsidR="00905563" w:rsidRPr="00862599" w:rsidRDefault="00EE4CE7" w:rsidP="003E13D0">
      <w:pPr>
        <w:pStyle w:val="PODNASLOVI"/>
        <w:numPr>
          <w:ilvl w:val="0"/>
          <w:numId w:val="19"/>
        </w:numPr>
        <w:ind w:right="1133"/>
        <w:rPr>
          <w:rFonts w:cs="Arial"/>
          <w:color w:val="auto"/>
        </w:rPr>
      </w:pPr>
      <w:bookmarkStart w:id="6" w:name="_Toc136621586"/>
      <w:r w:rsidRPr="00862599">
        <w:rPr>
          <w:rFonts w:cs="Arial"/>
          <w:color w:val="auto"/>
        </w:rPr>
        <w:t>OZNAKA IN PREDMET JAVNEGA NAROČILA TER NAČIN ODDAJE</w:t>
      </w:r>
      <w:bookmarkEnd w:id="6"/>
    </w:p>
    <w:p w14:paraId="11332792" w14:textId="7FFBECFF" w:rsidR="00905563" w:rsidRPr="00862599" w:rsidRDefault="00905563" w:rsidP="003E13D0">
      <w:pPr>
        <w:ind w:right="1133"/>
      </w:pPr>
    </w:p>
    <w:p w14:paraId="0C5D6243" w14:textId="7692B9D2" w:rsidR="001B529F" w:rsidRPr="00862599" w:rsidRDefault="002E4929" w:rsidP="003E13D0">
      <w:pPr>
        <w:ind w:right="1133"/>
      </w:pPr>
      <w:r w:rsidRPr="00862599">
        <w:t>2.1</w:t>
      </w:r>
      <w:r w:rsidR="00153E9C" w:rsidRPr="00862599">
        <w:t>.</w:t>
      </w:r>
      <w:r w:rsidRPr="00862599">
        <w:t xml:space="preserve"> Javno naročilo se vodi pod oznako</w:t>
      </w:r>
      <w:r w:rsidR="00575D00" w:rsidRPr="00862599">
        <w:t xml:space="preserve"> V9-23/G</w:t>
      </w:r>
      <w:r w:rsidRPr="00862599">
        <w:t>.</w:t>
      </w:r>
    </w:p>
    <w:p w14:paraId="0E2D9AE8" w14:textId="069C68DD" w:rsidR="002E4929" w:rsidRPr="00862599" w:rsidRDefault="002E4929" w:rsidP="003E13D0">
      <w:pPr>
        <w:ind w:right="1133"/>
      </w:pPr>
    </w:p>
    <w:p w14:paraId="6D2819CE" w14:textId="6E38A334" w:rsidR="009C4C74" w:rsidRPr="00862599" w:rsidRDefault="002E4929" w:rsidP="003E13D0">
      <w:pPr>
        <w:pStyle w:val="Odstavekseznama"/>
        <w:ind w:left="426" w:right="1133" w:hanging="426"/>
        <w:rPr>
          <w:lang w:val="sl-SI"/>
        </w:rPr>
      </w:pPr>
      <w:r w:rsidRPr="00862599">
        <w:rPr>
          <w:szCs w:val="20"/>
          <w:lang w:val="sl-SI"/>
        </w:rPr>
        <w:t>2.2.</w:t>
      </w:r>
      <w:r w:rsidR="009C4C74" w:rsidRPr="00862599">
        <w:rPr>
          <w:szCs w:val="20"/>
          <w:lang w:val="sl-SI"/>
        </w:rPr>
        <w:tab/>
      </w:r>
      <w:r w:rsidRPr="00862599">
        <w:rPr>
          <w:szCs w:val="20"/>
          <w:lang w:val="sl-SI"/>
        </w:rPr>
        <w:t xml:space="preserve">Predmet javnega naročila je </w:t>
      </w:r>
      <w:r w:rsidR="009C4C74" w:rsidRPr="00862599">
        <w:rPr>
          <w:szCs w:val="20"/>
          <w:lang w:val="sl-SI"/>
        </w:rPr>
        <w:t>dograditev Klinike za infekcijske bolezni in vročinska stanja UKC Ljubljana</w:t>
      </w:r>
      <w:r w:rsidR="003D64BF" w:rsidRPr="00862599">
        <w:rPr>
          <w:szCs w:val="20"/>
          <w:lang w:val="sl-SI"/>
        </w:rPr>
        <w:t xml:space="preserve"> - 1. faza</w:t>
      </w:r>
      <w:r w:rsidR="009C4C74" w:rsidRPr="00862599">
        <w:rPr>
          <w:szCs w:val="20"/>
          <w:lang w:val="sl-SI"/>
        </w:rPr>
        <w:t>, ki obsega izvedbo gradbenih, obrtniških in instalacijskih (GOI) del, s katerimi se izvede gradnja novega objekta z navezavo na obstoječi objekt Infekcijske klinike,</w:t>
      </w:r>
      <w:r w:rsidR="00001C12" w:rsidRPr="00862599">
        <w:rPr>
          <w:szCs w:val="20"/>
          <w:lang w:val="sl-SI"/>
        </w:rPr>
        <w:t xml:space="preserve"> ter</w:t>
      </w:r>
      <w:r w:rsidR="009C4C74" w:rsidRPr="00862599">
        <w:rPr>
          <w:szCs w:val="20"/>
          <w:lang w:val="sl-SI"/>
        </w:rPr>
        <w:t xml:space="preserve"> nakup, dobav</w:t>
      </w:r>
      <w:r w:rsidR="009C4C74" w:rsidRPr="00862599">
        <w:rPr>
          <w:lang w:val="sl-SI"/>
        </w:rPr>
        <w:t>o</w:t>
      </w:r>
      <w:r w:rsidR="009C4C74" w:rsidRPr="00862599">
        <w:rPr>
          <w:szCs w:val="20"/>
          <w:lang w:val="sl-SI"/>
        </w:rPr>
        <w:t xml:space="preserve"> in </w:t>
      </w:r>
      <w:r w:rsidR="00153E9C" w:rsidRPr="00862599">
        <w:rPr>
          <w:szCs w:val="20"/>
          <w:lang w:val="sl-SI"/>
        </w:rPr>
        <w:t>montažo</w:t>
      </w:r>
      <w:r w:rsidR="009C4C74" w:rsidRPr="00862599">
        <w:rPr>
          <w:szCs w:val="20"/>
          <w:lang w:val="sl-SI"/>
        </w:rPr>
        <w:t xml:space="preserve"> tehnološke </w:t>
      </w:r>
      <w:r w:rsidR="00127A6F" w:rsidRPr="00862599">
        <w:rPr>
          <w:szCs w:val="20"/>
          <w:lang w:val="sl-SI"/>
        </w:rPr>
        <w:t xml:space="preserve">vgradne </w:t>
      </w:r>
      <w:r w:rsidR="009C4C74" w:rsidRPr="00862599">
        <w:rPr>
          <w:szCs w:val="20"/>
          <w:lang w:val="sl-SI"/>
        </w:rPr>
        <w:t>medicinske</w:t>
      </w:r>
      <w:r w:rsidR="00127A6F" w:rsidRPr="00862599">
        <w:rPr>
          <w:szCs w:val="20"/>
          <w:lang w:val="sl-SI"/>
        </w:rPr>
        <w:t xml:space="preserve"> </w:t>
      </w:r>
      <w:r w:rsidR="009C4C74" w:rsidRPr="00862599">
        <w:rPr>
          <w:szCs w:val="20"/>
          <w:lang w:val="sl-SI"/>
        </w:rPr>
        <w:t xml:space="preserve">opreme. </w:t>
      </w:r>
      <w:r w:rsidR="009C4C74" w:rsidRPr="00862599">
        <w:rPr>
          <w:lang w:val="sl-SI"/>
        </w:rPr>
        <w:t>Ponudba mora vključevati tudi predhodna dela za rušenje obstoječega objekta in manjšega laboratorija.</w:t>
      </w:r>
    </w:p>
    <w:p w14:paraId="48D63A13" w14:textId="5D7EB694" w:rsidR="009C4C74" w:rsidRPr="00862599" w:rsidRDefault="009C4C74" w:rsidP="003E13D0">
      <w:pPr>
        <w:pStyle w:val="Odstavekseznama"/>
        <w:ind w:left="360" w:right="1133" w:hanging="360"/>
        <w:rPr>
          <w:lang w:val="sl-SI"/>
        </w:rPr>
      </w:pPr>
    </w:p>
    <w:p w14:paraId="5A6C377C" w14:textId="4A5FF9CE" w:rsidR="009C4C74" w:rsidRPr="00862599" w:rsidRDefault="009C4C74" w:rsidP="003E13D0">
      <w:pPr>
        <w:ind w:left="426" w:right="1133"/>
      </w:pPr>
      <w:r w:rsidRPr="00862599">
        <w:t>Javno naročilo »Dograditev Klinike za infekcijske bolezni in vročinska stanja v Univerzitetnem kliničnem centru Ljubljana</w:t>
      </w:r>
      <w:r w:rsidR="003D64BF" w:rsidRPr="00862599">
        <w:t xml:space="preserve"> - 1. faza</w:t>
      </w:r>
      <w:r w:rsidR="00153E9C" w:rsidRPr="00862599">
        <w:t>« predstavlja 1. fazo</w:t>
      </w:r>
      <w:r w:rsidRPr="00862599">
        <w:t xml:space="preserve"> celovit</w:t>
      </w:r>
      <w:r w:rsidR="00153E9C" w:rsidRPr="00862599">
        <w:t>e</w:t>
      </w:r>
      <w:r w:rsidRPr="00862599">
        <w:t xml:space="preserve"> investicije v novo Infekcijsko kliniko UKC Ljubljana </w:t>
      </w:r>
      <w:r w:rsidR="00153E9C" w:rsidRPr="00862599">
        <w:t>in</w:t>
      </w:r>
      <w:r w:rsidRPr="00862599">
        <w:t xml:space="preserve"> obsega:</w:t>
      </w:r>
    </w:p>
    <w:p w14:paraId="049984DD" w14:textId="77777777" w:rsidR="009C4C74" w:rsidRPr="00862599" w:rsidRDefault="009C4C74" w:rsidP="003E13D0">
      <w:pPr>
        <w:ind w:left="426" w:right="1133"/>
      </w:pPr>
      <w:r w:rsidRPr="00862599">
        <w:t>− rušenje južnega krila obstoječega objekta in manjšega objekta laboratorija,</w:t>
      </w:r>
    </w:p>
    <w:p w14:paraId="108ACC95" w14:textId="77777777" w:rsidR="009C4C74" w:rsidRPr="00862599" w:rsidRDefault="009C4C74" w:rsidP="003E13D0">
      <w:pPr>
        <w:ind w:left="426" w:right="1133"/>
      </w:pPr>
      <w:r w:rsidRPr="00862599">
        <w:t>− novogradnjo objekta Infekcijske klinike kot skoraj nič energijsko stavbo,</w:t>
      </w:r>
    </w:p>
    <w:p w14:paraId="37D72FBE" w14:textId="77777777" w:rsidR="009C4C74" w:rsidRPr="00862599" w:rsidRDefault="009C4C74" w:rsidP="003E13D0">
      <w:pPr>
        <w:ind w:left="426" w:right="1133"/>
      </w:pPr>
      <w:r w:rsidRPr="00862599">
        <w:t>− rekonstrukcijo konstrukcijsko ločenega dela obstoječe stavbe Infekcijske klinike,</w:t>
      </w:r>
    </w:p>
    <w:p w14:paraId="633CF2DC" w14:textId="33AE6E28" w:rsidR="009C4C74" w:rsidRPr="00862599" w:rsidRDefault="009C4C74" w:rsidP="003E13D0">
      <w:pPr>
        <w:ind w:left="426" w:right="1133"/>
      </w:pPr>
      <w:r w:rsidRPr="00862599">
        <w:t xml:space="preserve">− </w:t>
      </w:r>
      <w:bookmarkStart w:id="7" w:name="_Hlk138372419"/>
      <w:r w:rsidRPr="00862599">
        <w:t>tehnološko vgradno medicinsko opremo</w:t>
      </w:r>
      <w:bookmarkEnd w:id="7"/>
      <w:r w:rsidRPr="00862599">
        <w:t>,</w:t>
      </w:r>
    </w:p>
    <w:p w14:paraId="343DC67A" w14:textId="77777777" w:rsidR="009C4C74" w:rsidRPr="00862599" w:rsidRDefault="009C4C74" w:rsidP="003E13D0">
      <w:pPr>
        <w:ind w:left="426" w:right="1133"/>
      </w:pPr>
      <w:r w:rsidRPr="00862599">
        <w:t>− z investicijo povezane storitve in druge stroške.</w:t>
      </w:r>
    </w:p>
    <w:p w14:paraId="3D4510DF" w14:textId="77777777" w:rsidR="003E2E39" w:rsidRPr="00862599" w:rsidRDefault="003E2E39" w:rsidP="003E13D0">
      <w:pPr>
        <w:ind w:left="426" w:right="1133"/>
      </w:pPr>
    </w:p>
    <w:p w14:paraId="40F40705" w14:textId="4563F5A0" w:rsidR="009C4C74" w:rsidRPr="00862599" w:rsidRDefault="009C4C74" w:rsidP="003E13D0">
      <w:pPr>
        <w:ind w:left="426" w:right="1133"/>
      </w:pPr>
      <w:r w:rsidRPr="00862599">
        <w:t>Stavba Klinike za infekcijske bolezni in vročinska stanja UKC Ljubljana se nahaja na naslovu Bohoričeva ulica 13, Ljubljana, kjer je uvoz oz. vhod v urgentni ambulanti, vendar pa se zanjo praviloma uporablja naslov Japljeva ulica 2,</w:t>
      </w:r>
      <w:r w:rsidR="00153E9C" w:rsidRPr="00862599">
        <w:t xml:space="preserve"> Ljubljana,</w:t>
      </w:r>
      <w:r w:rsidRPr="00862599">
        <w:t xml:space="preserve"> s katere je dostopen glavni vhod.</w:t>
      </w:r>
    </w:p>
    <w:p w14:paraId="1D861120" w14:textId="77777777" w:rsidR="009C4C74" w:rsidRPr="00862599" w:rsidRDefault="009C4C74" w:rsidP="003E13D0">
      <w:pPr>
        <w:ind w:right="1133"/>
      </w:pPr>
    </w:p>
    <w:p w14:paraId="55A1D4A8" w14:textId="6949722A" w:rsidR="003E2E39" w:rsidRPr="00862599" w:rsidRDefault="003E2E39" w:rsidP="003E13D0">
      <w:pPr>
        <w:ind w:left="426" w:right="1133"/>
      </w:pPr>
      <w:bookmarkStart w:id="8" w:name="_Hlk136800446"/>
    </w:p>
    <w:p w14:paraId="0E160DEA" w14:textId="1AD82407" w:rsidR="00F00023" w:rsidRPr="00862599" w:rsidRDefault="00F00023" w:rsidP="003E13D0">
      <w:pPr>
        <w:ind w:left="426" w:right="1133"/>
      </w:pPr>
      <w:r w:rsidRPr="00862599">
        <w:lastRenderedPageBreak/>
        <w:t>Objekt laboratorija in dela Infekcijske klinike, ki se ruši ter del Infekcijske klinike, ki je predmet rekonstrukcije bosta prosta ljudi in stvari, prav tako bodo za izvedbo pogodbenih del proste površine severno od Infekcijske klinike in južno od objekta med Infekcijsko kliniko in Gastroenterološko  kliniko.</w:t>
      </w:r>
    </w:p>
    <w:p w14:paraId="41AD9CA9" w14:textId="77777777" w:rsidR="00F00023" w:rsidRPr="00862599" w:rsidRDefault="00F00023" w:rsidP="003E13D0">
      <w:pPr>
        <w:ind w:left="426" w:right="1133"/>
      </w:pPr>
    </w:p>
    <w:p w14:paraId="009E021C" w14:textId="05B91497" w:rsidR="00F00023" w:rsidRPr="00862599" w:rsidRDefault="003E2E39" w:rsidP="003E13D0">
      <w:pPr>
        <w:ind w:left="426" w:right="1133"/>
      </w:pPr>
      <w:r w:rsidRPr="00862599">
        <w:t xml:space="preserve">Izvajalec oz. vodja gradnje bo dolžan koordinirati  montažo </w:t>
      </w:r>
      <w:r w:rsidR="00F00023" w:rsidRPr="00862599">
        <w:t xml:space="preserve">premične </w:t>
      </w:r>
      <w:r w:rsidRPr="00862599">
        <w:t>medicinske opreme ter skrbeti za usklajevanje terminskih planov.</w:t>
      </w:r>
      <w:r w:rsidR="00ED3626" w:rsidRPr="00862599">
        <w:t xml:space="preserve"> </w:t>
      </w:r>
      <w:r w:rsidR="00F00023" w:rsidRPr="00862599">
        <w:t>Sočasno se bodo izvajala tudi zahtevna investicijska vzdrževalna dela v obstoječem objektu</w:t>
      </w:r>
      <w:r w:rsidR="00EA79DC" w:rsidRPr="00862599">
        <w:t>.</w:t>
      </w:r>
      <w:r w:rsidR="00F00023" w:rsidRPr="00862599">
        <w:t xml:space="preserve"> </w:t>
      </w:r>
      <w:r w:rsidR="00EA79DC" w:rsidRPr="00862599">
        <w:t xml:space="preserve">V objektu, ki je predmet javnega </w:t>
      </w:r>
      <w:r w:rsidR="001B5A80">
        <w:t>naročila</w:t>
      </w:r>
      <w:r w:rsidR="00EA79DC" w:rsidRPr="00862599">
        <w:t>, mora</w:t>
      </w:r>
      <w:r w:rsidR="00EA79DC" w:rsidRPr="00862599">
        <w:rPr>
          <w:rStyle w:val="apple-converted-space"/>
        </w:rPr>
        <w:t> izvajalec</w:t>
      </w:r>
      <w:r w:rsidR="00EA79DC" w:rsidRPr="00862599">
        <w:rPr>
          <w:rStyle w:val="contentpasted6"/>
          <w:shd w:val="clear" w:color="auto" w:fill="FFFFFF"/>
        </w:rPr>
        <w:t> </w:t>
      </w:r>
      <w:r w:rsidR="00EA79DC" w:rsidRPr="00862599">
        <w:rPr>
          <w:shd w:val="clear" w:color="auto" w:fill="FFFFFF"/>
        </w:rPr>
        <w:t>ponudnikom mobilne telefonije </w:t>
      </w:r>
      <w:r w:rsidR="00EA79DC" w:rsidRPr="00862599">
        <w:t>pred zaključkom zaključnih del omogočiti dostop in izvedbo inštalacij ter namestitev "Indoor GMS antenskega sistema"</w:t>
      </w:r>
      <w:r w:rsidR="00F00023" w:rsidRPr="00862599">
        <w:t xml:space="preserve">. Ta dela niso predmet tega javnega naročila. </w:t>
      </w:r>
    </w:p>
    <w:p w14:paraId="22D32D08" w14:textId="77777777" w:rsidR="00F00023" w:rsidRPr="00862599" w:rsidRDefault="00F00023" w:rsidP="003E13D0">
      <w:pPr>
        <w:ind w:left="426" w:right="1133"/>
      </w:pPr>
    </w:p>
    <w:p w14:paraId="17D33AF9" w14:textId="6B93DEB1" w:rsidR="00ED3626" w:rsidRPr="00862599" w:rsidRDefault="00ED3626" w:rsidP="003E13D0">
      <w:pPr>
        <w:ind w:left="426" w:right="1133"/>
      </w:pPr>
      <w:r w:rsidRPr="00862599">
        <w:t>Predmet javnega naročila obsega tudi zagotavljanje vseh podatkov BIM managerju, ki ga bo zagotavljal inženir.</w:t>
      </w:r>
    </w:p>
    <w:bookmarkEnd w:id="8"/>
    <w:p w14:paraId="3A06A7AE" w14:textId="77777777" w:rsidR="00A4654B" w:rsidRPr="00862599" w:rsidRDefault="00A4654B" w:rsidP="003E13D0">
      <w:pPr>
        <w:ind w:left="357" w:right="1133"/>
      </w:pPr>
    </w:p>
    <w:p w14:paraId="4E064072" w14:textId="63292EA6" w:rsidR="00750AFC" w:rsidRPr="00862599" w:rsidRDefault="006678B1" w:rsidP="003E13D0">
      <w:pPr>
        <w:ind w:left="426" w:right="1133"/>
      </w:pPr>
      <w:r w:rsidRPr="00862599">
        <w:t>O</w:t>
      </w:r>
      <w:r w:rsidR="002E4929" w:rsidRPr="00862599">
        <w:t xml:space="preserve">bseg predmeta javnega naročila, vključno z vsemi relevantnimi tehničnimi podatki, zahtevami in pogoji, je podan v Posebnem delu dokumentacije. Dela se bodo izvajala na osnovi projektne dokumentacije, navedene v 2. točki Posebnega dela dokumentacije. </w:t>
      </w:r>
    </w:p>
    <w:p w14:paraId="06004925" w14:textId="77777777" w:rsidR="00750AFC" w:rsidRPr="00862599" w:rsidRDefault="00750AFC" w:rsidP="003E13D0">
      <w:pPr>
        <w:ind w:left="426" w:right="1133"/>
      </w:pPr>
    </w:p>
    <w:p w14:paraId="393B657D" w14:textId="77777777" w:rsidR="00330035" w:rsidRPr="00862599" w:rsidRDefault="0056115D" w:rsidP="003E13D0">
      <w:pPr>
        <w:ind w:left="426" w:right="1133"/>
      </w:pPr>
      <w:r w:rsidRPr="00862599">
        <w:t>Predmet javnega naročila so postavke, ki so sestavni del obrazca »Predračun – popisi del«.</w:t>
      </w:r>
      <w:r w:rsidR="00E7125F" w:rsidRPr="00862599">
        <w:t xml:space="preserve"> </w:t>
      </w:r>
    </w:p>
    <w:p w14:paraId="4AEF21C5" w14:textId="77777777" w:rsidR="00330035" w:rsidRPr="00862599" w:rsidRDefault="00330035" w:rsidP="003E13D0">
      <w:pPr>
        <w:ind w:left="426" w:right="1133"/>
      </w:pPr>
    </w:p>
    <w:p w14:paraId="2D646DFD" w14:textId="20D33AC8" w:rsidR="00E7125F" w:rsidRPr="00862599" w:rsidRDefault="009D057F" w:rsidP="003E13D0">
      <w:pPr>
        <w:ind w:left="426" w:right="1133"/>
      </w:pPr>
      <w:r w:rsidRPr="00862599">
        <w:t xml:space="preserve">Izvajalec je dolžan </w:t>
      </w:r>
      <w:r w:rsidR="00330035" w:rsidRPr="00862599">
        <w:t xml:space="preserve">na pisni nalog naročnika izvesti </w:t>
      </w:r>
      <w:r w:rsidR="000D5B3D" w:rsidRPr="00862599">
        <w:t xml:space="preserve">dodatna ali nepredvidena </w:t>
      </w:r>
      <w:r w:rsidR="00330035" w:rsidRPr="00862599">
        <w:t>dela</w:t>
      </w:r>
      <w:r w:rsidR="000D5B3D" w:rsidRPr="00862599">
        <w:t xml:space="preserve">, </w:t>
      </w:r>
      <w:r w:rsidRPr="00862599">
        <w:t>v kolikor se pokaže potreba po tem, in sicer po enotnih cenah iz obrazca »Predračun – popisi del« ter v celoti v skladu z elementi osnovne</w:t>
      </w:r>
      <w:r w:rsidR="00CB7E4C" w:rsidRPr="00862599">
        <w:t xml:space="preserve"> ponudbe</w:t>
      </w:r>
      <w:r w:rsidRPr="00862599">
        <w:t xml:space="preserve"> oz</w:t>
      </w:r>
      <w:r w:rsidR="00330035" w:rsidRPr="00862599">
        <w:t>iroma</w:t>
      </w:r>
      <w:r w:rsidRPr="00862599">
        <w:t xml:space="preserve"> dodatne ponudbe</w:t>
      </w:r>
      <w:r w:rsidR="008A353A" w:rsidRPr="00862599">
        <w:t xml:space="preserve"> v primeru, da posamezna vrsta </w:t>
      </w:r>
      <w:r w:rsidR="00CB7E4C" w:rsidRPr="00862599">
        <w:t xml:space="preserve">nepredvidenih </w:t>
      </w:r>
      <w:r w:rsidR="008A353A" w:rsidRPr="00862599">
        <w:t xml:space="preserve">del ni zajeta v postavkah obrazca »Predračun – popisi del« </w:t>
      </w:r>
      <w:r w:rsidR="00C800B0" w:rsidRPr="00862599">
        <w:t xml:space="preserve">(izvajalec pred izvedbo del </w:t>
      </w:r>
      <w:r w:rsidR="000D5B3D" w:rsidRPr="00862599">
        <w:t>na zahtevo inženirja</w:t>
      </w:r>
      <w:r w:rsidR="00C800B0" w:rsidRPr="00862599">
        <w:t xml:space="preserve"> pripravi analizo cen)</w:t>
      </w:r>
      <w:r w:rsidRPr="00862599">
        <w:t>.</w:t>
      </w:r>
    </w:p>
    <w:p w14:paraId="3856C2D3" w14:textId="5062E7AE" w:rsidR="00215ADC" w:rsidRPr="00862599" w:rsidRDefault="00215ADC" w:rsidP="003E13D0">
      <w:pPr>
        <w:ind w:left="426" w:right="1133"/>
      </w:pPr>
    </w:p>
    <w:p w14:paraId="0EA8307C" w14:textId="77777777" w:rsidR="00215ADC" w:rsidRPr="00862599" w:rsidRDefault="00215ADC" w:rsidP="003E13D0">
      <w:pPr>
        <w:autoSpaceDE w:val="0"/>
        <w:autoSpaceDN w:val="0"/>
        <w:adjustRightInd w:val="0"/>
        <w:ind w:left="426" w:right="1133"/>
      </w:pPr>
      <w:r w:rsidRPr="00862599">
        <w:t>V primeru potrebe po izvedbi dodatnih ali nepredvidenih del, ki jih izvajalec ne izvede sam, je upravičen do obračuna manipulativnih stroškov v višini največ 3 % vrednosti cene podizvajalca. Izvajalec je v tem primeru ne glede na obstoj obveznosti neposrednega plačila dolžan ob računu priložiti račun podizvajalca.</w:t>
      </w:r>
    </w:p>
    <w:p w14:paraId="7D5EEDC7" w14:textId="77777777" w:rsidR="00215ADC" w:rsidRPr="00862599" w:rsidRDefault="00215ADC" w:rsidP="003E13D0">
      <w:pPr>
        <w:ind w:left="426" w:right="1133"/>
      </w:pPr>
    </w:p>
    <w:p w14:paraId="00DC5E7A" w14:textId="77777777" w:rsidR="00E7125F" w:rsidRPr="00862599" w:rsidRDefault="00E7125F" w:rsidP="003E13D0">
      <w:pPr>
        <w:ind w:left="426" w:right="1133"/>
      </w:pPr>
    </w:p>
    <w:p w14:paraId="0EE6A31D" w14:textId="5132B291" w:rsidR="00E7125F" w:rsidRPr="00862599" w:rsidRDefault="002E4929" w:rsidP="003E13D0">
      <w:pPr>
        <w:pStyle w:val="Odstavekseznama"/>
        <w:ind w:left="360" w:right="1133" w:hanging="360"/>
        <w:rPr>
          <w:szCs w:val="20"/>
          <w:lang w:val="sl-SI"/>
        </w:rPr>
      </w:pPr>
      <w:r w:rsidRPr="00862599">
        <w:rPr>
          <w:szCs w:val="20"/>
          <w:lang w:val="sl-SI"/>
        </w:rPr>
        <w:t xml:space="preserve">2.3. </w:t>
      </w:r>
      <w:bookmarkStart w:id="9" w:name="_Hlk55909648"/>
      <w:bookmarkStart w:id="10" w:name="_Hlk92880971"/>
      <w:r w:rsidR="00E7125F" w:rsidRPr="00862599">
        <w:rPr>
          <w:szCs w:val="20"/>
          <w:lang w:val="sl-SI"/>
        </w:rPr>
        <w:t xml:space="preserve">Rok za izvedbo </w:t>
      </w:r>
      <w:r w:rsidR="005D5224" w:rsidRPr="00862599">
        <w:rPr>
          <w:szCs w:val="20"/>
          <w:lang w:val="sl-SI"/>
        </w:rPr>
        <w:t xml:space="preserve">vseh </w:t>
      </w:r>
      <w:r w:rsidR="005D5224" w:rsidRPr="00862599">
        <w:rPr>
          <w:lang w:val="sl-SI"/>
        </w:rPr>
        <w:t>GOI del s tehnološko vgradno medicinsko opremo in stativi</w:t>
      </w:r>
      <w:r w:rsidR="005D5224" w:rsidRPr="00862599">
        <w:rPr>
          <w:szCs w:val="20"/>
          <w:lang w:val="sl-SI"/>
        </w:rPr>
        <w:t xml:space="preserve"> ter zaključek gradnje je 727 dni od uvedbe v delo</w:t>
      </w:r>
      <w:r w:rsidR="00775C1C" w:rsidRPr="00862599">
        <w:rPr>
          <w:szCs w:val="20"/>
          <w:lang w:val="sl-SI"/>
        </w:rPr>
        <w:t xml:space="preserve">, rok za dokončanje vseh del, potrebnih za izdajo potrdila o prevzemu pa </w:t>
      </w:r>
      <w:r w:rsidR="00E01837">
        <w:rPr>
          <w:szCs w:val="20"/>
          <w:lang w:val="sl-SI"/>
        </w:rPr>
        <w:t>787</w:t>
      </w:r>
      <w:r w:rsidR="00775C1C" w:rsidRPr="00862599">
        <w:rPr>
          <w:szCs w:val="20"/>
          <w:lang w:val="sl-SI"/>
        </w:rPr>
        <w:t xml:space="preserve"> dni</w:t>
      </w:r>
      <w:r w:rsidR="005D5224" w:rsidRPr="00862599">
        <w:rPr>
          <w:szCs w:val="20"/>
          <w:lang w:val="sl-SI"/>
        </w:rPr>
        <w:t xml:space="preserve">. Dan uvedbe v delo je hkrati pričetek del. </w:t>
      </w:r>
      <w:r w:rsidR="00153E9C" w:rsidRPr="00862599">
        <w:rPr>
          <w:szCs w:val="20"/>
          <w:lang w:val="sl-SI"/>
        </w:rPr>
        <w:t>R</w:t>
      </w:r>
      <w:r w:rsidR="00E7125F" w:rsidRPr="00862599">
        <w:rPr>
          <w:szCs w:val="20"/>
          <w:lang w:val="sl-SI"/>
        </w:rPr>
        <w:t xml:space="preserve">ok za </w:t>
      </w:r>
      <w:r w:rsidR="00B021F8" w:rsidRPr="00862599">
        <w:rPr>
          <w:szCs w:val="20"/>
          <w:lang w:val="sl-SI"/>
        </w:rPr>
        <w:t>začetek del (</w:t>
      </w:r>
      <w:r w:rsidR="00E7125F" w:rsidRPr="00862599">
        <w:rPr>
          <w:szCs w:val="20"/>
          <w:lang w:val="sl-SI"/>
        </w:rPr>
        <w:t>uvedbo v delo</w:t>
      </w:r>
      <w:r w:rsidR="00B021F8" w:rsidRPr="00862599">
        <w:rPr>
          <w:szCs w:val="20"/>
          <w:lang w:val="sl-SI"/>
        </w:rPr>
        <w:t>)</w:t>
      </w:r>
      <w:r w:rsidR="00E7125F" w:rsidRPr="00862599">
        <w:rPr>
          <w:szCs w:val="20"/>
          <w:lang w:val="sl-SI"/>
        </w:rPr>
        <w:t xml:space="preserve"> je </w:t>
      </w:r>
      <w:r w:rsidR="005D5224" w:rsidRPr="00862599">
        <w:rPr>
          <w:szCs w:val="20"/>
          <w:lang w:val="sl-SI"/>
        </w:rPr>
        <w:t>predvidoma</w:t>
      </w:r>
      <w:r w:rsidR="00153E9C" w:rsidRPr="00862599">
        <w:rPr>
          <w:szCs w:val="20"/>
          <w:lang w:val="sl-SI"/>
        </w:rPr>
        <w:t xml:space="preserve"> </w:t>
      </w:r>
      <w:r w:rsidR="005D5224" w:rsidRPr="00862599">
        <w:rPr>
          <w:szCs w:val="20"/>
          <w:lang w:val="sl-SI"/>
        </w:rPr>
        <w:t>30</w:t>
      </w:r>
      <w:r w:rsidR="00153E9C" w:rsidRPr="00862599">
        <w:rPr>
          <w:szCs w:val="20"/>
          <w:lang w:val="sl-SI"/>
        </w:rPr>
        <w:t xml:space="preserve"> dni od sklenitve pogodbe, pri čemer mora izvajalec pred uvedbo del predložiti bančno garancijo za dobro izvedbo </w:t>
      </w:r>
      <w:r w:rsidR="004F466A" w:rsidRPr="00862599">
        <w:rPr>
          <w:szCs w:val="20"/>
          <w:lang w:val="sl-SI"/>
        </w:rPr>
        <w:t>pogodbenih obveznosti</w:t>
      </w:r>
      <w:r w:rsidR="00153E9C" w:rsidRPr="00862599">
        <w:rPr>
          <w:szCs w:val="20"/>
          <w:lang w:val="sl-SI"/>
        </w:rPr>
        <w:t>.</w:t>
      </w:r>
    </w:p>
    <w:p w14:paraId="6C15C8C2" w14:textId="28578D18" w:rsidR="00775C1C" w:rsidRPr="001B5A80" w:rsidRDefault="00775C1C" w:rsidP="003E13D0">
      <w:pPr>
        <w:ind w:right="1133"/>
      </w:pPr>
    </w:p>
    <w:p w14:paraId="011EE950" w14:textId="2FC7A435" w:rsidR="0059640B" w:rsidRDefault="0059640B" w:rsidP="003E13D0">
      <w:r w:rsidRPr="00862599">
        <w:t>Izvajalec se obvezuje, da bo z izvajanjem del pričel takoj po uvedbi v delo ter jih izvedel v naslednjih rokih:</w:t>
      </w:r>
    </w:p>
    <w:p w14:paraId="18F35EF2" w14:textId="77777777" w:rsidR="001B5A80" w:rsidRPr="001B5A80" w:rsidRDefault="001B5A80" w:rsidP="003E13D0"/>
    <w:p w14:paraId="19E945E2" w14:textId="77777777" w:rsidR="0059640B" w:rsidRPr="00862599" w:rsidRDefault="0059640B" w:rsidP="003E13D0">
      <w:pPr>
        <w:ind w:right="1133"/>
      </w:pPr>
      <w:r w:rsidRPr="00862599">
        <w:t>- izdelava in predaja tehnološkega elaborata, projekta betona, načrta organizacije gradbišča, elaborata za preprečevanje in zmanjševanje emisije delcev z gradbišč, podrobnega terminskega in finančnega plana, elaborata cestne zapore, elaborat zdravja in varstva pri delu in ostale potrebne elaborate za izvajanje GOI del v potrditev naročniku v roku 20 dni po prejemu sklenjene pogodbe. Izvajalec je dolžan v roku 7 dni po prejemu pisnih pripomb tehnološki elaborat dopolniti in ga predati naročniku;</w:t>
      </w:r>
    </w:p>
    <w:p w14:paraId="252A9BD6" w14:textId="77777777" w:rsidR="0059640B" w:rsidRPr="00862599" w:rsidRDefault="0059640B" w:rsidP="003E13D0">
      <w:pPr>
        <w:ind w:right="1133"/>
      </w:pPr>
      <w:r w:rsidRPr="00862599">
        <w:t>- 180 dni od uvedbe v delo:  pripravljalna dela, rušitve, izvedba varovanja gradbene jame, izkop gradbene jame,</w:t>
      </w:r>
    </w:p>
    <w:p w14:paraId="6EA93093" w14:textId="77777777" w:rsidR="0059640B" w:rsidRPr="00862599" w:rsidRDefault="0059640B" w:rsidP="003E13D0">
      <w:pPr>
        <w:ind w:right="1133"/>
      </w:pPr>
      <w:r w:rsidRPr="00862599">
        <w:t>- 360 dni od uvedbe v delo: nosilna a.b. konstrukcija in HI kletnih etaž (3K),</w:t>
      </w:r>
    </w:p>
    <w:p w14:paraId="6BB97910" w14:textId="77777777" w:rsidR="0059640B" w:rsidRPr="00862599" w:rsidRDefault="0059640B" w:rsidP="003E13D0">
      <w:pPr>
        <w:ind w:right="1133"/>
      </w:pPr>
      <w:r w:rsidRPr="00862599">
        <w:t>- 540 dni od uvedbe v delo: nosilna a.b. konstrukcija pritličja in vseh ostalih etaž (P+4N),</w:t>
      </w:r>
    </w:p>
    <w:p w14:paraId="45665492" w14:textId="77777777" w:rsidR="0059640B" w:rsidRPr="00862599" w:rsidRDefault="0059640B" w:rsidP="003E13D0">
      <w:pPr>
        <w:ind w:right="1133"/>
      </w:pPr>
      <w:r w:rsidRPr="00862599">
        <w:t>- zaporedno z napredovanjem del se izvaja ostala dela (gradbena, obrtniška, elektro, strojna in ostala dela),</w:t>
      </w:r>
    </w:p>
    <w:p w14:paraId="01C74553" w14:textId="77777777" w:rsidR="0059640B" w:rsidRPr="00862599" w:rsidRDefault="0059640B" w:rsidP="003E13D0">
      <w:pPr>
        <w:ind w:right="1133"/>
      </w:pPr>
      <w:r w:rsidRPr="00862599">
        <w:lastRenderedPageBreak/>
        <w:t>- 727 dni od uvedbe v delo: zaključek gradnje in predložitev popolne dokumentacije, zahtevane za izvedbo pridobitev uporabnega dovoljenja;</w:t>
      </w:r>
    </w:p>
    <w:p w14:paraId="54BB444A" w14:textId="6E00A33D" w:rsidR="0059640B" w:rsidRPr="00862599" w:rsidRDefault="0059640B" w:rsidP="003E13D0">
      <w:pPr>
        <w:ind w:right="1133"/>
      </w:pPr>
      <w:r w:rsidRPr="00862599">
        <w:t xml:space="preserve">- 787 </w:t>
      </w:r>
      <w:r w:rsidR="00A871AB">
        <w:t xml:space="preserve">dni </w:t>
      </w:r>
      <w:r w:rsidR="009F32DC">
        <w:t>od uvedbe v delo</w:t>
      </w:r>
      <w:r w:rsidRPr="00862599">
        <w:t xml:space="preserve"> (Potrdilo o prevzemu): sodelovanje pri izvedbi tehničnega pregleda, odprava vseh napak, ugotovljenih v okviru tehničnega pregleda in naročnikova pridobitev uporabnega dovoljenja. Rok se podaljša v primeru, da so razlogi za nepridobitev uporabnega dovoljenja izven odgovornosti izvajalca;</w:t>
      </w:r>
    </w:p>
    <w:p w14:paraId="2F379B22" w14:textId="77777777" w:rsidR="0059640B" w:rsidRPr="00862599" w:rsidRDefault="0059640B" w:rsidP="003E13D0">
      <w:pPr>
        <w:ind w:right="1133"/>
      </w:pPr>
      <w:r w:rsidRPr="00862599">
        <w:t>- odprava vseh napak, ugotovljenih s strani inženirja, izdelava končnega obračuna, predložitev finančnega zavarovanja za odpravo napak v garancijski dobi ter pridobitev Potrdila o izvedbi v roku 1 meseca po izdaji potrdila o prevzemu.</w:t>
      </w:r>
    </w:p>
    <w:bookmarkEnd w:id="9"/>
    <w:bookmarkEnd w:id="10"/>
    <w:p w14:paraId="1DF291DB" w14:textId="77777777" w:rsidR="00775C1C" w:rsidRPr="00862599" w:rsidRDefault="00775C1C" w:rsidP="003E13D0">
      <w:pPr>
        <w:pStyle w:val="Odstavekseznama"/>
        <w:ind w:left="360" w:right="1133"/>
        <w:rPr>
          <w:szCs w:val="20"/>
          <w:lang w:val="sl-SI"/>
        </w:rPr>
      </w:pPr>
    </w:p>
    <w:p w14:paraId="1780456B" w14:textId="6F7AA9A3" w:rsidR="00CF197C" w:rsidRPr="00862599" w:rsidRDefault="00CF197C" w:rsidP="003E13D0">
      <w:pPr>
        <w:pStyle w:val="Odstavekseznama"/>
        <w:ind w:left="0" w:right="1133"/>
        <w:rPr>
          <w:noProof/>
          <w:szCs w:val="20"/>
          <w:lang w:val="sl-SI"/>
        </w:rPr>
      </w:pPr>
      <w:r w:rsidRPr="00862599">
        <w:rPr>
          <w:noProof/>
        </w:rPr>
        <w:t>Glede na posamezne roke za izvedbo lahko naročnik etapno spremlja potek izvedbe del in si pred potekom končnega roka izvedbe pridržuje možnost izvajati parcialne preglede.</w:t>
      </w:r>
    </w:p>
    <w:p w14:paraId="3DA6B490" w14:textId="77777777" w:rsidR="00B0577A" w:rsidRPr="00862599" w:rsidRDefault="00B0577A" w:rsidP="003E13D0">
      <w:pPr>
        <w:ind w:right="1133"/>
      </w:pPr>
    </w:p>
    <w:p w14:paraId="59AF6C0E" w14:textId="0E794692" w:rsidR="009361CB" w:rsidRPr="00862599" w:rsidRDefault="006C3EF4" w:rsidP="003E13D0">
      <w:pPr>
        <w:ind w:right="1133"/>
      </w:pPr>
      <w:r w:rsidRPr="00862599">
        <w:t xml:space="preserve">2.4. </w:t>
      </w:r>
      <w:r w:rsidR="009361CB" w:rsidRPr="00862599">
        <w:t xml:space="preserve">Za oddajo predmetnega naročila se v skladu s 40. členom ZJN-3 izvede </w:t>
      </w:r>
      <w:r w:rsidR="009361CB" w:rsidRPr="00862599">
        <w:rPr>
          <w:b/>
          <w:bCs/>
        </w:rPr>
        <w:t>odprti postopek</w:t>
      </w:r>
      <w:r w:rsidR="009361CB" w:rsidRPr="00862599">
        <w:t>.</w:t>
      </w:r>
    </w:p>
    <w:p w14:paraId="39D14B8C" w14:textId="77777777" w:rsidR="009361CB" w:rsidRPr="00862599" w:rsidRDefault="009361CB" w:rsidP="003E13D0">
      <w:pPr>
        <w:ind w:right="1133"/>
      </w:pPr>
    </w:p>
    <w:p w14:paraId="316A61CB" w14:textId="6C6A2EDB" w:rsidR="007E3F5C" w:rsidRPr="00862599" w:rsidRDefault="009361CB" w:rsidP="003E13D0">
      <w:pPr>
        <w:ind w:right="1133"/>
      </w:pPr>
      <w:r w:rsidRPr="00862599">
        <w:t>Naročnik bo, na podlagi pogojev in merila, določenega v dokumentaciji, izbral ponudnika, s katerim bosta z uporabnikom sklenila pogodbo.</w:t>
      </w:r>
      <w:r w:rsidR="000D5B3D" w:rsidRPr="00862599">
        <w:t xml:space="preserve"> Naročnik si pridržuje možnost, da ne glede na vzorec pogodbe slednjo sklene sam z izvajalcem (brez uporabnika). Izvajalec je dolžan skleniti pogodbo tudi v primeru, da uporabnik ne bo podpisnik pogodbe.</w:t>
      </w:r>
    </w:p>
    <w:p w14:paraId="1814CA82" w14:textId="77777777" w:rsidR="007E3F5C" w:rsidRPr="00862599" w:rsidRDefault="007E3F5C" w:rsidP="003E13D0">
      <w:pPr>
        <w:ind w:right="1133"/>
      </w:pPr>
    </w:p>
    <w:p w14:paraId="1922FBB0" w14:textId="59366D87" w:rsidR="009361CB" w:rsidRPr="00862599" w:rsidRDefault="009361CB" w:rsidP="003E13D0">
      <w:pPr>
        <w:ind w:right="1133"/>
      </w:pPr>
      <w:r w:rsidRPr="00862599">
        <w:t>Ponudnik mora ponuditi</w:t>
      </w:r>
      <w:r w:rsidR="00F32E9A" w:rsidRPr="00862599">
        <w:t xml:space="preserve"> izvedbo</w:t>
      </w:r>
      <w:r w:rsidRPr="00862599">
        <w:t xml:space="preserve"> predmet javnega naročila v celoti in ne more ponuditi</w:t>
      </w:r>
      <w:r w:rsidR="00F32E9A" w:rsidRPr="00862599">
        <w:t xml:space="preserve"> zgolj izvedbe</w:t>
      </w:r>
      <w:r w:rsidRPr="00862599">
        <w:t xml:space="preserve"> posameznih postavk ali dela predmeta naročila.</w:t>
      </w:r>
    </w:p>
    <w:p w14:paraId="6E1E5824" w14:textId="77777777" w:rsidR="00147F31" w:rsidRPr="00862599" w:rsidRDefault="00147F31" w:rsidP="003E13D0">
      <w:pPr>
        <w:widowControl w:val="0"/>
        <w:autoSpaceDE w:val="0"/>
        <w:autoSpaceDN w:val="0"/>
        <w:adjustRightInd w:val="0"/>
        <w:ind w:right="1133"/>
        <w:textAlignment w:val="baseline"/>
      </w:pPr>
    </w:p>
    <w:p w14:paraId="6FAC39CC" w14:textId="77777777" w:rsidR="00905563" w:rsidRPr="00862599" w:rsidRDefault="00EE4CE7" w:rsidP="003E13D0">
      <w:pPr>
        <w:pStyle w:val="PODNASLOVI"/>
        <w:numPr>
          <w:ilvl w:val="0"/>
          <w:numId w:val="19"/>
        </w:numPr>
        <w:ind w:right="1133"/>
        <w:rPr>
          <w:rFonts w:cs="Arial"/>
          <w:color w:val="auto"/>
        </w:rPr>
      </w:pPr>
      <w:bookmarkStart w:id="11" w:name="_Toc136621587"/>
      <w:r w:rsidRPr="00862599">
        <w:rPr>
          <w:rFonts w:cs="Arial"/>
          <w:color w:val="auto"/>
        </w:rPr>
        <w:t>ROK IN NAČIN PREDLOŽITVE PONUDBE</w:t>
      </w:r>
      <w:bookmarkEnd w:id="11"/>
    </w:p>
    <w:p w14:paraId="3D324A76" w14:textId="77777777" w:rsidR="0008728B" w:rsidRPr="00862599" w:rsidRDefault="0008728B" w:rsidP="003E13D0">
      <w:pPr>
        <w:pStyle w:val="PODNASLOVI"/>
        <w:numPr>
          <w:ilvl w:val="0"/>
          <w:numId w:val="0"/>
        </w:numPr>
        <w:ind w:left="720" w:right="1133"/>
        <w:rPr>
          <w:rFonts w:cs="Arial"/>
          <w:color w:val="auto"/>
        </w:rPr>
      </w:pPr>
      <w:bookmarkStart w:id="12" w:name="_Toc300662465"/>
    </w:p>
    <w:bookmarkEnd w:id="12"/>
    <w:p w14:paraId="4D5F5461" w14:textId="24A5FAAF" w:rsidR="00B860DD" w:rsidRPr="00862599" w:rsidRDefault="00B860DD" w:rsidP="003E13D0">
      <w:pPr>
        <w:ind w:right="1133"/>
      </w:pPr>
      <w:r w:rsidRPr="00862599">
        <w:t>Ponudniki morajo ponudbe predložiti v informacijski sistem e-JN (v nadalj</w:t>
      </w:r>
      <w:r w:rsidR="00480E1B" w:rsidRPr="00862599">
        <w:t>njem besedilu</w:t>
      </w:r>
      <w:r w:rsidRPr="00862599">
        <w:t xml:space="preserve">: sistem e-JN) na spletnem naslovu </w:t>
      </w:r>
      <w:hyperlink r:id="rId10" w:history="1">
        <w:r w:rsidRPr="00862599">
          <w:rPr>
            <w:rStyle w:val="Hiperpovezava"/>
            <w:color w:val="auto"/>
          </w:rPr>
          <w:t>https://ejn.gov.si</w:t>
        </w:r>
      </w:hyperlink>
      <w:r w:rsidRPr="00862599">
        <w:t xml:space="preserve">, v skladu s točko 3 dokumenta Navodila za uporabo informacijskega sistema e-JN: PONUDNIKI, ki je del te dokumentacije in objavljen na spletnem naslovu </w:t>
      </w:r>
      <w:hyperlink r:id="rId11" w:history="1">
        <w:r w:rsidRPr="00862599">
          <w:rPr>
            <w:rStyle w:val="Hiperpovezava"/>
            <w:color w:val="auto"/>
          </w:rPr>
          <w:t>https://ejn.gov.si</w:t>
        </w:r>
      </w:hyperlink>
      <w:r w:rsidRPr="00862599">
        <w:t>.</w:t>
      </w:r>
    </w:p>
    <w:p w14:paraId="5D34D9F7" w14:textId="77777777" w:rsidR="00B860DD" w:rsidRPr="00862599" w:rsidRDefault="00B860DD" w:rsidP="003E13D0">
      <w:pPr>
        <w:ind w:right="1133"/>
      </w:pPr>
    </w:p>
    <w:p w14:paraId="4F9AB292" w14:textId="77777777" w:rsidR="00B860DD" w:rsidRPr="00862599" w:rsidRDefault="00B860DD" w:rsidP="003E13D0">
      <w:pPr>
        <w:ind w:right="1133"/>
      </w:pPr>
      <w:r w:rsidRPr="00862599">
        <w:t xml:space="preserve">Ponudnik se mora pred oddajo ponudbe registrirati na spletnem naslovu </w:t>
      </w:r>
      <w:hyperlink r:id="rId12" w:history="1">
        <w:r w:rsidRPr="00862599">
          <w:rPr>
            <w:rStyle w:val="Hiperpovezava"/>
            <w:color w:val="auto"/>
          </w:rPr>
          <w:t>https://ejn.gov.si</w:t>
        </w:r>
      </w:hyperlink>
      <w:r w:rsidRPr="00862599">
        <w:t>, v skladu z Navodili za uporabo informacijskega sistema e-JN. Če je ponudnik že registriran v sistem e-JN, se v aplikacijo prijavi na istem naslovu.</w:t>
      </w:r>
    </w:p>
    <w:p w14:paraId="7CC15CB5" w14:textId="77777777" w:rsidR="00B860DD" w:rsidRPr="00862599" w:rsidRDefault="00B860DD" w:rsidP="003E13D0">
      <w:pPr>
        <w:ind w:right="1133"/>
      </w:pPr>
    </w:p>
    <w:p w14:paraId="210E8B82" w14:textId="77777777" w:rsidR="00B860DD" w:rsidRPr="00862599" w:rsidRDefault="00B860DD" w:rsidP="003E13D0">
      <w:pPr>
        <w:ind w:right="1133"/>
      </w:pPr>
      <w:r w:rsidRPr="00862599">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62599">
        <w:rPr>
          <w:rStyle w:val="Sprotnaopomba-sklic"/>
        </w:rPr>
        <w:footnoteReference w:id="1"/>
      </w:r>
      <w:r w:rsidRPr="00862599">
        <w:t>). Z oddajo ponudbe je le-ta zavezujoča za čas, naveden v ponudbi, razen če jo uporabnik ponudnika umakne ali spremeni pred potekom roka za oddajo ponudb.</w:t>
      </w:r>
    </w:p>
    <w:p w14:paraId="460AC887" w14:textId="77777777" w:rsidR="00B860DD" w:rsidRPr="00862599" w:rsidRDefault="00B860DD" w:rsidP="003E13D0">
      <w:pPr>
        <w:ind w:right="1133"/>
      </w:pPr>
    </w:p>
    <w:p w14:paraId="26BBB5C4" w14:textId="22AC374F" w:rsidR="00B860DD" w:rsidRPr="00862599" w:rsidRDefault="00B860DD" w:rsidP="003E13D0">
      <w:pPr>
        <w:ind w:right="1133"/>
      </w:pPr>
      <w:r w:rsidRPr="00862599">
        <w:t xml:space="preserve">Ponudba se šteje za pravočasno oddano, če jo naročnik prejme preko sistema e-JN </w:t>
      </w:r>
      <w:hyperlink r:id="rId13" w:history="1">
        <w:r w:rsidRPr="00862599">
          <w:rPr>
            <w:rStyle w:val="Hiperpovezava"/>
            <w:color w:val="auto"/>
          </w:rPr>
          <w:t>https://ejn.gov.si</w:t>
        </w:r>
      </w:hyperlink>
      <w:r w:rsidRPr="00862599">
        <w:t xml:space="preserve"> </w:t>
      </w:r>
      <w:r w:rsidR="00AB6D89" w:rsidRPr="00862599">
        <w:t xml:space="preserve">v roku, razvidnem iz objave obvestila o naročilu na portalu javnih naročil. </w:t>
      </w:r>
      <w:r w:rsidRPr="00862599">
        <w:t>Za oddano ponudbo se šteje ponudba, ki je v sistemu e-JN označena s statusom »ODDANA«.</w:t>
      </w:r>
    </w:p>
    <w:p w14:paraId="0A38E810" w14:textId="77777777" w:rsidR="00B860DD" w:rsidRPr="00862599" w:rsidRDefault="00B860DD" w:rsidP="003E13D0">
      <w:pPr>
        <w:ind w:right="1133"/>
      </w:pPr>
    </w:p>
    <w:p w14:paraId="442B68B5" w14:textId="583010E2" w:rsidR="00B860DD" w:rsidRPr="00862599" w:rsidRDefault="00B860DD" w:rsidP="003E13D0">
      <w:pPr>
        <w:ind w:right="1133"/>
      </w:pPr>
      <w:r w:rsidRPr="00862599">
        <w:t xml:space="preserve">Ponudnik lahko do roka za oddajo ponudb svojo ponudbo umakne ali spremeni. Če ponudnik v sistemu e-JN svojo ponudbo umakne, se šteje, da ponudba ni bila oddana in je naročnik v sistemu e-JN tudi ne bo </w:t>
      </w:r>
      <w:r w:rsidRPr="00862599">
        <w:lastRenderedPageBreak/>
        <w:t xml:space="preserve">videl. Če ponudnik svojo ponudbo v sistemu e-JN spremeni, je naročniku v tem sistemu odprta zadnja oddana ponudba. </w:t>
      </w:r>
    </w:p>
    <w:p w14:paraId="470483F8" w14:textId="77777777" w:rsidR="002158D2" w:rsidRPr="00862599" w:rsidRDefault="002158D2" w:rsidP="003E13D0">
      <w:pPr>
        <w:ind w:right="1133"/>
      </w:pPr>
    </w:p>
    <w:p w14:paraId="505CB8C0" w14:textId="77777777" w:rsidR="00B860DD" w:rsidRPr="00862599" w:rsidRDefault="00B860DD" w:rsidP="003E13D0">
      <w:pPr>
        <w:ind w:right="1133"/>
      </w:pPr>
      <w:r w:rsidRPr="00862599">
        <w:t>Po preteku roka za predložitev ponudb ponudbe ne bo več mogoče oddati.</w:t>
      </w:r>
    </w:p>
    <w:p w14:paraId="10288527" w14:textId="77777777" w:rsidR="00B860DD" w:rsidRPr="00862599" w:rsidRDefault="00B860DD" w:rsidP="003E13D0">
      <w:pPr>
        <w:ind w:right="1133"/>
      </w:pPr>
    </w:p>
    <w:p w14:paraId="7D88F61E" w14:textId="77777777" w:rsidR="00905563" w:rsidRPr="00862599" w:rsidRDefault="00EE4CE7" w:rsidP="003E13D0">
      <w:pPr>
        <w:pStyle w:val="PODNASLOVI"/>
        <w:numPr>
          <w:ilvl w:val="0"/>
          <w:numId w:val="19"/>
        </w:numPr>
        <w:ind w:right="1133"/>
        <w:rPr>
          <w:rFonts w:cs="Arial"/>
          <w:color w:val="auto"/>
        </w:rPr>
      </w:pPr>
      <w:bookmarkStart w:id="13" w:name="_Toc136621588"/>
      <w:r w:rsidRPr="00862599">
        <w:rPr>
          <w:rFonts w:cs="Arial"/>
          <w:color w:val="auto"/>
        </w:rPr>
        <w:t>ODPIRANJ</w:t>
      </w:r>
      <w:r w:rsidR="002E5E39" w:rsidRPr="00862599">
        <w:rPr>
          <w:rFonts w:cs="Arial"/>
          <w:color w:val="auto"/>
        </w:rPr>
        <w:t>E</w:t>
      </w:r>
      <w:r w:rsidRPr="00862599">
        <w:rPr>
          <w:rFonts w:cs="Arial"/>
          <w:color w:val="auto"/>
        </w:rPr>
        <w:t xml:space="preserve"> PONUDB</w:t>
      </w:r>
      <w:bookmarkEnd w:id="13"/>
    </w:p>
    <w:p w14:paraId="0A56CBA5" w14:textId="77777777" w:rsidR="00905563" w:rsidRPr="00862599" w:rsidRDefault="00905563" w:rsidP="003E13D0">
      <w:pPr>
        <w:ind w:right="1133"/>
      </w:pPr>
    </w:p>
    <w:p w14:paraId="3ECF3E66" w14:textId="26274EC7" w:rsidR="003424A5" w:rsidRPr="00862599" w:rsidRDefault="002E5E39" w:rsidP="003E13D0">
      <w:pPr>
        <w:pStyle w:val="Default"/>
        <w:spacing w:line="260" w:lineRule="exact"/>
        <w:ind w:right="1133"/>
        <w:jc w:val="both"/>
        <w:rPr>
          <w:color w:val="auto"/>
          <w:sz w:val="20"/>
          <w:szCs w:val="20"/>
        </w:rPr>
      </w:pPr>
      <w:r w:rsidRPr="00862599">
        <w:rPr>
          <w:color w:val="auto"/>
          <w:sz w:val="20"/>
          <w:szCs w:val="20"/>
        </w:rPr>
        <w:t xml:space="preserve">Odpiranje ponudb bo potekalo avtomatično v informacijskem sistemu e-JN in se bo začelo na spletnem naslovu </w:t>
      </w:r>
      <w:hyperlink r:id="rId14" w:history="1">
        <w:r w:rsidR="00B3310E" w:rsidRPr="00862599">
          <w:rPr>
            <w:rStyle w:val="Hiperpovezava"/>
            <w:color w:val="auto"/>
            <w:sz w:val="20"/>
            <w:szCs w:val="20"/>
          </w:rPr>
          <w:t>https://ejn.gov.si</w:t>
        </w:r>
      </w:hyperlink>
      <w:r w:rsidR="00AB6D89" w:rsidRPr="00862599">
        <w:rPr>
          <w:rStyle w:val="Hiperpovezava"/>
          <w:color w:val="auto"/>
          <w:sz w:val="20"/>
          <w:szCs w:val="20"/>
          <w:u w:val="none"/>
        </w:rPr>
        <w:t xml:space="preserve"> ob uri, razvidni iz objave obvestila o naročilu na portalu javnih naročil</w:t>
      </w:r>
      <w:r w:rsidRPr="00862599">
        <w:rPr>
          <w:color w:val="auto"/>
          <w:sz w:val="20"/>
          <w:szCs w:val="20"/>
        </w:rPr>
        <w:t xml:space="preserve">. </w:t>
      </w:r>
    </w:p>
    <w:p w14:paraId="7BA375F1" w14:textId="77777777" w:rsidR="00C2712D" w:rsidRPr="00862599" w:rsidRDefault="00C2712D" w:rsidP="003E13D0">
      <w:pPr>
        <w:spacing w:line="260" w:lineRule="atLeast"/>
        <w:ind w:right="1133"/>
        <w:rPr>
          <w:rFonts w:eastAsia="Calibri" w:cs="Times New Roman"/>
          <w:szCs w:val="22"/>
          <w:lang w:eastAsia="en-US"/>
        </w:rPr>
      </w:pPr>
    </w:p>
    <w:p w14:paraId="3721B1A5" w14:textId="7BB57702" w:rsidR="00B860DD" w:rsidRPr="00862599" w:rsidRDefault="00B860DD" w:rsidP="003E13D0">
      <w:pPr>
        <w:spacing w:line="260" w:lineRule="atLeast"/>
        <w:ind w:right="1133"/>
        <w:rPr>
          <w:rFonts w:eastAsia="Calibri" w:cs="Times New Roman"/>
          <w:szCs w:val="22"/>
          <w:lang w:eastAsia="en-US"/>
        </w:rPr>
      </w:pPr>
      <w:r w:rsidRPr="00862599">
        <w:rPr>
          <w:rFonts w:eastAsia="Calibri" w:cs="Times New Roman"/>
          <w:szCs w:val="22"/>
          <w:lang w:eastAsia="en-US"/>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2A8E25B" w14:textId="77777777" w:rsidR="00F8087D" w:rsidRPr="00862599" w:rsidRDefault="00F8087D" w:rsidP="003E13D0">
      <w:pPr>
        <w:ind w:right="1133"/>
      </w:pPr>
    </w:p>
    <w:p w14:paraId="4400879D" w14:textId="77777777" w:rsidR="00905563" w:rsidRPr="00862599" w:rsidRDefault="00EE4CE7" w:rsidP="003E13D0">
      <w:pPr>
        <w:pStyle w:val="PODNASLOVI"/>
        <w:numPr>
          <w:ilvl w:val="0"/>
          <w:numId w:val="19"/>
        </w:numPr>
        <w:ind w:right="1133"/>
        <w:rPr>
          <w:rFonts w:cs="Arial"/>
          <w:color w:val="auto"/>
        </w:rPr>
      </w:pPr>
      <w:bookmarkStart w:id="14" w:name="_Toc302649292"/>
      <w:bookmarkStart w:id="15" w:name="_Toc136621589"/>
      <w:r w:rsidRPr="00862599">
        <w:rPr>
          <w:rFonts w:cs="Arial"/>
          <w:color w:val="auto"/>
        </w:rPr>
        <w:t>PRAVNA PODLAGA JAVNEGA NAROČILA</w:t>
      </w:r>
      <w:bookmarkEnd w:id="14"/>
      <w:bookmarkEnd w:id="15"/>
    </w:p>
    <w:p w14:paraId="635F619B" w14:textId="77777777" w:rsidR="00905563" w:rsidRPr="00862599" w:rsidRDefault="00905563" w:rsidP="003E13D0">
      <w:pPr>
        <w:ind w:right="1133"/>
      </w:pPr>
    </w:p>
    <w:p w14:paraId="5D3073C3" w14:textId="43DAD5E4" w:rsidR="008517B0" w:rsidRPr="00862599" w:rsidRDefault="008517B0" w:rsidP="003E13D0">
      <w:pPr>
        <w:ind w:right="1133"/>
      </w:pPr>
      <w:bookmarkStart w:id="16" w:name="_Toc107977797"/>
      <w:bookmarkStart w:id="17" w:name="_Toc108236772"/>
      <w:bookmarkStart w:id="18" w:name="_Toc108238016"/>
      <w:bookmarkStart w:id="19" w:name="_Toc108238306"/>
      <w:bookmarkStart w:id="20" w:name="_Toc108517305"/>
      <w:bookmarkStart w:id="21" w:name="_Toc108580983"/>
      <w:bookmarkStart w:id="22" w:name="_Toc298417140"/>
      <w:bookmarkStart w:id="23" w:name="_Toc302649296"/>
      <w:r w:rsidRPr="00862599">
        <w:t>Postopek oddaje javnega naročila se izvaja na podlagi veljavnega zakona in podzakonskih aktov, ki urejajo javno naročanje, v skladu z veljavno zakonodajo, ki ureja področje javnih financ ter področje, ki je predmet javnega naročila.</w:t>
      </w:r>
    </w:p>
    <w:p w14:paraId="3D4C66A4" w14:textId="40001585" w:rsidR="00046022" w:rsidRPr="00862599" w:rsidRDefault="00046022" w:rsidP="003E13D0">
      <w:pPr>
        <w:ind w:right="1133"/>
      </w:pPr>
    </w:p>
    <w:p w14:paraId="3804F813" w14:textId="490CC1FA" w:rsidR="00A172C1" w:rsidRPr="00862599" w:rsidRDefault="001B3B21" w:rsidP="003E13D0">
      <w:pPr>
        <w:ind w:right="1133"/>
      </w:pPr>
      <w:r w:rsidRPr="00862599">
        <w:t>Naložbo</w:t>
      </w:r>
      <w:r w:rsidR="00A172C1" w:rsidRPr="00862599">
        <w:t xml:space="preserve"> financira Evropska unija iz sklada </w:t>
      </w:r>
      <w:bookmarkStart w:id="24" w:name="_Hlk136380653"/>
      <w:r w:rsidR="00A172C1" w:rsidRPr="00862599">
        <w:t>Next generation EU</w:t>
      </w:r>
      <w:bookmarkEnd w:id="24"/>
      <w:r w:rsidR="00A172C1" w:rsidRPr="00862599">
        <w:t xml:space="preserve">. </w:t>
      </w:r>
    </w:p>
    <w:p w14:paraId="272755D6" w14:textId="77777777" w:rsidR="00E77E11" w:rsidRPr="00862599" w:rsidRDefault="00E77E11" w:rsidP="003E13D0">
      <w:pPr>
        <w:ind w:right="1133"/>
      </w:pPr>
    </w:p>
    <w:p w14:paraId="791A6B31" w14:textId="77777777" w:rsidR="00C05E5F" w:rsidRPr="00862599" w:rsidRDefault="00C05E5F" w:rsidP="003E13D0">
      <w:pPr>
        <w:pStyle w:val="PODNASLOVI"/>
        <w:numPr>
          <w:ilvl w:val="0"/>
          <w:numId w:val="19"/>
        </w:numPr>
        <w:ind w:right="1133"/>
        <w:rPr>
          <w:rFonts w:cs="Arial"/>
          <w:color w:val="auto"/>
        </w:rPr>
      </w:pPr>
      <w:bookmarkStart w:id="25" w:name="_Toc136621590"/>
      <w:bookmarkEnd w:id="16"/>
      <w:bookmarkEnd w:id="17"/>
      <w:bookmarkEnd w:id="18"/>
      <w:bookmarkEnd w:id="19"/>
      <w:bookmarkEnd w:id="20"/>
      <w:bookmarkEnd w:id="21"/>
      <w:bookmarkEnd w:id="22"/>
      <w:bookmarkEnd w:id="23"/>
      <w:r w:rsidRPr="00862599">
        <w:rPr>
          <w:rFonts w:cs="Arial"/>
          <w:color w:val="auto"/>
        </w:rPr>
        <w:t xml:space="preserve">TEMELJNA PRAVILA </w:t>
      </w:r>
      <w:r w:rsidR="00F07EE9" w:rsidRPr="00862599">
        <w:rPr>
          <w:rFonts w:cs="Arial"/>
          <w:color w:val="auto"/>
        </w:rPr>
        <w:t>POSLOVANJA</w:t>
      </w:r>
      <w:bookmarkEnd w:id="25"/>
    </w:p>
    <w:p w14:paraId="058F3F06" w14:textId="77777777" w:rsidR="00C05E5F" w:rsidRPr="00862599" w:rsidRDefault="00C05E5F" w:rsidP="003E13D0">
      <w:pPr>
        <w:ind w:right="1133"/>
      </w:pPr>
    </w:p>
    <w:p w14:paraId="46D19A58" w14:textId="1B80964C" w:rsidR="00C05E5F" w:rsidRPr="00862599" w:rsidRDefault="00C05E5F" w:rsidP="003E13D0">
      <w:pPr>
        <w:pStyle w:val="n4"/>
        <w:numPr>
          <w:ilvl w:val="1"/>
          <w:numId w:val="19"/>
        </w:numPr>
        <w:ind w:left="567" w:right="1133" w:hanging="567"/>
        <w:rPr>
          <w:b/>
          <w:bCs/>
        </w:rPr>
      </w:pPr>
      <w:r w:rsidRPr="00862599">
        <w:rPr>
          <w:b/>
          <w:bCs/>
        </w:rPr>
        <w:t>Dostop do dokumentacije</w:t>
      </w:r>
    </w:p>
    <w:p w14:paraId="721AEA92" w14:textId="77777777" w:rsidR="00C05E5F" w:rsidRPr="00862599" w:rsidRDefault="00C05E5F" w:rsidP="003E13D0">
      <w:pPr>
        <w:ind w:right="1133"/>
      </w:pPr>
    </w:p>
    <w:p w14:paraId="0DA5E39F" w14:textId="5786D1C9" w:rsidR="00B860DD" w:rsidRPr="00862599" w:rsidRDefault="008A5DD9" w:rsidP="003E13D0">
      <w:pPr>
        <w:spacing w:line="260" w:lineRule="atLeast"/>
        <w:ind w:right="1133"/>
        <w:rPr>
          <w:rFonts w:eastAsia="Calibri" w:cs="Times New Roman"/>
          <w:szCs w:val="22"/>
          <w:lang w:eastAsia="en-US"/>
        </w:rPr>
      </w:pPr>
      <w:r w:rsidRPr="00862599">
        <w:rPr>
          <w:rFonts w:eastAsia="Calibri" w:cs="Times New Roman"/>
          <w:szCs w:val="22"/>
          <w:lang w:eastAsia="en-US"/>
        </w:rPr>
        <w:t>D</w:t>
      </w:r>
      <w:r w:rsidR="00B860DD" w:rsidRPr="00862599">
        <w:rPr>
          <w:rFonts w:eastAsia="Calibri" w:cs="Times New Roman"/>
          <w:szCs w:val="22"/>
          <w:lang w:eastAsia="en-US"/>
        </w:rPr>
        <w:t>okumentacijo lahko ponudniki dobijo na portalu javnih naročil.</w:t>
      </w:r>
    </w:p>
    <w:p w14:paraId="3019F28D" w14:textId="77777777" w:rsidR="008517B0" w:rsidRPr="00862599" w:rsidRDefault="008517B0" w:rsidP="003E13D0">
      <w:pPr>
        <w:ind w:right="1133"/>
      </w:pPr>
    </w:p>
    <w:p w14:paraId="6E7AD001" w14:textId="77777777" w:rsidR="008517B0" w:rsidRPr="00862599" w:rsidRDefault="008517B0" w:rsidP="003E13D0">
      <w:pPr>
        <w:pStyle w:val="n4"/>
        <w:numPr>
          <w:ilvl w:val="1"/>
          <w:numId w:val="19"/>
        </w:numPr>
        <w:ind w:left="567" w:right="1133" w:hanging="567"/>
        <w:rPr>
          <w:b/>
          <w:bCs/>
        </w:rPr>
      </w:pPr>
      <w:r w:rsidRPr="00862599">
        <w:rPr>
          <w:b/>
          <w:bCs/>
        </w:rPr>
        <w:t>Obvestila in pojasnila v zvezi z dokumentacijo</w:t>
      </w:r>
    </w:p>
    <w:p w14:paraId="788AACD2" w14:textId="77777777" w:rsidR="008517B0" w:rsidRPr="00862599" w:rsidRDefault="008517B0" w:rsidP="003E13D0">
      <w:pPr>
        <w:ind w:right="1133"/>
      </w:pPr>
    </w:p>
    <w:p w14:paraId="4EB2C4BB" w14:textId="77777777" w:rsidR="001B3B21" w:rsidRPr="00862599" w:rsidRDefault="001B3B21" w:rsidP="003E13D0">
      <w:pPr>
        <w:ind w:right="1133"/>
      </w:pPr>
      <w:bookmarkStart w:id="26" w:name="_Toc298417139"/>
      <w:bookmarkStart w:id="27" w:name="_Toc302649297"/>
      <w:bookmarkStart w:id="28" w:name="_Toc401234743"/>
      <w:bookmarkStart w:id="29" w:name="_Toc402938140"/>
      <w:bookmarkStart w:id="30" w:name="_Toc402956096"/>
      <w:r w:rsidRPr="00862599">
        <w:t>Komunikacija s ponudniki o vprašanjih v zvezi z vsebino naročila in v zvezi s pripravo ponudbe poteka izključno preko portala javnih naročil.</w:t>
      </w:r>
    </w:p>
    <w:p w14:paraId="6C912E10" w14:textId="77777777" w:rsidR="001B3B21" w:rsidRPr="00862599" w:rsidRDefault="001B3B21" w:rsidP="003E13D0">
      <w:pPr>
        <w:ind w:right="1133"/>
      </w:pPr>
    </w:p>
    <w:p w14:paraId="7B14FB3B" w14:textId="4B1E82EA" w:rsidR="00B860DD" w:rsidRPr="00862599" w:rsidRDefault="00B860DD" w:rsidP="003E13D0">
      <w:pPr>
        <w:ind w:right="1133"/>
      </w:pPr>
      <w:r w:rsidRPr="00862599">
        <w:t>Naročnik bo zahtevo za pojasnilo dokumentacije oziroma kakršnokoli drugo vprašanje v zvezi z naročilom štel kot pravočasno, v kolikor bo na portalu javnih naročil zastavljeno najkasneje do</w:t>
      </w:r>
      <w:r w:rsidRPr="00862599">
        <w:rPr>
          <w:b/>
          <w:bCs/>
        </w:rPr>
        <w:t xml:space="preserve"> </w:t>
      </w:r>
      <w:r w:rsidR="00CE7A4A" w:rsidRPr="00862599">
        <w:t xml:space="preserve">roka, razvidnem iz objave obvestila o naročilu na portalu javnih naročil. </w:t>
      </w:r>
    </w:p>
    <w:p w14:paraId="6EF70BE1" w14:textId="77777777" w:rsidR="00B860DD" w:rsidRPr="00862599" w:rsidRDefault="00B860DD" w:rsidP="003E13D0">
      <w:pPr>
        <w:ind w:right="1133"/>
      </w:pPr>
    </w:p>
    <w:p w14:paraId="168FA3E9" w14:textId="77777777" w:rsidR="00B860DD" w:rsidRPr="00862599" w:rsidRDefault="00B860DD" w:rsidP="003E13D0">
      <w:pPr>
        <w:ind w:right="1133"/>
      </w:pPr>
      <w:r w:rsidRPr="00862599">
        <w:t>Na zahteve za pojasnila oziroma druga vprašanja v zvezi z naročilom, zastavljena po tem roku, naročnik ne bo odgovarjal.</w:t>
      </w:r>
    </w:p>
    <w:p w14:paraId="1F8FEE26" w14:textId="77777777" w:rsidR="00B860DD" w:rsidRPr="00862599" w:rsidRDefault="00B860DD" w:rsidP="003E13D0">
      <w:pPr>
        <w:ind w:right="1133"/>
      </w:pPr>
    </w:p>
    <w:p w14:paraId="6FAFECBC" w14:textId="00A759AA" w:rsidR="00B860DD" w:rsidRPr="00862599" w:rsidRDefault="00B860DD" w:rsidP="003E13D0">
      <w:pPr>
        <w:ind w:right="1133"/>
      </w:pPr>
      <w:r w:rsidRPr="00862599">
        <w:t xml:space="preserve">Naročnik sme v skladu </w:t>
      </w:r>
      <w:r w:rsidR="00BC600C" w:rsidRPr="00862599">
        <w:t>s</w:t>
      </w:r>
      <w:r w:rsidRPr="00862599">
        <w:t xml:space="preserve"> 67. členom ZJN-3 spremeniti ali dopolniti dokumentacijo. Tovrstne spremembe in dopolnitve bo naročnik izdal v obliki dodatkov k dokumentaciji. Vsak dodatek k dokumentaciji postane sestavni del dokumentacije. Kot del dokumentacije štejejo tudi vprašanja in odgovori, objavljeni na portalu javnih naročil.</w:t>
      </w:r>
    </w:p>
    <w:p w14:paraId="4B19ECB2" w14:textId="0A600B43" w:rsidR="00B860DD" w:rsidRPr="00862599" w:rsidRDefault="00B860DD" w:rsidP="003E13D0">
      <w:pPr>
        <w:ind w:right="1133"/>
      </w:pPr>
    </w:p>
    <w:p w14:paraId="219CC06A" w14:textId="77777777" w:rsidR="00455ACA" w:rsidRPr="00862599" w:rsidRDefault="00455ACA" w:rsidP="003E13D0">
      <w:pPr>
        <w:ind w:right="1133"/>
      </w:pPr>
    </w:p>
    <w:p w14:paraId="3C9A4101" w14:textId="312CFD54" w:rsidR="00F87B98" w:rsidRPr="00862599" w:rsidRDefault="00F87B98" w:rsidP="003E13D0">
      <w:pPr>
        <w:pStyle w:val="n4"/>
        <w:numPr>
          <w:ilvl w:val="1"/>
          <w:numId w:val="19"/>
        </w:numPr>
        <w:ind w:left="567" w:right="1133" w:hanging="567"/>
        <w:rPr>
          <w:b/>
          <w:bCs/>
        </w:rPr>
      </w:pPr>
      <w:bookmarkStart w:id="31" w:name="_Toc405979763"/>
      <w:bookmarkStart w:id="32" w:name="_Toc406653981"/>
      <w:bookmarkStart w:id="33" w:name="_Toc426552503"/>
      <w:bookmarkStart w:id="34" w:name="_Toc442170007"/>
      <w:bookmarkStart w:id="35" w:name="_Toc446451021"/>
      <w:bookmarkEnd w:id="26"/>
      <w:bookmarkEnd w:id="27"/>
      <w:r w:rsidRPr="00862599">
        <w:rPr>
          <w:b/>
          <w:bCs/>
        </w:rPr>
        <w:t>O</w:t>
      </w:r>
      <w:r w:rsidR="00884686" w:rsidRPr="00862599">
        <w:rPr>
          <w:b/>
          <w:bCs/>
        </w:rPr>
        <w:t>bvezen o</w:t>
      </w:r>
      <w:r w:rsidRPr="00862599">
        <w:rPr>
          <w:b/>
          <w:bCs/>
        </w:rPr>
        <w:t>gled lokacije</w:t>
      </w:r>
    </w:p>
    <w:bookmarkEnd w:id="28"/>
    <w:bookmarkEnd w:id="29"/>
    <w:bookmarkEnd w:id="30"/>
    <w:bookmarkEnd w:id="31"/>
    <w:bookmarkEnd w:id="32"/>
    <w:bookmarkEnd w:id="33"/>
    <w:bookmarkEnd w:id="34"/>
    <w:bookmarkEnd w:id="35"/>
    <w:p w14:paraId="7D0D4392" w14:textId="77777777" w:rsidR="00EF4681" w:rsidRPr="00862599" w:rsidRDefault="00EF4681" w:rsidP="003E13D0">
      <w:pPr>
        <w:ind w:right="1133"/>
        <w:rPr>
          <w:lang w:eastAsia="en-US"/>
        </w:rPr>
      </w:pPr>
    </w:p>
    <w:p w14:paraId="172ED4A8" w14:textId="0C0671AB" w:rsidR="00E2288A" w:rsidRPr="00862599" w:rsidRDefault="00E2288A" w:rsidP="003E13D0">
      <w:pPr>
        <w:ind w:right="1133"/>
        <w:rPr>
          <w:lang w:eastAsia="en-US"/>
        </w:rPr>
      </w:pPr>
      <w:r w:rsidRPr="00862599">
        <w:rPr>
          <w:lang w:eastAsia="en-US"/>
        </w:rPr>
        <w:lastRenderedPageBreak/>
        <w:t>Naročnik organizira ogled lokacije izvedbe predmeta javnega naročila, zato da se ponudniki seznanijo z vsemi okoliščinami in jih upoštevajo pri pripravi ponudbe oziroma ponudbene cene, saj je glede na</w:t>
      </w:r>
      <w:r w:rsidR="005153B1" w:rsidRPr="00862599">
        <w:rPr>
          <w:lang w:eastAsia="en-US"/>
        </w:rPr>
        <w:t xml:space="preserve"> obstoječo prometno ureditev dostop do zemljišča zahteven, ker poteka po ožjih cestah, z visoko prometno obremenitvijo obiskovalcev, stanovalcev in ostalih voznikov</w:t>
      </w:r>
      <w:r w:rsidR="00CE7A4A" w:rsidRPr="00862599">
        <w:rPr>
          <w:lang w:eastAsia="en-US"/>
        </w:rPr>
        <w:t xml:space="preserve">. </w:t>
      </w:r>
    </w:p>
    <w:p w14:paraId="6E436BAF" w14:textId="2B870C1D" w:rsidR="00693297" w:rsidRPr="00862599" w:rsidRDefault="00693297" w:rsidP="003E13D0">
      <w:pPr>
        <w:ind w:right="1133"/>
        <w:rPr>
          <w:lang w:eastAsia="en-US"/>
        </w:rPr>
      </w:pPr>
    </w:p>
    <w:p w14:paraId="76E891F8" w14:textId="5D4904FF" w:rsidR="00693297" w:rsidRPr="00862599" w:rsidRDefault="00693297" w:rsidP="003E13D0">
      <w:pPr>
        <w:ind w:right="1133"/>
        <w:rPr>
          <w:b/>
          <w:lang w:eastAsia="en-US"/>
        </w:rPr>
      </w:pPr>
      <w:r w:rsidRPr="00862599">
        <w:rPr>
          <w:b/>
          <w:lang w:eastAsia="en-US"/>
        </w:rPr>
        <w:t>Ogled lokacije s strani ponudnikov je obvezen za oddajo dopustne ponudbe. Ogled ponudnik opravi na lastno odgovornost in lastne stroške.</w:t>
      </w:r>
    </w:p>
    <w:p w14:paraId="6D616B76" w14:textId="4D6489A6" w:rsidR="008A2073" w:rsidRPr="00862599" w:rsidRDefault="008A2073" w:rsidP="003E13D0">
      <w:pPr>
        <w:ind w:right="1133"/>
        <w:rPr>
          <w:lang w:eastAsia="en-US"/>
        </w:rPr>
      </w:pPr>
    </w:p>
    <w:p w14:paraId="42D6ED7E" w14:textId="77777777" w:rsidR="0092613A" w:rsidRPr="00862599" w:rsidRDefault="0092613A" w:rsidP="003E13D0">
      <w:pPr>
        <w:rPr>
          <w:noProof/>
          <w:lang w:eastAsia="en-US"/>
        </w:rPr>
      </w:pPr>
      <w:r w:rsidRPr="00862599">
        <w:rPr>
          <w:noProof/>
          <w:lang w:eastAsia="en-US"/>
        </w:rPr>
        <w:t xml:space="preserve">Termine ogleda lokacije bo naročnik sporočil v okviru objav – pojasnil naročnika na portalu javnih naročil.  </w:t>
      </w:r>
    </w:p>
    <w:p w14:paraId="6FB03C46" w14:textId="77777777" w:rsidR="008A2073" w:rsidRPr="00862599" w:rsidRDefault="008A2073" w:rsidP="003E13D0">
      <w:pPr>
        <w:ind w:right="1133"/>
      </w:pPr>
    </w:p>
    <w:p w14:paraId="106DBD2D" w14:textId="3A922D70" w:rsidR="008A2073" w:rsidRPr="00862599" w:rsidRDefault="008A2073" w:rsidP="003E13D0">
      <w:pPr>
        <w:ind w:right="1133"/>
      </w:pPr>
      <w:r w:rsidRPr="00862599">
        <w:t>Za udeležbo na ogledu je potrebna predhodna prijava pri :</w:t>
      </w:r>
    </w:p>
    <w:p w14:paraId="313C7DE7" w14:textId="60B70928" w:rsidR="00693297" w:rsidRPr="00862599" w:rsidRDefault="00EA79DC" w:rsidP="003E13D0">
      <w:pPr>
        <w:pStyle w:val="Odstavekseznama"/>
        <w:numPr>
          <w:ilvl w:val="0"/>
          <w:numId w:val="45"/>
        </w:numPr>
        <w:ind w:right="1133"/>
        <w:rPr>
          <w:lang w:eastAsia="en-US"/>
        </w:rPr>
      </w:pPr>
      <w:r w:rsidRPr="0072234B">
        <w:rPr>
          <w:lang w:val="sl-SI"/>
        </w:rPr>
        <w:t xml:space="preserve">g. Ivan Osrečki, </w:t>
      </w:r>
      <w:hyperlink r:id="rId15" w:history="1">
        <w:r w:rsidR="00761AC1" w:rsidRPr="0072234B">
          <w:rPr>
            <w:rStyle w:val="Hiperpovezava"/>
            <w:color w:val="auto"/>
            <w:szCs w:val="20"/>
          </w:rPr>
          <w:t>ivan.osrecki@kclj.si</w:t>
        </w:r>
      </w:hyperlink>
      <w:r w:rsidR="00693297" w:rsidRPr="00862599">
        <w:t>.</w:t>
      </w:r>
    </w:p>
    <w:p w14:paraId="42A37797" w14:textId="77777777" w:rsidR="008A2073" w:rsidRPr="00862599" w:rsidRDefault="008A2073" w:rsidP="003E13D0">
      <w:pPr>
        <w:ind w:right="1133"/>
      </w:pPr>
    </w:p>
    <w:p w14:paraId="0FD27A09" w14:textId="516FEF35" w:rsidR="00191DD2" w:rsidRPr="00862599" w:rsidRDefault="00191DD2" w:rsidP="003E13D0">
      <w:pPr>
        <w:ind w:right="1133"/>
        <w:rPr>
          <w:lang w:eastAsia="en-US"/>
        </w:rPr>
      </w:pPr>
      <w:r w:rsidRPr="00862599">
        <w:rPr>
          <w:lang w:eastAsia="en-US"/>
        </w:rPr>
        <w:t>Predmet ogleda bodo sledeče lokacije:</w:t>
      </w:r>
    </w:p>
    <w:p w14:paraId="18A06950" w14:textId="0CA279CE" w:rsidR="00191DD2" w:rsidRPr="00862599" w:rsidRDefault="00191DD2" w:rsidP="003E13D0">
      <w:pPr>
        <w:numPr>
          <w:ilvl w:val="0"/>
          <w:numId w:val="37"/>
        </w:numPr>
        <w:ind w:right="1133"/>
        <w:rPr>
          <w:lang w:eastAsia="en-US"/>
        </w:rPr>
      </w:pPr>
      <w:r w:rsidRPr="00862599">
        <w:rPr>
          <w:lang w:eastAsia="en-US"/>
        </w:rPr>
        <w:t>zunanjost in okolica objektov Klinike za infekcijske bolezni in vročinska stanja (KIBVS) ter Klinični oddelek za gastroenterologijo (KOGE)</w:t>
      </w:r>
      <w:r w:rsidR="007527D8" w:rsidRPr="00862599">
        <w:rPr>
          <w:lang w:eastAsia="en-US"/>
        </w:rPr>
        <w:t>,</w:t>
      </w:r>
    </w:p>
    <w:p w14:paraId="5CF4E4D2" w14:textId="38681961" w:rsidR="00191DD2" w:rsidRPr="00862599" w:rsidRDefault="00191DD2" w:rsidP="003E13D0">
      <w:pPr>
        <w:numPr>
          <w:ilvl w:val="0"/>
          <w:numId w:val="37"/>
        </w:numPr>
        <w:ind w:right="1133"/>
        <w:rPr>
          <w:lang w:eastAsia="en-US"/>
        </w:rPr>
      </w:pPr>
      <w:r w:rsidRPr="00862599">
        <w:rPr>
          <w:lang w:eastAsia="en-US"/>
        </w:rPr>
        <w:t>osrednji del KIBVS, ki bo predmet statične rekonstrukcije</w:t>
      </w:r>
      <w:r w:rsidR="007527D8" w:rsidRPr="00862599">
        <w:rPr>
          <w:lang w:eastAsia="en-US"/>
        </w:rPr>
        <w:t>,</w:t>
      </w:r>
    </w:p>
    <w:p w14:paraId="23D8972E" w14:textId="16182C4C" w:rsidR="00191DD2" w:rsidRPr="00862599" w:rsidRDefault="00191DD2" w:rsidP="003E13D0">
      <w:pPr>
        <w:numPr>
          <w:ilvl w:val="0"/>
          <w:numId w:val="37"/>
        </w:numPr>
        <w:ind w:right="1133"/>
        <w:rPr>
          <w:lang w:eastAsia="en-US"/>
        </w:rPr>
      </w:pPr>
      <w:r w:rsidRPr="00862599">
        <w:rPr>
          <w:lang w:eastAsia="en-US"/>
        </w:rPr>
        <w:t>Nacionalni laboratorij za zdravje, okolje in hrano (NLZOH)</w:t>
      </w:r>
      <w:r w:rsidR="007527D8" w:rsidRPr="00862599">
        <w:rPr>
          <w:lang w:eastAsia="en-US"/>
        </w:rPr>
        <w:t>.</w:t>
      </w:r>
    </w:p>
    <w:p w14:paraId="026C30AE" w14:textId="0B943052" w:rsidR="00E2288A" w:rsidRPr="00862599" w:rsidRDefault="00E2288A" w:rsidP="003E13D0">
      <w:pPr>
        <w:ind w:right="1133"/>
        <w:rPr>
          <w:lang w:eastAsia="en-US"/>
        </w:rPr>
      </w:pPr>
    </w:p>
    <w:p w14:paraId="7FCD7F4B" w14:textId="50E3E3F1" w:rsidR="00191DD2" w:rsidRPr="00862599" w:rsidRDefault="00191DD2" w:rsidP="003E13D0">
      <w:pPr>
        <w:ind w:right="1133"/>
        <w:rPr>
          <w:lang w:eastAsia="en-US"/>
        </w:rPr>
      </w:pPr>
      <w:r w:rsidRPr="00862599">
        <w:rPr>
          <w:lang w:eastAsia="en-US"/>
        </w:rPr>
        <w:t xml:space="preserve">Na ogledu je prepovedano vsakršno fotografiranje ali snemanje. </w:t>
      </w:r>
      <w:r w:rsidR="00E2288A" w:rsidRPr="00862599">
        <w:rPr>
          <w:lang w:eastAsia="en-US"/>
        </w:rPr>
        <w:t xml:space="preserve">Ogled ni namenjen pojasnjevanju odprtih vprašanj, </w:t>
      </w:r>
      <w:r w:rsidRPr="00862599">
        <w:rPr>
          <w:lang w:eastAsia="en-US"/>
        </w:rPr>
        <w:t>saj komunikacija s ponudniki o vprašanjih v zvezi z vsebino naročila ali pripravo ponudbe poteka izključno preko portala javnih naročil na način, določen v točki 6.2.</w:t>
      </w:r>
    </w:p>
    <w:p w14:paraId="5C9D0785" w14:textId="569E4C80" w:rsidR="00191DD2" w:rsidRPr="00862599" w:rsidRDefault="00191DD2" w:rsidP="003E13D0">
      <w:pPr>
        <w:ind w:right="1133"/>
        <w:rPr>
          <w:lang w:eastAsia="en-US"/>
        </w:rPr>
      </w:pPr>
    </w:p>
    <w:p w14:paraId="7166CD8D" w14:textId="4EB7B24A" w:rsidR="00A56840" w:rsidRPr="00862599" w:rsidRDefault="00693297" w:rsidP="003E13D0">
      <w:pPr>
        <w:ind w:right="1133"/>
        <w:rPr>
          <w:lang w:eastAsia="en-US"/>
        </w:rPr>
      </w:pPr>
      <w:r w:rsidRPr="00862599">
        <w:rPr>
          <w:lang w:eastAsia="en-US"/>
        </w:rPr>
        <w:t>Ogleda lokacij</w:t>
      </w:r>
      <w:r w:rsidR="00A56840" w:rsidRPr="00862599">
        <w:rPr>
          <w:lang w:eastAsia="en-US"/>
        </w:rPr>
        <w:t>e</w:t>
      </w:r>
      <w:r w:rsidRPr="00862599">
        <w:rPr>
          <w:lang w:eastAsia="en-US"/>
        </w:rPr>
        <w:t xml:space="preserve"> se lahko udeleži</w:t>
      </w:r>
      <w:r w:rsidR="00A56840" w:rsidRPr="00862599">
        <w:rPr>
          <w:lang w:eastAsia="en-US"/>
        </w:rPr>
        <w:t>jo</w:t>
      </w:r>
      <w:r w:rsidRPr="00862599">
        <w:rPr>
          <w:lang w:eastAsia="en-US"/>
        </w:rPr>
        <w:t xml:space="preserve"> oseb</w:t>
      </w:r>
      <w:r w:rsidR="00A56840" w:rsidRPr="00862599">
        <w:rPr>
          <w:lang w:eastAsia="en-US"/>
        </w:rPr>
        <w:t>e</w:t>
      </w:r>
      <w:r w:rsidRPr="00862599">
        <w:rPr>
          <w:lang w:eastAsia="en-US"/>
        </w:rPr>
        <w:t>, pooblaščen</w:t>
      </w:r>
      <w:r w:rsidR="00A56840" w:rsidRPr="00862599">
        <w:rPr>
          <w:lang w:eastAsia="en-US"/>
        </w:rPr>
        <w:t>e</w:t>
      </w:r>
      <w:r w:rsidRPr="00862599">
        <w:rPr>
          <w:lang w:eastAsia="en-US"/>
        </w:rPr>
        <w:t xml:space="preserve"> s strani ponudnika</w:t>
      </w:r>
      <w:r w:rsidR="00A56840" w:rsidRPr="00862599">
        <w:rPr>
          <w:lang w:eastAsia="en-US"/>
        </w:rPr>
        <w:t xml:space="preserve">, ki na začetku ogleda </w:t>
      </w:r>
      <w:r w:rsidR="00CA5BB6" w:rsidRPr="00862599">
        <w:rPr>
          <w:lang w:eastAsia="en-US"/>
        </w:rPr>
        <w:t xml:space="preserve">predložijo </w:t>
      </w:r>
      <w:r w:rsidR="00A56840" w:rsidRPr="00862599">
        <w:rPr>
          <w:lang w:eastAsia="en-US"/>
        </w:rPr>
        <w:t xml:space="preserve">naročniku veljaven osebni dokument ter izpolnjen in podpisan obrazec </w:t>
      </w:r>
      <w:r w:rsidR="00A56840" w:rsidRPr="00862599">
        <w:t xml:space="preserve">št. 11 </w:t>
      </w:r>
      <w:r w:rsidR="00A56840" w:rsidRPr="00862599">
        <w:rPr>
          <w:b/>
          <w:bCs/>
        </w:rPr>
        <w:t>»Pooblastilo in potrdilo za ogled lokacije«</w:t>
      </w:r>
      <w:r w:rsidRPr="00862599">
        <w:rPr>
          <w:lang w:eastAsia="en-US"/>
        </w:rPr>
        <w:t xml:space="preserve">. </w:t>
      </w:r>
      <w:r w:rsidR="00A56840" w:rsidRPr="00862599">
        <w:rPr>
          <w:lang w:eastAsia="en-US"/>
        </w:rPr>
        <w:t xml:space="preserve">Po izvedenem ogledu naročnik </w:t>
      </w:r>
      <w:r w:rsidR="00D608EA" w:rsidRPr="00862599">
        <w:rPr>
          <w:lang w:eastAsia="en-US"/>
        </w:rPr>
        <w:t xml:space="preserve">oziroma s strani naročnika pooblaščena oseba </w:t>
      </w:r>
      <w:r w:rsidR="00A56840" w:rsidRPr="00862599">
        <w:rPr>
          <w:lang w:eastAsia="en-US"/>
        </w:rPr>
        <w:t xml:space="preserve">potrdi udeležbo </w:t>
      </w:r>
      <w:r w:rsidR="007527D8" w:rsidRPr="00862599">
        <w:rPr>
          <w:lang w:eastAsia="en-US"/>
        </w:rPr>
        <w:t xml:space="preserve">osebe </w:t>
      </w:r>
      <w:r w:rsidR="00A56840" w:rsidRPr="00862599">
        <w:rPr>
          <w:lang w:eastAsia="en-US"/>
        </w:rPr>
        <w:t xml:space="preserve">na ogledu s pisno potrditvijo obrazca </w:t>
      </w:r>
      <w:r w:rsidR="00A56840" w:rsidRPr="00862599">
        <w:t xml:space="preserve">št. 11 </w:t>
      </w:r>
      <w:r w:rsidR="00A56840" w:rsidRPr="00862599">
        <w:rPr>
          <w:b/>
          <w:bCs/>
        </w:rPr>
        <w:t>»Pooblastilo in potrdilo za ogled lokacije«</w:t>
      </w:r>
      <w:r w:rsidR="00A56840" w:rsidRPr="00862599">
        <w:rPr>
          <w:lang w:eastAsia="en-US"/>
        </w:rPr>
        <w:t>, k</w:t>
      </w:r>
      <w:r w:rsidR="007527D8" w:rsidRPr="00862599">
        <w:rPr>
          <w:lang w:eastAsia="en-US"/>
        </w:rPr>
        <w:t>aterega</w:t>
      </w:r>
      <w:r w:rsidR="00A56840" w:rsidRPr="00862599">
        <w:rPr>
          <w:lang w:eastAsia="en-US"/>
        </w:rPr>
        <w:t xml:space="preserve"> ponudnik obvezno predloži v ponudbi, drugače naročnik ponudbo izloči kot nedopustno.</w:t>
      </w:r>
      <w:r w:rsidR="007527D8" w:rsidRPr="00862599">
        <w:rPr>
          <w:lang w:eastAsia="en-US"/>
        </w:rPr>
        <w:t xml:space="preserve"> S strani naročnika potrjen obrazec </w:t>
      </w:r>
      <w:r w:rsidR="007527D8" w:rsidRPr="00862599">
        <w:t xml:space="preserve">št. 11 </w:t>
      </w:r>
      <w:r w:rsidR="007527D8" w:rsidRPr="00862599">
        <w:rPr>
          <w:b/>
          <w:bCs/>
        </w:rPr>
        <w:t>»Pooblastilo in potrdilo za ogled lokacije«</w:t>
      </w:r>
      <w:r w:rsidR="007527D8" w:rsidRPr="00862599">
        <w:rPr>
          <w:bCs/>
        </w:rPr>
        <w:t xml:space="preserve"> mora v ponudbi predložiti eden izmed gospodarskih subjektov, ki sodeluje v ponudbi.</w:t>
      </w:r>
    </w:p>
    <w:p w14:paraId="0831E600" w14:textId="77777777" w:rsidR="00E2288A" w:rsidRPr="00862599" w:rsidRDefault="00E2288A" w:rsidP="003E13D0">
      <w:pPr>
        <w:ind w:right="1133"/>
        <w:rPr>
          <w:lang w:eastAsia="en-US"/>
        </w:rPr>
      </w:pPr>
    </w:p>
    <w:p w14:paraId="76C8F19A" w14:textId="2FA0CACF" w:rsidR="00DA565E" w:rsidRPr="00862599" w:rsidRDefault="00E2288A" w:rsidP="003E13D0">
      <w:pPr>
        <w:ind w:right="1133"/>
        <w:rPr>
          <w:lang w:eastAsia="en-US"/>
        </w:rPr>
      </w:pPr>
      <w:r w:rsidRPr="00862599">
        <w:rPr>
          <w:lang w:eastAsia="en-US"/>
        </w:rPr>
        <w:t>Naročnik izbranemu ponudniku</w:t>
      </w:r>
      <w:r w:rsidR="00CE7A4A" w:rsidRPr="00862599">
        <w:rPr>
          <w:lang w:eastAsia="en-US"/>
        </w:rPr>
        <w:t xml:space="preserve"> </w:t>
      </w:r>
      <w:r w:rsidRPr="00862599">
        <w:rPr>
          <w:lang w:eastAsia="en-US"/>
        </w:rPr>
        <w:t xml:space="preserve">po sklenitvi pogodbe </w:t>
      </w:r>
      <w:r w:rsidR="00CE7A4A" w:rsidRPr="00862599">
        <w:rPr>
          <w:lang w:eastAsia="en-US"/>
        </w:rPr>
        <w:t>ne bo priznaval dodatnih stroškov</w:t>
      </w:r>
      <w:r w:rsidRPr="00862599">
        <w:rPr>
          <w:lang w:eastAsia="en-US"/>
        </w:rPr>
        <w:t xml:space="preserve"> ali del</w:t>
      </w:r>
      <w:r w:rsidR="00CE7A4A" w:rsidRPr="00862599">
        <w:rPr>
          <w:lang w:eastAsia="en-US"/>
        </w:rPr>
        <w:t xml:space="preserve"> iz naslova nepoznavanja lokacije in okoliščin</w:t>
      </w:r>
      <w:r w:rsidRPr="00862599">
        <w:rPr>
          <w:lang w:eastAsia="en-US"/>
        </w:rPr>
        <w:t>.</w:t>
      </w:r>
    </w:p>
    <w:p w14:paraId="40508FAF" w14:textId="77777777" w:rsidR="00DA565E" w:rsidRPr="00862599" w:rsidRDefault="00DA565E" w:rsidP="003E13D0">
      <w:pPr>
        <w:pStyle w:val="n4"/>
        <w:numPr>
          <w:ilvl w:val="0"/>
          <w:numId w:val="0"/>
        </w:numPr>
        <w:ind w:left="502" w:right="1133" w:hanging="360"/>
      </w:pPr>
    </w:p>
    <w:p w14:paraId="4F15ADA2" w14:textId="77777777" w:rsidR="00905563" w:rsidRPr="00862599" w:rsidRDefault="009D7CDE" w:rsidP="003E13D0">
      <w:pPr>
        <w:pStyle w:val="PODNASLOVI"/>
        <w:numPr>
          <w:ilvl w:val="0"/>
          <w:numId w:val="19"/>
        </w:numPr>
        <w:ind w:right="1133"/>
        <w:rPr>
          <w:rFonts w:cs="Arial"/>
          <w:color w:val="auto"/>
        </w:rPr>
      </w:pPr>
      <w:bookmarkStart w:id="36" w:name="_Toc136621591"/>
      <w:r w:rsidRPr="00862599">
        <w:rPr>
          <w:rFonts w:cs="Arial"/>
          <w:color w:val="auto"/>
        </w:rPr>
        <w:t>UGOTAVLJANJE SPOSOBNOSTI</w:t>
      </w:r>
      <w:bookmarkEnd w:id="36"/>
    </w:p>
    <w:p w14:paraId="0DB3084E" w14:textId="77777777" w:rsidR="00740148" w:rsidRPr="00862599" w:rsidRDefault="00740148" w:rsidP="003E13D0">
      <w:pPr>
        <w:spacing w:line="276" w:lineRule="auto"/>
        <w:ind w:right="1133"/>
        <w:rPr>
          <w:lang w:eastAsia="zh-CN"/>
        </w:rPr>
      </w:pPr>
    </w:p>
    <w:p w14:paraId="285253C1" w14:textId="1886B7B1" w:rsidR="00F609B3" w:rsidRPr="00862599" w:rsidRDefault="00F609B3" w:rsidP="003E13D0">
      <w:pPr>
        <w:spacing w:line="276" w:lineRule="auto"/>
        <w:ind w:right="1133"/>
        <w:rPr>
          <w:lang w:eastAsia="zh-CN"/>
        </w:rPr>
      </w:pPr>
      <w:r w:rsidRPr="00862599">
        <w:rPr>
          <w:lang w:eastAsia="zh-CN"/>
        </w:rPr>
        <w:t>»</w:t>
      </w:r>
      <w:r w:rsidR="00327B8C" w:rsidRPr="00862599">
        <w:rPr>
          <w:lang w:eastAsia="zh-CN"/>
        </w:rPr>
        <w:t>P</w:t>
      </w:r>
      <w:r w:rsidRPr="00862599">
        <w:rPr>
          <w:lang w:eastAsia="zh-CN"/>
        </w:rPr>
        <w:t xml:space="preserve">onudnik« pomeni gospodarski subjekt, ki je predložil ponudbo. </w:t>
      </w:r>
      <w:r w:rsidR="00327B8C" w:rsidRPr="00862599">
        <w:rPr>
          <w:lang w:eastAsia="zh-CN"/>
        </w:rPr>
        <w:t xml:space="preserve">»Gospodarski subjekt« pomeni katero koli fizično </w:t>
      </w:r>
      <w:r w:rsidRPr="00862599">
        <w:rPr>
          <w:lang w:eastAsia="zh-CN"/>
        </w:rPr>
        <w:t>ali pravno osebo ali skupino teh oseb.</w:t>
      </w:r>
      <w:r w:rsidRPr="00862599">
        <w:t xml:space="preserve"> </w:t>
      </w:r>
      <w:r w:rsidRPr="00862599">
        <w:rPr>
          <w:lang w:eastAsia="zh-CN"/>
        </w:rPr>
        <w:t xml:space="preserve">Navedeno pomeni, da lahko kot ponudnik na javnih naročilih nastopa </w:t>
      </w:r>
      <w:bookmarkStart w:id="37" w:name="_Hlk136380764"/>
      <w:r w:rsidRPr="00862599">
        <w:rPr>
          <w:lang w:eastAsia="zh-CN"/>
        </w:rPr>
        <w:t>tudi fizična oseba, ki ne deluje kot samostojni podjetnik</w:t>
      </w:r>
      <w:bookmarkEnd w:id="37"/>
      <w:r w:rsidRPr="00862599">
        <w:rPr>
          <w:lang w:eastAsia="zh-CN"/>
        </w:rPr>
        <w:t xml:space="preserve">. Zaradi navedenega dejstva </w:t>
      </w:r>
      <w:bookmarkStart w:id="38" w:name="_Hlk136380747"/>
      <w:r w:rsidRPr="00862599">
        <w:rPr>
          <w:lang w:eastAsia="zh-CN"/>
        </w:rPr>
        <w:t>morajo biti strokovni kadri</w:t>
      </w:r>
      <w:r w:rsidR="00D7646C" w:rsidRPr="00862599">
        <w:rPr>
          <w:lang w:eastAsia="zh-CN"/>
        </w:rPr>
        <w:t>, ki nastopajo kot fizične osebe,</w:t>
      </w:r>
      <w:r w:rsidRPr="00862599">
        <w:rPr>
          <w:lang w:eastAsia="zh-CN"/>
        </w:rPr>
        <w:t xml:space="preserve"> navedeni kot podizvajalci</w:t>
      </w:r>
      <w:bookmarkEnd w:id="38"/>
      <w:r w:rsidRPr="00862599">
        <w:rPr>
          <w:lang w:eastAsia="zh-CN"/>
        </w:rPr>
        <w:t>.</w:t>
      </w:r>
    </w:p>
    <w:p w14:paraId="7D0A5189" w14:textId="77777777" w:rsidR="008B752A" w:rsidRPr="00862599" w:rsidRDefault="008B752A" w:rsidP="003E13D0">
      <w:pPr>
        <w:ind w:right="1133"/>
      </w:pPr>
    </w:p>
    <w:p w14:paraId="09C27B9A" w14:textId="7FA1CB89" w:rsidR="00F07EE9" w:rsidRPr="00862599" w:rsidRDefault="00E51A13" w:rsidP="003E13D0">
      <w:pPr>
        <w:ind w:right="1133"/>
      </w:pPr>
      <w:r w:rsidRPr="00862599">
        <w:t xml:space="preserve">Za ugotavljanje sposobnosti mora ponudnik izpolnjevati </w:t>
      </w:r>
      <w:r w:rsidR="00F07EE9" w:rsidRPr="00862599">
        <w:t>vse v tej točki navedene pogoje.</w:t>
      </w:r>
    </w:p>
    <w:p w14:paraId="050C6C3C" w14:textId="77777777" w:rsidR="00F07EE9" w:rsidRPr="00862599" w:rsidRDefault="00F07EE9" w:rsidP="003E13D0">
      <w:pPr>
        <w:ind w:right="1133"/>
      </w:pPr>
    </w:p>
    <w:p w14:paraId="48A0F07F" w14:textId="6A73B39F" w:rsidR="00E7125F" w:rsidRPr="00862599" w:rsidRDefault="00F07EE9" w:rsidP="003E13D0">
      <w:pPr>
        <w:ind w:right="1133"/>
      </w:pPr>
      <w:r w:rsidRPr="00862599">
        <w:t xml:space="preserve">Ob predložitvi ponudbe bo naročnik namesto potrdil, ki jih izdajajo javni organi ali tretje osebe, v skladu </w:t>
      </w:r>
      <w:r w:rsidR="00CD643E" w:rsidRPr="00862599">
        <w:t>z</w:t>
      </w:r>
      <w:r w:rsidRPr="00862599">
        <w:t xml:space="preserve"> 79. členom ZJN-3, sprejel </w:t>
      </w:r>
      <w:r w:rsidR="001D5F76" w:rsidRPr="00862599">
        <w:t xml:space="preserve">enotni evropski dokument v zvezi z oddajo javnega naročila (v nadaljnjem besedilu: </w:t>
      </w:r>
      <w:r w:rsidRPr="00862599">
        <w:t>ESPD</w:t>
      </w:r>
      <w:r w:rsidR="001D5F76" w:rsidRPr="00862599">
        <w:t>)</w:t>
      </w:r>
      <w:r w:rsidRPr="00862599">
        <w:t xml:space="preserve">, ki </w:t>
      </w:r>
      <w:r w:rsidR="001B3B21" w:rsidRPr="00862599">
        <w:t>predstavlja</w:t>
      </w:r>
      <w:r w:rsidRPr="00862599">
        <w:t xml:space="preserve"> lastno izjavo, kot predhodni dokaz v zvezi s točkami </w:t>
      </w:r>
      <w:r w:rsidR="00CE7A4A" w:rsidRPr="00862599">
        <w:t>7</w:t>
      </w:r>
      <w:r w:rsidR="00153112" w:rsidRPr="00862599">
        <w:t>.1.-</w:t>
      </w:r>
      <w:r w:rsidR="002D1314" w:rsidRPr="00862599">
        <w:t xml:space="preserve"> </w:t>
      </w:r>
      <w:r w:rsidR="00CE7A4A" w:rsidRPr="00862599">
        <w:t>7</w:t>
      </w:r>
      <w:r w:rsidR="00A015A2" w:rsidRPr="00862599">
        <w:t>.5</w:t>
      </w:r>
      <w:r w:rsidR="005902B9" w:rsidRPr="00862599">
        <w:t>.</w:t>
      </w:r>
      <w:r w:rsidRPr="00862599">
        <w:t xml:space="preserve"> teh navodil. </w:t>
      </w:r>
    </w:p>
    <w:p w14:paraId="6137028A" w14:textId="77777777" w:rsidR="00E7125F" w:rsidRPr="00862599" w:rsidRDefault="00E7125F" w:rsidP="003E13D0">
      <w:pPr>
        <w:ind w:right="1133"/>
      </w:pPr>
    </w:p>
    <w:p w14:paraId="16695023" w14:textId="1CCB1650" w:rsidR="00F07EE9" w:rsidRPr="00862599" w:rsidRDefault="00F07EE9" w:rsidP="003E13D0">
      <w:pPr>
        <w:ind w:right="1133"/>
      </w:pPr>
      <w:r w:rsidRPr="00862599">
        <w:lastRenderedPageBreak/>
        <w:t>Gospodarski subjekt mora v obrazcu ESPD navesti vse informacije, na podlagi katerih bo naročn</w:t>
      </w:r>
      <w:r w:rsidR="000A662B" w:rsidRPr="00862599">
        <w:t>ik potrdil</w:t>
      </w:r>
      <w:r w:rsidRPr="00862599">
        <w:t xml:space="preserve"> ali </w:t>
      </w:r>
      <w:r w:rsidR="000A662B" w:rsidRPr="00862599">
        <w:t xml:space="preserve">pridobil </w:t>
      </w:r>
      <w:r w:rsidRPr="00862599">
        <w:t>druge informacije v nacionalni bazi podatkov, ter v predmetnem obrazcu podati soglasje, da dokazila pridobi naročnik.</w:t>
      </w:r>
    </w:p>
    <w:p w14:paraId="3623C65E" w14:textId="77777777" w:rsidR="00015DB3" w:rsidRPr="00862599" w:rsidRDefault="00015DB3" w:rsidP="003E13D0">
      <w:pPr>
        <w:ind w:right="1133"/>
      </w:pPr>
    </w:p>
    <w:p w14:paraId="157DCCAF" w14:textId="6188CD74" w:rsidR="00015DB3" w:rsidRPr="00862599" w:rsidRDefault="006F213B" w:rsidP="003E13D0">
      <w:pPr>
        <w:ind w:right="1133"/>
        <w:rPr>
          <w:i/>
        </w:rPr>
      </w:pPr>
      <w:r w:rsidRPr="00862599">
        <w:t xml:space="preserve">Naročnik </w:t>
      </w:r>
      <w:r w:rsidR="00420A06" w:rsidRPr="00862599">
        <w:t>lahko</w:t>
      </w:r>
      <w:r w:rsidRPr="00862599">
        <w:t xml:space="preserve"> pred oddajo javnega naročila od ponudnikov zahteva, da predložijo najnovejša dokazila (potrdila, izjave), kot dokaz neobstoja razlogov za izključitev iz točke </w:t>
      </w:r>
      <w:r w:rsidR="00CE7A4A" w:rsidRPr="00862599">
        <w:t>7</w:t>
      </w:r>
      <w:r w:rsidRPr="00862599">
        <w:t xml:space="preserve">.1. teh navodil ponudnikom in kot dokaz izpolnjevanja pogojev za sodelovanje iz točk </w:t>
      </w:r>
      <w:r w:rsidR="00CE7A4A" w:rsidRPr="00862599">
        <w:t>7</w:t>
      </w:r>
      <w:r w:rsidRPr="00862599">
        <w:t>.2.-</w:t>
      </w:r>
      <w:r w:rsidR="00CE7A4A" w:rsidRPr="00862599">
        <w:t>7</w:t>
      </w:r>
      <w:r w:rsidRPr="00862599">
        <w:t xml:space="preserve">.5. teh navodil ponudnikom. </w:t>
      </w:r>
      <w:r w:rsidR="00015DB3" w:rsidRPr="00862599">
        <w:t xml:space="preserve">Naročnik </w:t>
      </w:r>
      <w:r w:rsidR="003043E7" w:rsidRPr="00862599">
        <w:t xml:space="preserve">bo </w:t>
      </w:r>
      <w:r w:rsidR="00015DB3" w:rsidRPr="00862599">
        <w:t>vs</w:t>
      </w:r>
      <w:r w:rsidR="003043E7" w:rsidRPr="00862599">
        <w:t>e zahteve in</w:t>
      </w:r>
      <w:r w:rsidR="00015DB3" w:rsidRPr="00862599">
        <w:t xml:space="preserve"> sporočila pošiljal tistemu gospodarskemu subjektu, ki bo prek sistema eJN oddal ponudbo.</w:t>
      </w:r>
    </w:p>
    <w:p w14:paraId="23F15BB7" w14:textId="07EBD58F" w:rsidR="006F213B" w:rsidRPr="00862599" w:rsidRDefault="006F213B" w:rsidP="003E13D0">
      <w:pPr>
        <w:ind w:right="1133"/>
      </w:pPr>
    </w:p>
    <w:p w14:paraId="3E2D5AB9" w14:textId="6A2AE897" w:rsidR="006F213B" w:rsidRPr="00862599" w:rsidRDefault="006F213B" w:rsidP="003E13D0">
      <w:pPr>
        <w:ind w:right="1133"/>
      </w:pPr>
      <w:r w:rsidRPr="00862599">
        <w:t>Za navedbe, ki jih ni možno ali jih naročnik ne uspe preveriti v uradnih evidencah državnih organov ali organov lokalnih skupnosti</w:t>
      </w:r>
      <w:r w:rsidR="008A5DD9" w:rsidRPr="00862599">
        <w:t>,</w:t>
      </w:r>
      <w:r w:rsidRPr="00862599">
        <w:t xml:space="preserve">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6CFE49D7" w14:textId="77777777" w:rsidR="006E1D97" w:rsidRPr="00862599" w:rsidRDefault="006E1D97" w:rsidP="003E13D0">
      <w:pPr>
        <w:ind w:right="1133"/>
      </w:pPr>
    </w:p>
    <w:p w14:paraId="7263A6C0" w14:textId="392CCCC2" w:rsidR="00E7125F" w:rsidRPr="00862599" w:rsidRDefault="00E7125F" w:rsidP="003E13D0">
      <w:pPr>
        <w:ind w:right="1133"/>
      </w:pPr>
      <w:r w:rsidRPr="00862599">
        <w:t xml:space="preserve">Gospodarski subjekt lahko dokazila o neobstoju razlogov za izključitev iz točke </w:t>
      </w:r>
      <w:r w:rsidR="00CE7A4A" w:rsidRPr="00862599">
        <w:t>7</w:t>
      </w:r>
      <w:r w:rsidRPr="00862599">
        <w:t xml:space="preserve">.1. teh navodil in dokazila o izpolnjevanju pogojev za sodelovanje iz točk </w:t>
      </w:r>
      <w:r w:rsidR="00CE7A4A" w:rsidRPr="00862599">
        <w:t>7</w:t>
      </w:r>
      <w:r w:rsidRPr="00862599">
        <w:t xml:space="preserve">.2. do </w:t>
      </w:r>
      <w:r w:rsidR="00CE7A4A" w:rsidRPr="00862599">
        <w:t>7</w:t>
      </w:r>
      <w:r w:rsidRPr="00862599">
        <w:t>.5. teh navodil predloži tudi sam. Naročnik si pridržuje pravico do preveritve verodostojnosti predloženih dokazil pri podpisniku le-teh.</w:t>
      </w:r>
    </w:p>
    <w:p w14:paraId="74011872" w14:textId="77777777" w:rsidR="00E7125F" w:rsidRPr="00862599" w:rsidRDefault="00E7125F" w:rsidP="003E13D0">
      <w:pPr>
        <w:ind w:right="1133"/>
      </w:pPr>
    </w:p>
    <w:p w14:paraId="6913C1A0" w14:textId="77777777" w:rsidR="005902B9" w:rsidRPr="00862599" w:rsidRDefault="005902B9" w:rsidP="003E13D0">
      <w:pPr>
        <w:spacing w:line="276" w:lineRule="auto"/>
        <w:ind w:right="1133"/>
      </w:pPr>
      <w:r w:rsidRPr="00862599">
        <w:t>V kolikor je ponudnik samostojni podjetnik in ne more pridobiti in predložiti zahtevanih dokumentov, mora priložiti primerne dokumente, iz katerih izhaja izpolnjevanje zahtevanega pogoja.</w:t>
      </w:r>
    </w:p>
    <w:p w14:paraId="35F80CD7" w14:textId="77777777" w:rsidR="005902B9" w:rsidRPr="00862599" w:rsidRDefault="005902B9" w:rsidP="003E13D0">
      <w:pPr>
        <w:ind w:right="1133"/>
      </w:pPr>
    </w:p>
    <w:p w14:paraId="0811554C" w14:textId="76866484" w:rsidR="00555EE8" w:rsidRPr="00862599" w:rsidRDefault="00773F59" w:rsidP="003E13D0">
      <w:pPr>
        <w:ind w:right="1133"/>
        <w:rPr>
          <w:i/>
        </w:rPr>
      </w:pPr>
      <w:r w:rsidRPr="00862599">
        <w:t>V kolikor ponudnik nima sedeža v Republiki Sloveniji in ne more pridobiti in predložiti zahtevanih dokumentov, ker država v kateri ima ponudnik svoj sedež ne izdaja takšnih dokument</w:t>
      </w:r>
      <w:r w:rsidR="0010791C" w:rsidRPr="00862599">
        <w:t>ov, jih je mogoče nadomestiti z</w:t>
      </w:r>
      <w:r w:rsidRPr="00862599">
        <w:t xml:space="preserve"> zapriseženo izjavo, če pa ta v državi</w:t>
      </w:r>
      <w:r w:rsidR="0010791C" w:rsidRPr="00862599">
        <w:t>,</w:t>
      </w:r>
      <w:r w:rsidRPr="00862599">
        <w:t xml:space="preserve"> v kateri ima ponudnik svoj sedež ni predvidena, pa z izjavo določene osebe, dano pred pristojnim sodnim ali upravnim organom, notarjem ali pred pristojno poklicno ali trgovinsko organizacijo v matični državi te osebe ali v državi, v kateri ima ponudnik sedež.</w:t>
      </w:r>
      <w:r w:rsidR="00555EE8" w:rsidRPr="00862599">
        <w:t xml:space="preserve"> </w:t>
      </w:r>
    </w:p>
    <w:p w14:paraId="1C01F923" w14:textId="77777777" w:rsidR="0030238E" w:rsidRPr="00862599" w:rsidRDefault="0030238E" w:rsidP="003E13D0">
      <w:pPr>
        <w:ind w:right="1133"/>
      </w:pPr>
    </w:p>
    <w:p w14:paraId="12BF73DB" w14:textId="7BFFC61B" w:rsidR="00EE4CE7" w:rsidRPr="00862599" w:rsidRDefault="00EE4CE7" w:rsidP="003E13D0">
      <w:pPr>
        <w:ind w:right="1133"/>
      </w:pPr>
      <w:r w:rsidRPr="00862599">
        <w:t xml:space="preserve">Za skupne ponudbe in ponudbe s podizvajalci je potrebno upoštevati še točki </w:t>
      </w:r>
      <w:r w:rsidR="00420A06" w:rsidRPr="00862599">
        <w:t>9.2.4.</w:t>
      </w:r>
      <w:r w:rsidR="001B3B21" w:rsidRPr="00862599">
        <w:t>1</w:t>
      </w:r>
      <w:r w:rsidRPr="00862599">
        <w:t xml:space="preserve"> (Skupna ponudba) in </w:t>
      </w:r>
      <w:r w:rsidR="00420A06" w:rsidRPr="00862599">
        <w:t>9.2.4.2</w:t>
      </w:r>
      <w:r w:rsidRPr="00862599">
        <w:t xml:space="preserve"> (Ponudba s podizvajalci) teh navodil.</w:t>
      </w:r>
    </w:p>
    <w:p w14:paraId="55CC5E9E" w14:textId="77777777" w:rsidR="00903326" w:rsidRPr="00862599" w:rsidRDefault="00903326" w:rsidP="003E13D0">
      <w:pPr>
        <w:ind w:right="1133"/>
      </w:pPr>
    </w:p>
    <w:p w14:paraId="2826A48F" w14:textId="2F05A9F4" w:rsidR="00905563" w:rsidRPr="00862599" w:rsidRDefault="003B7935" w:rsidP="003E13D0">
      <w:pPr>
        <w:pStyle w:val="PODNASLOVI"/>
        <w:numPr>
          <w:ilvl w:val="1"/>
          <w:numId w:val="19"/>
        </w:numPr>
        <w:ind w:left="567" w:right="1133" w:hanging="567"/>
        <w:outlineLvl w:val="2"/>
        <w:rPr>
          <w:rFonts w:cs="Arial"/>
          <w:color w:val="auto"/>
        </w:rPr>
      </w:pPr>
      <w:bookmarkStart w:id="39" w:name="_Toc527470300"/>
      <w:bookmarkStart w:id="40" w:name="_Toc2582787"/>
      <w:bookmarkStart w:id="41" w:name="_Toc5607697"/>
      <w:bookmarkStart w:id="42" w:name="_Toc9251521"/>
      <w:bookmarkStart w:id="43" w:name="_Toc9251714"/>
      <w:bookmarkStart w:id="44" w:name="_Toc9940687"/>
      <w:bookmarkStart w:id="45" w:name="_Toc11664099"/>
      <w:bookmarkStart w:id="46" w:name="_Toc57370037"/>
      <w:bookmarkStart w:id="47" w:name="_Toc57370106"/>
      <w:bookmarkStart w:id="48" w:name="_Toc81553754"/>
      <w:bookmarkStart w:id="49" w:name="_Toc81564073"/>
      <w:bookmarkStart w:id="50" w:name="_Toc82593760"/>
      <w:bookmarkStart w:id="51" w:name="_Toc83643871"/>
      <w:bookmarkStart w:id="52" w:name="_Toc92800676"/>
      <w:bookmarkStart w:id="53" w:name="_Toc92881127"/>
      <w:bookmarkStart w:id="54" w:name="_Toc102724980"/>
      <w:bookmarkStart w:id="55" w:name="_Toc125107259"/>
      <w:bookmarkStart w:id="56" w:name="_Toc454910628"/>
      <w:bookmarkStart w:id="57" w:name="_Toc454913964"/>
      <w:bookmarkStart w:id="58" w:name="_Toc454914847"/>
      <w:bookmarkStart w:id="59" w:name="_Toc455391134"/>
      <w:bookmarkStart w:id="60" w:name="_Toc457204860"/>
      <w:bookmarkStart w:id="61" w:name="_Toc457372654"/>
      <w:bookmarkStart w:id="62" w:name="_Toc464128065"/>
      <w:bookmarkStart w:id="63" w:name="_Toc473276072"/>
      <w:bookmarkStart w:id="64" w:name="_Toc474158139"/>
      <w:bookmarkStart w:id="65" w:name="_Toc474238273"/>
      <w:bookmarkStart w:id="66" w:name="_Toc510780229"/>
      <w:bookmarkStart w:id="67" w:name="_Toc511221548"/>
      <w:bookmarkStart w:id="68" w:name="_Toc511386717"/>
      <w:bookmarkStart w:id="69" w:name="_Toc517786167"/>
      <w:bookmarkStart w:id="70" w:name="_Toc527470302"/>
      <w:bookmarkStart w:id="71" w:name="_Toc2582789"/>
      <w:bookmarkStart w:id="72" w:name="_Toc5607699"/>
      <w:bookmarkStart w:id="73" w:name="_Toc9251523"/>
      <w:bookmarkStart w:id="74" w:name="_Toc9251716"/>
      <w:bookmarkStart w:id="75" w:name="_Toc9940689"/>
      <w:bookmarkStart w:id="76" w:name="_Toc11664101"/>
      <w:bookmarkStart w:id="77" w:name="_Toc83643872"/>
      <w:bookmarkStart w:id="78" w:name="_Toc136621592"/>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862599">
        <w:rPr>
          <w:rFonts w:cs="Arial"/>
          <w:color w:val="auto"/>
        </w:rPr>
        <w:t>Razlogi za izključitev</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D83C622" w14:textId="77777777" w:rsidR="00905563" w:rsidRPr="00862599" w:rsidRDefault="00905563" w:rsidP="003E13D0">
      <w:pPr>
        <w:ind w:right="1133"/>
      </w:pPr>
    </w:p>
    <w:p w14:paraId="3B57545F" w14:textId="40808F41" w:rsidR="00CF0AB5" w:rsidRPr="00862599" w:rsidRDefault="00D97CCC" w:rsidP="003E13D0">
      <w:pPr>
        <w:pStyle w:val="Odstavekseznama"/>
        <w:numPr>
          <w:ilvl w:val="2"/>
          <w:numId w:val="13"/>
        </w:numPr>
        <w:ind w:left="567" w:right="1133" w:hanging="567"/>
        <w:rPr>
          <w:lang w:val="sl-SI"/>
        </w:rPr>
      </w:pPr>
      <w:bookmarkStart w:id="79" w:name="_Toc125107261"/>
      <w:bookmarkStart w:id="80" w:name="_Toc106511264"/>
      <w:bookmarkStart w:id="81" w:name="_Toc107977767"/>
      <w:bookmarkStart w:id="82" w:name="_Toc108236751"/>
      <w:bookmarkStart w:id="83" w:name="_Toc108237995"/>
      <w:bookmarkStart w:id="84" w:name="_Toc108238285"/>
      <w:bookmarkStart w:id="85" w:name="_Toc108517284"/>
      <w:bookmarkStart w:id="86" w:name="_Toc108580962"/>
      <w:bookmarkStart w:id="87" w:name="_Toc130104578"/>
      <w:bookmarkStart w:id="88" w:name="_Toc298417130"/>
      <w:bookmarkEnd w:id="79"/>
      <w:r w:rsidRPr="00862599">
        <w:rPr>
          <w:lang w:val="sl-SI"/>
        </w:rPr>
        <w:t xml:space="preserve">Gospodarskemu subjektu ali osebi, ki je </w:t>
      </w:r>
      <w:r w:rsidRPr="00862599">
        <w:rPr>
          <w:u w:val="single"/>
          <w:lang w:val="sl-SI"/>
        </w:rPr>
        <w:t>članica upravnega, vodstvenega ali nadzornega organa</w:t>
      </w:r>
      <w:r w:rsidRPr="00862599">
        <w:rPr>
          <w:lang w:val="sl-SI"/>
        </w:rPr>
        <w:t xml:space="preserve"> tega gospodarskega subjekta ali ki ima pooblastila za njegovo zastopanje ali odločanje ali nadzor v njem, </w:t>
      </w:r>
      <w:r w:rsidR="00512F1E" w:rsidRPr="00862599">
        <w:rPr>
          <w:lang w:val="sl-SI"/>
        </w:rPr>
        <w:t>ni</w:t>
      </w:r>
      <w:r w:rsidRPr="00862599">
        <w:rPr>
          <w:lang w:val="sl-SI"/>
        </w:rPr>
        <w:t xml:space="preserve"> bila izrečena pravnomočna sodba</w:t>
      </w:r>
      <w:r w:rsidR="00512F1E" w:rsidRPr="00862599">
        <w:rPr>
          <w:lang w:val="sl-SI"/>
        </w:rPr>
        <w:t>,</w:t>
      </w:r>
      <w:r w:rsidRPr="00862599">
        <w:rPr>
          <w:lang w:val="sl-SI"/>
        </w:rPr>
        <w:t xml:space="preserve"> </w:t>
      </w:r>
      <w:r w:rsidR="00512F1E" w:rsidRPr="00862599">
        <w:rPr>
          <w:lang w:val="sl-SI"/>
        </w:rPr>
        <w:t>ki ima elemente kaznivih dejanj iz prvega odstavka 75. člena ZJN-3</w:t>
      </w:r>
      <w:r w:rsidR="00F56420" w:rsidRPr="00862599">
        <w:rPr>
          <w:lang w:val="sl-SI"/>
        </w:rPr>
        <w:t>,</w:t>
      </w:r>
      <w:r w:rsidR="00C942F1" w:rsidRPr="00862599">
        <w:rPr>
          <w:lang w:val="sl-SI"/>
        </w:rPr>
        <w:t xml:space="preserve"> ali za primerljiva kazniva dejanja, ki so jih izrekla tuja sodišča</w:t>
      </w:r>
      <w:r w:rsidRPr="00862599">
        <w:rPr>
          <w:lang w:val="sl-SI"/>
        </w:rPr>
        <w:t>.</w:t>
      </w:r>
    </w:p>
    <w:p w14:paraId="350F68C6" w14:textId="77777777" w:rsidR="00CF0AB5" w:rsidRPr="00862599" w:rsidRDefault="00CF0AB5" w:rsidP="003E13D0">
      <w:pPr>
        <w:pStyle w:val="Odstavekseznama"/>
        <w:ind w:left="567" w:right="1133"/>
        <w:rPr>
          <w:lang w:val="sl-SI"/>
        </w:rPr>
      </w:pPr>
    </w:p>
    <w:p w14:paraId="0A61D931" w14:textId="53330726" w:rsidR="00CF0AB5" w:rsidRPr="00862599" w:rsidRDefault="00512F1E" w:rsidP="003E13D0">
      <w:pPr>
        <w:pStyle w:val="Odstavekseznama"/>
        <w:ind w:left="567" w:right="1133"/>
        <w:rPr>
          <w:lang w:val="sl-SI"/>
        </w:rPr>
      </w:pPr>
      <w:r w:rsidRPr="00862599">
        <w:rPr>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sidR="00927F58" w:rsidRPr="00862599">
        <w:rPr>
          <w:lang w:val="sl-SI"/>
        </w:rPr>
        <w:t>.</w:t>
      </w:r>
    </w:p>
    <w:p w14:paraId="393470FF" w14:textId="77777777" w:rsidR="00CF0AB5" w:rsidRPr="00862599" w:rsidRDefault="00CF0AB5" w:rsidP="003E13D0">
      <w:pPr>
        <w:pStyle w:val="Odstavekseznama"/>
        <w:ind w:left="567" w:right="1133"/>
        <w:rPr>
          <w:lang w:val="sl-SI"/>
        </w:rPr>
      </w:pPr>
    </w:p>
    <w:p w14:paraId="43BA37B8" w14:textId="77777777" w:rsidR="00CF0AB5" w:rsidRPr="00862599" w:rsidRDefault="00927F58" w:rsidP="003E13D0">
      <w:pPr>
        <w:pStyle w:val="Odstavekseznama"/>
        <w:ind w:left="567" w:right="1133"/>
        <w:rPr>
          <w:b/>
          <w:bCs/>
          <w:lang w:val="sl-SI"/>
        </w:rPr>
      </w:pPr>
      <w:r w:rsidRPr="00862599">
        <w:rPr>
          <w:b/>
          <w:bCs/>
          <w:lang w:val="sl-SI"/>
        </w:rPr>
        <w:t>DOKAZILO:</w:t>
      </w:r>
    </w:p>
    <w:p w14:paraId="7B75F88B" w14:textId="4FED072C" w:rsidR="00CF0AB5" w:rsidRPr="00862599" w:rsidRDefault="001153D2" w:rsidP="003E13D0">
      <w:pPr>
        <w:pStyle w:val="Odstavekseznama"/>
        <w:ind w:left="567" w:right="1133"/>
        <w:rPr>
          <w:lang w:val="sl-SI"/>
        </w:rPr>
      </w:pPr>
      <w:r w:rsidRPr="00862599">
        <w:rPr>
          <w:lang w:val="sl-SI"/>
        </w:rPr>
        <w:t>Izpolnjen obrazec</w:t>
      </w:r>
      <w:r w:rsidRPr="00862599">
        <w:rPr>
          <w:b/>
          <w:lang w:val="sl-SI"/>
        </w:rPr>
        <w:t xml:space="preserve"> </w:t>
      </w:r>
      <w:r w:rsidR="00D16BF3" w:rsidRPr="00862599">
        <w:rPr>
          <w:b/>
          <w:lang w:val="sl-SI"/>
        </w:rPr>
        <w:t>»</w:t>
      </w:r>
      <w:r w:rsidRPr="00862599">
        <w:rPr>
          <w:b/>
          <w:lang w:val="sl-SI"/>
        </w:rPr>
        <w:t>ESPD</w:t>
      </w:r>
      <w:r w:rsidR="00D16BF3" w:rsidRPr="00862599">
        <w:rPr>
          <w:b/>
          <w:lang w:val="sl-SI"/>
        </w:rPr>
        <w:t>«</w:t>
      </w:r>
      <w:r w:rsidRPr="00862599">
        <w:rPr>
          <w:lang w:val="sl-SI"/>
        </w:rPr>
        <w:t xml:space="preserve"> (v »Del III: Razlogi za izključitev, Oddelek A: Razlogi, povezani s kazenskimi obsodbami«) za vse gospodarske subjekte v ponudbi</w:t>
      </w:r>
      <w:r w:rsidR="005B6FB6" w:rsidRPr="00862599">
        <w:rPr>
          <w:lang w:val="sl-SI"/>
        </w:rPr>
        <w:t>. V kolikor je odgovor gospodarskega subjekta v tem delu pritrdilen, mora v navedena polja vpisati podatke, ki jih zahteva ESPD. V primeru da gospodarski subjekt uveljavlja popravni mehanizem, s</w:t>
      </w:r>
      <w:r w:rsidR="00301CEF" w:rsidRPr="00862599">
        <w:rPr>
          <w:lang w:val="sl-SI"/>
        </w:rPr>
        <w:t>kupaj s</w:t>
      </w:r>
      <w:r w:rsidR="005B6FB6" w:rsidRPr="00862599">
        <w:rPr>
          <w:lang w:val="sl-SI"/>
        </w:rPr>
        <w:t xml:space="preserve"> pritrdilnim odgovorom na vprašanje glede sprejema ukrepov, s katerimi dokazuje svojo zanesljivost </w:t>
      </w:r>
      <w:r w:rsidR="005B6FB6" w:rsidRPr="00862599">
        <w:rPr>
          <w:lang w:val="sl-SI"/>
        </w:rPr>
        <w:lastRenderedPageBreak/>
        <w:t xml:space="preserve">("samočiščenje"), </w:t>
      </w:r>
      <w:r w:rsidR="00AE7A91" w:rsidRPr="00862599">
        <w:rPr>
          <w:lang w:val="sl-SI"/>
        </w:rPr>
        <w:t>opiše</w:t>
      </w:r>
      <w:r w:rsidR="005B6FB6" w:rsidRPr="00862599">
        <w:rPr>
          <w:lang w:val="sl-SI"/>
        </w:rPr>
        <w:t xml:space="preserve"> kršitve in ukrepe, s katerimi lahko dokaže svojo zanesljivost kljub obstoju razlogov za izključitev.</w:t>
      </w:r>
    </w:p>
    <w:p w14:paraId="479737CA" w14:textId="0F440BFD" w:rsidR="00301CEF" w:rsidRPr="00862599" w:rsidRDefault="00301CEF" w:rsidP="003E13D0">
      <w:pPr>
        <w:pStyle w:val="Odstavekseznama"/>
        <w:ind w:left="567" w:right="1133"/>
        <w:rPr>
          <w:lang w:val="sl-SI"/>
        </w:rPr>
      </w:pPr>
    </w:p>
    <w:p w14:paraId="408CA6F3" w14:textId="3E8B07D6" w:rsidR="00301CEF" w:rsidRPr="00862599" w:rsidRDefault="00301CEF" w:rsidP="003E13D0">
      <w:pPr>
        <w:pStyle w:val="Odstavekseznama"/>
        <w:ind w:left="567" w:right="1133"/>
        <w:rPr>
          <w:lang w:val="sl-SI"/>
        </w:rPr>
      </w:pPr>
      <w:r w:rsidRPr="00862599">
        <w:rPr>
          <w:lang w:val="sl-SI"/>
        </w:rPr>
        <w:t>Izpolnjen obrazec</w:t>
      </w:r>
      <w:r w:rsidRPr="00862599">
        <w:rPr>
          <w:b/>
          <w:lang w:val="sl-SI"/>
        </w:rPr>
        <w:t xml:space="preserve"> </w:t>
      </w:r>
      <w:r w:rsidR="00533295" w:rsidRPr="00862599">
        <w:rPr>
          <w:b/>
          <w:lang w:val="sl-SI"/>
        </w:rPr>
        <w:t>»</w:t>
      </w:r>
      <w:r w:rsidRPr="00862599">
        <w:rPr>
          <w:b/>
          <w:lang w:val="sl-SI"/>
        </w:rPr>
        <w:t>ESPD</w:t>
      </w:r>
      <w:r w:rsidR="00533295" w:rsidRPr="00862599">
        <w:rPr>
          <w:b/>
          <w:lang w:val="sl-SI"/>
        </w:rPr>
        <w:t>«</w:t>
      </w:r>
      <w:r w:rsidRPr="00862599">
        <w:rPr>
          <w:lang w:val="sl-SI"/>
        </w:rPr>
        <w:t xml:space="preserve"> (v »Del III: Razlogi za izključitev, Oddelek D: Nacionalni razlogi za izključitev«) za izključitveni razlog iz prvega odstavka 75. člena ZJN-3</w:t>
      </w:r>
      <w:r w:rsidR="00076A27" w:rsidRPr="00862599">
        <w:rPr>
          <w:lang w:val="sl-SI"/>
        </w:rPr>
        <w:t xml:space="preserve"> v zvezi s </w:t>
      </w:r>
      <w:r w:rsidRPr="00862599">
        <w:rPr>
          <w:lang w:val="sl-SI"/>
        </w:rPr>
        <w:t>kršitv</w:t>
      </w:r>
      <w:r w:rsidR="00076A27" w:rsidRPr="00862599">
        <w:rPr>
          <w:lang w:val="sl-SI"/>
        </w:rPr>
        <w:t>ijo</w:t>
      </w:r>
      <w:r w:rsidRPr="00862599">
        <w:rPr>
          <w:lang w:val="sl-SI"/>
        </w:rPr>
        <w:t xml:space="preserve"> temeljnih pravic delavcev (196. člen KZ-1). V kolikor je odgovor gospodarskega subjekta v tem delu pritrdilen in uveljavlja popravni mehanizem, kršitve in ukrepe, s katerimi lahko dokaže svojo zanesljivost kljub obstoju navedenega razloga za izključitev, navede v</w:t>
      </w:r>
      <w:r w:rsidR="00076A27" w:rsidRPr="00862599">
        <w:rPr>
          <w:lang w:val="sl-SI"/>
        </w:rPr>
        <w:t xml:space="preserve"> </w:t>
      </w:r>
      <w:r w:rsidR="00533295" w:rsidRPr="00862599">
        <w:rPr>
          <w:lang w:val="sl-SI"/>
        </w:rPr>
        <w:t>obrazcu št. </w:t>
      </w:r>
      <w:r w:rsidR="00E51721" w:rsidRPr="00862599">
        <w:rPr>
          <w:lang w:val="sl-SI"/>
        </w:rPr>
        <w:t>10</w:t>
      </w:r>
      <w:r w:rsidR="00533295" w:rsidRPr="00862599">
        <w:rPr>
          <w:lang w:val="sl-SI"/>
        </w:rPr>
        <w:t xml:space="preserve"> </w:t>
      </w:r>
      <w:r w:rsidR="00533295" w:rsidRPr="00862599">
        <w:rPr>
          <w:b/>
          <w:lang w:val="sl-SI"/>
        </w:rPr>
        <w:t>»</w:t>
      </w:r>
      <w:r w:rsidR="00533295" w:rsidRPr="00862599">
        <w:rPr>
          <w:b/>
          <w:bCs/>
          <w:lang w:val="sl-SI"/>
        </w:rPr>
        <w:t>Izjava gospodarskega subjekta«</w:t>
      </w:r>
      <w:r w:rsidR="00076A27" w:rsidRPr="00862599">
        <w:rPr>
          <w:lang w:val="sl-SI"/>
        </w:rPr>
        <w:t>.</w:t>
      </w:r>
    </w:p>
    <w:p w14:paraId="2192D261" w14:textId="77777777" w:rsidR="00CF0AB5" w:rsidRPr="00862599" w:rsidRDefault="00CF0AB5" w:rsidP="003E13D0">
      <w:pPr>
        <w:pStyle w:val="Odstavekseznama"/>
        <w:ind w:left="567" w:right="1133"/>
        <w:rPr>
          <w:lang w:val="sl-SI"/>
        </w:rPr>
      </w:pPr>
    </w:p>
    <w:p w14:paraId="79C32D37" w14:textId="0A85A9BB" w:rsidR="00D97CCC" w:rsidRPr="00862599" w:rsidRDefault="00927F58" w:rsidP="003E13D0">
      <w:pPr>
        <w:pStyle w:val="Odstavekseznama"/>
        <w:ind w:left="567" w:right="1133"/>
        <w:rPr>
          <w:lang w:val="sl-SI"/>
        </w:rPr>
      </w:pPr>
      <w:r w:rsidRPr="00862599">
        <w:rPr>
          <w:lang w:val="sl-SI"/>
        </w:rPr>
        <w:t xml:space="preserve">Ponudnik lahko potrdila iz Kazenske evidence priloži tudi že sam v ponudbi. Tako predložena potrdila ne smejo biti starejša od </w:t>
      </w:r>
      <w:r w:rsidR="00F22E3B" w:rsidRPr="00862599">
        <w:rPr>
          <w:lang w:val="sl-SI"/>
        </w:rPr>
        <w:t>4</w:t>
      </w:r>
      <w:r w:rsidRPr="00862599">
        <w:rPr>
          <w:lang w:val="sl-SI"/>
        </w:rPr>
        <w:t xml:space="preserve"> mesec</w:t>
      </w:r>
      <w:r w:rsidR="00F22E3B" w:rsidRPr="00862599">
        <w:rPr>
          <w:lang w:val="sl-SI"/>
        </w:rPr>
        <w:t>ev, šteto od roka za oddajo ponudb</w:t>
      </w:r>
      <w:r w:rsidR="00133EB0" w:rsidRPr="00862599">
        <w:rPr>
          <w:lang w:val="sl-SI"/>
        </w:rPr>
        <w:t>.</w:t>
      </w:r>
      <w:r w:rsidRPr="00862599">
        <w:rPr>
          <w:lang w:val="sl-SI"/>
        </w:rPr>
        <w:t xml:space="preserve"> </w:t>
      </w:r>
    </w:p>
    <w:p w14:paraId="5024D996" w14:textId="77777777" w:rsidR="00661D38" w:rsidRPr="00862599" w:rsidRDefault="00661D38" w:rsidP="003E13D0">
      <w:pPr>
        <w:ind w:left="709" w:right="1133"/>
      </w:pPr>
    </w:p>
    <w:p w14:paraId="0DCE348B" w14:textId="30A80C48" w:rsidR="00CF0AB5" w:rsidRPr="00862599" w:rsidRDefault="00925C65" w:rsidP="003E13D0">
      <w:pPr>
        <w:pStyle w:val="Odstavekseznama"/>
        <w:numPr>
          <w:ilvl w:val="2"/>
          <w:numId w:val="13"/>
        </w:numPr>
        <w:ind w:left="567" w:right="1133" w:hanging="567"/>
        <w:rPr>
          <w:lang w:val="sl-SI"/>
        </w:rPr>
      </w:pPr>
      <w:r w:rsidRPr="00862599">
        <w:rPr>
          <w:lang w:val="sl-SI"/>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ponudb poravnane neplačane zapadle obveznosti, ki znašajo 50 eurov ali več. Gospodarski subjekt mora imeti na rok za oddajo ponudb predložene vse obračune davčnih odtegljajev za dohodke iz delovnega razmerja za obdobje zadnjih petih let do roka za oddajo ponudbe</w:t>
      </w:r>
      <w:r w:rsidR="004A4C86" w:rsidRPr="00862599">
        <w:rPr>
          <w:lang w:val="sl-SI"/>
        </w:rPr>
        <w:t>.</w:t>
      </w:r>
    </w:p>
    <w:p w14:paraId="4F30C714" w14:textId="77777777" w:rsidR="00CF0AB5" w:rsidRPr="00862599" w:rsidRDefault="00CF0AB5" w:rsidP="003E13D0">
      <w:pPr>
        <w:pStyle w:val="Odstavekseznama"/>
        <w:ind w:left="567" w:right="1133"/>
        <w:rPr>
          <w:lang w:val="sl-SI"/>
        </w:rPr>
      </w:pPr>
    </w:p>
    <w:p w14:paraId="7538F102" w14:textId="77777777" w:rsidR="00CF0AB5" w:rsidRPr="00862599" w:rsidRDefault="002C50D5" w:rsidP="003E13D0">
      <w:pPr>
        <w:pStyle w:val="Odstavekseznama"/>
        <w:ind w:left="567" w:right="1133"/>
        <w:rPr>
          <w:rFonts w:eastAsia="Arial Unicode MS"/>
          <w:b/>
          <w:lang w:val="sl-SI"/>
        </w:rPr>
      </w:pPr>
      <w:r w:rsidRPr="00862599">
        <w:rPr>
          <w:rFonts w:eastAsia="Arial Unicode MS"/>
          <w:b/>
          <w:lang w:val="sl-SI"/>
        </w:rPr>
        <w:t>DOKAZILO:</w:t>
      </w:r>
    </w:p>
    <w:p w14:paraId="3F3B9C08" w14:textId="195E7BCE" w:rsidR="001153D2" w:rsidRPr="00862599" w:rsidRDefault="001153D2" w:rsidP="003E13D0">
      <w:pPr>
        <w:pStyle w:val="Odstavekseznama"/>
        <w:ind w:left="567" w:right="1133"/>
        <w:rPr>
          <w:rFonts w:eastAsia="Calibri" w:cs="Times New Roman"/>
          <w:szCs w:val="22"/>
          <w:lang w:val="sl-SI" w:eastAsia="en-US"/>
        </w:rPr>
      </w:pPr>
      <w:r w:rsidRPr="00862599">
        <w:rPr>
          <w:rFonts w:eastAsia="Calibri" w:cs="Times New Roman"/>
          <w:szCs w:val="22"/>
          <w:lang w:val="sl-SI" w:eastAsia="en-US"/>
        </w:rPr>
        <w:t>Izpolnjen obrazec</w:t>
      </w:r>
      <w:r w:rsidRPr="00862599">
        <w:rPr>
          <w:rFonts w:eastAsia="Calibri" w:cs="Times New Roman"/>
          <w:b/>
          <w:szCs w:val="22"/>
          <w:lang w:val="sl-SI" w:eastAsia="en-US"/>
        </w:rPr>
        <w:t xml:space="preserve"> </w:t>
      </w:r>
      <w:r w:rsidR="00D16BF3" w:rsidRPr="00862599">
        <w:rPr>
          <w:b/>
          <w:lang w:val="sl-SI"/>
        </w:rPr>
        <w:t>»ESPD«</w:t>
      </w:r>
      <w:r w:rsidR="00D16BF3" w:rsidRPr="00862599">
        <w:rPr>
          <w:rFonts w:eastAsia="Calibri" w:cs="Times New Roman"/>
          <w:szCs w:val="22"/>
          <w:lang w:val="sl-SI" w:eastAsia="en-US"/>
        </w:rPr>
        <w:t xml:space="preserve"> </w:t>
      </w:r>
      <w:r w:rsidRPr="00862599">
        <w:rPr>
          <w:rFonts w:eastAsia="Calibri" w:cs="Times New Roman"/>
          <w:szCs w:val="22"/>
          <w:lang w:val="sl-SI" w:eastAsia="en-US"/>
        </w:rPr>
        <w:t>(v »Del III: Razlogi za izključitev, Oddelek B: Razlogi, povezani s plačilom davkov ali prispevkov za socialno varnost«) za vse gospodarske subjekte v ponudbi</w:t>
      </w:r>
    </w:p>
    <w:p w14:paraId="2EDD336B" w14:textId="77777777" w:rsidR="00CF0AB5" w:rsidRPr="00862599" w:rsidRDefault="00CF0AB5" w:rsidP="003E13D0">
      <w:pPr>
        <w:pStyle w:val="Odstavekseznama"/>
        <w:ind w:left="567" w:right="1133"/>
        <w:rPr>
          <w:lang w:val="sl-SI"/>
        </w:rPr>
      </w:pPr>
    </w:p>
    <w:p w14:paraId="511A2D17" w14:textId="77777777" w:rsidR="00CF0AB5" w:rsidRPr="00862599" w:rsidRDefault="00D01756" w:rsidP="003E13D0">
      <w:pPr>
        <w:pStyle w:val="Odstavekseznama"/>
        <w:numPr>
          <w:ilvl w:val="2"/>
          <w:numId w:val="13"/>
        </w:numPr>
        <w:ind w:left="567" w:right="1133" w:hanging="567"/>
        <w:rPr>
          <w:lang w:val="sl-SI"/>
        </w:rPr>
      </w:pPr>
      <w:r w:rsidRPr="00862599">
        <w:rPr>
          <w:lang w:val="sl-SI"/>
        </w:rPr>
        <w:t>Gospodarski subjekt na dan, ko poteče rok za oddajo ponudb, ne sme biti uvrščen v evidenco gospodarskih subj</w:t>
      </w:r>
      <w:r w:rsidR="004A4C86" w:rsidRPr="00862599">
        <w:rPr>
          <w:lang w:val="sl-SI"/>
        </w:rPr>
        <w:t xml:space="preserve">ektov z </w:t>
      </w:r>
      <w:r w:rsidR="001153D2" w:rsidRPr="00862599">
        <w:rPr>
          <w:lang w:val="sl-SI"/>
        </w:rPr>
        <w:t xml:space="preserve">izrečenimi stranskimi sankcijami izločitve iz postopkov javnega naročanja iz </w:t>
      </w:r>
      <w:r w:rsidR="004A4C86" w:rsidRPr="00862599">
        <w:rPr>
          <w:lang w:val="sl-SI"/>
        </w:rPr>
        <w:t>a) točke četrtega odstavka 75. člena ZJN-3.</w:t>
      </w:r>
    </w:p>
    <w:p w14:paraId="6FA3BA1C" w14:textId="77777777" w:rsidR="00CF0AB5" w:rsidRPr="00862599" w:rsidRDefault="00CF0AB5" w:rsidP="003E13D0">
      <w:pPr>
        <w:pStyle w:val="Odstavekseznama"/>
        <w:ind w:left="567" w:right="1133"/>
        <w:rPr>
          <w:lang w:val="sl-SI"/>
        </w:rPr>
      </w:pPr>
    </w:p>
    <w:p w14:paraId="300DBD6F" w14:textId="77777777" w:rsidR="00CF0AB5" w:rsidRPr="00862599" w:rsidRDefault="004A4C86" w:rsidP="003E13D0">
      <w:pPr>
        <w:pStyle w:val="Odstavekseznama"/>
        <w:ind w:left="567" w:right="1133"/>
        <w:rPr>
          <w:rFonts w:eastAsia="Arial Unicode MS"/>
          <w:b/>
          <w:lang w:val="sl-SI"/>
        </w:rPr>
      </w:pPr>
      <w:r w:rsidRPr="00862599">
        <w:rPr>
          <w:rFonts w:eastAsia="Arial Unicode MS"/>
          <w:b/>
          <w:lang w:val="sl-SI"/>
        </w:rPr>
        <w:t>DOKAZILO:</w:t>
      </w:r>
      <w:bookmarkStart w:id="89" w:name="_Hlk125115803"/>
    </w:p>
    <w:p w14:paraId="46B4BB38" w14:textId="109525E0" w:rsidR="001153D2" w:rsidRPr="00862599" w:rsidRDefault="001153D2" w:rsidP="003E13D0">
      <w:pPr>
        <w:pStyle w:val="Odstavekseznama"/>
        <w:ind w:left="567" w:right="1133"/>
        <w:rPr>
          <w:lang w:val="sl-SI"/>
        </w:rPr>
      </w:pPr>
      <w:r w:rsidRPr="00862599">
        <w:rPr>
          <w:rFonts w:eastAsia="Calibri" w:cs="Times New Roman"/>
          <w:szCs w:val="22"/>
          <w:lang w:val="sl-SI" w:eastAsia="en-US"/>
        </w:rPr>
        <w:t>Izpolnjen obrazec</w:t>
      </w:r>
      <w:r w:rsidRPr="00862599">
        <w:rPr>
          <w:rFonts w:eastAsia="Calibri" w:cs="Times New Roman"/>
          <w:b/>
          <w:szCs w:val="22"/>
          <w:lang w:val="sl-SI" w:eastAsia="en-US"/>
        </w:rPr>
        <w:t xml:space="preserve"> </w:t>
      </w:r>
      <w:r w:rsidR="00D16BF3" w:rsidRPr="00862599">
        <w:rPr>
          <w:b/>
          <w:lang w:val="sl-SI"/>
        </w:rPr>
        <w:t>»ESPD«</w:t>
      </w:r>
      <w:r w:rsidR="00D16BF3" w:rsidRPr="00862599">
        <w:rPr>
          <w:rFonts w:eastAsia="Calibri" w:cs="Times New Roman"/>
          <w:szCs w:val="22"/>
          <w:lang w:val="sl-SI" w:eastAsia="en-US"/>
        </w:rPr>
        <w:t xml:space="preserve"> </w:t>
      </w:r>
      <w:r w:rsidRPr="00862599">
        <w:rPr>
          <w:rFonts w:eastAsia="Calibri" w:cs="Times New Roman"/>
          <w:szCs w:val="22"/>
          <w:lang w:val="sl-SI" w:eastAsia="en-US"/>
        </w:rPr>
        <w:t>(v »Del III: Razlogi za izključitev, Oddelek D: Nacionalni razlogi za izključitev«) za vse gospodarske subjekte v ponudbi</w:t>
      </w:r>
    </w:p>
    <w:bookmarkEnd w:id="89"/>
    <w:p w14:paraId="1E7F3F3E" w14:textId="77777777" w:rsidR="00D71317" w:rsidRPr="00862599" w:rsidRDefault="00D71317" w:rsidP="003E13D0">
      <w:pPr>
        <w:ind w:right="1133"/>
      </w:pPr>
    </w:p>
    <w:p w14:paraId="06E973F0" w14:textId="08EB8C92" w:rsidR="00CF0AB5" w:rsidRPr="00862599" w:rsidRDefault="001153D2" w:rsidP="003E13D0">
      <w:pPr>
        <w:pStyle w:val="Odstavekseznama"/>
        <w:numPr>
          <w:ilvl w:val="2"/>
          <w:numId w:val="13"/>
        </w:numPr>
        <w:ind w:left="567" w:right="1133" w:hanging="567"/>
        <w:rPr>
          <w:lang w:val="sl-SI"/>
        </w:rPr>
      </w:pPr>
      <w:r w:rsidRPr="00862599">
        <w:rPr>
          <w:lang w:val="sl-SI"/>
        </w:rPr>
        <w:t xml:space="preserve">Gospodarskemu subjektu v zadnjih treh letih pred potekom roka za oddajo ponudb pristojni organ Republike Slovenije ali druge države članice ali tretje države pri njem ni ugotovil najmanj dveh kršitev v zvezi s plačilom za delo, delovnim časom, počitki, </w:t>
      </w:r>
      <w:r w:rsidR="000F7BD1" w:rsidRPr="00862599">
        <w:rPr>
          <w:lang w:val="sl-SI"/>
        </w:rPr>
        <w:t>opravljanjem dela na podlagi pogodb civilnega prava kljub obstoju elementov delovnega razmerja ali v zvezi z zaposlovanjem na črno, za ka</w:t>
      </w:r>
      <w:r w:rsidR="00BA4C1F" w:rsidRPr="00862599">
        <w:rPr>
          <w:lang w:val="sl-SI"/>
        </w:rPr>
        <w:t>teri</w:t>
      </w:r>
      <w:r w:rsidR="000F7BD1" w:rsidRPr="00862599">
        <w:rPr>
          <w:lang w:val="sl-SI"/>
        </w:rPr>
        <w:t xml:space="preserve"> mu je bila s pravnomočno odločitvijo ali</w:t>
      </w:r>
      <w:r w:rsidR="0064542B" w:rsidRPr="00862599">
        <w:rPr>
          <w:lang w:val="sl-SI"/>
        </w:rPr>
        <w:t xml:space="preserve"> z</w:t>
      </w:r>
      <w:r w:rsidR="000F7BD1" w:rsidRPr="00862599">
        <w:rPr>
          <w:lang w:val="sl-SI"/>
        </w:rPr>
        <w:t xml:space="preserve"> več pravnomočnimi odločitvami izrečena globa za prekršek</w:t>
      </w:r>
      <w:r w:rsidRPr="00862599">
        <w:rPr>
          <w:lang w:val="sl-SI"/>
        </w:rPr>
        <w:t>.</w:t>
      </w:r>
    </w:p>
    <w:p w14:paraId="4F7C62BA" w14:textId="3B5B78EB" w:rsidR="00BA4C1F" w:rsidRPr="00862599" w:rsidRDefault="00BA4C1F" w:rsidP="003E13D0">
      <w:pPr>
        <w:ind w:right="1133"/>
      </w:pPr>
    </w:p>
    <w:p w14:paraId="048AE6E4" w14:textId="77777777" w:rsidR="00BA4C1F" w:rsidRPr="00862599" w:rsidRDefault="00BA4C1F" w:rsidP="003E13D0">
      <w:pPr>
        <w:pStyle w:val="Odstavekseznama"/>
        <w:ind w:left="567" w:right="1133"/>
        <w:rPr>
          <w:lang w:val="sl-SI"/>
        </w:rPr>
      </w:pPr>
      <w:r w:rsidRPr="00862599">
        <w:rPr>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A592BE2" w14:textId="77777777" w:rsidR="00CF0AB5" w:rsidRPr="00862599" w:rsidRDefault="00CF0AB5" w:rsidP="003E13D0">
      <w:pPr>
        <w:pStyle w:val="Odstavekseznama"/>
        <w:ind w:left="567" w:right="1133"/>
        <w:rPr>
          <w:lang w:val="sl-SI"/>
        </w:rPr>
      </w:pPr>
    </w:p>
    <w:p w14:paraId="1853D32D" w14:textId="77777777" w:rsidR="00CF0AB5" w:rsidRPr="00862599" w:rsidRDefault="000F7BD1" w:rsidP="003E13D0">
      <w:pPr>
        <w:pStyle w:val="Odstavekseznama"/>
        <w:keepNext/>
        <w:keepLines/>
        <w:ind w:left="567" w:right="1133"/>
        <w:rPr>
          <w:rFonts w:eastAsia="Arial Unicode MS"/>
          <w:b/>
          <w:lang w:val="sl-SI"/>
        </w:rPr>
      </w:pPr>
      <w:bookmarkStart w:id="90" w:name="_Hlk125115593"/>
      <w:r w:rsidRPr="00862599">
        <w:rPr>
          <w:rFonts w:eastAsia="Arial Unicode MS"/>
          <w:b/>
          <w:lang w:val="sl-SI"/>
        </w:rPr>
        <w:lastRenderedPageBreak/>
        <w:t>DOKAZILO:</w:t>
      </w:r>
      <w:bookmarkEnd w:id="90"/>
    </w:p>
    <w:p w14:paraId="76E2837A" w14:textId="4F432EB6" w:rsidR="00CF0AB5" w:rsidRPr="00862599" w:rsidRDefault="001153D2" w:rsidP="003E13D0">
      <w:pPr>
        <w:pStyle w:val="Odstavekseznama"/>
        <w:keepNext/>
        <w:keepLines/>
        <w:ind w:left="567" w:right="1133"/>
        <w:rPr>
          <w:lang w:val="sl-SI"/>
        </w:rPr>
      </w:pPr>
      <w:r w:rsidRPr="00862599">
        <w:rPr>
          <w:lang w:val="sl-SI"/>
        </w:rPr>
        <w:t>Izpolnjen obrazec</w:t>
      </w:r>
      <w:r w:rsidRPr="00862599">
        <w:rPr>
          <w:b/>
          <w:lang w:val="sl-SI"/>
        </w:rPr>
        <w:t xml:space="preserve"> </w:t>
      </w:r>
      <w:r w:rsidR="00D16BF3" w:rsidRPr="00862599">
        <w:rPr>
          <w:b/>
          <w:lang w:val="sl-SI"/>
        </w:rPr>
        <w:t>»ESPD«</w:t>
      </w:r>
      <w:r w:rsidR="00D16BF3" w:rsidRPr="00862599">
        <w:rPr>
          <w:lang w:val="sl-SI"/>
        </w:rPr>
        <w:t xml:space="preserve"> </w:t>
      </w:r>
      <w:r w:rsidRPr="00862599">
        <w:rPr>
          <w:lang w:val="sl-SI"/>
        </w:rPr>
        <w:t>(v »Del III: Razlogi za izključitev, Oddelek D: Nacionalni razlogi za izključitev«)</w:t>
      </w:r>
      <w:r w:rsidRPr="00862599">
        <w:rPr>
          <w:b/>
          <w:lang w:val="sl-SI"/>
        </w:rPr>
        <w:t xml:space="preserve"> </w:t>
      </w:r>
      <w:r w:rsidRPr="00862599">
        <w:rPr>
          <w:lang w:val="sl-SI"/>
        </w:rPr>
        <w:t xml:space="preserve">za vse gospodarske subjekte v ponudbi. </w:t>
      </w:r>
      <w:r w:rsidR="00BA4C1F" w:rsidRPr="00862599">
        <w:rPr>
          <w:lang w:val="sl-SI"/>
        </w:rPr>
        <w:t>V kolikor je odgovor gospodarskega subjekta v tem delu pritrdilen in uveljavlja popravni mehanizem, kršitve in ukrepe, s katerimi lahko dokaže svojo zanesljivost kljub obstoju navedenega razloga za izključitev, navede v</w:t>
      </w:r>
      <w:r w:rsidR="00076A27" w:rsidRPr="00862599">
        <w:rPr>
          <w:lang w:val="sl-SI"/>
        </w:rPr>
        <w:t xml:space="preserve"> obrazcu</w:t>
      </w:r>
      <w:r w:rsidR="00675A3E" w:rsidRPr="00862599">
        <w:rPr>
          <w:lang w:val="sl-SI"/>
        </w:rPr>
        <w:t xml:space="preserve"> </w:t>
      </w:r>
      <w:r w:rsidR="00533295" w:rsidRPr="00862599">
        <w:rPr>
          <w:lang w:val="sl-SI"/>
        </w:rPr>
        <w:t>št. </w:t>
      </w:r>
      <w:r w:rsidR="00E51721" w:rsidRPr="00862599">
        <w:rPr>
          <w:lang w:val="sl-SI"/>
        </w:rPr>
        <w:t>10</w:t>
      </w:r>
      <w:r w:rsidR="00533295" w:rsidRPr="00862599">
        <w:rPr>
          <w:lang w:val="sl-SI"/>
        </w:rPr>
        <w:t xml:space="preserve"> </w:t>
      </w:r>
      <w:r w:rsidR="00533295" w:rsidRPr="00862599">
        <w:rPr>
          <w:b/>
          <w:lang w:val="sl-SI"/>
        </w:rPr>
        <w:t>»</w:t>
      </w:r>
      <w:r w:rsidR="00076A27" w:rsidRPr="00862599">
        <w:rPr>
          <w:b/>
          <w:bCs/>
          <w:lang w:val="sl-SI"/>
        </w:rPr>
        <w:t>Izjava gospodarskega subjekta</w:t>
      </w:r>
      <w:r w:rsidR="00533295" w:rsidRPr="00862599">
        <w:rPr>
          <w:b/>
          <w:bCs/>
          <w:lang w:val="sl-SI"/>
        </w:rPr>
        <w:t>«</w:t>
      </w:r>
      <w:r w:rsidR="00076A27" w:rsidRPr="00862599">
        <w:rPr>
          <w:lang w:val="sl-SI"/>
        </w:rPr>
        <w:t>.</w:t>
      </w:r>
      <w:r w:rsidR="00BA4C1F" w:rsidRPr="00862599">
        <w:rPr>
          <w:lang w:val="sl-SI"/>
        </w:rPr>
        <w:t xml:space="preserve"> </w:t>
      </w:r>
    </w:p>
    <w:p w14:paraId="67A181BD" w14:textId="77777777" w:rsidR="00CF0AB5" w:rsidRPr="00862599" w:rsidRDefault="00CF0AB5" w:rsidP="003E13D0">
      <w:pPr>
        <w:pStyle w:val="Odstavekseznama"/>
        <w:ind w:left="567" w:right="1133"/>
        <w:rPr>
          <w:lang w:val="sl-SI"/>
        </w:rPr>
      </w:pPr>
    </w:p>
    <w:p w14:paraId="546401E7" w14:textId="77777777" w:rsidR="00EB533E" w:rsidRPr="00862599" w:rsidRDefault="00EB533E" w:rsidP="003E13D0">
      <w:pPr>
        <w:pStyle w:val="Odstavekseznama"/>
        <w:numPr>
          <w:ilvl w:val="2"/>
          <w:numId w:val="13"/>
        </w:numPr>
        <w:ind w:left="567" w:right="1133" w:hanging="567"/>
        <w:rPr>
          <w:lang w:val="sl-SI"/>
        </w:rPr>
      </w:pPr>
      <w:r w:rsidRPr="00862599">
        <w:rPr>
          <w:lang w:val="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BA9EDA3" w14:textId="2729B72E" w:rsidR="00EB533E" w:rsidRPr="00862599" w:rsidRDefault="00EB533E" w:rsidP="003E13D0">
      <w:pPr>
        <w:pStyle w:val="Odstavekseznama"/>
        <w:numPr>
          <w:ilvl w:val="0"/>
          <w:numId w:val="21"/>
        </w:numPr>
        <w:ind w:right="1133"/>
        <w:rPr>
          <w:lang w:val="sl-SI"/>
        </w:rPr>
      </w:pPr>
      <w:r w:rsidRPr="00862599">
        <w:rPr>
          <w:lang w:val="sl-SI"/>
        </w:rPr>
        <w:t>ruskim državljanom ali fizičnim ali pravnim osebam, subjektom ali organom s sedežem v Rusiji;</w:t>
      </w:r>
    </w:p>
    <w:p w14:paraId="610E3D36" w14:textId="6EFA538A" w:rsidR="00EB533E" w:rsidRPr="00862599" w:rsidRDefault="00EB533E" w:rsidP="003E13D0">
      <w:pPr>
        <w:pStyle w:val="Odstavekseznama"/>
        <w:numPr>
          <w:ilvl w:val="0"/>
          <w:numId w:val="21"/>
        </w:numPr>
        <w:ind w:right="1133"/>
        <w:rPr>
          <w:lang w:val="sl-SI"/>
        </w:rPr>
      </w:pPr>
      <w:r w:rsidRPr="00862599">
        <w:rPr>
          <w:lang w:val="sl-SI"/>
        </w:rPr>
        <w:t>pravnim osebam, subjektom ali organom, katerih več kot 50-odstotni delež je v neposredni ali posredni lasti subjekta iz točke a), ali</w:t>
      </w:r>
    </w:p>
    <w:p w14:paraId="7A4F26E4" w14:textId="33291C72" w:rsidR="00EB533E" w:rsidRPr="00862599" w:rsidRDefault="00EB533E" w:rsidP="003E13D0">
      <w:pPr>
        <w:pStyle w:val="Odstavekseznama"/>
        <w:numPr>
          <w:ilvl w:val="0"/>
          <w:numId w:val="21"/>
        </w:numPr>
        <w:ind w:right="1133"/>
        <w:rPr>
          <w:lang w:val="sl-SI"/>
        </w:rPr>
      </w:pPr>
      <w:r w:rsidRPr="00862599">
        <w:rPr>
          <w:lang w:val="sl-SI"/>
        </w:rPr>
        <w:t>fizičnim ali pravnim osebam, subjektom ali organom, ki delujejo v imenu ali po navodilih subjekta iz točke a) ali b),</w:t>
      </w:r>
    </w:p>
    <w:p w14:paraId="4993F6B5" w14:textId="0072BBDA" w:rsidR="00EB533E" w:rsidRPr="00862599" w:rsidRDefault="00EB533E" w:rsidP="003E13D0">
      <w:pPr>
        <w:ind w:left="567" w:right="1133"/>
      </w:pPr>
      <w:r w:rsidRPr="00862599">
        <w:t>vključno s podizvajalci, dobavitelji ali subjekti, katerih zmogljivosti se uporabljajo v smislu direktiv o javnem naročanju, če predstavljajo več kot 10 % vrednosti naročila.</w:t>
      </w:r>
    </w:p>
    <w:p w14:paraId="006AD89E" w14:textId="77777777" w:rsidR="00DA565E" w:rsidRPr="00862599" w:rsidRDefault="00DA565E" w:rsidP="003E13D0">
      <w:pPr>
        <w:ind w:right="1133"/>
        <w:rPr>
          <w:rFonts w:eastAsia="Arial Unicode MS"/>
          <w:b/>
        </w:rPr>
      </w:pPr>
    </w:p>
    <w:p w14:paraId="26B090D5" w14:textId="368DFE8B" w:rsidR="00EB533E" w:rsidRPr="00862599" w:rsidRDefault="00EB533E" w:rsidP="003E13D0">
      <w:pPr>
        <w:ind w:right="1133" w:firstLine="567"/>
        <w:rPr>
          <w:rFonts w:eastAsia="Arial Unicode MS"/>
          <w:b/>
        </w:rPr>
      </w:pPr>
      <w:r w:rsidRPr="00862599">
        <w:rPr>
          <w:rFonts w:eastAsia="Arial Unicode MS"/>
          <w:b/>
        </w:rPr>
        <w:t>DOKAZILO:</w:t>
      </w:r>
    </w:p>
    <w:p w14:paraId="3C5C7493" w14:textId="00AFD2D8" w:rsidR="00EB533E" w:rsidRPr="00862599" w:rsidRDefault="00EB533E" w:rsidP="003E13D0">
      <w:pPr>
        <w:spacing w:line="260" w:lineRule="atLeast"/>
        <w:ind w:left="567" w:right="1133"/>
        <w:rPr>
          <w:rFonts w:eastAsia="Calibri" w:cs="Times New Roman"/>
          <w:b/>
          <w:szCs w:val="22"/>
          <w:lang w:eastAsia="en-US"/>
        </w:rPr>
      </w:pPr>
      <w:r w:rsidRPr="00862599">
        <w:rPr>
          <w:rFonts w:eastAsia="Calibri" w:cs="Times New Roman"/>
          <w:szCs w:val="22"/>
          <w:lang w:eastAsia="en-US"/>
        </w:rPr>
        <w:t xml:space="preserve">Izpolnjen </w:t>
      </w:r>
      <w:r w:rsidR="00D16BF3" w:rsidRPr="00862599">
        <w:rPr>
          <w:rFonts w:eastAsia="Calibri" w:cs="Times New Roman"/>
          <w:szCs w:val="22"/>
          <w:lang w:eastAsia="en-US"/>
        </w:rPr>
        <w:t xml:space="preserve">obrazec št. </w:t>
      </w:r>
      <w:r w:rsidR="00E51721" w:rsidRPr="00862599">
        <w:rPr>
          <w:rFonts w:eastAsia="Calibri" w:cs="Times New Roman"/>
          <w:szCs w:val="22"/>
          <w:lang w:eastAsia="en-US"/>
        </w:rPr>
        <w:t>10</w:t>
      </w:r>
      <w:r w:rsidR="00D16BF3" w:rsidRPr="00862599">
        <w:rPr>
          <w:rFonts w:eastAsia="Calibri" w:cs="Times New Roman"/>
          <w:szCs w:val="22"/>
          <w:lang w:eastAsia="en-US"/>
        </w:rPr>
        <w:t xml:space="preserve"> »</w:t>
      </w:r>
      <w:r w:rsidR="00CF0AB5" w:rsidRPr="00862599">
        <w:rPr>
          <w:rFonts w:eastAsia="Calibri" w:cs="Times New Roman"/>
          <w:b/>
          <w:bCs/>
          <w:szCs w:val="22"/>
          <w:lang w:eastAsia="en-US"/>
        </w:rPr>
        <w:t>I</w:t>
      </w:r>
      <w:r w:rsidRPr="00862599">
        <w:rPr>
          <w:rFonts w:eastAsia="Calibri" w:cs="Times New Roman"/>
          <w:b/>
          <w:bCs/>
          <w:szCs w:val="22"/>
          <w:lang w:eastAsia="en-US"/>
        </w:rPr>
        <w:t xml:space="preserve">zjava </w:t>
      </w:r>
      <w:r w:rsidR="00CF0AB5" w:rsidRPr="00862599">
        <w:rPr>
          <w:rFonts w:eastAsia="Calibri" w:cs="Times New Roman"/>
          <w:b/>
          <w:bCs/>
          <w:szCs w:val="22"/>
          <w:lang w:eastAsia="en-US"/>
        </w:rPr>
        <w:t>gospodarskega subjekta</w:t>
      </w:r>
      <w:r w:rsidR="00D16BF3" w:rsidRPr="00862599">
        <w:rPr>
          <w:rFonts w:eastAsia="Calibri" w:cs="Times New Roman"/>
          <w:b/>
          <w:bCs/>
          <w:szCs w:val="22"/>
          <w:lang w:eastAsia="en-US"/>
        </w:rPr>
        <w:t>«</w:t>
      </w:r>
      <w:r w:rsidR="00CF0AB5" w:rsidRPr="00862599">
        <w:rPr>
          <w:rFonts w:eastAsia="Calibri" w:cs="Times New Roman"/>
          <w:szCs w:val="22"/>
          <w:lang w:eastAsia="en-US"/>
        </w:rPr>
        <w:t xml:space="preserve"> </w:t>
      </w:r>
      <w:r w:rsidRPr="00862599">
        <w:rPr>
          <w:rFonts w:eastAsia="Calibri" w:cs="Times New Roman"/>
          <w:szCs w:val="22"/>
          <w:lang w:eastAsia="en-US"/>
        </w:rPr>
        <w:t>za vse gospodarske subjekte v ponudbi</w:t>
      </w:r>
    </w:p>
    <w:p w14:paraId="4C6C5D96" w14:textId="77777777" w:rsidR="00EB533E" w:rsidRPr="00862599" w:rsidRDefault="00EB533E" w:rsidP="003E13D0">
      <w:pPr>
        <w:spacing w:line="276" w:lineRule="auto"/>
        <w:ind w:right="1133"/>
        <w:rPr>
          <w:sz w:val="22"/>
          <w:szCs w:val="22"/>
        </w:rPr>
      </w:pPr>
    </w:p>
    <w:p w14:paraId="4B9878F4" w14:textId="77777777" w:rsidR="00CE7A4A" w:rsidRPr="00862599" w:rsidRDefault="00C15FA4" w:rsidP="003E13D0">
      <w:pPr>
        <w:ind w:right="1133"/>
      </w:pPr>
      <w:r w:rsidRPr="00862599">
        <w:t>Naročnik bo v skladu z osmim odstavkom 75. člena ZJN-3 iz postopka javnega naročanja</w:t>
      </w:r>
      <w:r w:rsidR="00000A6F" w:rsidRPr="00862599">
        <w:t xml:space="preserve"> izključil gospodarski subjekt (ponudnika, ponudnika v skupni ponudbi, podizvajalca)</w:t>
      </w:r>
      <w:r w:rsidRPr="00862599">
        <w:t xml:space="preserve"> kadar koli </w:t>
      </w:r>
      <w:r w:rsidR="00000A6F" w:rsidRPr="00862599">
        <w:t>tekom</w:t>
      </w:r>
      <w:r w:rsidRPr="00862599">
        <w:t xml:space="preserve"> postopk</w:t>
      </w:r>
      <w:r w:rsidR="00000A6F" w:rsidRPr="00862599">
        <w:t>a</w:t>
      </w:r>
      <w:r w:rsidRPr="00862599">
        <w:t>, če se izkaže, da je pred ali med postopkom javnega naročanja ta subjekt glede na storjena ali neizvedena dejanja v enem od položajev iz te točke navodil ponudnikom.</w:t>
      </w:r>
      <w:bookmarkStart w:id="91" w:name="_Toc517786168"/>
      <w:bookmarkStart w:id="92" w:name="_Toc527470303"/>
      <w:bookmarkStart w:id="93" w:name="_Toc2582790"/>
      <w:bookmarkStart w:id="94" w:name="_Toc5607700"/>
      <w:bookmarkStart w:id="95" w:name="_Toc9251524"/>
      <w:bookmarkStart w:id="96" w:name="_Toc9251717"/>
      <w:bookmarkStart w:id="97" w:name="_Toc9940690"/>
      <w:bookmarkStart w:id="98" w:name="_Toc11664102"/>
      <w:bookmarkStart w:id="99" w:name="_Toc83643873"/>
      <w:bookmarkStart w:id="100" w:name="_Toc510780230"/>
      <w:bookmarkStart w:id="101" w:name="_Toc511221549"/>
      <w:bookmarkStart w:id="102" w:name="_Toc511386718"/>
    </w:p>
    <w:p w14:paraId="4511FFB7" w14:textId="77777777" w:rsidR="00D86E5B" w:rsidRPr="00862599" w:rsidRDefault="00D86E5B" w:rsidP="003E13D0">
      <w:pPr>
        <w:ind w:right="1133"/>
      </w:pPr>
    </w:p>
    <w:p w14:paraId="76A7B59A" w14:textId="2EBD4617" w:rsidR="001072B1" w:rsidRPr="00862599" w:rsidRDefault="001072B1" w:rsidP="003E13D0">
      <w:pPr>
        <w:pStyle w:val="PODNASLOVI"/>
        <w:numPr>
          <w:ilvl w:val="1"/>
          <w:numId w:val="14"/>
        </w:numPr>
        <w:ind w:right="1133"/>
        <w:outlineLvl w:val="2"/>
        <w:rPr>
          <w:rFonts w:cs="Arial"/>
          <w:color w:val="auto"/>
        </w:rPr>
      </w:pPr>
      <w:bookmarkStart w:id="103" w:name="_Toc136621593"/>
      <w:r w:rsidRPr="00862599">
        <w:rPr>
          <w:rFonts w:cs="Arial"/>
          <w:color w:val="auto"/>
        </w:rPr>
        <w:t>Ustreznost za opravljanje poklicne dejavnosti</w:t>
      </w:r>
      <w:bookmarkEnd w:id="91"/>
      <w:bookmarkEnd w:id="92"/>
      <w:bookmarkEnd w:id="93"/>
      <w:bookmarkEnd w:id="94"/>
      <w:bookmarkEnd w:id="95"/>
      <w:bookmarkEnd w:id="96"/>
      <w:bookmarkEnd w:id="97"/>
      <w:bookmarkEnd w:id="98"/>
      <w:bookmarkEnd w:id="99"/>
      <w:bookmarkEnd w:id="103"/>
    </w:p>
    <w:p w14:paraId="1AEED3CD" w14:textId="77777777" w:rsidR="001072B1" w:rsidRPr="00862599" w:rsidRDefault="001072B1" w:rsidP="003E13D0">
      <w:pPr>
        <w:pStyle w:val="n4"/>
        <w:numPr>
          <w:ilvl w:val="0"/>
          <w:numId w:val="0"/>
        </w:numPr>
        <w:ind w:left="709" w:right="1133"/>
        <w:rPr>
          <w:b/>
        </w:rPr>
      </w:pPr>
    </w:p>
    <w:p w14:paraId="7A55AE85" w14:textId="142F09A7" w:rsidR="005375FB" w:rsidRPr="00862599" w:rsidRDefault="005375FB" w:rsidP="003E13D0">
      <w:pPr>
        <w:pStyle w:val="Odstavekseznama"/>
        <w:numPr>
          <w:ilvl w:val="2"/>
          <w:numId w:val="17"/>
        </w:numPr>
        <w:ind w:left="567" w:right="1133" w:hanging="567"/>
        <w:outlineLvl w:val="3"/>
        <w:rPr>
          <w:lang w:val="sl-SI"/>
        </w:rPr>
      </w:pPr>
      <w:bookmarkStart w:id="104" w:name="_Toc499037453"/>
      <w:bookmarkStart w:id="105" w:name="_Toc517786169"/>
      <w:bookmarkStart w:id="106" w:name="_Toc527470304"/>
      <w:bookmarkStart w:id="107" w:name="_Toc2582791"/>
      <w:bookmarkStart w:id="108" w:name="_Toc5607701"/>
      <w:bookmarkStart w:id="109" w:name="_Toc9251525"/>
      <w:bookmarkStart w:id="110" w:name="_Toc9251718"/>
      <w:bookmarkStart w:id="111" w:name="_Toc9940691"/>
      <w:bookmarkStart w:id="112" w:name="_Toc11664103"/>
      <w:r w:rsidRPr="00862599">
        <w:rPr>
          <w:lang w:val="sl-SI"/>
        </w:rPr>
        <w:t>Gospodarski subjekt mora biti vpisan v enega od poklicnih ali poslovnih registrov, ki se vodijo v državi članici, v kateri ima gospodarski subjekt sedež in v državi sedeža izpolnjevati pogoje za zakonito opravljanje dejavnosti, ki je predmet javnega naročila.</w:t>
      </w:r>
    </w:p>
    <w:p w14:paraId="6B920A28" w14:textId="77777777" w:rsidR="005375FB" w:rsidRPr="00862599" w:rsidRDefault="005375FB" w:rsidP="003E13D0">
      <w:pPr>
        <w:pStyle w:val="Odstavekseznama"/>
        <w:ind w:left="567" w:right="1133"/>
        <w:outlineLvl w:val="3"/>
        <w:rPr>
          <w:lang w:val="sl-SI"/>
        </w:rPr>
      </w:pPr>
    </w:p>
    <w:p w14:paraId="44151CF3" w14:textId="77777777" w:rsidR="005375FB" w:rsidRPr="00862599" w:rsidRDefault="005375FB" w:rsidP="003E13D0">
      <w:pPr>
        <w:pStyle w:val="Odstavekseznama"/>
        <w:ind w:left="567" w:right="1133"/>
        <w:outlineLvl w:val="3"/>
        <w:rPr>
          <w:lang w:val="sl-SI"/>
        </w:rPr>
      </w:pPr>
      <w:r w:rsidRPr="00862599">
        <w:rPr>
          <w:lang w:val="sl-SI"/>
        </w:rPr>
        <w:t>Pogoj mora izpolnjevati vsak gospodarski subjekt, ki bo vključen v izvedbo javnega naročila, za tisti del izpolnitve predmeta naročila, ki ga bo dejansko izvedel.</w:t>
      </w:r>
    </w:p>
    <w:p w14:paraId="61A3D79A" w14:textId="4AD0E6B1" w:rsidR="009944A7" w:rsidRPr="00862599" w:rsidRDefault="009944A7" w:rsidP="003E13D0">
      <w:pPr>
        <w:pStyle w:val="Odstavekseznama"/>
        <w:ind w:left="567" w:right="1133"/>
        <w:outlineLvl w:val="3"/>
        <w:rPr>
          <w:lang w:val="sl-SI"/>
        </w:rPr>
      </w:pPr>
    </w:p>
    <w:p w14:paraId="534B087C" w14:textId="4C1624F4" w:rsidR="009944A7" w:rsidRPr="00862599" w:rsidRDefault="00DB1A89" w:rsidP="003E13D0">
      <w:pPr>
        <w:pStyle w:val="Odstavekseznama"/>
        <w:ind w:left="567" w:right="1133"/>
        <w:outlineLvl w:val="3"/>
        <w:rPr>
          <w:b/>
          <w:bCs/>
          <w:lang w:val="sl-SI"/>
        </w:rPr>
      </w:pPr>
      <w:r w:rsidRPr="00862599">
        <w:rPr>
          <w:b/>
          <w:bCs/>
          <w:lang w:val="sl-SI"/>
        </w:rPr>
        <w:t>DOKAZILO:</w:t>
      </w:r>
      <w:bookmarkStart w:id="113" w:name="_Hlk92707965"/>
    </w:p>
    <w:bookmarkEnd w:id="104"/>
    <w:bookmarkEnd w:id="105"/>
    <w:bookmarkEnd w:id="106"/>
    <w:bookmarkEnd w:id="107"/>
    <w:bookmarkEnd w:id="108"/>
    <w:bookmarkEnd w:id="109"/>
    <w:bookmarkEnd w:id="110"/>
    <w:bookmarkEnd w:id="111"/>
    <w:bookmarkEnd w:id="112"/>
    <w:bookmarkEnd w:id="113"/>
    <w:p w14:paraId="2DA2446F" w14:textId="50746690" w:rsidR="005375FB" w:rsidRPr="00862599" w:rsidRDefault="005375FB" w:rsidP="003E13D0">
      <w:pPr>
        <w:pStyle w:val="Odstavekseznama"/>
        <w:ind w:left="567" w:right="1133"/>
        <w:outlineLvl w:val="3"/>
        <w:rPr>
          <w:rFonts w:eastAsia="Calibri" w:cs="Times New Roman"/>
          <w:b/>
          <w:szCs w:val="22"/>
          <w:lang w:val="sl-SI" w:eastAsia="en-US"/>
        </w:rPr>
      </w:pPr>
      <w:r w:rsidRPr="00862599">
        <w:rPr>
          <w:rFonts w:eastAsia="Calibri" w:cs="Times New Roman"/>
          <w:szCs w:val="22"/>
          <w:lang w:val="sl-SI" w:eastAsia="en-US"/>
        </w:rPr>
        <w:t>Izpolnjen obrazec</w:t>
      </w:r>
      <w:r w:rsidRPr="00862599">
        <w:rPr>
          <w:rFonts w:eastAsia="Calibri" w:cs="Times New Roman"/>
          <w:b/>
          <w:szCs w:val="22"/>
          <w:lang w:val="sl-SI" w:eastAsia="en-US"/>
        </w:rPr>
        <w:t xml:space="preserve"> </w:t>
      </w:r>
      <w:r w:rsidR="00D16BF3" w:rsidRPr="00862599">
        <w:rPr>
          <w:b/>
          <w:lang w:val="sl-SI"/>
        </w:rPr>
        <w:t>»ESPD«</w:t>
      </w:r>
      <w:r w:rsidR="00D16BF3" w:rsidRPr="00862599">
        <w:rPr>
          <w:rFonts w:eastAsia="Calibri" w:cs="Times New Roman"/>
          <w:szCs w:val="22"/>
          <w:lang w:val="sl-SI" w:eastAsia="en-US"/>
        </w:rPr>
        <w:t xml:space="preserve"> </w:t>
      </w:r>
      <w:r w:rsidRPr="00862599">
        <w:rPr>
          <w:rFonts w:eastAsia="Calibri" w:cs="Times New Roman"/>
          <w:szCs w:val="22"/>
          <w:lang w:val="sl-SI" w:eastAsia="en-US"/>
        </w:rPr>
        <w:t>(v »Del IV: Pogoji za sodelovanje, Oddelek A: Ustreznost, Vpis v ustrezen poklicni register ALI Vpis v poslovni register ALI Za naročila storitev: potrebno določeno dovoljenje ALI Za naročila storitev: potrebno članstvo določene organizacije«) s strani vseh gospodarskih subjektov v ponudbi</w:t>
      </w:r>
      <w:r w:rsidRPr="00862599">
        <w:rPr>
          <w:rFonts w:eastAsia="Calibri" w:cs="Times New Roman"/>
          <w:b/>
          <w:szCs w:val="22"/>
          <w:lang w:val="sl-SI" w:eastAsia="en-US"/>
        </w:rPr>
        <w:t>.</w:t>
      </w:r>
    </w:p>
    <w:p w14:paraId="02D6E885" w14:textId="09A2F543" w:rsidR="005375FB" w:rsidRPr="00862599" w:rsidRDefault="005375FB" w:rsidP="003E13D0">
      <w:pPr>
        <w:pStyle w:val="Odstavekseznama"/>
        <w:ind w:left="567" w:right="1133"/>
        <w:outlineLvl w:val="3"/>
        <w:rPr>
          <w:lang w:val="sl-SI"/>
        </w:rPr>
      </w:pPr>
    </w:p>
    <w:p w14:paraId="4BA7AEA2" w14:textId="52D76B76" w:rsidR="005375FB" w:rsidRPr="00862599" w:rsidRDefault="005375FB" w:rsidP="003E13D0">
      <w:pPr>
        <w:pStyle w:val="Odstavekseznama"/>
        <w:ind w:left="567" w:right="1133"/>
        <w:outlineLvl w:val="3"/>
        <w:rPr>
          <w:lang w:val="sl-SI"/>
        </w:rPr>
      </w:pPr>
      <w:r w:rsidRPr="00862599">
        <w:rPr>
          <w:lang w:val="sl-SI"/>
        </w:rPr>
        <w:t>ESPD mora vsebovati vse potrebne podatke, da lahko naročnik v uradni evidenci preveri izpolnjevanje predmetnega pogoja. V kolikor takšna preveritev ne bo mogoča, bo naročnik od ponudnika zahteval predložitev dokazila o izpolnjevanju pogoja, ki ga izda pristojni organ v državi sedeža (npr. dokazilo o vpisu v enega od poklicnih ali poslovnih registrov, vključno z dokazilom o veljavnem dovoljenju ali članstvu v organizaciji).</w:t>
      </w:r>
    </w:p>
    <w:p w14:paraId="4222018D" w14:textId="77777777" w:rsidR="005375FB" w:rsidRPr="00862599" w:rsidRDefault="005375FB" w:rsidP="003E13D0">
      <w:pPr>
        <w:pStyle w:val="n4"/>
        <w:numPr>
          <w:ilvl w:val="0"/>
          <w:numId w:val="0"/>
        </w:numPr>
        <w:ind w:right="1133"/>
        <w:rPr>
          <w:b/>
          <w:bCs/>
          <w:lang w:eastAsia="en-US"/>
        </w:rPr>
      </w:pPr>
    </w:p>
    <w:p w14:paraId="5A7B940D" w14:textId="0BBBB587" w:rsidR="009944A7" w:rsidRPr="00862599" w:rsidRDefault="00127A6F" w:rsidP="003E13D0">
      <w:pPr>
        <w:pStyle w:val="Odstavekseznama"/>
        <w:numPr>
          <w:ilvl w:val="2"/>
          <w:numId w:val="17"/>
        </w:numPr>
        <w:ind w:left="567" w:right="1133" w:hanging="567"/>
        <w:outlineLvl w:val="3"/>
        <w:rPr>
          <w:i/>
          <w:iCs/>
          <w:lang w:val="sl-SI"/>
        </w:rPr>
      </w:pPr>
      <w:r w:rsidRPr="00862599">
        <w:rPr>
          <w:lang w:val="sl-SI"/>
        </w:rPr>
        <w:lastRenderedPageBreak/>
        <w:t>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/velja za dobavitelja opreme, ki zapade pod medicinske pripomočke/</w:t>
      </w:r>
    </w:p>
    <w:p w14:paraId="54693DBE" w14:textId="48A57761" w:rsidR="009944A7" w:rsidRPr="00862599" w:rsidRDefault="009944A7" w:rsidP="003E13D0">
      <w:pPr>
        <w:pStyle w:val="Odstavekseznama"/>
        <w:ind w:left="567" w:right="1133"/>
        <w:outlineLvl w:val="3"/>
        <w:rPr>
          <w:lang w:val="sl-SI"/>
        </w:rPr>
      </w:pPr>
    </w:p>
    <w:p w14:paraId="0EE1958A" w14:textId="789B8549" w:rsidR="002D3F83" w:rsidRPr="00862599" w:rsidRDefault="00127A6F" w:rsidP="003E13D0">
      <w:pPr>
        <w:pStyle w:val="Odstavekseznama"/>
        <w:ind w:left="567" w:right="1133"/>
        <w:outlineLvl w:val="3"/>
        <w:rPr>
          <w:lang w:val="sl-SI"/>
        </w:rPr>
      </w:pPr>
      <w:r w:rsidRPr="00862599">
        <w:rPr>
          <w:lang w:val="sl-SI"/>
        </w:rPr>
        <w:t>Izbranemu ponudniku medicinskih pripomočkov s sedežem v drugi državi članici Evropske Unije se ni potrebno priglasiti v register veletrgovcev ali proizvajalcev medicinskih pripomočkov v Sloveniji, predložiti pa mora ustrezno potrdilo države članice, iz katere izhaja</w:t>
      </w:r>
      <w:r w:rsidR="002D3F83" w:rsidRPr="00862599">
        <w:rPr>
          <w:lang w:val="sl-SI"/>
        </w:rPr>
        <w:t>.</w:t>
      </w:r>
    </w:p>
    <w:p w14:paraId="15117B57" w14:textId="77777777" w:rsidR="002D3F83" w:rsidRPr="00862599" w:rsidRDefault="002D3F83" w:rsidP="003E13D0">
      <w:pPr>
        <w:pStyle w:val="Odstavekseznama"/>
        <w:ind w:left="567" w:right="1133"/>
        <w:outlineLvl w:val="3"/>
        <w:rPr>
          <w:lang w:val="sl-SI"/>
        </w:rPr>
      </w:pPr>
    </w:p>
    <w:p w14:paraId="25DDFFD0" w14:textId="0C82DBEF" w:rsidR="00373F89" w:rsidRPr="00862599" w:rsidRDefault="00373F89" w:rsidP="003E13D0">
      <w:pPr>
        <w:pStyle w:val="Odstavekseznama"/>
        <w:ind w:left="567" w:right="1133"/>
        <w:outlineLvl w:val="3"/>
        <w:rPr>
          <w:i/>
          <w:iCs/>
          <w:lang w:val="sl-SI"/>
        </w:rPr>
      </w:pPr>
      <w:r w:rsidRPr="00862599">
        <w:rPr>
          <w:b/>
          <w:bCs/>
          <w:lang w:val="sl-SI"/>
        </w:rPr>
        <w:t>DOKAZILO:</w:t>
      </w:r>
    </w:p>
    <w:p w14:paraId="351308A7" w14:textId="2359BC69" w:rsidR="00FC4BB1" w:rsidRPr="00862599" w:rsidRDefault="00127A6F" w:rsidP="003E13D0">
      <w:pPr>
        <w:pStyle w:val="n4"/>
        <w:numPr>
          <w:ilvl w:val="0"/>
          <w:numId w:val="0"/>
        </w:numPr>
        <w:ind w:left="567" w:right="1133"/>
        <w:rPr>
          <w:rFonts w:cs="Arial"/>
        </w:rPr>
      </w:pPr>
      <w:r w:rsidRPr="00862599">
        <w:rPr>
          <w:rFonts w:cs="Arial"/>
        </w:rPr>
        <w:t>Izpolnjen obrazec ESPD (v »Del IV: Pogoji za sodelovanje, Oddelek A: Ustreznost, Vpis v ustrezen poklicni register ALI Vpis v poslovni register«) s strani vseh gospodarskih subjektov v ponudbi</w:t>
      </w:r>
      <w:r w:rsidR="00904D4A" w:rsidRPr="00862599">
        <w:rPr>
          <w:rFonts w:cs="Arial"/>
        </w:rPr>
        <w:t>.</w:t>
      </w:r>
    </w:p>
    <w:p w14:paraId="506BE76F" w14:textId="77777777" w:rsidR="00904D4A" w:rsidRPr="00862599" w:rsidRDefault="00904D4A" w:rsidP="003E13D0">
      <w:pPr>
        <w:pStyle w:val="n4"/>
        <w:numPr>
          <w:ilvl w:val="0"/>
          <w:numId w:val="0"/>
        </w:numPr>
        <w:ind w:left="567" w:right="1133"/>
        <w:rPr>
          <w:rFonts w:cs="Arial"/>
        </w:rPr>
      </w:pPr>
    </w:p>
    <w:p w14:paraId="5F029B56" w14:textId="44986DEE" w:rsidR="00FC4BB1" w:rsidRPr="00862599" w:rsidRDefault="002D3F83" w:rsidP="003E13D0">
      <w:pPr>
        <w:pStyle w:val="Odstavekseznama"/>
        <w:ind w:left="567" w:right="1133"/>
        <w:outlineLvl w:val="3"/>
        <w:rPr>
          <w:lang w:val="sl-SI"/>
        </w:rPr>
      </w:pPr>
      <w:r w:rsidRPr="00862599">
        <w:rPr>
          <w:lang w:val="sl-SI"/>
        </w:rPr>
        <w:t>ESPD mora vsebovati vse potrebne podatke, da lahko naročnik v uradni evidenci preveri izpolnjevanje predmetnega pogoja. V kolikor takšna preveritev ne bo mogoča, bo naročnik od ponudnika medicinskih pripomočkov zahteval predložitev dokazila o izpolnjevanju pogoja, ki ga izda pristojni organ v državi sedeža (npr. potrdilo)</w:t>
      </w:r>
      <w:r w:rsidR="00FC4BB1" w:rsidRPr="00862599">
        <w:rPr>
          <w:lang w:val="sl-SI"/>
        </w:rPr>
        <w:t xml:space="preserve">. </w:t>
      </w:r>
    </w:p>
    <w:p w14:paraId="5A3EB9A8" w14:textId="77777777" w:rsidR="009944A7" w:rsidRPr="00862599" w:rsidRDefault="009944A7" w:rsidP="003E13D0">
      <w:pPr>
        <w:pStyle w:val="n4"/>
        <w:numPr>
          <w:ilvl w:val="0"/>
          <w:numId w:val="0"/>
        </w:numPr>
        <w:ind w:right="1133"/>
        <w:rPr>
          <w:rFonts w:cs="Arial"/>
          <w:b/>
        </w:rPr>
      </w:pPr>
    </w:p>
    <w:p w14:paraId="72783A5F" w14:textId="77777777" w:rsidR="00F87B98" w:rsidRPr="00862599" w:rsidRDefault="00F87B98" w:rsidP="003E13D0">
      <w:pPr>
        <w:pStyle w:val="n4"/>
        <w:numPr>
          <w:ilvl w:val="1"/>
          <w:numId w:val="17"/>
        </w:numPr>
        <w:ind w:left="567" w:right="1133" w:hanging="567"/>
        <w:outlineLvl w:val="2"/>
        <w:rPr>
          <w:rFonts w:cs="Arial"/>
          <w:b/>
        </w:rPr>
      </w:pPr>
      <w:bookmarkStart w:id="114" w:name="_Toc517786173"/>
      <w:bookmarkStart w:id="115" w:name="_Toc527470308"/>
      <w:bookmarkStart w:id="116" w:name="_Toc2582795"/>
      <w:bookmarkStart w:id="117" w:name="_Toc5607705"/>
      <w:bookmarkStart w:id="118" w:name="_Toc9251529"/>
      <w:bookmarkStart w:id="119" w:name="_Toc9251722"/>
      <w:bookmarkStart w:id="120" w:name="_Toc9940695"/>
      <w:bookmarkStart w:id="121" w:name="_Toc11664107"/>
      <w:bookmarkStart w:id="122" w:name="_Toc83643874"/>
      <w:bookmarkStart w:id="123" w:name="_Toc136621594"/>
      <w:r w:rsidRPr="00862599">
        <w:rPr>
          <w:rFonts w:cs="Arial"/>
          <w:b/>
        </w:rPr>
        <w:t>Ekonomski in finančni položaj oziroma sposobnost</w:t>
      </w:r>
      <w:bookmarkEnd w:id="100"/>
      <w:bookmarkEnd w:id="101"/>
      <w:bookmarkEnd w:id="102"/>
      <w:bookmarkEnd w:id="114"/>
      <w:bookmarkEnd w:id="115"/>
      <w:bookmarkEnd w:id="116"/>
      <w:bookmarkEnd w:id="117"/>
      <w:bookmarkEnd w:id="118"/>
      <w:bookmarkEnd w:id="119"/>
      <w:bookmarkEnd w:id="120"/>
      <w:bookmarkEnd w:id="121"/>
      <w:bookmarkEnd w:id="122"/>
      <w:bookmarkEnd w:id="123"/>
    </w:p>
    <w:p w14:paraId="096448E0" w14:textId="77777777" w:rsidR="00F87B98" w:rsidRPr="00862599" w:rsidRDefault="00F87B98" w:rsidP="003E13D0">
      <w:pPr>
        <w:pStyle w:val="n4"/>
        <w:numPr>
          <w:ilvl w:val="0"/>
          <w:numId w:val="0"/>
        </w:numPr>
        <w:ind w:left="709" w:right="1133"/>
        <w:rPr>
          <w:rFonts w:cs="Arial"/>
          <w:b/>
        </w:rPr>
      </w:pPr>
    </w:p>
    <w:p w14:paraId="4174C423" w14:textId="6727DCBE" w:rsidR="009944A7" w:rsidRDefault="009944A7" w:rsidP="003E13D0">
      <w:pPr>
        <w:pStyle w:val="Odstavekseznama"/>
        <w:keepNext/>
        <w:widowControl w:val="0"/>
        <w:numPr>
          <w:ilvl w:val="2"/>
          <w:numId w:val="17"/>
        </w:numPr>
        <w:autoSpaceDE w:val="0"/>
        <w:autoSpaceDN w:val="0"/>
        <w:adjustRightInd w:val="0"/>
        <w:ind w:left="567" w:right="1133" w:hanging="567"/>
        <w:textAlignment w:val="baseline"/>
        <w:rPr>
          <w:rFonts w:eastAsia="Arial Unicode MS"/>
          <w:lang w:val="sl-SI"/>
        </w:rPr>
      </w:pPr>
    </w:p>
    <w:p w14:paraId="19E7E24F" w14:textId="77777777" w:rsidR="009B5653" w:rsidRPr="009B5653" w:rsidRDefault="009B5653" w:rsidP="003E13D0">
      <w:pPr>
        <w:pStyle w:val="Odstavekseznama"/>
        <w:keepNext/>
        <w:widowControl w:val="0"/>
        <w:autoSpaceDE w:val="0"/>
        <w:autoSpaceDN w:val="0"/>
        <w:adjustRightInd w:val="0"/>
        <w:ind w:left="450" w:right="1133"/>
        <w:textAlignment w:val="baseline"/>
        <w:rPr>
          <w:rFonts w:eastAsia="Arial Unicode MS"/>
          <w:noProof/>
        </w:rPr>
      </w:pPr>
      <w:r w:rsidRPr="00E44522">
        <w:rPr>
          <w:rFonts w:eastAsia="Arial Unicode MS"/>
          <w:noProof/>
        </w:rPr>
        <w:t>Ponudnik mora imeti v zadnjih treh zaključenih poslovnih letih (če posluje manj kot 3 leta, se za leta v katerih ni posloval, upošteva prihodek 0 EUR) povprečni letni promet, to je čiste prihodke od prodaje, v višini najmanj 50 milijonov EUR letno (v primeru skupne ponudbe lahko partnerji pogoj izpolnjujejo skupaj, pri čemer so solidarno odgovorni za izvedbo javnega naročila; povprečni letni prihodek podizvajalcev in subjektov, ki zgolj omogočajo uporabo zmogljivosti, se ne upošteva).</w:t>
      </w:r>
      <w:r w:rsidRPr="009B5653">
        <w:rPr>
          <w:rFonts w:eastAsia="Arial Unicode MS"/>
          <w:noProof/>
        </w:rPr>
        <w:t xml:space="preserve">  </w:t>
      </w:r>
    </w:p>
    <w:p w14:paraId="72DDD554" w14:textId="77777777" w:rsidR="009944A7" w:rsidRPr="00E44522" w:rsidRDefault="009944A7" w:rsidP="00E44522">
      <w:pPr>
        <w:keepNext/>
        <w:widowControl w:val="0"/>
        <w:autoSpaceDE w:val="0"/>
        <w:autoSpaceDN w:val="0"/>
        <w:adjustRightInd w:val="0"/>
        <w:ind w:right="1133"/>
        <w:textAlignment w:val="baseline"/>
        <w:rPr>
          <w:rFonts w:eastAsia="Arial Unicode MS"/>
        </w:rPr>
      </w:pPr>
    </w:p>
    <w:p w14:paraId="4FF72CFD" w14:textId="77777777" w:rsidR="009944A7" w:rsidRPr="00862599" w:rsidRDefault="00F87B98" w:rsidP="003E13D0">
      <w:pPr>
        <w:pStyle w:val="Odstavekseznama"/>
        <w:keepNext/>
        <w:widowControl w:val="0"/>
        <w:autoSpaceDE w:val="0"/>
        <w:autoSpaceDN w:val="0"/>
        <w:adjustRightInd w:val="0"/>
        <w:ind w:left="567" w:right="1133"/>
        <w:textAlignment w:val="baseline"/>
        <w:rPr>
          <w:b/>
          <w:lang w:val="sl-SI"/>
        </w:rPr>
      </w:pPr>
      <w:r w:rsidRPr="00862599">
        <w:rPr>
          <w:b/>
          <w:lang w:val="sl-SI"/>
        </w:rPr>
        <w:t>DOKAZILO:</w:t>
      </w:r>
    </w:p>
    <w:p w14:paraId="5040997E" w14:textId="17A49BBD" w:rsidR="009944A7" w:rsidRPr="00862599" w:rsidRDefault="005A4B87" w:rsidP="003E13D0">
      <w:pPr>
        <w:pStyle w:val="Odstavekseznama"/>
        <w:keepNext/>
        <w:widowControl w:val="0"/>
        <w:autoSpaceDE w:val="0"/>
        <w:autoSpaceDN w:val="0"/>
        <w:adjustRightInd w:val="0"/>
        <w:ind w:left="567" w:right="1133"/>
        <w:textAlignment w:val="baseline"/>
        <w:rPr>
          <w:lang w:val="sl-SI"/>
        </w:rPr>
      </w:pPr>
      <w:r w:rsidRPr="00862599">
        <w:rPr>
          <w:rFonts w:eastAsia="Arial Unicode MS"/>
          <w:lang w:val="sl-SI"/>
        </w:rPr>
        <w:t>I</w:t>
      </w:r>
      <w:r w:rsidR="00F87B98" w:rsidRPr="00862599">
        <w:rPr>
          <w:rFonts w:eastAsia="Arial Unicode MS"/>
          <w:lang w:val="sl-SI"/>
        </w:rPr>
        <w:t>zpolnjen obrazec</w:t>
      </w:r>
      <w:r w:rsidR="00F87B98" w:rsidRPr="00862599">
        <w:rPr>
          <w:rFonts w:eastAsia="Arial Unicode MS"/>
          <w:b/>
          <w:lang w:val="sl-SI"/>
        </w:rPr>
        <w:t xml:space="preserve"> </w:t>
      </w:r>
      <w:r w:rsidR="00D16BF3" w:rsidRPr="00862599">
        <w:rPr>
          <w:b/>
          <w:lang w:val="sl-SI"/>
        </w:rPr>
        <w:t>»ESPD«</w:t>
      </w:r>
      <w:r w:rsidR="00D16BF3" w:rsidRPr="00862599">
        <w:rPr>
          <w:lang w:val="sl-SI"/>
        </w:rPr>
        <w:t xml:space="preserve"> </w:t>
      </w:r>
      <w:r w:rsidRPr="00862599">
        <w:rPr>
          <w:lang w:val="sl-SI"/>
        </w:rPr>
        <w:t xml:space="preserve">(v »Del IV: Pogoji za sodelovanje, Oddelek </w:t>
      </w:r>
      <w:r w:rsidR="0045664E" w:rsidRPr="00862599">
        <w:rPr>
          <w:lang w:val="sl-SI"/>
        </w:rPr>
        <w:t>B</w:t>
      </w:r>
      <w:r w:rsidRPr="00862599">
        <w:rPr>
          <w:lang w:val="sl-SI"/>
        </w:rPr>
        <w:t xml:space="preserve">: </w:t>
      </w:r>
      <w:r w:rsidR="0045664E" w:rsidRPr="00862599">
        <w:rPr>
          <w:rFonts w:eastAsia="Arial Unicode MS"/>
          <w:lang w:val="sl-SI"/>
        </w:rPr>
        <w:t>Ekonomski in finančni položaj</w:t>
      </w:r>
      <w:r w:rsidRPr="00862599">
        <w:rPr>
          <w:lang w:val="sl-SI"/>
        </w:rPr>
        <w:t xml:space="preserve">, </w:t>
      </w:r>
      <w:r w:rsidR="00CA2CC6" w:rsidRPr="00862599">
        <w:rPr>
          <w:lang w:val="sl-SI"/>
        </w:rPr>
        <w:t>Povprečni letni promet</w:t>
      </w:r>
      <w:r w:rsidR="0045664E" w:rsidRPr="00862599">
        <w:rPr>
          <w:lang w:val="sl-SI"/>
        </w:rPr>
        <w:t>«</w:t>
      </w:r>
      <w:r w:rsidRPr="00862599">
        <w:rPr>
          <w:lang w:val="sl-SI"/>
        </w:rPr>
        <w:t>)</w:t>
      </w:r>
      <w:r w:rsidR="0045664E" w:rsidRPr="00862599">
        <w:rPr>
          <w:lang w:val="sl-SI"/>
        </w:rPr>
        <w:t>.</w:t>
      </w:r>
    </w:p>
    <w:p w14:paraId="5AFB4C74" w14:textId="77777777" w:rsidR="00D36A40" w:rsidRPr="00862599" w:rsidRDefault="00D36A40" w:rsidP="003E13D0">
      <w:pPr>
        <w:ind w:left="1134" w:right="1133"/>
        <w:rPr>
          <w:i/>
          <w:iCs/>
          <w:lang w:eastAsia="en-US"/>
        </w:rPr>
      </w:pPr>
    </w:p>
    <w:p w14:paraId="75B0E444" w14:textId="77777777" w:rsidR="00C15FA4" w:rsidRPr="00862599" w:rsidRDefault="00C15FA4" w:rsidP="003E13D0">
      <w:pPr>
        <w:pStyle w:val="n4"/>
        <w:numPr>
          <w:ilvl w:val="1"/>
          <w:numId w:val="17"/>
        </w:numPr>
        <w:ind w:left="567" w:right="1133" w:hanging="567"/>
        <w:outlineLvl w:val="2"/>
        <w:rPr>
          <w:rFonts w:cs="Arial"/>
          <w:b/>
        </w:rPr>
      </w:pPr>
      <w:bookmarkStart w:id="124" w:name="_Toc510780231"/>
      <w:bookmarkStart w:id="125" w:name="_Toc511221550"/>
      <w:bookmarkStart w:id="126" w:name="_Toc511386719"/>
      <w:bookmarkStart w:id="127" w:name="_Toc517786174"/>
      <w:bookmarkStart w:id="128" w:name="_Toc527470309"/>
      <w:bookmarkStart w:id="129" w:name="_Toc2582796"/>
      <w:bookmarkStart w:id="130" w:name="_Toc5607706"/>
      <w:bookmarkStart w:id="131" w:name="_Toc9251530"/>
      <w:bookmarkStart w:id="132" w:name="_Toc9251723"/>
      <w:bookmarkStart w:id="133" w:name="_Toc9940696"/>
      <w:bookmarkStart w:id="134" w:name="_Toc11664108"/>
      <w:bookmarkStart w:id="135" w:name="_Toc83643875"/>
      <w:bookmarkStart w:id="136" w:name="_Toc136621595"/>
      <w:r w:rsidRPr="00862599">
        <w:rPr>
          <w:rFonts w:cs="Arial"/>
          <w:b/>
        </w:rPr>
        <w:t>Tehnična in strokovna sposobnost</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1DF2F62A" w14:textId="77777777" w:rsidR="00695ACE" w:rsidRPr="00862599" w:rsidRDefault="00695ACE" w:rsidP="003E13D0">
      <w:pPr>
        <w:ind w:right="1133"/>
        <w:rPr>
          <w:rFonts w:eastAsia="Arial Unicode MS"/>
        </w:rPr>
      </w:pPr>
      <w:bookmarkStart w:id="137" w:name="_Hlk136594131"/>
    </w:p>
    <w:p w14:paraId="33BAB770" w14:textId="52642CAA" w:rsidR="00F87B98" w:rsidRPr="00862599" w:rsidRDefault="00A60F59" w:rsidP="003E13D0">
      <w:pPr>
        <w:pStyle w:val="Odstavekseznama"/>
        <w:numPr>
          <w:ilvl w:val="2"/>
          <w:numId w:val="18"/>
        </w:numPr>
        <w:autoSpaceDE w:val="0"/>
        <w:autoSpaceDN w:val="0"/>
        <w:adjustRightInd w:val="0"/>
        <w:ind w:left="567" w:right="1133" w:hanging="567"/>
        <w:jc w:val="left"/>
        <w:rPr>
          <w:u w:val="single"/>
          <w:lang w:val="sl-SI" w:eastAsia="en-US"/>
        </w:rPr>
      </w:pPr>
      <w:bookmarkStart w:id="138" w:name="_Toc457372655"/>
      <w:bookmarkStart w:id="139" w:name="_Toc464128066"/>
      <w:bookmarkStart w:id="140" w:name="_Toc473276073"/>
      <w:r w:rsidRPr="00862599">
        <w:rPr>
          <w:u w:val="single"/>
          <w:lang w:val="sl-SI" w:eastAsia="en-US"/>
        </w:rPr>
        <w:t xml:space="preserve">Referenca </w:t>
      </w:r>
      <w:bookmarkStart w:id="141" w:name="_Hlk136600128"/>
      <w:r w:rsidRPr="00862599">
        <w:rPr>
          <w:u w:val="single"/>
          <w:lang w:val="sl-SI" w:eastAsia="en-US"/>
        </w:rPr>
        <w:t>ponudnika</w:t>
      </w:r>
      <w:r w:rsidR="008D160B" w:rsidRPr="00862599">
        <w:rPr>
          <w:u w:val="single"/>
          <w:lang w:val="sl-SI" w:eastAsia="en-US"/>
        </w:rPr>
        <w:t xml:space="preserve"> za GOI dela</w:t>
      </w:r>
      <w:bookmarkEnd w:id="141"/>
    </w:p>
    <w:p w14:paraId="4E275CBB" w14:textId="4722CFC5" w:rsidR="00AE6D20" w:rsidRDefault="00AE6D20" w:rsidP="003E13D0">
      <w:pPr>
        <w:autoSpaceDE w:val="0"/>
        <w:autoSpaceDN w:val="0"/>
        <w:adjustRightInd w:val="0"/>
        <w:ind w:left="567" w:right="1133"/>
        <w:rPr>
          <w:lang w:eastAsia="en-US"/>
        </w:rPr>
      </w:pPr>
    </w:p>
    <w:p w14:paraId="23065635" w14:textId="3F730C75" w:rsidR="00E507F1" w:rsidRPr="003E13D0" w:rsidRDefault="00E507F1" w:rsidP="003E13D0">
      <w:pPr>
        <w:ind w:left="567" w:right="1133"/>
      </w:pPr>
      <w:r w:rsidRPr="003E13D0">
        <w:rPr>
          <w:lang w:eastAsia="en-US"/>
        </w:rPr>
        <w:t xml:space="preserve">Ponudnik mora predložiti najmanj 1 referenco, da je v zadnjih 10 letih, šteto od roka za oddajo ponudb, kot glavni izvajalec ali partner v skupnem nastopanju ali podizvajalec, izvedel gradbeno obrtniška in inštalacijska dela na objektu razvrščenem v posameznih vrstah objektov v strukturi CC-SI pod šifro 12640 (Stavbe za zdravstveno oskrbo) </w:t>
      </w:r>
      <w:r w:rsidRPr="003E13D0">
        <w:t>v vrednosti najmanj 20.000.000 EUR brez DDV</w:t>
      </w:r>
      <w:r w:rsidRPr="003E13D0">
        <w:rPr>
          <w:lang w:eastAsia="en-US"/>
        </w:rPr>
        <w:t>. Reference se ne seštevajo.</w:t>
      </w:r>
    </w:p>
    <w:bookmarkEnd w:id="137"/>
    <w:p w14:paraId="3F2C631B" w14:textId="77777777" w:rsidR="002422B8" w:rsidRPr="00862599" w:rsidRDefault="002422B8" w:rsidP="003E13D0">
      <w:pPr>
        <w:widowControl w:val="0"/>
        <w:adjustRightInd w:val="0"/>
        <w:ind w:right="1133"/>
        <w:textAlignment w:val="baseline"/>
        <w:rPr>
          <w:rFonts w:eastAsia="Arial Unicode MS"/>
          <w:b/>
        </w:rPr>
      </w:pPr>
    </w:p>
    <w:p w14:paraId="501AC2AD" w14:textId="77777777" w:rsidR="009944A7" w:rsidRPr="00862599" w:rsidRDefault="00A60F59" w:rsidP="003E13D0">
      <w:pPr>
        <w:widowControl w:val="0"/>
        <w:adjustRightInd w:val="0"/>
        <w:ind w:right="1133" w:firstLine="567"/>
        <w:textAlignment w:val="baseline"/>
        <w:rPr>
          <w:rFonts w:eastAsia="Arial Unicode MS"/>
          <w:b/>
        </w:rPr>
      </w:pPr>
      <w:r w:rsidRPr="00862599">
        <w:rPr>
          <w:rFonts w:eastAsia="Arial Unicode MS"/>
          <w:b/>
        </w:rPr>
        <w:t>DOKAZILO:</w:t>
      </w:r>
    </w:p>
    <w:p w14:paraId="1A80D9B7" w14:textId="242EDBA3" w:rsidR="009944A7" w:rsidRPr="00862599" w:rsidRDefault="00A31CA1" w:rsidP="003E13D0">
      <w:pPr>
        <w:widowControl w:val="0"/>
        <w:adjustRightInd w:val="0"/>
        <w:ind w:left="567" w:right="1133"/>
        <w:textAlignment w:val="baseline"/>
        <w:rPr>
          <w:rFonts w:eastAsia="Arial Unicode MS"/>
        </w:rPr>
      </w:pPr>
      <w:r w:rsidRPr="00862599">
        <w:rPr>
          <w:rFonts w:eastAsia="Arial Unicode MS"/>
        </w:rPr>
        <w:t>Izpolnjen obrazec</w:t>
      </w:r>
      <w:r w:rsidRPr="00862599">
        <w:rPr>
          <w:rFonts w:eastAsia="Arial Unicode MS"/>
          <w:b/>
        </w:rPr>
        <w:t xml:space="preserve"> </w:t>
      </w:r>
      <w:r w:rsidR="00D16BF3" w:rsidRPr="00862599">
        <w:rPr>
          <w:b/>
        </w:rPr>
        <w:t>»ESPD«</w:t>
      </w:r>
      <w:r w:rsidR="00D16BF3" w:rsidRPr="00862599">
        <w:t xml:space="preserve"> </w:t>
      </w:r>
      <w:r w:rsidRPr="00862599">
        <w:t xml:space="preserve">(v »Del IV: Pogoji za sodelovanje, Oddelek C: </w:t>
      </w:r>
      <w:r w:rsidRPr="00862599">
        <w:rPr>
          <w:rFonts w:eastAsia="Arial Unicode MS"/>
        </w:rPr>
        <w:t>Tehnična in strokovna sposobnost</w:t>
      </w:r>
      <w:r w:rsidRPr="00862599">
        <w:t>, Za naročila gradenj: izvedba gradnje določene vrste«)</w:t>
      </w:r>
      <w:r w:rsidR="007C2A0D" w:rsidRPr="00862599">
        <w:rPr>
          <w:rFonts w:eastAsia="Arial Unicode MS"/>
        </w:rPr>
        <w:t>.</w:t>
      </w:r>
    </w:p>
    <w:p w14:paraId="78BF9286" w14:textId="1C5C42F1" w:rsidR="00A60F59" w:rsidRPr="00862599" w:rsidRDefault="00A60F59" w:rsidP="003E13D0">
      <w:pPr>
        <w:widowControl w:val="0"/>
        <w:adjustRightInd w:val="0"/>
        <w:ind w:left="567" w:right="1133"/>
        <w:textAlignment w:val="baseline"/>
        <w:rPr>
          <w:rFonts w:eastAsia="Arial Unicode MS"/>
        </w:rPr>
      </w:pPr>
      <w:r w:rsidRPr="00862599">
        <w:rPr>
          <w:rFonts w:eastAsia="Arial Unicode MS"/>
          <w:b/>
        </w:rPr>
        <w:t>in</w:t>
      </w:r>
    </w:p>
    <w:p w14:paraId="686528FF" w14:textId="058496A6" w:rsidR="00A60F59" w:rsidRPr="00862599" w:rsidRDefault="00524C7D" w:rsidP="003E13D0">
      <w:pPr>
        <w:widowControl w:val="0"/>
        <w:adjustRightInd w:val="0"/>
        <w:ind w:left="567" w:right="1133"/>
        <w:textAlignment w:val="baseline"/>
        <w:rPr>
          <w:rFonts w:eastAsia="Arial Unicode MS"/>
          <w:bCs/>
          <w:i/>
        </w:rPr>
      </w:pPr>
      <w:r w:rsidRPr="00862599">
        <w:t xml:space="preserve">Izpolnjen obrazec </w:t>
      </w:r>
      <w:bookmarkStart w:id="142" w:name="_Hlk136641302"/>
      <w:r w:rsidRPr="00862599">
        <w:t>št. 4 »</w:t>
      </w:r>
      <w:r w:rsidRPr="00862599">
        <w:rPr>
          <w:b/>
        </w:rPr>
        <w:t>Potrdilo o dobro opravljenem delu ponudnika</w:t>
      </w:r>
      <w:r w:rsidRPr="00862599">
        <w:t>«</w:t>
      </w:r>
      <w:bookmarkEnd w:id="142"/>
      <w:r w:rsidRPr="00862599">
        <w:rPr>
          <w:lang w:eastAsia="zh-CN"/>
        </w:rPr>
        <w:t>, potrjen s strani referenčnega naročnika (ki mora biti investitor referenčnega posla)</w:t>
      </w:r>
      <w:r w:rsidR="00A31CA1" w:rsidRPr="00862599">
        <w:rPr>
          <w:lang w:eastAsia="zh-CN"/>
        </w:rPr>
        <w:t>.</w:t>
      </w:r>
    </w:p>
    <w:p w14:paraId="45FA32F1" w14:textId="77777777" w:rsidR="009944A7" w:rsidRPr="00862599" w:rsidRDefault="009944A7" w:rsidP="003E13D0">
      <w:pPr>
        <w:autoSpaceDE w:val="0"/>
        <w:autoSpaceDN w:val="0"/>
        <w:adjustRightInd w:val="0"/>
        <w:ind w:right="1133" w:firstLine="567"/>
        <w:rPr>
          <w:i/>
          <w:iCs/>
        </w:rPr>
      </w:pPr>
    </w:p>
    <w:p w14:paraId="10CC3D4E" w14:textId="5C2D03DE" w:rsidR="00F87B98" w:rsidRPr="00862599" w:rsidRDefault="00F87B98" w:rsidP="003E13D0">
      <w:pPr>
        <w:autoSpaceDE w:val="0"/>
        <w:autoSpaceDN w:val="0"/>
        <w:adjustRightInd w:val="0"/>
        <w:ind w:right="1133" w:firstLine="567"/>
        <w:rPr>
          <w:i/>
          <w:iCs/>
        </w:rPr>
      </w:pPr>
      <w:r w:rsidRPr="00862599">
        <w:rPr>
          <w:i/>
          <w:iCs/>
        </w:rPr>
        <w:t xml:space="preserve">Opombe: </w:t>
      </w:r>
    </w:p>
    <w:p w14:paraId="40917A53" w14:textId="77777777" w:rsidR="002620A1" w:rsidRPr="00862599" w:rsidRDefault="002620A1" w:rsidP="003E13D0">
      <w:pPr>
        <w:numPr>
          <w:ilvl w:val="0"/>
          <w:numId w:val="6"/>
        </w:numPr>
        <w:tabs>
          <w:tab w:val="clear" w:pos="2160"/>
          <w:tab w:val="num" w:pos="1276"/>
        </w:tabs>
        <w:autoSpaceDE w:val="0"/>
        <w:autoSpaceDN w:val="0"/>
        <w:adjustRightInd w:val="0"/>
        <w:ind w:left="1276" w:right="1133"/>
        <w:rPr>
          <w:i/>
        </w:rPr>
      </w:pPr>
      <w:r w:rsidRPr="00862599">
        <w:rPr>
          <w:i/>
        </w:rPr>
        <w:t>Naročnik bo upošteval le referenčna dela, ki so dokončana. Kot datum dokončanja bo naročnik štel datum izdaje uporabnega dovoljenja oziroma datum izdaje potrdila o prevzemu ali enakovrednega potrdila, ki izkazuje datum sprejema in izročitve referenčnega dela, v kolikor uporabno dovoljenje oziroma potrdilo o prevzemu ni bilo izdano.</w:t>
      </w:r>
    </w:p>
    <w:p w14:paraId="26A9085D" w14:textId="34E520C6" w:rsidR="002620A1" w:rsidRPr="00862599" w:rsidRDefault="002620A1" w:rsidP="003E13D0">
      <w:pPr>
        <w:numPr>
          <w:ilvl w:val="0"/>
          <w:numId w:val="6"/>
        </w:numPr>
        <w:tabs>
          <w:tab w:val="clear" w:pos="2160"/>
          <w:tab w:val="num" w:pos="1276"/>
        </w:tabs>
        <w:autoSpaceDE w:val="0"/>
        <w:autoSpaceDN w:val="0"/>
        <w:adjustRightInd w:val="0"/>
        <w:ind w:left="1276" w:right="1133"/>
        <w:rPr>
          <w:i/>
        </w:rPr>
      </w:pPr>
      <w:r w:rsidRPr="00862599">
        <w:rPr>
          <w:i/>
        </w:rPr>
        <w:t xml:space="preserve">Upošteva se referenca za objekte, ki po Uredbi o razvrščanju objektov (Uradni list RS, št. 96/22) spadajo med </w:t>
      </w:r>
      <w:r w:rsidRPr="00862599">
        <w:rPr>
          <w:b/>
          <w:bCs/>
          <w:i/>
        </w:rPr>
        <w:t>zahtevne objekte</w:t>
      </w:r>
      <w:r w:rsidRPr="00862599">
        <w:rPr>
          <w:i/>
        </w:rPr>
        <w:t>.</w:t>
      </w:r>
    </w:p>
    <w:p w14:paraId="0658852C" w14:textId="29034828" w:rsidR="007E0906" w:rsidRPr="00862599" w:rsidRDefault="007E0906" w:rsidP="003E13D0">
      <w:pPr>
        <w:numPr>
          <w:ilvl w:val="0"/>
          <w:numId w:val="6"/>
        </w:numPr>
        <w:tabs>
          <w:tab w:val="clear" w:pos="2160"/>
          <w:tab w:val="num" w:pos="1276"/>
        </w:tabs>
        <w:autoSpaceDE w:val="0"/>
        <w:autoSpaceDN w:val="0"/>
        <w:adjustRightInd w:val="0"/>
        <w:ind w:left="1276" w:right="1133"/>
        <w:rPr>
          <w:i/>
        </w:rPr>
      </w:pPr>
      <w:r w:rsidRPr="00862599">
        <w:rPr>
          <w:i/>
        </w:rPr>
        <w:t xml:space="preserve">V primeru, da so bila referenčna dela izvedena v sklopu drugih del, se zgoraj navedena </w:t>
      </w:r>
      <w:r w:rsidR="00D31791" w:rsidRPr="00862599">
        <w:rPr>
          <w:i/>
        </w:rPr>
        <w:t xml:space="preserve">bruto tlorisna površina </w:t>
      </w:r>
      <w:r w:rsidRPr="00862599">
        <w:rPr>
          <w:i/>
        </w:rPr>
        <w:t xml:space="preserve">nanaša le na zahtevano vrsto del in ne na </w:t>
      </w:r>
      <w:r w:rsidR="00D31791" w:rsidRPr="00862599">
        <w:rPr>
          <w:i/>
        </w:rPr>
        <w:t>bruto tlorisno površino celotnega objekta</w:t>
      </w:r>
      <w:r w:rsidRPr="00862599">
        <w:rPr>
          <w:i/>
        </w:rPr>
        <w:t>.</w:t>
      </w:r>
    </w:p>
    <w:p w14:paraId="0CF9A66E" w14:textId="77777777" w:rsidR="00F87B98" w:rsidRPr="00862599" w:rsidRDefault="00F87B98" w:rsidP="003E13D0">
      <w:pPr>
        <w:numPr>
          <w:ilvl w:val="0"/>
          <w:numId w:val="6"/>
        </w:numPr>
        <w:tabs>
          <w:tab w:val="num" w:pos="1276"/>
        </w:tabs>
        <w:autoSpaceDE w:val="0"/>
        <w:autoSpaceDN w:val="0"/>
        <w:adjustRightInd w:val="0"/>
        <w:ind w:left="1276" w:right="1133"/>
        <w:rPr>
          <w:i/>
          <w:iCs/>
          <w:lang w:eastAsia="en-US"/>
        </w:rPr>
      </w:pPr>
      <w:r w:rsidRPr="00862599">
        <w:rPr>
          <w:i/>
          <w:iCs/>
          <w:lang w:eastAsia="en-US"/>
        </w:rPr>
        <w:t xml:space="preserve">V primeru, da je ponudnik referenčna dela izvedel kot partner v skupni ponudbi, mora v prilogi (lasten obrazec) Potrdila o </w:t>
      </w:r>
      <w:r w:rsidR="008C0AC9" w:rsidRPr="00862599">
        <w:rPr>
          <w:i/>
          <w:iCs/>
          <w:lang w:eastAsia="en-US"/>
        </w:rPr>
        <w:t>dobro opravljenem delu</w:t>
      </w:r>
      <w:r w:rsidRPr="00862599">
        <w:rPr>
          <w:i/>
          <w:iCs/>
          <w:lang w:eastAsia="en-US"/>
        </w:rPr>
        <w:t xml:space="preserve"> navesti odstotek izvedenih del</w:t>
      </w:r>
      <w:r w:rsidR="007E3C17" w:rsidRPr="00862599">
        <w:rPr>
          <w:i/>
          <w:iCs/>
          <w:lang w:eastAsia="en-US"/>
        </w:rPr>
        <w:t>, ki jih je izvedel sam</w:t>
      </w:r>
      <w:r w:rsidRPr="00862599">
        <w:rPr>
          <w:i/>
          <w:iCs/>
          <w:lang w:eastAsia="en-US"/>
        </w:rPr>
        <w:t xml:space="preserve"> kot partner v skupnem nastopanju.</w:t>
      </w:r>
    </w:p>
    <w:p w14:paraId="60727B56" w14:textId="481DC473" w:rsidR="00F87B98" w:rsidRPr="00862599" w:rsidRDefault="00F87B98" w:rsidP="003E13D0">
      <w:pPr>
        <w:numPr>
          <w:ilvl w:val="0"/>
          <w:numId w:val="6"/>
        </w:numPr>
        <w:tabs>
          <w:tab w:val="num" w:pos="1276"/>
        </w:tabs>
        <w:autoSpaceDE w:val="0"/>
        <w:autoSpaceDN w:val="0"/>
        <w:adjustRightInd w:val="0"/>
        <w:ind w:left="1276" w:right="1133"/>
        <w:rPr>
          <w:i/>
          <w:iCs/>
          <w:lang w:eastAsia="en-US"/>
        </w:rPr>
      </w:pPr>
      <w:r w:rsidRPr="00862599">
        <w:rPr>
          <w:i/>
          <w:iCs/>
          <w:lang w:eastAsia="en-US"/>
        </w:rPr>
        <w:t xml:space="preserve">V primeru, da je ponudnik referenčna dela izvedel kot podizvajalec, lahko namesto Potrdila o </w:t>
      </w:r>
      <w:r w:rsidR="000A2775" w:rsidRPr="00862599">
        <w:rPr>
          <w:i/>
          <w:iCs/>
          <w:lang w:eastAsia="en-US"/>
        </w:rPr>
        <w:t>dobro opravljenem delu</w:t>
      </w:r>
      <w:r w:rsidRPr="00862599">
        <w:rPr>
          <w:i/>
          <w:iCs/>
          <w:lang w:eastAsia="en-US"/>
        </w:rPr>
        <w:t xml:space="preserve"> (ponudnika) v ponudbi predloži kopijo sklenjene pogodbe za referenčna dela in končne situacije, iz katerih bo razvidna </w:t>
      </w:r>
      <w:r w:rsidR="00D31791" w:rsidRPr="00862599">
        <w:rPr>
          <w:i/>
          <w:iCs/>
          <w:lang w:eastAsia="en-US"/>
        </w:rPr>
        <w:t xml:space="preserve">bruto tlorisna površina </w:t>
      </w:r>
      <w:r w:rsidRPr="00862599">
        <w:rPr>
          <w:i/>
          <w:iCs/>
          <w:lang w:eastAsia="en-US"/>
        </w:rPr>
        <w:t>referenčnih del.</w:t>
      </w:r>
    </w:p>
    <w:p w14:paraId="4D3124DF" w14:textId="6B54E95E" w:rsidR="00F87B98" w:rsidRPr="00862599" w:rsidRDefault="00F87B98" w:rsidP="003E13D0">
      <w:pPr>
        <w:numPr>
          <w:ilvl w:val="0"/>
          <w:numId w:val="6"/>
        </w:numPr>
        <w:tabs>
          <w:tab w:val="num" w:pos="1276"/>
        </w:tabs>
        <w:autoSpaceDE w:val="0"/>
        <w:autoSpaceDN w:val="0"/>
        <w:adjustRightInd w:val="0"/>
        <w:ind w:left="1276" w:right="1133"/>
        <w:rPr>
          <w:i/>
          <w:iCs/>
          <w:lang w:eastAsia="en-US"/>
        </w:rPr>
      </w:pPr>
      <w:r w:rsidRPr="00862599">
        <w:rPr>
          <w:i/>
          <w:iCs/>
          <w:lang w:eastAsia="en-US"/>
        </w:rPr>
        <w:t>Naročnik si pridržuje pravico, da v fazi preverjanja referenc od ponudnika zahteva še dodatna dokazila.</w:t>
      </w:r>
    </w:p>
    <w:p w14:paraId="3389A77F" w14:textId="77777777" w:rsidR="00992316" w:rsidRPr="00862599" w:rsidRDefault="00992316" w:rsidP="003E13D0">
      <w:pPr>
        <w:autoSpaceDE w:val="0"/>
        <w:autoSpaceDN w:val="0"/>
        <w:adjustRightInd w:val="0"/>
        <w:ind w:left="1276" w:right="1133"/>
        <w:rPr>
          <w:i/>
          <w:iCs/>
          <w:lang w:eastAsia="en-US"/>
        </w:rPr>
      </w:pPr>
    </w:p>
    <w:p w14:paraId="7F7D0B00" w14:textId="4CC32273" w:rsidR="00992316" w:rsidRPr="00862599" w:rsidRDefault="00992316" w:rsidP="003E13D0">
      <w:pPr>
        <w:pStyle w:val="Odstavekseznama"/>
        <w:numPr>
          <w:ilvl w:val="2"/>
          <w:numId w:val="18"/>
        </w:numPr>
        <w:autoSpaceDE w:val="0"/>
        <w:autoSpaceDN w:val="0"/>
        <w:adjustRightInd w:val="0"/>
        <w:ind w:left="567" w:right="1133" w:hanging="567"/>
        <w:jc w:val="left"/>
        <w:rPr>
          <w:u w:val="single"/>
          <w:lang w:val="sl-SI" w:eastAsia="en-US"/>
        </w:rPr>
      </w:pPr>
      <w:bookmarkStart w:id="143" w:name="_Hlk136593578"/>
      <w:r w:rsidRPr="00862599">
        <w:rPr>
          <w:u w:val="single"/>
          <w:lang w:val="sl-SI" w:eastAsia="en-US"/>
        </w:rPr>
        <w:t xml:space="preserve">Referenca </w:t>
      </w:r>
      <w:bookmarkStart w:id="144" w:name="_Hlk136600181"/>
      <w:r w:rsidRPr="00862599">
        <w:rPr>
          <w:u w:val="single"/>
          <w:lang w:val="sl-SI" w:eastAsia="en-US"/>
        </w:rPr>
        <w:t xml:space="preserve">ponudnika za </w:t>
      </w:r>
      <w:bookmarkStart w:id="145" w:name="_Hlk136552388"/>
      <w:r w:rsidRPr="00862599">
        <w:rPr>
          <w:u w:val="single"/>
          <w:lang w:val="sl-SI" w:eastAsia="en-US"/>
        </w:rPr>
        <w:t xml:space="preserve">dobavo in montažo </w:t>
      </w:r>
      <w:r w:rsidR="00544F21" w:rsidRPr="00862599">
        <w:rPr>
          <w:u w:val="single"/>
          <w:lang w:val="sl-SI" w:eastAsia="en-US"/>
        </w:rPr>
        <w:t xml:space="preserve">tehnološke vgradne </w:t>
      </w:r>
      <w:r w:rsidRPr="00862599">
        <w:rPr>
          <w:u w:val="single"/>
          <w:lang w:val="sl-SI" w:eastAsia="en-US"/>
        </w:rPr>
        <w:t>medicinske opreme</w:t>
      </w:r>
      <w:bookmarkEnd w:id="144"/>
      <w:bookmarkEnd w:id="145"/>
    </w:p>
    <w:p w14:paraId="7B1BFC6D" w14:textId="3ACB4D48" w:rsidR="00992316" w:rsidRPr="00862599" w:rsidRDefault="00992316" w:rsidP="003E13D0">
      <w:pPr>
        <w:autoSpaceDE w:val="0"/>
        <w:autoSpaceDN w:val="0"/>
        <w:adjustRightInd w:val="0"/>
        <w:ind w:left="567" w:right="1133"/>
        <w:rPr>
          <w:lang w:eastAsia="en-US"/>
        </w:rPr>
      </w:pPr>
      <w:r w:rsidRPr="00862599">
        <w:rPr>
          <w:lang w:eastAsia="en-US"/>
        </w:rPr>
        <w:t xml:space="preserve">Ponudnik mora predložiti najmanj </w:t>
      </w:r>
      <w:r w:rsidR="001F36E5" w:rsidRPr="00862599">
        <w:rPr>
          <w:lang w:eastAsia="en-US"/>
        </w:rPr>
        <w:t>2</w:t>
      </w:r>
      <w:r w:rsidRPr="00862599">
        <w:rPr>
          <w:lang w:eastAsia="en-US"/>
        </w:rPr>
        <w:t xml:space="preserve"> referenc</w:t>
      </w:r>
      <w:r w:rsidR="001F36E5" w:rsidRPr="00862599">
        <w:rPr>
          <w:lang w:eastAsia="en-US"/>
        </w:rPr>
        <w:t>i</w:t>
      </w:r>
      <w:r w:rsidRPr="00862599">
        <w:rPr>
          <w:lang w:eastAsia="en-US"/>
        </w:rPr>
        <w:t xml:space="preserve">, da je v zadnjih </w:t>
      </w:r>
      <w:r w:rsidR="001F36E5" w:rsidRPr="00862599">
        <w:rPr>
          <w:lang w:eastAsia="en-US"/>
        </w:rPr>
        <w:t>5</w:t>
      </w:r>
      <w:r w:rsidRPr="00862599">
        <w:rPr>
          <w:lang w:eastAsia="en-US"/>
        </w:rPr>
        <w:t xml:space="preserve"> letih, šteto od roka za oddajo ponudb, kot glavni izvajalec ali partner v skupnem nastopanju ali podizvajalec, izvedel vsaj eno dobavo in montažo </w:t>
      </w:r>
      <w:r w:rsidR="001F36E5" w:rsidRPr="00862599">
        <w:t>tehnološke vgradne medicinske opreme</w:t>
      </w:r>
      <w:r w:rsidRPr="00862599">
        <w:rPr>
          <w:lang w:eastAsia="en-US"/>
        </w:rPr>
        <w:t xml:space="preserve"> na objektu razvrščenem v posameznih vrstah objektov v strukturi CC-SI pod šifro 12640 (Stavbe za zdravstveno oskrbo) v skupni vrednosti ne manjši od </w:t>
      </w:r>
      <w:r w:rsidR="001F36E5" w:rsidRPr="00862599">
        <w:rPr>
          <w:lang w:eastAsia="en-US"/>
        </w:rPr>
        <w:t>1.000.000</w:t>
      </w:r>
      <w:r w:rsidR="00CA68C2" w:rsidRPr="00862599">
        <w:rPr>
          <w:lang w:eastAsia="en-US"/>
        </w:rPr>
        <w:t xml:space="preserve"> </w:t>
      </w:r>
      <w:r w:rsidRPr="00862599">
        <w:rPr>
          <w:lang w:eastAsia="en-US"/>
        </w:rPr>
        <w:t>EUR (</w:t>
      </w:r>
      <w:r w:rsidR="00A31CA1" w:rsidRPr="00862599">
        <w:rPr>
          <w:lang w:eastAsia="en-US"/>
        </w:rPr>
        <w:t>bre</w:t>
      </w:r>
      <w:r w:rsidRPr="00862599">
        <w:rPr>
          <w:lang w:eastAsia="en-US"/>
        </w:rPr>
        <w:t>z DDV)</w:t>
      </w:r>
      <w:r w:rsidR="001F36E5" w:rsidRPr="00862599">
        <w:rPr>
          <w:lang w:eastAsia="en-US"/>
        </w:rPr>
        <w:t>, pri čemer je vsaj 2 leti izvajal tudi vzdrževanje predmetne opreme</w:t>
      </w:r>
      <w:r w:rsidRPr="00862599">
        <w:rPr>
          <w:lang w:eastAsia="en-US"/>
        </w:rPr>
        <w:t>. Reference se ne seštevajo.</w:t>
      </w:r>
    </w:p>
    <w:bookmarkEnd w:id="143"/>
    <w:p w14:paraId="7BAFE47E" w14:textId="77777777" w:rsidR="00992316" w:rsidRPr="00862599" w:rsidRDefault="00992316" w:rsidP="003E13D0">
      <w:pPr>
        <w:widowControl w:val="0"/>
        <w:adjustRightInd w:val="0"/>
        <w:ind w:right="1133"/>
        <w:textAlignment w:val="baseline"/>
        <w:rPr>
          <w:rFonts w:eastAsia="Arial Unicode MS"/>
          <w:b/>
        </w:rPr>
      </w:pPr>
    </w:p>
    <w:p w14:paraId="25DDC291" w14:textId="77777777" w:rsidR="00992316" w:rsidRPr="00862599" w:rsidRDefault="00992316" w:rsidP="003E13D0">
      <w:pPr>
        <w:widowControl w:val="0"/>
        <w:adjustRightInd w:val="0"/>
        <w:ind w:right="1133" w:firstLine="567"/>
        <w:textAlignment w:val="baseline"/>
        <w:rPr>
          <w:rFonts w:eastAsia="Arial Unicode MS"/>
          <w:b/>
        </w:rPr>
      </w:pPr>
      <w:r w:rsidRPr="00862599">
        <w:rPr>
          <w:rFonts w:eastAsia="Arial Unicode MS"/>
          <w:b/>
        </w:rPr>
        <w:t>DOKAZILO:</w:t>
      </w:r>
    </w:p>
    <w:p w14:paraId="477DF3D7" w14:textId="718E24C4" w:rsidR="00992316" w:rsidRPr="00862599" w:rsidRDefault="00A31CA1" w:rsidP="003E13D0">
      <w:pPr>
        <w:widowControl w:val="0"/>
        <w:adjustRightInd w:val="0"/>
        <w:ind w:left="567" w:right="1133"/>
        <w:textAlignment w:val="baseline"/>
      </w:pPr>
      <w:r w:rsidRPr="00862599">
        <w:rPr>
          <w:rFonts w:eastAsia="Arial Unicode MS"/>
        </w:rPr>
        <w:t>Izpolnjen obrazec</w:t>
      </w:r>
      <w:r w:rsidRPr="00862599">
        <w:rPr>
          <w:rFonts w:eastAsia="Arial Unicode MS"/>
          <w:b/>
        </w:rPr>
        <w:t xml:space="preserve"> </w:t>
      </w:r>
      <w:r w:rsidR="00D16BF3" w:rsidRPr="00862599">
        <w:rPr>
          <w:b/>
        </w:rPr>
        <w:t>»ESPD«</w:t>
      </w:r>
      <w:r w:rsidR="00D16BF3" w:rsidRPr="00862599">
        <w:t xml:space="preserve"> </w:t>
      </w:r>
      <w:r w:rsidRPr="00862599">
        <w:t xml:space="preserve">(v »Del IV: Pogoji za sodelovanje, Oddelek C: </w:t>
      </w:r>
      <w:r w:rsidRPr="00862599">
        <w:rPr>
          <w:rFonts w:eastAsia="Arial Unicode MS"/>
        </w:rPr>
        <w:t>Tehnična in strokovna sposobnost</w:t>
      </w:r>
      <w:r w:rsidRPr="00862599">
        <w:t>, Za naročila blaga: izvedba dobave blaga določene vrste«)</w:t>
      </w:r>
      <w:r w:rsidR="00992316" w:rsidRPr="00862599">
        <w:rPr>
          <w:rFonts w:eastAsia="Arial Unicode MS"/>
        </w:rPr>
        <w:t>.</w:t>
      </w:r>
    </w:p>
    <w:p w14:paraId="46005DAA" w14:textId="77777777" w:rsidR="00992316" w:rsidRPr="00862599" w:rsidRDefault="00992316" w:rsidP="003E13D0">
      <w:pPr>
        <w:widowControl w:val="0"/>
        <w:adjustRightInd w:val="0"/>
        <w:ind w:left="567" w:right="1133"/>
        <w:textAlignment w:val="baseline"/>
        <w:rPr>
          <w:rFonts w:eastAsia="Arial Unicode MS"/>
        </w:rPr>
      </w:pPr>
      <w:r w:rsidRPr="00862599">
        <w:rPr>
          <w:rFonts w:eastAsia="Arial Unicode MS"/>
          <w:b/>
        </w:rPr>
        <w:t>in</w:t>
      </w:r>
    </w:p>
    <w:p w14:paraId="17162571" w14:textId="0421C98D" w:rsidR="00992316" w:rsidRPr="00862599" w:rsidRDefault="0027751E" w:rsidP="003E13D0">
      <w:pPr>
        <w:widowControl w:val="0"/>
        <w:adjustRightInd w:val="0"/>
        <w:ind w:left="567" w:right="1133"/>
        <w:textAlignment w:val="baseline"/>
        <w:rPr>
          <w:rFonts w:eastAsia="Arial Unicode MS"/>
          <w:bCs/>
          <w:i/>
        </w:rPr>
      </w:pPr>
      <w:r w:rsidRPr="00862599">
        <w:t>Izpolnjen obrazec št. 4 »</w:t>
      </w:r>
      <w:r w:rsidRPr="00862599">
        <w:rPr>
          <w:b/>
        </w:rPr>
        <w:t>Potrdilo o dobro opravljenem delu ponudnika</w:t>
      </w:r>
      <w:r w:rsidRPr="00862599">
        <w:t>«</w:t>
      </w:r>
      <w:r w:rsidR="00992316" w:rsidRPr="00862599">
        <w:rPr>
          <w:lang w:eastAsia="zh-CN"/>
        </w:rPr>
        <w:t xml:space="preserve">, </w:t>
      </w:r>
      <w:r w:rsidRPr="00862599">
        <w:rPr>
          <w:lang w:eastAsia="zh-CN"/>
        </w:rPr>
        <w:t>potrjen</w:t>
      </w:r>
      <w:r w:rsidR="00992316" w:rsidRPr="00862599">
        <w:rPr>
          <w:lang w:eastAsia="zh-CN"/>
        </w:rPr>
        <w:t xml:space="preserve"> s strani referenčnega naročnika (ki mora biti investitor referenčnega posla)</w:t>
      </w:r>
    </w:p>
    <w:p w14:paraId="0AE23ABA" w14:textId="77777777" w:rsidR="00027E83" w:rsidRPr="00862599" w:rsidRDefault="00027E83" w:rsidP="003E13D0">
      <w:pPr>
        <w:autoSpaceDE w:val="0"/>
        <w:autoSpaceDN w:val="0"/>
        <w:adjustRightInd w:val="0"/>
        <w:ind w:right="1133" w:firstLine="567"/>
        <w:rPr>
          <w:i/>
          <w:iCs/>
        </w:rPr>
      </w:pPr>
    </w:p>
    <w:p w14:paraId="70E9C519" w14:textId="77777777" w:rsidR="00992316" w:rsidRPr="00862599" w:rsidRDefault="00992316" w:rsidP="003E13D0">
      <w:pPr>
        <w:autoSpaceDE w:val="0"/>
        <w:autoSpaceDN w:val="0"/>
        <w:adjustRightInd w:val="0"/>
        <w:ind w:right="1133" w:firstLine="567"/>
        <w:rPr>
          <w:i/>
          <w:iCs/>
        </w:rPr>
      </w:pPr>
      <w:r w:rsidRPr="00862599">
        <w:rPr>
          <w:i/>
          <w:iCs/>
        </w:rPr>
        <w:t xml:space="preserve">Opombe: </w:t>
      </w:r>
    </w:p>
    <w:p w14:paraId="11F436D7" w14:textId="6F9BB1FC" w:rsidR="00F92B4C" w:rsidRPr="00862599" w:rsidRDefault="00F92B4C" w:rsidP="003E13D0">
      <w:pPr>
        <w:numPr>
          <w:ilvl w:val="0"/>
          <w:numId w:val="6"/>
        </w:numPr>
        <w:tabs>
          <w:tab w:val="clear" w:pos="2160"/>
          <w:tab w:val="num" w:pos="1276"/>
        </w:tabs>
        <w:autoSpaceDE w:val="0"/>
        <w:autoSpaceDN w:val="0"/>
        <w:adjustRightInd w:val="0"/>
        <w:ind w:left="1276" w:right="1133"/>
        <w:rPr>
          <w:i/>
        </w:rPr>
      </w:pPr>
      <w:r w:rsidRPr="00862599">
        <w:rPr>
          <w:i/>
        </w:rPr>
        <w:t>Za opremo, ki jo ponudnik navaja</w:t>
      </w:r>
      <w:r w:rsidR="00187B60" w:rsidRPr="00862599">
        <w:rPr>
          <w:i/>
        </w:rPr>
        <w:t>,</w:t>
      </w:r>
      <w:r w:rsidRPr="00862599">
        <w:rPr>
          <w:i/>
        </w:rPr>
        <w:t xml:space="preserve"> mora biti uspešno izvedena primopredaja opreme med naročnikom in dobaviteljem. K obrazcu mora ponudnik priložiti seznam oz. popis dobavljene medicinske opreme.</w:t>
      </w:r>
    </w:p>
    <w:p w14:paraId="21FB615A" w14:textId="77777777" w:rsidR="00992316" w:rsidRPr="00862599" w:rsidRDefault="00992316" w:rsidP="003E13D0">
      <w:pPr>
        <w:numPr>
          <w:ilvl w:val="0"/>
          <w:numId w:val="6"/>
        </w:numPr>
        <w:tabs>
          <w:tab w:val="clear" w:pos="2160"/>
          <w:tab w:val="num" w:pos="1276"/>
        </w:tabs>
        <w:autoSpaceDE w:val="0"/>
        <w:autoSpaceDN w:val="0"/>
        <w:adjustRightInd w:val="0"/>
        <w:ind w:left="1276" w:right="1133"/>
        <w:rPr>
          <w:i/>
        </w:rPr>
      </w:pPr>
      <w:r w:rsidRPr="00862599">
        <w:rPr>
          <w:i/>
        </w:rPr>
        <w:t>V primeru, da so bila referenčna dela izvedena v sklopu drugih del, se zgoraj navedena vrednost nanaša le na zahtevano vrsto del in ne na vrednost celotnega naročila.</w:t>
      </w:r>
    </w:p>
    <w:p w14:paraId="43D28932" w14:textId="77777777" w:rsidR="00992316" w:rsidRPr="00862599" w:rsidRDefault="00992316" w:rsidP="003E13D0">
      <w:pPr>
        <w:numPr>
          <w:ilvl w:val="0"/>
          <w:numId w:val="6"/>
        </w:numPr>
        <w:tabs>
          <w:tab w:val="num" w:pos="1276"/>
        </w:tabs>
        <w:autoSpaceDE w:val="0"/>
        <w:autoSpaceDN w:val="0"/>
        <w:adjustRightInd w:val="0"/>
        <w:ind w:left="1276" w:right="1133"/>
        <w:rPr>
          <w:i/>
          <w:iCs/>
          <w:lang w:eastAsia="en-US"/>
        </w:rPr>
      </w:pPr>
      <w:r w:rsidRPr="00862599">
        <w:rPr>
          <w:i/>
          <w:iCs/>
          <w:lang w:eastAsia="en-US"/>
        </w:rPr>
        <w:t>V primeru, da je ponudnik referenčna dela izvedel kot partner v skupni ponudbi, mora v prilogi (lasten obrazec) Potrdila o dobro opravljenem delu navesti odstotek izvedenih del, ki jih je izvedel sam kot partner v skupnem nastopanju.</w:t>
      </w:r>
    </w:p>
    <w:p w14:paraId="7EE61249" w14:textId="77777777" w:rsidR="00992316" w:rsidRPr="00862599" w:rsidRDefault="00992316" w:rsidP="003E13D0">
      <w:pPr>
        <w:numPr>
          <w:ilvl w:val="0"/>
          <w:numId w:val="6"/>
        </w:numPr>
        <w:tabs>
          <w:tab w:val="num" w:pos="1276"/>
        </w:tabs>
        <w:autoSpaceDE w:val="0"/>
        <w:autoSpaceDN w:val="0"/>
        <w:adjustRightInd w:val="0"/>
        <w:ind w:left="1276" w:right="1133"/>
        <w:rPr>
          <w:i/>
          <w:iCs/>
          <w:lang w:eastAsia="en-US"/>
        </w:rPr>
      </w:pPr>
      <w:r w:rsidRPr="00862599">
        <w:rPr>
          <w:i/>
          <w:iCs/>
          <w:lang w:eastAsia="en-US"/>
        </w:rPr>
        <w:t>V primeru, da je ponudnik referenčna dela izvedel kot podizvajalec, lahko namesto Potrdila o dobro opravljenem delu (ponudnika) v ponudbi predloži kopijo sklenjene pogodbe za referenčna dela in končne situacije, iz katerih bo razvidna vrednost referenčnih del.</w:t>
      </w:r>
    </w:p>
    <w:p w14:paraId="5B587387" w14:textId="77777777" w:rsidR="00992316" w:rsidRPr="00862599" w:rsidRDefault="00992316" w:rsidP="003E13D0">
      <w:pPr>
        <w:numPr>
          <w:ilvl w:val="0"/>
          <w:numId w:val="6"/>
        </w:numPr>
        <w:tabs>
          <w:tab w:val="num" w:pos="1276"/>
        </w:tabs>
        <w:autoSpaceDE w:val="0"/>
        <w:autoSpaceDN w:val="0"/>
        <w:adjustRightInd w:val="0"/>
        <w:ind w:left="1276" w:right="1133"/>
        <w:rPr>
          <w:i/>
          <w:iCs/>
          <w:lang w:eastAsia="en-US"/>
        </w:rPr>
      </w:pPr>
      <w:r w:rsidRPr="00862599">
        <w:rPr>
          <w:i/>
          <w:iCs/>
          <w:lang w:eastAsia="en-US"/>
        </w:rPr>
        <w:lastRenderedPageBreak/>
        <w:t>Naročnik si pridržuje pravico, da v fazi preverjanja referenc od ponudnika zahteva še dodatna dokazila.</w:t>
      </w:r>
    </w:p>
    <w:p w14:paraId="7160691C" w14:textId="77777777" w:rsidR="00F87B98" w:rsidRPr="00862599" w:rsidRDefault="00F87B98" w:rsidP="003E13D0">
      <w:pPr>
        <w:tabs>
          <w:tab w:val="left" w:pos="851"/>
        </w:tabs>
        <w:overflowPunct w:val="0"/>
        <w:autoSpaceDE w:val="0"/>
        <w:ind w:right="1133"/>
        <w:textAlignment w:val="baseline"/>
        <w:rPr>
          <w:b/>
          <w:bCs/>
          <w:lang w:eastAsia="en-US"/>
        </w:rPr>
      </w:pPr>
    </w:p>
    <w:p w14:paraId="1AAD38CE" w14:textId="5AFB15B7" w:rsidR="00661485" w:rsidRPr="00862599" w:rsidRDefault="00661485" w:rsidP="003E13D0">
      <w:pPr>
        <w:pStyle w:val="Odstavekseznama"/>
        <w:numPr>
          <w:ilvl w:val="2"/>
          <w:numId w:val="18"/>
        </w:numPr>
        <w:autoSpaceDE w:val="0"/>
        <w:autoSpaceDN w:val="0"/>
        <w:adjustRightInd w:val="0"/>
        <w:ind w:left="567" w:right="1133" w:hanging="567"/>
        <w:rPr>
          <w:szCs w:val="20"/>
          <w:lang w:val="sl-SI" w:eastAsia="en-US"/>
        </w:rPr>
      </w:pPr>
      <w:bookmarkStart w:id="146" w:name="_Hlk131750894"/>
    </w:p>
    <w:p w14:paraId="492FDA6B" w14:textId="77777777" w:rsidR="00E507F1" w:rsidRPr="003E13D0" w:rsidRDefault="00E507F1" w:rsidP="003E13D0">
      <w:pPr>
        <w:autoSpaceDE w:val="0"/>
        <w:autoSpaceDN w:val="0"/>
        <w:adjustRightInd w:val="0"/>
        <w:ind w:left="1276" w:right="1133"/>
        <w:rPr>
          <w:lang w:eastAsia="en-US"/>
        </w:rPr>
      </w:pPr>
      <w:bookmarkStart w:id="147" w:name="_Hlk516590041"/>
      <w:r w:rsidRPr="003E13D0">
        <w:rPr>
          <w:lang w:eastAsia="en-US"/>
        </w:rPr>
        <w:t>Ponudnik mora zagotoviti</w:t>
      </w:r>
      <w:r w:rsidRPr="003E13D0">
        <w:rPr>
          <w:b/>
          <w:lang w:eastAsia="en-US"/>
        </w:rPr>
        <w:t xml:space="preserve"> </w:t>
      </w:r>
      <w:r w:rsidRPr="003E13D0">
        <w:rPr>
          <w:b/>
          <w:bCs/>
          <w:lang w:eastAsia="en-US"/>
        </w:rPr>
        <w:t>vodjo gradnje</w:t>
      </w:r>
      <w:r w:rsidRPr="003E13D0">
        <w:rPr>
          <w:lang w:eastAsia="en-US"/>
        </w:rPr>
        <w:t>, ki bo hkrati vodja del za gradbena in obrtniška dela, in mora:</w:t>
      </w:r>
    </w:p>
    <w:p w14:paraId="4BDB23D8" w14:textId="77777777" w:rsidR="00E507F1" w:rsidRPr="003E13D0" w:rsidRDefault="00E507F1" w:rsidP="003E13D0">
      <w:pPr>
        <w:numPr>
          <w:ilvl w:val="0"/>
          <w:numId w:val="6"/>
        </w:numPr>
        <w:tabs>
          <w:tab w:val="clear" w:pos="2160"/>
          <w:tab w:val="num" w:pos="1276"/>
        </w:tabs>
        <w:autoSpaceDE w:val="0"/>
        <w:autoSpaceDN w:val="0"/>
        <w:adjustRightInd w:val="0"/>
        <w:ind w:left="1276" w:right="1133"/>
      </w:pPr>
      <w:r w:rsidRPr="003E13D0">
        <w:t>biti zaposlen pri ponudniku ali v primeru skupne ponudbe pri partnerju, ki prevzame izvedbo pretežnega dela gradnje,</w:t>
      </w:r>
    </w:p>
    <w:p w14:paraId="30FB01AB" w14:textId="77777777" w:rsidR="00E507F1" w:rsidRPr="003E13D0" w:rsidRDefault="00E507F1" w:rsidP="003E13D0">
      <w:pPr>
        <w:numPr>
          <w:ilvl w:val="0"/>
          <w:numId w:val="6"/>
        </w:numPr>
        <w:tabs>
          <w:tab w:val="clear" w:pos="2160"/>
          <w:tab w:val="num" w:pos="1276"/>
        </w:tabs>
        <w:autoSpaceDE w:val="0"/>
        <w:autoSpaceDN w:val="0"/>
        <w:adjustRightInd w:val="0"/>
        <w:ind w:left="1276" w:right="1133"/>
      </w:pPr>
      <w:r w:rsidRPr="003E13D0">
        <w:t>imeti izobrazbo gradbene smeri,</w:t>
      </w:r>
    </w:p>
    <w:p w14:paraId="287BBBB0" w14:textId="77777777" w:rsidR="00E507F1" w:rsidRPr="003E13D0" w:rsidRDefault="00E507F1" w:rsidP="003E13D0">
      <w:pPr>
        <w:numPr>
          <w:ilvl w:val="0"/>
          <w:numId w:val="6"/>
        </w:numPr>
        <w:tabs>
          <w:tab w:val="clear" w:pos="2160"/>
          <w:tab w:val="num" w:pos="1276"/>
        </w:tabs>
        <w:autoSpaceDE w:val="0"/>
        <w:autoSpaceDN w:val="0"/>
        <w:adjustRightInd w:val="0"/>
        <w:ind w:left="1276" w:right="1133"/>
      </w:pPr>
      <w:r w:rsidRPr="003E13D0">
        <w:t>najkasneje do podpisa pogodbe predložiti potrdilo o aktivnem znanju slovenskega jezika na nivoju B1 v skladu s Common European Framework of Reference for Languages – CEFRL. Šteje se, da oseba aktivno govori slovenski jezik, če je državljan Republike Slovenije ali je zahtevano formalno izobrazbo pridobil v Republiki Sloveniji ali razpolaga s potrdilom, izdanim s strani ustrezno pooblaščene institucije o znanju slovenskega jezika na nivoju B1, v skladu s Common European Framework of Reference for Languages – CEFRL. Ponudnik mora v ta namen do podpisa pogodbe predložiti dokazilo o državljanstvu Republike Slovenije, dokazilo o pridobitvi formalne izobrazbe v Republiki Sloveniji, dokazilo o znanju slovenskega jezika, izdano s strani ustrezno pooblaščene institucije o znanju slovenskega jezika na nivoju B1, v skladu s Common European Framework of Reference for Languages – CEFRL,</w:t>
      </w:r>
    </w:p>
    <w:p w14:paraId="2DDC1C1D" w14:textId="77777777" w:rsidR="00E507F1" w:rsidRPr="003E13D0" w:rsidRDefault="00E507F1" w:rsidP="003E13D0">
      <w:pPr>
        <w:numPr>
          <w:ilvl w:val="0"/>
          <w:numId w:val="6"/>
        </w:numPr>
        <w:tabs>
          <w:tab w:val="clear" w:pos="2160"/>
          <w:tab w:val="num" w:pos="1276"/>
        </w:tabs>
        <w:autoSpaceDE w:val="0"/>
        <w:autoSpaceDN w:val="0"/>
        <w:adjustRightInd w:val="0"/>
        <w:ind w:left="1276" w:right="1133"/>
      </w:pPr>
      <w:r w:rsidRPr="003E13D0">
        <w:t>biti najkasneje do uvedbe v delo vpisan v Imenik aktivnih vodij del pri IZS v skladu z Zakonom o arhitekturni in inženirski dejavnosti (Uradni list RS, št. 61/17 in 133/22 – odl. US; v nadaljnjem besedilu: ZAID) za poklicni naziv Vz-vodja del, ali v Imenik pooblaščenih inženirjev z aktivnim poklicnim nazivom v skladu z ZAID za poklicni naziv PI – Pooblaščeni inženir,</w:t>
      </w:r>
    </w:p>
    <w:p w14:paraId="702F61D1" w14:textId="77777777" w:rsidR="00E507F1" w:rsidRPr="003E13D0" w:rsidRDefault="00E507F1" w:rsidP="003E13D0">
      <w:pPr>
        <w:numPr>
          <w:ilvl w:val="0"/>
          <w:numId w:val="6"/>
        </w:numPr>
        <w:tabs>
          <w:tab w:val="clear" w:pos="2160"/>
          <w:tab w:val="num" w:pos="1276"/>
        </w:tabs>
        <w:autoSpaceDE w:val="0"/>
        <w:autoSpaceDN w:val="0"/>
        <w:adjustRightInd w:val="0"/>
        <w:ind w:left="1276" w:right="1133"/>
      </w:pPr>
      <w:r w:rsidRPr="003E13D0">
        <w:t xml:space="preserve">imeti eno referenco v zadnjih 10 letih, šteto od roka za oddajo ponudb, pri izvedbi GOI del </w:t>
      </w:r>
      <w:r w:rsidRPr="003E13D0">
        <w:rPr>
          <w:lang w:eastAsia="en-US"/>
        </w:rPr>
        <w:t xml:space="preserve">na objektu razvrščenem v posameznih vrstah objektov v strukturi CC-SI pod šifro 12640 (Stavbe za zdravstveno oskrbo), </w:t>
      </w:r>
      <w:r w:rsidRPr="003E13D0">
        <w:t>v vrednosti najmanj 20.000.000 EUR brez DDV, in sicer kot kader, ki je opravljal dela, ki v smislu določb GZ-1 pomenijo funkcijo vodje gradnje, v smislu GZ funkcijo vodje del (za področje gradbeništva) oz. so v smislu določb ZGO-1 pomenile funkcijo odgovornega vodje del ali funkcijo odgovornega vodje gradbišča.</w:t>
      </w:r>
    </w:p>
    <w:p w14:paraId="5DA444F8" w14:textId="57AAB023" w:rsidR="00AE6D20" w:rsidRPr="003E13D0" w:rsidRDefault="00AE6D20" w:rsidP="003E13D0">
      <w:pPr>
        <w:pStyle w:val="Odstavekseznama"/>
        <w:autoSpaceDE w:val="0"/>
        <w:autoSpaceDN w:val="0"/>
        <w:ind w:left="567" w:right="1133"/>
        <w:rPr>
          <w:szCs w:val="20"/>
          <w:lang w:val="sl-SI" w:eastAsia="zh-CN"/>
        </w:rPr>
      </w:pPr>
    </w:p>
    <w:p w14:paraId="2D351E47" w14:textId="66D47F6F" w:rsidR="00284A1E" w:rsidRPr="003E13D0" w:rsidRDefault="00284A1E" w:rsidP="003E13D0">
      <w:pPr>
        <w:pStyle w:val="Odstavekseznama"/>
        <w:numPr>
          <w:ilvl w:val="2"/>
          <w:numId w:val="18"/>
        </w:numPr>
        <w:autoSpaceDE w:val="0"/>
        <w:autoSpaceDN w:val="0"/>
        <w:adjustRightInd w:val="0"/>
        <w:ind w:left="567" w:right="1133" w:hanging="567"/>
        <w:rPr>
          <w:szCs w:val="20"/>
          <w:lang w:val="sl-SI" w:eastAsia="en-US"/>
        </w:rPr>
      </w:pPr>
      <w:bookmarkStart w:id="148" w:name="_Hlk129691308"/>
    </w:p>
    <w:bookmarkEnd w:id="148"/>
    <w:p w14:paraId="77950B90" w14:textId="77777777" w:rsidR="00E507F1" w:rsidRPr="003E13D0" w:rsidRDefault="00E507F1" w:rsidP="003E13D0">
      <w:pPr>
        <w:autoSpaceDE w:val="0"/>
        <w:autoSpaceDN w:val="0"/>
        <w:adjustRightInd w:val="0"/>
        <w:ind w:left="1276" w:right="1133"/>
        <w:rPr>
          <w:lang w:eastAsia="en-US"/>
        </w:rPr>
      </w:pPr>
      <w:r w:rsidRPr="003E13D0">
        <w:rPr>
          <w:lang w:eastAsia="en-US"/>
        </w:rPr>
        <w:t>Ponudnik mora zagotoviti</w:t>
      </w:r>
      <w:r w:rsidRPr="003E13D0">
        <w:rPr>
          <w:b/>
          <w:lang w:eastAsia="en-US"/>
        </w:rPr>
        <w:t xml:space="preserve"> vodjo del za elektro dela</w:t>
      </w:r>
      <w:r w:rsidRPr="003E13D0">
        <w:rPr>
          <w:lang w:eastAsia="en-US"/>
        </w:rPr>
        <w:t>, ki mora:</w:t>
      </w:r>
    </w:p>
    <w:p w14:paraId="2BE9946A" w14:textId="77777777" w:rsidR="00E507F1" w:rsidRPr="003E13D0" w:rsidRDefault="00E507F1" w:rsidP="003E13D0">
      <w:pPr>
        <w:numPr>
          <w:ilvl w:val="0"/>
          <w:numId w:val="6"/>
        </w:numPr>
        <w:tabs>
          <w:tab w:val="clear" w:pos="2160"/>
          <w:tab w:val="num" w:pos="1276"/>
        </w:tabs>
        <w:autoSpaceDE w:val="0"/>
        <w:autoSpaceDN w:val="0"/>
        <w:adjustRightInd w:val="0"/>
        <w:ind w:left="1276" w:right="1133"/>
      </w:pPr>
      <w:r w:rsidRPr="003E13D0">
        <w:t>imeti izobrazbo elektro smeri,</w:t>
      </w:r>
    </w:p>
    <w:p w14:paraId="3AEF7F26" w14:textId="77777777" w:rsidR="00E507F1" w:rsidRPr="003E13D0" w:rsidRDefault="00E507F1" w:rsidP="003E13D0">
      <w:pPr>
        <w:numPr>
          <w:ilvl w:val="0"/>
          <w:numId w:val="6"/>
        </w:numPr>
        <w:tabs>
          <w:tab w:val="clear" w:pos="2160"/>
          <w:tab w:val="num" w:pos="1276"/>
        </w:tabs>
        <w:autoSpaceDE w:val="0"/>
        <w:autoSpaceDN w:val="0"/>
        <w:adjustRightInd w:val="0"/>
        <w:ind w:left="1276" w:right="1133"/>
      </w:pPr>
      <w:r w:rsidRPr="003E13D0">
        <w:t>biti najkasneje do uvedbe v delo vpisan v imenik aktivnih vodij del pri IZS v skladu z ZAID za poklicni naziv Vz-vodja del, ali v Imenik pooblaščenih inženirjev z aktivnim poklicnim nazivom v skladu z ZAID za poklicni naziv PI – Pooblaščeni inženir,</w:t>
      </w:r>
    </w:p>
    <w:p w14:paraId="3EF0B89F" w14:textId="10EDAA14" w:rsidR="00284A1E" w:rsidRPr="003E13D0" w:rsidRDefault="00E507F1" w:rsidP="003E13D0">
      <w:pPr>
        <w:pStyle w:val="Odstavekseznama"/>
        <w:autoSpaceDE w:val="0"/>
        <w:autoSpaceDN w:val="0"/>
        <w:ind w:left="1276" w:right="1133"/>
        <w:rPr>
          <w:noProof/>
          <w:szCs w:val="20"/>
          <w:lang w:val="sl-SI" w:eastAsia="zh-CN"/>
        </w:rPr>
      </w:pPr>
      <w:r w:rsidRPr="003E13D0">
        <w:rPr>
          <w:noProof/>
        </w:rPr>
        <w:t xml:space="preserve">imeti eno referenco v zadnjih 10 letih, šteto od roka za oddajo ponudb, pri izvedbi GOI del </w:t>
      </w:r>
      <w:r w:rsidRPr="003E13D0">
        <w:rPr>
          <w:noProof/>
          <w:lang w:eastAsia="en-US"/>
        </w:rPr>
        <w:t>na objektu razvrščenem v posameznih vrstah objektov v strukturi CC-SI pod šifro 12640 (Stavbe za zdravstveno oskrbo)</w:t>
      </w:r>
      <w:r w:rsidRPr="003E13D0">
        <w:rPr>
          <w:noProof/>
        </w:rPr>
        <w:t xml:space="preserve"> v vrednosti najmanj 3.000.000 EUR brez DDV, in sicer kot kader, ki je opravljal dela, ki v smislu določb GZ-1 oz. GZ pomenijo funkcijo vodje del za področje elektro inštalacij oz. so v smislu določb ZGO-1 pomenile funkcijo odgovornega vodje del ali funkcijo odgovornega vodje del za področje elektro inštalacij</w:t>
      </w:r>
    </w:p>
    <w:p w14:paraId="0A18E888" w14:textId="77120E6D" w:rsidR="00E507F1" w:rsidRPr="00001517" w:rsidRDefault="00E507F1" w:rsidP="00001517">
      <w:pPr>
        <w:pStyle w:val="Odstavekseznama"/>
        <w:numPr>
          <w:ilvl w:val="2"/>
          <w:numId w:val="18"/>
        </w:numPr>
        <w:autoSpaceDE w:val="0"/>
        <w:autoSpaceDN w:val="0"/>
        <w:adjustRightInd w:val="0"/>
        <w:ind w:left="567" w:right="1133" w:hanging="567"/>
        <w:rPr>
          <w:szCs w:val="20"/>
          <w:lang w:val="sl-SI" w:eastAsia="en-US"/>
        </w:rPr>
      </w:pPr>
    </w:p>
    <w:p w14:paraId="4F3F9822" w14:textId="77777777" w:rsidR="00E507F1" w:rsidRPr="003E13D0" w:rsidRDefault="00E507F1" w:rsidP="003E13D0">
      <w:pPr>
        <w:autoSpaceDE w:val="0"/>
        <w:autoSpaceDN w:val="0"/>
        <w:adjustRightInd w:val="0"/>
        <w:ind w:left="1276" w:right="1133"/>
        <w:rPr>
          <w:lang w:eastAsia="en-US"/>
        </w:rPr>
      </w:pPr>
      <w:r w:rsidRPr="003E13D0">
        <w:rPr>
          <w:lang w:eastAsia="en-US"/>
        </w:rPr>
        <w:t>Ponudnik mora zagotoviti</w:t>
      </w:r>
      <w:r w:rsidRPr="003E13D0">
        <w:rPr>
          <w:b/>
          <w:lang w:eastAsia="en-US"/>
        </w:rPr>
        <w:t xml:space="preserve"> vodjo del za strojna dela</w:t>
      </w:r>
      <w:r w:rsidRPr="003E13D0">
        <w:rPr>
          <w:lang w:eastAsia="en-US"/>
        </w:rPr>
        <w:t>, ki mora:</w:t>
      </w:r>
    </w:p>
    <w:p w14:paraId="55BC2E9C" w14:textId="77777777" w:rsidR="00E507F1" w:rsidRPr="003E13D0" w:rsidRDefault="00E507F1" w:rsidP="003E13D0">
      <w:pPr>
        <w:numPr>
          <w:ilvl w:val="0"/>
          <w:numId w:val="6"/>
        </w:numPr>
        <w:tabs>
          <w:tab w:val="clear" w:pos="2160"/>
          <w:tab w:val="num" w:pos="1276"/>
        </w:tabs>
        <w:autoSpaceDE w:val="0"/>
        <w:autoSpaceDN w:val="0"/>
        <w:adjustRightInd w:val="0"/>
        <w:ind w:left="1276" w:right="1133"/>
      </w:pPr>
      <w:r w:rsidRPr="003E13D0">
        <w:t>imeti izobrazbo strojne smeri,</w:t>
      </w:r>
    </w:p>
    <w:p w14:paraId="2F5503D8" w14:textId="77777777" w:rsidR="00E507F1" w:rsidRPr="003E13D0" w:rsidRDefault="00E507F1" w:rsidP="003E13D0">
      <w:pPr>
        <w:numPr>
          <w:ilvl w:val="0"/>
          <w:numId w:val="6"/>
        </w:numPr>
        <w:tabs>
          <w:tab w:val="clear" w:pos="2160"/>
          <w:tab w:val="num" w:pos="1276"/>
        </w:tabs>
        <w:autoSpaceDE w:val="0"/>
        <w:autoSpaceDN w:val="0"/>
        <w:adjustRightInd w:val="0"/>
        <w:ind w:left="1276" w:right="1133"/>
      </w:pPr>
      <w:r w:rsidRPr="003E13D0">
        <w:lastRenderedPageBreak/>
        <w:t>biti najkasneje do uvedbe v delo vpisan v imenik aktivnih vodij del pri IZS v skladu z ZAID za poklicni naziv Vz-vodja del, ali v Imenik pooblaščenih inženirjev z aktivnim poklicnim nazivom v skladu z ZAID za poklicni naziv PI – Pooblaščeni inženir,</w:t>
      </w:r>
    </w:p>
    <w:p w14:paraId="7CAD4F27" w14:textId="3BB1A910" w:rsidR="00FC3914" w:rsidRDefault="00E507F1" w:rsidP="003E13D0">
      <w:pPr>
        <w:pStyle w:val="Odstavekseznama"/>
        <w:autoSpaceDE w:val="0"/>
        <w:autoSpaceDN w:val="0"/>
        <w:ind w:left="567" w:right="1133"/>
      </w:pPr>
      <w:r w:rsidRPr="003E13D0">
        <w:t xml:space="preserve">imeti eno referenco v zadnjih 10 letih, šteto od roka za oddajo ponudb, pri izvedbi GOI del </w:t>
      </w:r>
      <w:r w:rsidRPr="003E13D0">
        <w:rPr>
          <w:lang w:eastAsia="en-US"/>
        </w:rPr>
        <w:t xml:space="preserve">na objektu razvrščenem v posameznih vrstah objektov v strukturi CC-SI pod šifro 12640 (Stavbe za zdravstveno oskrbo) </w:t>
      </w:r>
      <w:r w:rsidRPr="003E13D0">
        <w:t>v vrednosti najmanj 2.000.000 EUR brez DDV, in sicer kot kader, ki je opravljal dela, ki v smislu določb GZ-1 oz. GZ pomenijo funkcijo vodje del za področje strojnih inštalacij oz. so v smislu določb ZGO-1 pomenile funkcijo odgovornega vodje del ali funkcijo odgovornega vodje del za področje strojnih inštalacij.</w:t>
      </w:r>
      <w:bookmarkEnd w:id="146"/>
    </w:p>
    <w:p w14:paraId="29AFAC5F" w14:textId="77777777" w:rsidR="003E13D0" w:rsidRPr="00862599" w:rsidRDefault="003E13D0" w:rsidP="003E13D0">
      <w:pPr>
        <w:pStyle w:val="Odstavekseznama"/>
        <w:autoSpaceDE w:val="0"/>
        <w:autoSpaceDN w:val="0"/>
        <w:ind w:left="567" w:right="1133"/>
        <w:rPr>
          <w:szCs w:val="20"/>
          <w:lang w:val="sl-SI" w:eastAsia="zh-CN"/>
        </w:rPr>
      </w:pPr>
    </w:p>
    <w:p w14:paraId="465906CB" w14:textId="6EC4E22E" w:rsidR="00BE1936" w:rsidRPr="00862599" w:rsidRDefault="00BE1936" w:rsidP="003E13D0">
      <w:pPr>
        <w:pStyle w:val="Odstavekseznama"/>
        <w:autoSpaceDE w:val="0"/>
        <w:autoSpaceDN w:val="0"/>
        <w:ind w:left="567" w:right="1133"/>
        <w:rPr>
          <w:szCs w:val="20"/>
          <w:lang w:val="sl-SI" w:eastAsia="zh-CN"/>
        </w:rPr>
      </w:pPr>
      <w:r w:rsidRPr="00862599">
        <w:rPr>
          <w:szCs w:val="20"/>
          <w:lang w:val="sl-SI" w:eastAsia="zh-CN"/>
        </w:rPr>
        <w:t xml:space="preserve">Vodja </w:t>
      </w:r>
      <w:r w:rsidR="009E7C67" w:rsidRPr="00862599">
        <w:rPr>
          <w:szCs w:val="20"/>
          <w:lang w:val="sl-SI" w:eastAsia="zh-CN"/>
        </w:rPr>
        <w:t>gradnje</w:t>
      </w:r>
      <w:r w:rsidR="00284A1E" w:rsidRPr="00862599">
        <w:rPr>
          <w:szCs w:val="20"/>
          <w:lang w:val="sl-SI" w:eastAsia="zh-CN"/>
        </w:rPr>
        <w:t xml:space="preserve"> in </w:t>
      </w:r>
      <w:r w:rsidR="00D31791" w:rsidRPr="00862599">
        <w:rPr>
          <w:szCs w:val="20"/>
          <w:lang w:val="sl-SI" w:eastAsia="zh-CN"/>
        </w:rPr>
        <w:t xml:space="preserve">vodja del </w:t>
      </w:r>
      <w:r w:rsidR="00284A1E" w:rsidRPr="00862599">
        <w:rPr>
          <w:szCs w:val="20"/>
          <w:lang w:val="sl-SI" w:eastAsia="zh-CN"/>
        </w:rPr>
        <w:t xml:space="preserve">za </w:t>
      </w:r>
      <w:r w:rsidR="00B3310E" w:rsidRPr="00862599">
        <w:rPr>
          <w:szCs w:val="20"/>
          <w:lang w:val="sl-SI" w:eastAsia="zh-CN"/>
        </w:rPr>
        <w:t>elektro in strojna dela</w:t>
      </w:r>
      <w:r w:rsidR="00284A1E" w:rsidRPr="00862599">
        <w:rPr>
          <w:szCs w:val="20"/>
          <w:lang w:val="sl-SI" w:eastAsia="zh-CN"/>
        </w:rPr>
        <w:t xml:space="preserve"> </w:t>
      </w:r>
      <w:r w:rsidRPr="00862599">
        <w:rPr>
          <w:szCs w:val="20"/>
          <w:lang w:val="sl-SI" w:eastAsia="zh-CN"/>
        </w:rPr>
        <w:t>mora</w:t>
      </w:r>
      <w:r w:rsidR="00284A1E" w:rsidRPr="00862599">
        <w:rPr>
          <w:szCs w:val="20"/>
          <w:lang w:val="sl-SI" w:eastAsia="zh-CN"/>
        </w:rPr>
        <w:t>jo</w:t>
      </w:r>
      <w:r w:rsidRPr="00862599">
        <w:rPr>
          <w:szCs w:val="20"/>
          <w:lang w:val="sl-SI" w:eastAsia="zh-CN"/>
        </w:rPr>
        <w:t xml:space="preserve"> biti</w:t>
      </w:r>
      <w:r w:rsidR="0099734F" w:rsidRPr="00862599">
        <w:rPr>
          <w:szCs w:val="20"/>
          <w:lang w:val="sl-SI" w:eastAsia="zh-CN"/>
        </w:rPr>
        <w:t xml:space="preserve"> prisotn</w:t>
      </w:r>
      <w:r w:rsidR="00C24A9C" w:rsidRPr="00862599">
        <w:rPr>
          <w:szCs w:val="20"/>
          <w:lang w:val="sl-SI" w:eastAsia="zh-CN"/>
        </w:rPr>
        <w:t>i</w:t>
      </w:r>
      <w:r w:rsidRPr="00862599">
        <w:rPr>
          <w:szCs w:val="20"/>
          <w:lang w:val="sl-SI" w:eastAsia="zh-CN"/>
        </w:rPr>
        <w:t xml:space="preserve"> na </w:t>
      </w:r>
      <w:r w:rsidR="009765AF" w:rsidRPr="00862599">
        <w:rPr>
          <w:szCs w:val="20"/>
          <w:lang w:val="sl-SI" w:eastAsia="zh-CN"/>
        </w:rPr>
        <w:t xml:space="preserve">vseh koordinacijskih </w:t>
      </w:r>
      <w:r w:rsidR="00910EEC" w:rsidRPr="00862599">
        <w:rPr>
          <w:szCs w:val="20"/>
          <w:lang w:val="sl-SI" w:eastAsia="zh-CN"/>
        </w:rPr>
        <w:t xml:space="preserve">in ostalih </w:t>
      </w:r>
      <w:r w:rsidR="009765AF" w:rsidRPr="00862599">
        <w:rPr>
          <w:szCs w:val="20"/>
          <w:lang w:val="sl-SI" w:eastAsia="zh-CN"/>
        </w:rPr>
        <w:t xml:space="preserve">sestankih </w:t>
      </w:r>
      <w:r w:rsidR="00910EEC" w:rsidRPr="00862599">
        <w:rPr>
          <w:szCs w:val="20"/>
          <w:lang w:val="sl-SI" w:eastAsia="zh-CN"/>
        </w:rPr>
        <w:t>ter</w:t>
      </w:r>
      <w:r w:rsidR="009765AF" w:rsidRPr="00862599">
        <w:rPr>
          <w:szCs w:val="20"/>
          <w:lang w:val="sl-SI" w:eastAsia="zh-CN"/>
        </w:rPr>
        <w:t xml:space="preserve"> na gradbišču najmanj </w:t>
      </w:r>
      <w:r w:rsidR="00284A1E" w:rsidRPr="00862599">
        <w:rPr>
          <w:szCs w:val="20"/>
          <w:lang w:val="sl-SI" w:eastAsia="zh-CN"/>
        </w:rPr>
        <w:t>4</w:t>
      </w:r>
      <w:r w:rsidR="009765AF" w:rsidRPr="00862599">
        <w:rPr>
          <w:szCs w:val="20"/>
          <w:lang w:val="sl-SI" w:eastAsia="zh-CN"/>
        </w:rPr>
        <w:t xml:space="preserve"> x tedensko po najmanj 2 uri dnevno ter po potrebi oziroma na zahtevo naročnika.</w:t>
      </w:r>
    </w:p>
    <w:p w14:paraId="55BEF7D4" w14:textId="77777777" w:rsidR="002620A1" w:rsidRPr="00862599" w:rsidRDefault="002620A1" w:rsidP="003E13D0">
      <w:pPr>
        <w:ind w:left="567" w:right="1133"/>
      </w:pPr>
    </w:p>
    <w:p w14:paraId="5DE6E0D8" w14:textId="16ECD3B4" w:rsidR="00AE6D20" w:rsidRPr="00862599" w:rsidRDefault="00AE6D20" w:rsidP="003E13D0">
      <w:pPr>
        <w:ind w:left="567" w:right="1133"/>
      </w:pPr>
      <w:r w:rsidRPr="00862599">
        <w:rPr>
          <w:lang w:eastAsia="en-US"/>
        </w:rPr>
        <w:t xml:space="preserve">Strokovno funkcijo, ki je razpisana v naročnikovi dokumentaciji, lahko opravlja izključno strokovni kader, ki je v ponudbi imenovan za opravljanje te funkcije. V primeru, da obstajajo objektivni razlogi, da priglašeni strokovni kader </w:t>
      </w:r>
      <w:r w:rsidR="000478D1" w:rsidRPr="00862599">
        <w:rPr>
          <w:lang w:eastAsia="en-US"/>
        </w:rPr>
        <w:t xml:space="preserve">tekom izvajanja pogodbe </w:t>
      </w:r>
      <w:r w:rsidRPr="00862599">
        <w:rPr>
          <w:lang w:eastAsia="en-US"/>
        </w:rPr>
        <w:t>ne more opravljati strokovnih funkcij, za katere je bil priglašen, lahko izvajalec</w:t>
      </w:r>
      <w:r w:rsidR="00C24A9C" w:rsidRPr="00862599">
        <w:rPr>
          <w:lang w:eastAsia="en-US"/>
        </w:rPr>
        <w:t>, na podlagi soglasja naročnika,</w:t>
      </w:r>
      <w:r w:rsidRPr="00862599">
        <w:rPr>
          <w:lang w:eastAsia="en-US"/>
        </w:rPr>
        <w:t xml:space="preserve"> zamenja priglašeni strokovni kader z drugim strokovnim kadrom, pod pogojem, da ta izpolnjuje zahtevane referenčne pogoje naročnika iz dokumentacije.</w:t>
      </w:r>
    </w:p>
    <w:p w14:paraId="7D4CAAE3" w14:textId="77777777" w:rsidR="00AE6D20" w:rsidRPr="00862599" w:rsidRDefault="00AE6D20" w:rsidP="003E13D0">
      <w:pPr>
        <w:ind w:left="567" w:right="1133"/>
      </w:pPr>
    </w:p>
    <w:bookmarkEnd w:id="147"/>
    <w:p w14:paraId="5502B7F3" w14:textId="00A504EC" w:rsidR="00F87B98" w:rsidRPr="00862599" w:rsidRDefault="00F87B98" w:rsidP="003E13D0">
      <w:pPr>
        <w:widowControl w:val="0"/>
        <w:adjustRightInd w:val="0"/>
        <w:ind w:left="567" w:right="1133"/>
        <w:textAlignment w:val="baseline"/>
        <w:rPr>
          <w:b/>
        </w:rPr>
      </w:pPr>
      <w:r w:rsidRPr="00862599">
        <w:rPr>
          <w:b/>
        </w:rPr>
        <w:t>DOKAZILO</w:t>
      </w:r>
      <w:r w:rsidR="00D16BF3" w:rsidRPr="00862599">
        <w:rPr>
          <w:b/>
        </w:rPr>
        <w:t xml:space="preserve"> </w:t>
      </w:r>
      <w:r w:rsidR="00D16BF3" w:rsidRPr="00862599">
        <w:t>(</w:t>
      </w:r>
      <w:r w:rsidR="00D16BF3" w:rsidRPr="00862599">
        <w:rPr>
          <w:iCs/>
        </w:rPr>
        <w:t>za točke 7.4.3-7.4.</w:t>
      </w:r>
      <w:r w:rsidR="0034655E" w:rsidRPr="00862599">
        <w:rPr>
          <w:iCs/>
        </w:rPr>
        <w:t>5</w:t>
      </w:r>
      <w:r w:rsidR="00D16BF3" w:rsidRPr="00862599">
        <w:rPr>
          <w:iCs/>
        </w:rPr>
        <w:t>)</w:t>
      </w:r>
      <w:r w:rsidRPr="00862599">
        <w:t>:</w:t>
      </w:r>
    </w:p>
    <w:p w14:paraId="6457BDB1" w14:textId="3AF750D3" w:rsidR="00AB04D6" w:rsidRPr="00862599" w:rsidRDefault="000478D1" w:rsidP="003E13D0">
      <w:pPr>
        <w:pStyle w:val="Odstavekseznama"/>
        <w:widowControl w:val="0"/>
        <w:numPr>
          <w:ilvl w:val="0"/>
          <w:numId w:val="6"/>
        </w:numPr>
        <w:tabs>
          <w:tab w:val="clear" w:pos="2160"/>
          <w:tab w:val="num" w:pos="993"/>
        </w:tabs>
        <w:adjustRightInd w:val="0"/>
        <w:ind w:left="993" w:right="1133" w:hanging="284"/>
        <w:textAlignment w:val="baseline"/>
        <w:rPr>
          <w:rFonts w:eastAsia="Arial Unicode MS"/>
          <w:lang w:val="sl-SI"/>
        </w:rPr>
      </w:pPr>
      <w:r w:rsidRPr="00862599">
        <w:rPr>
          <w:rFonts w:eastAsia="Arial Unicode MS"/>
          <w:lang w:val="sl-SI"/>
        </w:rPr>
        <w:t>Izpolnjen obrazec</w:t>
      </w:r>
      <w:r w:rsidRPr="00862599">
        <w:rPr>
          <w:rFonts w:eastAsia="Arial Unicode MS"/>
          <w:b/>
          <w:lang w:val="sl-SI"/>
        </w:rPr>
        <w:t xml:space="preserve"> </w:t>
      </w:r>
      <w:r w:rsidR="00D16BF3" w:rsidRPr="00862599">
        <w:rPr>
          <w:b/>
          <w:lang w:val="sl-SI"/>
        </w:rPr>
        <w:t>»ESPD«</w:t>
      </w:r>
      <w:r w:rsidR="00D16BF3" w:rsidRPr="00862599">
        <w:rPr>
          <w:lang w:val="sl-SI"/>
        </w:rPr>
        <w:t xml:space="preserve"> </w:t>
      </w:r>
      <w:r w:rsidRPr="00862599">
        <w:rPr>
          <w:lang w:val="sl-SI"/>
        </w:rPr>
        <w:t xml:space="preserve">(v »Del IV: Pogoji za sodelovanje, Oddelek C: </w:t>
      </w:r>
      <w:r w:rsidRPr="00862599">
        <w:rPr>
          <w:rFonts w:eastAsia="Arial Unicode MS"/>
          <w:lang w:val="sl-SI"/>
        </w:rPr>
        <w:t>Tehnična in strokovna sposobnost</w:t>
      </w:r>
      <w:r w:rsidRPr="00862599">
        <w:rPr>
          <w:lang w:val="sl-SI"/>
        </w:rPr>
        <w:t>, Za naročila gradenj: tehnično osebje in tehnični organi, ki opravijo gradnjo«)</w:t>
      </w:r>
      <w:r w:rsidR="007C2A0D" w:rsidRPr="00862599">
        <w:rPr>
          <w:rFonts w:eastAsia="Arial Unicode MS"/>
          <w:lang w:val="sl-SI"/>
        </w:rPr>
        <w:t>.</w:t>
      </w:r>
    </w:p>
    <w:p w14:paraId="15151608" w14:textId="39D8F1F5" w:rsidR="00AB04D6" w:rsidRPr="00862599" w:rsidRDefault="00CE1287" w:rsidP="003E13D0">
      <w:pPr>
        <w:pStyle w:val="Odstavekseznama"/>
        <w:widowControl w:val="0"/>
        <w:numPr>
          <w:ilvl w:val="0"/>
          <w:numId w:val="6"/>
        </w:numPr>
        <w:tabs>
          <w:tab w:val="clear" w:pos="2160"/>
          <w:tab w:val="num" w:pos="993"/>
        </w:tabs>
        <w:adjustRightInd w:val="0"/>
        <w:ind w:left="993" w:right="1133" w:hanging="284"/>
        <w:textAlignment w:val="baseline"/>
        <w:rPr>
          <w:rFonts w:eastAsia="Arial Unicode MS"/>
          <w:i/>
          <w:lang w:val="sl-SI"/>
        </w:rPr>
      </w:pPr>
      <w:r w:rsidRPr="00862599">
        <w:rPr>
          <w:bCs/>
          <w:lang w:val="sl-SI"/>
        </w:rPr>
        <w:t>Izpolnjen obrazec št. 3</w:t>
      </w:r>
      <w:r w:rsidRPr="00862599">
        <w:rPr>
          <w:b/>
          <w:bCs/>
          <w:lang w:val="sl-SI"/>
        </w:rPr>
        <w:t xml:space="preserve"> »Seznam priglašenega kadra na projektu s seznamom referenčnih poslov«</w:t>
      </w:r>
    </w:p>
    <w:p w14:paraId="64FAE581" w14:textId="614AEBB7" w:rsidR="00AB04D6" w:rsidRPr="00862599" w:rsidRDefault="004229CB" w:rsidP="003E13D0">
      <w:pPr>
        <w:pStyle w:val="Odstavekseznama"/>
        <w:widowControl w:val="0"/>
        <w:numPr>
          <w:ilvl w:val="0"/>
          <w:numId w:val="6"/>
        </w:numPr>
        <w:tabs>
          <w:tab w:val="clear" w:pos="2160"/>
          <w:tab w:val="num" w:pos="993"/>
        </w:tabs>
        <w:adjustRightInd w:val="0"/>
        <w:ind w:left="993" w:right="1133" w:hanging="284"/>
        <w:textAlignment w:val="baseline"/>
        <w:rPr>
          <w:rFonts w:eastAsia="Arial Unicode MS"/>
          <w:bCs/>
          <w:lang w:val="sl-SI"/>
        </w:rPr>
      </w:pPr>
      <w:r w:rsidRPr="00862599">
        <w:rPr>
          <w:b/>
          <w:lang w:val="sl-SI" w:eastAsia="zh-CN"/>
        </w:rPr>
        <w:t xml:space="preserve">Izpis iz </w:t>
      </w:r>
      <w:r w:rsidR="00201C43" w:rsidRPr="00862599">
        <w:rPr>
          <w:b/>
          <w:lang w:val="sl-SI" w:eastAsia="zh-CN"/>
        </w:rPr>
        <w:t>imenika</w:t>
      </w:r>
      <w:r w:rsidRPr="00862599">
        <w:rPr>
          <w:b/>
          <w:lang w:val="sl-SI" w:eastAsia="zh-CN"/>
        </w:rPr>
        <w:t xml:space="preserve"> IZS</w:t>
      </w:r>
      <w:r w:rsidR="00B3310E" w:rsidRPr="00862599">
        <w:rPr>
          <w:b/>
          <w:lang w:val="sl-SI" w:eastAsia="zh-CN"/>
        </w:rPr>
        <w:t xml:space="preserve"> oz. ZAPS</w:t>
      </w:r>
      <w:r w:rsidRPr="00862599">
        <w:rPr>
          <w:b/>
          <w:lang w:val="sl-SI" w:eastAsia="zh-CN"/>
        </w:rPr>
        <w:t>, ki dokazuje izpolnjevanje pogoja v zvezi z vpisom v ustrezni imenik</w:t>
      </w:r>
      <w:r w:rsidR="00640611" w:rsidRPr="00862599">
        <w:rPr>
          <w:b/>
          <w:lang w:val="sl-SI" w:eastAsia="zh-CN"/>
        </w:rPr>
        <w:t xml:space="preserve"> </w:t>
      </w:r>
      <w:r w:rsidR="00640611" w:rsidRPr="00862599">
        <w:rPr>
          <w:bCs/>
          <w:lang w:val="sl-SI" w:eastAsia="zh-CN"/>
        </w:rPr>
        <w:t>(pridobi naročnik!)</w:t>
      </w:r>
    </w:p>
    <w:p w14:paraId="08437356" w14:textId="195A6F6B" w:rsidR="000A2775" w:rsidRPr="00862599" w:rsidRDefault="00073B68" w:rsidP="003E13D0">
      <w:pPr>
        <w:pStyle w:val="Odstavekseznama"/>
        <w:widowControl w:val="0"/>
        <w:numPr>
          <w:ilvl w:val="0"/>
          <w:numId w:val="6"/>
        </w:numPr>
        <w:tabs>
          <w:tab w:val="clear" w:pos="2160"/>
          <w:tab w:val="num" w:pos="993"/>
        </w:tabs>
        <w:adjustRightInd w:val="0"/>
        <w:ind w:left="993" w:right="1133" w:hanging="284"/>
        <w:textAlignment w:val="baseline"/>
        <w:rPr>
          <w:rFonts w:eastAsia="Arial Unicode MS"/>
          <w:lang w:val="sl-SI"/>
        </w:rPr>
      </w:pPr>
      <w:r w:rsidRPr="00862599">
        <w:rPr>
          <w:lang w:val="sl-SI"/>
        </w:rPr>
        <w:t>Izpolnjen obrazec št.  5 »</w:t>
      </w:r>
      <w:r w:rsidRPr="00862599">
        <w:rPr>
          <w:b/>
          <w:lang w:val="sl-SI"/>
        </w:rPr>
        <w:t>Potrdilo o dobro opravljenem delu kadra</w:t>
      </w:r>
      <w:r w:rsidRPr="00862599">
        <w:rPr>
          <w:lang w:val="sl-SI"/>
        </w:rPr>
        <w:t>«</w:t>
      </w:r>
      <w:r w:rsidR="000A2775" w:rsidRPr="00862599">
        <w:rPr>
          <w:lang w:val="sl-SI" w:eastAsia="zh-CN"/>
        </w:rPr>
        <w:t xml:space="preserve">, </w:t>
      </w:r>
      <w:r w:rsidRPr="00862599">
        <w:rPr>
          <w:lang w:val="sl-SI" w:eastAsia="zh-CN"/>
        </w:rPr>
        <w:t>potrjen</w:t>
      </w:r>
      <w:r w:rsidR="000A2775" w:rsidRPr="00862599">
        <w:rPr>
          <w:lang w:val="sl-SI" w:eastAsia="zh-CN"/>
        </w:rPr>
        <w:t xml:space="preserve"> s strani referenčnega naročnika (ki mora biti investitor referenčnega posla)</w:t>
      </w:r>
    </w:p>
    <w:p w14:paraId="3ACE7F4B" w14:textId="212DCAA1" w:rsidR="00432F9B" w:rsidRPr="00862599" w:rsidRDefault="00432F9B" w:rsidP="003E13D0">
      <w:pPr>
        <w:pStyle w:val="Odstavekseznama"/>
        <w:widowControl w:val="0"/>
        <w:numPr>
          <w:ilvl w:val="0"/>
          <w:numId w:val="6"/>
        </w:numPr>
        <w:tabs>
          <w:tab w:val="clear" w:pos="2160"/>
          <w:tab w:val="num" w:pos="993"/>
        </w:tabs>
        <w:adjustRightInd w:val="0"/>
        <w:ind w:left="993" w:right="1133" w:hanging="284"/>
        <w:textAlignment w:val="baseline"/>
        <w:rPr>
          <w:rFonts w:eastAsia="Arial Unicode MS"/>
          <w:lang w:val="sl-SI"/>
        </w:rPr>
      </w:pPr>
      <w:r w:rsidRPr="00862599">
        <w:rPr>
          <w:b/>
          <w:lang w:val="sl-SI" w:eastAsia="zh-CN"/>
        </w:rPr>
        <w:t>Dokazilo o izobrazbi</w:t>
      </w:r>
      <w:r w:rsidR="00247571" w:rsidRPr="00862599">
        <w:rPr>
          <w:b/>
          <w:lang w:val="sl-SI" w:eastAsia="zh-CN"/>
        </w:rPr>
        <w:t xml:space="preserve"> </w:t>
      </w:r>
      <w:r w:rsidR="00247571" w:rsidRPr="00862599">
        <w:rPr>
          <w:lang w:val="sl-SI" w:eastAsia="zh-CN"/>
        </w:rPr>
        <w:t>(</w:t>
      </w:r>
      <w:r w:rsidR="006C4D00" w:rsidRPr="00862599">
        <w:rPr>
          <w:lang w:val="sl-SI" w:eastAsia="zh-CN"/>
        </w:rPr>
        <w:t>v primeru da smer izobrazbe ni razvidna iz imenika IZS</w:t>
      </w:r>
      <w:r w:rsidR="00B3310E" w:rsidRPr="00862599">
        <w:rPr>
          <w:lang w:val="sl-SI" w:eastAsia="zh-CN"/>
        </w:rPr>
        <w:t xml:space="preserve"> oz. ZAPS</w:t>
      </w:r>
      <w:r w:rsidR="00247571" w:rsidRPr="00862599">
        <w:rPr>
          <w:lang w:val="sl-SI" w:eastAsia="zh-CN"/>
        </w:rPr>
        <w:t>)</w:t>
      </w:r>
    </w:p>
    <w:p w14:paraId="1EAC6C2E" w14:textId="78E12EE4" w:rsidR="008C5967" w:rsidRPr="00862599" w:rsidRDefault="008C5967" w:rsidP="003E13D0">
      <w:pPr>
        <w:pStyle w:val="Odstavekseznama"/>
        <w:widowControl w:val="0"/>
        <w:numPr>
          <w:ilvl w:val="0"/>
          <w:numId w:val="6"/>
        </w:numPr>
        <w:tabs>
          <w:tab w:val="clear" w:pos="2160"/>
          <w:tab w:val="num" w:pos="993"/>
        </w:tabs>
        <w:adjustRightInd w:val="0"/>
        <w:ind w:left="993" w:right="1133" w:hanging="284"/>
        <w:textAlignment w:val="baseline"/>
        <w:rPr>
          <w:rFonts w:eastAsia="Arial Unicode MS"/>
          <w:bCs/>
          <w:lang w:val="sl-SI"/>
        </w:rPr>
      </w:pPr>
      <w:r w:rsidRPr="00862599">
        <w:rPr>
          <w:lang w:val="sl-SI" w:eastAsia="zh-CN"/>
        </w:rPr>
        <w:t>Obrazec</w:t>
      </w:r>
      <w:r w:rsidRPr="00862599">
        <w:rPr>
          <w:b/>
          <w:lang w:val="sl-SI" w:eastAsia="zh-CN"/>
        </w:rPr>
        <w:t xml:space="preserve"> M1 ali pogodba o zaposlitvi</w:t>
      </w:r>
      <w:r w:rsidR="00284A1E" w:rsidRPr="00862599">
        <w:rPr>
          <w:b/>
          <w:lang w:val="sl-SI" w:eastAsia="zh-CN"/>
        </w:rPr>
        <w:t xml:space="preserve"> </w:t>
      </w:r>
      <w:r w:rsidR="00284A1E" w:rsidRPr="00862599">
        <w:rPr>
          <w:bCs/>
          <w:lang w:val="sl-SI" w:eastAsia="zh-CN"/>
        </w:rPr>
        <w:t>(za vodjo gradnje).</w:t>
      </w:r>
    </w:p>
    <w:p w14:paraId="480A54D2" w14:textId="77777777" w:rsidR="00F92B4C" w:rsidRPr="00862599" w:rsidRDefault="00F92B4C" w:rsidP="003E13D0">
      <w:pPr>
        <w:autoSpaceDE w:val="0"/>
        <w:autoSpaceDN w:val="0"/>
        <w:adjustRightInd w:val="0"/>
        <w:ind w:right="1133" w:firstLine="567"/>
        <w:rPr>
          <w:i/>
          <w:iCs/>
        </w:rPr>
      </w:pPr>
    </w:p>
    <w:p w14:paraId="49EB0B90" w14:textId="6C92DCF2" w:rsidR="00F92B4C" w:rsidRPr="00862599" w:rsidRDefault="00F92B4C" w:rsidP="003E13D0">
      <w:pPr>
        <w:autoSpaceDE w:val="0"/>
        <w:autoSpaceDN w:val="0"/>
        <w:adjustRightInd w:val="0"/>
        <w:ind w:right="1133" w:firstLine="567"/>
        <w:rPr>
          <w:i/>
          <w:iCs/>
        </w:rPr>
      </w:pPr>
      <w:r w:rsidRPr="00862599">
        <w:rPr>
          <w:i/>
          <w:iCs/>
        </w:rPr>
        <w:t>Opomba za točke 7.4.3-7.4.</w:t>
      </w:r>
      <w:r w:rsidR="0034655E" w:rsidRPr="00862599">
        <w:rPr>
          <w:i/>
          <w:iCs/>
        </w:rPr>
        <w:t>5</w:t>
      </w:r>
      <w:r w:rsidRPr="00862599">
        <w:rPr>
          <w:i/>
          <w:iCs/>
        </w:rPr>
        <w:t xml:space="preserve">: </w:t>
      </w:r>
    </w:p>
    <w:p w14:paraId="3C87040E" w14:textId="5A1D468F" w:rsidR="00F64D1D" w:rsidRPr="00862599" w:rsidRDefault="00F64D1D" w:rsidP="003E13D0">
      <w:pPr>
        <w:numPr>
          <w:ilvl w:val="0"/>
          <w:numId w:val="6"/>
        </w:numPr>
        <w:tabs>
          <w:tab w:val="clear" w:pos="2160"/>
          <w:tab w:val="num" w:pos="1276"/>
        </w:tabs>
        <w:autoSpaceDE w:val="0"/>
        <w:autoSpaceDN w:val="0"/>
        <w:adjustRightInd w:val="0"/>
        <w:ind w:left="1276" w:right="1133"/>
        <w:rPr>
          <w:i/>
        </w:rPr>
      </w:pPr>
      <w:r w:rsidRPr="00862599">
        <w:rPr>
          <w:i/>
        </w:rPr>
        <w:t>V primeru nominacije tujca mora ponudnik do uvedbe v delo predložiti dokazilo, da je imenovani kader pridobil priznanje poklicne kvalifikacije v skladu s predpisi o priznavanju poklicne kvalifikacije.</w:t>
      </w:r>
    </w:p>
    <w:p w14:paraId="59276821" w14:textId="174B3D9A" w:rsidR="00F92B4C" w:rsidRPr="00862599" w:rsidRDefault="00F92B4C" w:rsidP="003E13D0">
      <w:pPr>
        <w:numPr>
          <w:ilvl w:val="0"/>
          <w:numId w:val="6"/>
        </w:numPr>
        <w:tabs>
          <w:tab w:val="clear" w:pos="2160"/>
          <w:tab w:val="num" w:pos="1276"/>
        </w:tabs>
        <w:autoSpaceDE w:val="0"/>
        <w:autoSpaceDN w:val="0"/>
        <w:adjustRightInd w:val="0"/>
        <w:ind w:left="1276" w:right="1133"/>
        <w:rPr>
          <w:i/>
        </w:rPr>
      </w:pPr>
      <w:r w:rsidRPr="00862599">
        <w:rPr>
          <w:i/>
        </w:rPr>
        <w:t>Naročnik bo upošteval le referenčna dela, ki so dokončana. Kot datum dokončanja bo naročnik štel datum izdaje uporabnega dovoljenja oziroma datum izdaje potrdila o prevzemu ali enakovrednega potrdila, ki izkazuje datum sprejema in izročitve referenčnega dela, v kolikor uporabno dovoljenje oziroma potrdilo o prevzemu ni bilo izdano.</w:t>
      </w:r>
    </w:p>
    <w:p w14:paraId="3DFA7E04" w14:textId="23D94BF7" w:rsidR="00967C4F" w:rsidRPr="00862599" w:rsidRDefault="00967C4F" w:rsidP="003E13D0">
      <w:pPr>
        <w:widowControl w:val="0"/>
        <w:tabs>
          <w:tab w:val="num" w:pos="993"/>
        </w:tabs>
        <w:adjustRightInd w:val="0"/>
        <w:ind w:right="1133"/>
        <w:textAlignment w:val="baseline"/>
        <w:rPr>
          <w:rFonts w:eastAsia="Arial Unicode MS"/>
        </w:rPr>
      </w:pPr>
    </w:p>
    <w:p w14:paraId="53B8CF3D" w14:textId="0732D0FD" w:rsidR="001153D2" w:rsidRPr="00862599" w:rsidRDefault="001153D2" w:rsidP="003E13D0">
      <w:pPr>
        <w:pStyle w:val="n4"/>
        <w:numPr>
          <w:ilvl w:val="1"/>
          <w:numId w:val="18"/>
        </w:numPr>
        <w:ind w:left="567" w:right="1133" w:hanging="567"/>
        <w:outlineLvl w:val="2"/>
        <w:rPr>
          <w:rFonts w:cs="Arial"/>
          <w:b/>
        </w:rPr>
      </w:pPr>
      <w:bookmarkStart w:id="149" w:name="_Toc136621596"/>
      <w:bookmarkStart w:id="150" w:name="_Toc525740591"/>
      <w:bookmarkStart w:id="151" w:name="_Toc532278012"/>
      <w:bookmarkStart w:id="152" w:name="_Toc532278949"/>
      <w:bookmarkStart w:id="153" w:name="_Toc532279402"/>
      <w:bookmarkStart w:id="154" w:name="_Toc534374260"/>
      <w:bookmarkStart w:id="155" w:name="_Toc536537035"/>
      <w:bookmarkStart w:id="156" w:name="_Toc536537217"/>
      <w:bookmarkStart w:id="157" w:name="_Toc536537291"/>
      <w:bookmarkStart w:id="158" w:name="_Toc169619"/>
      <w:bookmarkStart w:id="159" w:name="_Toc9321491"/>
      <w:bookmarkEnd w:id="138"/>
      <w:bookmarkEnd w:id="139"/>
      <w:bookmarkEnd w:id="140"/>
      <w:r w:rsidRPr="00862599">
        <w:rPr>
          <w:rFonts w:cs="Arial"/>
          <w:b/>
        </w:rPr>
        <w:t>Drugi pogoji</w:t>
      </w:r>
      <w:bookmarkEnd w:id="149"/>
    </w:p>
    <w:p w14:paraId="73F34753" w14:textId="77777777" w:rsidR="001153D2" w:rsidRPr="00862599" w:rsidRDefault="001153D2" w:rsidP="003E13D0">
      <w:pPr>
        <w:widowControl w:val="0"/>
        <w:adjustRightInd w:val="0"/>
        <w:ind w:left="495" w:right="1133"/>
        <w:textAlignment w:val="baseline"/>
        <w:rPr>
          <w:rFonts w:eastAsia="Arial Unicode MS"/>
          <w:b/>
        </w:rPr>
      </w:pPr>
    </w:p>
    <w:p w14:paraId="518A7F46" w14:textId="230C8D89" w:rsidR="009A392B" w:rsidRPr="00862599" w:rsidRDefault="00DB232F" w:rsidP="003E13D0">
      <w:pPr>
        <w:numPr>
          <w:ilvl w:val="2"/>
          <w:numId w:val="18"/>
        </w:numPr>
        <w:ind w:left="567" w:right="1133" w:hanging="567"/>
      </w:pPr>
      <w:bookmarkStart w:id="160" w:name="_Hlk138278038"/>
      <w:bookmarkEnd w:id="150"/>
      <w:bookmarkEnd w:id="151"/>
      <w:bookmarkEnd w:id="152"/>
      <w:bookmarkEnd w:id="153"/>
      <w:bookmarkEnd w:id="154"/>
      <w:bookmarkEnd w:id="155"/>
      <w:bookmarkEnd w:id="156"/>
      <w:bookmarkEnd w:id="157"/>
      <w:bookmarkEnd w:id="158"/>
      <w:bookmarkEnd w:id="159"/>
      <w:r w:rsidRPr="00862599">
        <w:t>Zagotovitev skladnosti z načelom, da se ne škoduje bistveno</w:t>
      </w:r>
      <w:bookmarkEnd w:id="160"/>
      <w:r w:rsidRPr="00862599">
        <w:t xml:space="preserve"> (do no significant harm - DNSH)</w:t>
      </w:r>
    </w:p>
    <w:p w14:paraId="32B610F0" w14:textId="224BDB9E" w:rsidR="009944A7" w:rsidRPr="00862599" w:rsidRDefault="009A392B" w:rsidP="003E13D0">
      <w:pPr>
        <w:widowControl w:val="0"/>
        <w:adjustRightInd w:val="0"/>
        <w:ind w:left="567" w:right="1133"/>
        <w:textAlignment w:val="baseline"/>
        <w:rPr>
          <w:rFonts w:eastAsia="Arial Unicode MS"/>
          <w:bCs/>
        </w:rPr>
      </w:pPr>
      <w:bookmarkStart w:id="161" w:name="_Toc525740592"/>
      <w:bookmarkStart w:id="162" w:name="_Toc532278013"/>
      <w:bookmarkStart w:id="163" w:name="_Toc532278950"/>
      <w:bookmarkStart w:id="164" w:name="_Toc532279403"/>
      <w:bookmarkStart w:id="165" w:name="_Toc534374261"/>
      <w:bookmarkStart w:id="166" w:name="_Toc536537036"/>
      <w:bookmarkStart w:id="167" w:name="_Toc536537218"/>
      <w:bookmarkStart w:id="168" w:name="_Toc536537292"/>
      <w:bookmarkStart w:id="169" w:name="_Toc169620"/>
      <w:bookmarkStart w:id="170" w:name="_Toc9321492"/>
      <w:r w:rsidRPr="00862599">
        <w:rPr>
          <w:rFonts w:eastAsia="Arial Unicode MS"/>
          <w:bCs/>
        </w:rPr>
        <w:t xml:space="preserve">Ponudnik se zavezuje, da bo pri oddaji ponudbe in izvedbi javnega naročila upošteval </w:t>
      </w:r>
      <w:r w:rsidR="00DB232F" w:rsidRPr="00862599">
        <w:rPr>
          <w:rFonts w:eastAsia="Arial Unicode MS"/>
          <w:bCs/>
        </w:rPr>
        <w:t xml:space="preserve">ustrezno okoljsko zakonodajo EU in </w:t>
      </w:r>
      <w:r w:rsidR="009605FB" w:rsidRPr="00862599">
        <w:rPr>
          <w:rFonts w:eastAsia="Arial Unicode MS"/>
          <w:bCs/>
        </w:rPr>
        <w:t xml:space="preserve">zagotovil skladnost </w:t>
      </w:r>
      <w:r w:rsidR="00DB232F" w:rsidRPr="00862599">
        <w:rPr>
          <w:rFonts w:eastAsia="Arial Unicode MS"/>
          <w:bCs/>
        </w:rPr>
        <w:t>z načelom, da se ne škoduje bistveno</w:t>
      </w:r>
      <w:r w:rsidR="009605FB" w:rsidRPr="00862599">
        <w:rPr>
          <w:rFonts w:eastAsia="Arial Unicode MS"/>
          <w:bCs/>
        </w:rPr>
        <w:t xml:space="preserve"> </w:t>
      </w:r>
      <w:r w:rsidR="009605FB" w:rsidRPr="00862599">
        <w:t>(do no significant harm - DNSH)</w:t>
      </w:r>
      <w:r w:rsidRPr="00862599">
        <w:rPr>
          <w:rFonts w:eastAsia="Arial Unicode MS"/>
          <w:bCs/>
        </w:rPr>
        <w:t>.</w:t>
      </w:r>
      <w:bookmarkEnd w:id="161"/>
      <w:bookmarkEnd w:id="162"/>
      <w:bookmarkEnd w:id="163"/>
      <w:bookmarkEnd w:id="164"/>
      <w:bookmarkEnd w:id="165"/>
      <w:bookmarkEnd w:id="166"/>
      <w:bookmarkEnd w:id="167"/>
      <w:bookmarkEnd w:id="168"/>
      <w:bookmarkEnd w:id="169"/>
      <w:bookmarkEnd w:id="170"/>
    </w:p>
    <w:p w14:paraId="3F7BCCCF" w14:textId="77777777" w:rsidR="00100AD7" w:rsidRPr="00862599" w:rsidRDefault="00100AD7" w:rsidP="003E13D0">
      <w:pPr>
        <w:widowControl w:val="0"/>
        <w:adjustRightInd w:val="0"/>
        <w:ind w:left="567" w:right="1133"/>
        <w:textAlignment w:val="baseline"/>
        <w:rPr>
          <w:rFonts w:eastAsia="Arial Unicode MS"/>
          <w:b/>
        </w:rPr>
      </w:pPr>
    </w:p>
    <w:p w14:paraId="28D16192" w14:textId="5AB727B9" w:rsidR="009944A7" w:rsidRPr="00862599" w:rsidRDefault="009A392B" w:rsidP="003E13D0">
      <w:pPr>
        <w:keepNext/>
        <w:adjustRightInd w:val="0"/>
        <w:ind w:left="567" w:right="1133"/>
        <w:textAlignment w:val="baseline"/>
        <w:rPr>
          <w:rFonts w:eastAsia="Arial Unicode MS"/>
          <w:bCs/>
        </w:rPr>
      </w:pPr>
      <w:r w:rsidRPr="00862599">
        <w:rPr>
          <w:rFonts w:eastAsia="Arial Unicode MS"/>
          <w:b/>
        </w:rPr>
        <w:lastRenderedPageBreak/>
        <w:t>DOKAZILO:</w:t>
      </w:r>
    </w:p>
    <w:p w14:paraId="4878C951" w14:textId="3559285F" w:rsidR="00113502" w:rsidRPr="00862599" w:rsidRDefault="004D53A3" w:rsidP="003E13D0">
      <w:pPr>
        <w:pStyle w:val="Odstavekseznama"/>
        <w:keepNext/>
        <w:ind w:left="567" w:right="1133"/>
        <w:outlineLvl w:val="3"/>
        <w:rPr>
          <w:rFonts w:eastAsia="Calibri" w:cs="Times New Roman"/>
          <w:b/>
          <w:szCs w:val="22"/>
          <w:lang w:val="sl-SI" w:eastAsia="en-US"/>
        </w:rPr>
      </w:pPr>
      <w:r w:rsidRPr="00862599">
        <w:rPr>
          <w:rFonts w:eastAsia="Arial Unicode MS"/>
          <w:bCs/>
          <w:lang w:val="sl-SI"/>
        </w:rPr>
        <w:t>I</w:t>
      </w:r>
      <w:r w:rsidR="009465D3" w:rsidRPr="00862599">
        <w:rPr>
          <w:rFonts w:eastAsia="Arial Unicode MS"/>
          <w:bCs/>
          <w:lang w:val="sl-SI"/>
        </w:rPr>
        <w:t>zpolnjen</w:t>
      </w:r>
      <w:r w:rsidR="001B4B7D" w:rsidRPr="00862599">
        <w:rPr>
          <w:rFonts w:eastAsia="Arial Unicode MS"/>
          <w:bCs/>
          <w:lang w:val="sl-SI"/>
        </w:rPr>
        <w:t xml:space="preserve"> </w:t>
      </w:r>
      <w:r w:rsidR="001B4B7D" w:rsidRPr="00862599">
        <w:rPr>
          <w:rFonts w:eastAsia="Arial Unicode MS"/>
          <w:lang w:val="sl-SI"/>
        </w:rPr>
        <w:t xml:space="preserve">obrazec </w:t>
      </w:r>
      <w:r w:rsidR="009465D3" w:rsidRPr="00862599">
        <w:rPr>
          <w:rFonts w:eastAsia="Arial Unicode MS"/>
          <w:lang w:val="sl-SI"/>
        </w:rPr>
        <w:t xml:space="preserve">št. </w:t>
      </w:r>
      <w:r w:rsidR="00E51721" w:rsidRPr="00862599">
        <w:rPr>
          <w:rFonts w:eastAsia="Arial Unicode MS"/>
          <w:lang w:val="sl-SI"/>
        </w:rPr>
        <w:t>9</w:t>
      </w:r>
      <w:r w:rsidR="009465D3" w:rsidRPr="00862599">
        <w:rPr>
          <w:rFonts w:eastAsia="Arial Unicode MS"/>
          <w:b/>
          <w:lang w:val="sl-SI"/>
        </w:rPr>
        <w:t xml:space="preserve"> </w:t>
      </w:r>
      <w:r w:rsidR="001B4B7D" w:rsidRPr="00862599">
        <w:rPr>
          <w:rFonts w:eastAsia="Arial Unicode MS"/>
          <w:b/>
          <w:lang w:val="sl-SI"/>
        </w:rPr>
        <w:t>»</w:t>
      </w:r>
      <w:r w:rsidR="00355814" w:rsidRPr="00862599">
        <w:rPr>
          <w:rFonts w:eastAsia="Arial Unicode MS"/>
          <w:b/>
          <w:lang w:val="sl-SI"/>
        </w:rPr>
        <w:t>Zagotovitev skladnosti z načelom, da se ne škoduje bistveno</w:t>
      </w:r>
      <w:r w:rsidR="001B4B7D" w:rsidRPr="00862599">
        <w:rPr>
          <w:rFonts w:eastAsia="Arial Unicode MS"/>
          <w:b/>
          <w:lang w:val="sl-SI"/>
        </w:rPr>
        <w:t>«</w:t>
      </w:r>
      <w:r w:rsidR="00046022" w:rsidRPr="00862599">
        <w:rPr>
          <w:rFonts w:eastAsia="Arial Unicode MS"/>
          <w:b/>
          <w:lang w:val="sl-SI"/>
        </w:rPr>
        <w:t xml:space="preserve"> </w:t>
      </w:r>
      <w:r w:rsidR="00046022" w:rsidRPr="00862599">
        <w:rPr>
          <w:rFonts w:eastAsia="Calibri" w:cs="Times New Roman"/>
          <w:szCs w:val="22"/>
          <w:lang w:val="sl-SI" w:eastAsia="en-US"/>
        </w:rPr>
        <w:t>s strani vseh gospodarskih subjektov v ponudbi</w:t>
      </w:r>
      <w:r w:rsidR="00046022" w:rsidRPr="00862599">
        <w:rPr>
          <w:rFonts w:eastAsia="Calibri" w:cs="Times New Roman"/>
          <w:b/>
          <w:szCs w:val="22"/>
          <w:lang w:val="sl-SI" w:eastAsia="en-US"/>
        </w:rPr>
        <w:t>.</w:t>
      </w:r>
    </w:p>
    <w:p w14:paraId="34CE070A" w14:textId="77777777" w:rsidR="00113502" w:rsidRPr="00862599" w:rsidRDefault="00113502" w:rsidP="003E13D0">
      <w:pPr>
        <w:pStyle w:val="Odstavekseznama"/>
        <w:ind w:left="567" w:right="1133"/>
        <w:outlineLvl w:val="3"/>
        <w:rPr>
          <w:rFonts w:eastAsia="Calibri" w:cs="Times New Roman"/>
          <w:b/>
          <w:szCs w:val="22"/>
          <w:lang w:val="sl-SI" w:eastAsia="en-US"/>
        </w:rPr>
      </w:pPr>
    </w:p>
    <w:p w14:paraId="5FE0B1EB" w14:textId="77777777" w:rsidR="00113502" w:rsidRPr="00862599" w:rsidRDefault="00113502" w:rsidP="003E13D0">
      <w:pPr>
        <w:numPr>
          <w:ilvl w:val="2"/>
          <w:numId w:val="18"/>
        </w:numPr>
        <w:ind w:left="567" w:right="1133" w:hanging="567"/>
      </w:pPr>
      <w:r w:rsidRPr="00862599">
        <w:t xml:space="preserve">Zavarovanje </w:t>
      </w:r>
      <w:bookmarkStart w:id="171" w:name="_Hlk136601932"/>
      <w:r w:rsidRPr="00862599">
        <w:t>izvajalske odgovornosti</w:t>
      </w:r>
      <w:bookmarkEnd w:id="171"/>
    </w:p>
    <w:p w14:paraId="1B199D71" w14:textId="750BC69B" w:rsidR="008E5C96" w:rsidRPr="00862599" w:rsidRDefault="008E5C96" w:rsidP="003E13D0">
      <w:pPr>
        <w:widowControl w:val="0"/>
        <w:adjustRightInd w:val="0"/>
        <w:ind w:left="567" w:right="1133"/>
        <w:textAlignment w:val="baseline"/>
        <w:rPr>
          <w:rFonts w:eastAsia="Arial Unicode MS"/>
          <w:bCs/>
        </w:rPr>
      </w:pPr>
      <w:bookmarkStart w:id="172" w:name="_Hlk134088902"/>
      <w:r w:rsidRPr="00862599">
        <w:rPr>
          <w:rFonts w:eastAsia="Arial Unicode MS"/>
          <w:bCs/>
        </w:rPr>
        <w:t>Ponudnik mora imeti zavarovano izvajalsko odgovornost za dejavnost, ki je predmet javnega naročila skladno s 1</w:t>
      </w:r>
      <w:r w:rsidR="00812A13" w:rsidRPr="00862599">
        <w:rPr>
          <w:rFonts w:eastAsia="Arial Unicode MS"/>
          <w:bCs/>
        </w:rPr>
        <w:t>6</w:t>
      </w:r>
      <w:r w:rsidRPr="00862599">
        <w:rPr>
          <w:rFonts w:eastAsia="Arial Unicode MS"/>
          <w:bCs/>
        </w:rPr>
        <w:t xml:space="preserve">. členom </w:t>
      </w:r>
      <w:r w:rsidR="003202FF" w:rsidRPr="00862599">
        <w:rPr>
          <w:rFonts w:eastAsia="Arial Unicode MS"/>
          <w:bCs/>
        </w:rPr>
        <w:t>GZ-1</w:t>
      </w:r>
      <w:r w:rsidR="00113502" w:rsidRPr="00862599">
        <w:rPr>
          <w:rFonts w:eastAsia="Arial Unicode MS"/>
          <w:bCs/>
        </w:rPr>
        <w:t>,</w:t>
      </w:r>
      <w:r w:rsidRPr="00862599">
        <w:rPr>
          <w:rFonts w:eastAsia="Arial Unicode MS"/>
          <w:bCs/>
        </w:rPr>
        <w:t xml:space="preserve"> in sicer za škodo, ki bi utegnila nastati naročniku in tretjim osebam v zvezi z opravljanjem ponudnikove dejavnosti</w:t>
      </w:r>
      <w:r w:rsidR="00C63D96" w:rsidRPr="00862599">
        <w:rPr>
          <w:rFonts w:eastAsia="Arial Unicode MS"/>
          <w:bCs/>
        </w:rPr>
        <w:t>, omejeno za posamezni primer na znesek, ki ni manjši od</w:t>
      </w:r>
      <w:r w:rsidRPr="00862599">
        <w:rPr>
          <w:rFonts w:eastAsia="Arial Unicode MS"/>
          <w:bCs/>
        </w:rPr>
        <w:t xml:space="preserve"> </w:t>
      </w:r>
      <w:r w:rsidR="00C63D96" w:rsidRPr="00862599">
        <w:rPr>
          <w:rFonts w:eastAsia="Arial Unicode MS"/>
          <w:bCs/>
        </w:rPr>
        <w:t>1.500.000</w:t>
      </w:r>
      <w:r w:rsidR="00113502" w:rsidRPr="00862599">
        <w:rPr>
          <w:rFonts w:eastAsia="Arial Unicode MS"/>
          <w:bCs/>
        </w:rPr>
        <w:t xml:space="preserve"> EUR</w:t>
      </w:r>
      <w:r w:rsidR="00C63D96" w:rsidRPr="00862599">
        <w:rPr>
          <w:rFonts w:eastAsia="Arial Unicode MS"/>
          <w:bCs/>
        </w:rPr>
        <w:t>, pri čemer maksimalno kritje za vse dogodke skupaj znaša 3.000.000 EUR</w:t>
      </w:r>
      <w:r w:rsidRPr="00862599">
        <w:rPr>
          <w:rFonts w:eastAsia="Arial Unicode MS"/>
          <w:bCs/>
        </w:rPr>
        <w:t>.</w:t>
      </w:r>
    </w:p>
    <w:p w14:paraId="40B9B651" w14:textId="77777777" w:rsidR="008E5C96" w:rsidRPr="00862599" w:rsidRDefault="008E5C96" w:rsidP="003E13D0">
      <w:pPr>
        <w:widowControl w:val="0"/>
        <w:adjustRightInd w:val="0"/>
        <w:ind w:left="567" w:right="1133"/>
        <w:textAlignment w:val="baseline"/>
        <w:rPr>
          <w:rFonts w:eastAsia="Arial Unicode MS"/>
          <w:bCs/>
        </w:rPr>
      </w:pPr>
    </w:p>
    <w:p w14:paraId="5F937520" w14:textId="77777777" w:rsidR="008E5C96" w:rsidRPr="00862599" w:rsidRDefault="008E5C96" w:rsidP="003E13D0">
      <w:pPr>
        <w:widowControl w:val="0"/>
        <w:adjustRightInd w:val="0"/>
        <w:ind w:left="567" w:right="1133"/>
        <w:textAlignment w:val="baseline"/>
        <w:rPr>
          <w:rFonts w:eastAsia="Arial Unicode MS"/>
          <w:bCs/>
        </w:rPr>
      </w:pPr>
      <w:r w:rsidRPr="00862599">
        <w:rPr>
          <w:rFonts w:eastAsia="Arial Unicode MS"/>
          <w:bCs/>
        </w:rPr>
        <w:t xml:space="preserve">Pogoj mora izpolniti ponudnik. </w:t>
      </w:r>
    </w:p>
    <w:p w14:paraId="37012A70" w14:textId="77777777" w:rsidR="008E5C96" w:rsidRPr="00862599" w:rsidRDefault="008E5C96" w:rsidP="003E13D0">
      <w:pPr>
        <w:spacing w:line="276" w:lineRule="auto"/>
        <w:ind w:left="284" w:right="1133"/>
        <w:rPr>
          <w:rFonts w:ascii="Century Gothic" w:hAnsi="Century Gothic"/>
        </w:rPr>
      </w:pPr>
    </w:p>
    <w:p w14:paraId="6AB37E78" w14:textId="77777777" w:rsidR="00113502" w:rsidRPr="00862599" w:rsidRDefault="00113502" w:rsidP="003E13D0">
      <w:pPr>
        <w:widowControl w:val="0"/>
        <w:adjustRightInd w:val="0"/>
        <w:ind w:left="567" w:right="1133"/>
        <w:textAlignment w:val="baseline"/>
        <w:rPr>
          <w:rFonts w:eastAsia="Arial Unicode MS"/>
          <w:bCs/>
        </w:rPr>
      </w:pPr>
      <w:r w:rsidRPr="00862599">
        <w:rPr>
          <w:rFonts w:eastAsia="Arial Unicode MS"/>
          <w:b/>
        </w:rPr>
        <w:t>DOKAZILO:</w:t>
      </w:r>
    </w:p>
    <w:bookmarkEnd w:id="172"/>
    <w:p w14:paraId="397E8783" w14:textId="403988EC" w:rsidR="008E5C96" w:rsidRPr="00862599" w:rsidRDefault="008E5C96" w:rsidP="003E13D0">
      <w:pPr>
        <w:widowControl w:val="0"/>
        <w:adjustRightInd w:val="0"/>
        <w:ind w:left="567" w:right="1133"/>
        <w:textAlignment w:val="baseline"/>
        <w:rPr>
          <w:rFonts w:eastAsia="Arial Unicode MS"/>
          <w:bCs/>
        </w:rPr>
      </w:pPr>
      <w:r w:rsidRPr="00862599">
        <w:rPr>
          <w:rFonts w:eastAsia="Arial Unicode MS"/>
          <w:bCs/>
        </w:rPr>
        <w:t xml:space="preserve">Ponudnik potrdi izpolnjevanje pogoja s predložitvijo veljavne </w:t>
      </w:r>
      <w:r w:rsidRPr="00862599">
        <w:rPr>
          <w:rFonts w:eastAsia="Arial Unicode MS"/>
          <w:b/>
          <w:bCs/>
        </w:rPr>
        <w:t>zavarovalne police</w:t>
      </w:r>
      <w:r w:rsidR="00071516" w:rsidRPr="00862599">
        <w:rPr>
          <w:rFonts w:eastAsia="Arial Unicode MS"/>
          <w:b/>
          <w:bCs/>
        </w:rPr>
        <w:t xml:space="preserve"> </w:t>
      </w:r>
      <w:r w:rsidR="00C63D96" w:rsidRPr="00862599">
        <w:rPr>
          <w:rFonts w:eastAsia="Arial Unicode MS"/>
          <w:b/>
          <w:bCs/>
        </w:rPr>
        <w:t>skupaj z</w:t>
      </w:r>
      <w:r w:rsidR="00071516" w:rsidRPr="00862599">
        <w:rPr>
          <w:rFonts w:eastAsia="Arial Unicode MS"/>
          <w:b/>
          <w:bCs/>
        </w:rPr>
        <w:t xml:space="preserve"> izjav</w:t>
      </w:r>
      <w:r w:rsidR="00C63D96" w:rsidRPr="00862599">
        <w:rPr>
          <w:rFonts w:eastAsia="Arial Unicode MS"/>
          <w:b/>
          <w:bCs/>
        </w:rPr>
        <w:t>o</w:t>
      </w:r>
      <w:r w:rsidR="00071516" w:rsidRPr="00862599">
        <w:rPr>
          <w:rFonts w:eastAsia="Arial Unicode MS"/>
          <w:b/>
          <w:bCs/>
        </w:rPr>
        <w:t xml:space="preserve"> zavarovalnice</w:t>
      </w:r>
      <w:r w:rsidR="00C63D96" w:rsidRPr="00862599">
        <w:rPr>
          <w:rFonts w:eastAsia="Arial Unicode MS"/>
          <w:bCs/>
        </w:rPr>
        <w:t xml:space="preserve">, da </w:t>
      </w:r>
      <w:r w:rsidR="00C63D96" w:rsidRPr="00862599">
        <w:t>je od zavarovalne vsote in morebitnih škodnih dogodkov na voljo še</w:t>
      </w:r>
      <w:r w:rsidR="00FA56D2" w:rsidRPr="00862599">
        <w:t xml:space="preserve"> vsaj</w:t>
      </w:r>
      <w:r w:rsidR="00C63D96" w:rsidRPr="00862599">
        <w:t xml:space="preserve"> </w:t>
      </w:r>
      <w:r w:rsidR="00FA56D2" w:rsidRPr="00862599">
        <w:t xml:space="preserve">zahtevana </w:t>
      </w:r>
      <w:r w:rsidR="00C63D96" w:rsidRPr="00862599">
        <w:rPr>
          <w:rFonts w:eastAsia="Arial Unicode MS"/>
          <w:bCs/>
        </w:rPr>
        <w:t xml:space="preserve">zavarovalna vsota </w:t>
      </w:r>
      <w:r w:rsidRPr="00862599">
        <w:rPr>
          <w:rFonts w:eastAsia="Arial Unicode MS"/>
          <w:b/>
          <w:bCs/>
        </w:rPr>
        <w:t>ali zavezujoč</w:t>
      </w:r>
      <w:r w:rsidR="00113502" w:rsidRPr="00862599">
        <w:rPr>
          <w:rFonts w:eastAsia="Arial Unicode MS"/>
          <w:b/>
          <w:bCs/>
        </w:rPr>
        <w:t>e</w:t>
      </w:r>
      <w:r w:rsidRPr="00862599">
        <w:rPr>
          <w:rFonts w:eastAsia="Arial Unicode MS"/>
          <w:b/>
          <w:bCs/>
        </w:rPr>
        <w:t xml:space="preserve"> izjav</w:t>
      </w:r>
      <w:r w:rsidR="00113502" w:rsidRPr="00862599">
        <w:rPr>
          <w:rFonts w:eastAsia="Arial Unicode MS"/>
          <w:b/>
          <w:bCs/>
        </w:rPr>
        <w:t>e</w:t>
      </w:r>
      <w:r w:rsidRPr="00862599">
        <w:rPr>
          <w:rFonts w:eastAsia="Arial Unicode MS"/>
          <w:b/>
          <w:bCs/>
        </w:rPr>
        <w:t xml:space="preserve"> zavarovalnice</w:t>
      </w:r>
      <w:r w:rsidRPr="00862599">
        <w:rPr>
          <w:rFonts w:eastAsia="Arial Unicode MS"/>
          <w:bCs/>
        </w:rPr>
        <w:t xml:space="preserve">, da bo ponudniku, v kolikor bo ta izbran </w:t>
      </w:r>
      <w:bookmarkStart w:id="173" w:name="_Hlk57811801"/>
      <w:r w:rsidRPr="00862599">
        <w:rPr>
          <w:rFonts w:eastAsia="Arial Unicode MS"/>
          <w:bCs/>
        </w:rPr>
        <w:t>za izvedbo predmetne</w:t>
      </w:r>
      <w:r w:rsidR="004D53A3" w:rsidRPr="00862599">
        <w:rPr>
          <w:rFonts w:eastAsia="Arial Unicode MS"/>
          <w:bCs/>
        </w:rPr>
        <w:t>ga javnega naročila</w:t>
      </w:r>
      <w:r w:rsidRPr="00862599">
        <w:rPr>
          <w:rFonts w:eastAsia="Arial Unicode MS"/>
          <w:bCs/>
        </w:rPr>
        <w:t xml:space="preserve">, izdala zavarovalno polico v </w:t>
      </w:r>
      <w:r w:rsidR="00FA56D2" w:rsidRPr="00862599">
        <w:rPr>
          <w:rFonts w:eastAsia="Arial Unicode MS"/>
          <w:bCs/>
        </w:rPr>
        <w:t xml:space="preserve">zahtevani </w:t>
      </w:r>
      <w:r w:rsidRPr="00862599">
        <w:rPr>
          <w:rFonts w:eastAsia="Arial Unicode MS"/>
          <w:bCs/>
        </w:rPr>
        <w:t>višini zavarovalne vsote</w:t>
      </w:r>
      <w:bookmarkEnd w:id="173"/>
      <w:r w:rsidR="00113502" w:rsidRPr="00862599">
        <w:rPr>
          <w:rFonts w:eastAsia="Arial Unicode MS"/>
          <w:bCs/>
        </w:rPr>
        <w:t>.</w:t>
      </w:r>
    </w:p>
    <w:p w14:paraId="080B80DA" w14:textId="77777777" w:rsidR="008E5C96" w:rsidRPr="00862599" w:rsidRDefault="008E5C96" w:rsidP="003E13D0">
      <w:pPr>
        <w:pStyle w:val="Odstavekseznama"/>
        <w:ind w:left="567" w:right="1133"/>
        <w:outlineLvl w:val="3"/>
        <w:rPr>
          <w:rFonts w:eastAsia="Arial Unicode MS"/>
          <w:lang w:val="sl-SI"/>
        </w:rPr>
      </w:pPr>
    </w:p>
    <w:p w14:paraId="0DD81004" w14:textId="4F2074D6" w:rsidR="008F007C" w:rsidRPr="00862599" w:rsidRDefault="008F007C" w:rsidP="003E13D0">
      <w:pPr>
        <w:pStyle w:val="PODNASLOVI"/>
        <w:numPr>
          <w:ilvl w:val="0"/>
          <w:numId w:val="19"/>
        </w:numPr>
        <w:ind w:right="1133"/>
        <w:rPr>
          <w:rFonts w:cs="Arial"/>
          <w:color w:val="auto"/>
        </w:rPr>
      </w:pPr>
      <w:bookmarkStart w:id="174" w:name="_Toc136621597"/>
      <w:r w:rsidRPr="00862599">
        <w:rPr>
          <w:rFonts w:cs="Arial"/>
          <w:color w:val="auto"/>
        </w:rPr>
        <w:t>MERILO</w:t>
      </w:r>
      <w:bookmarkEnd w:id="174"/>
    </w:p>
    <w:p w14:paraId="34EB0F5E" w14:textId="77777777" w:rsidR="008F007C" w:rsidRPr="00862599" w:rsidRDefault="008F007C" w:rsidP="003E13D0">
      <w:pPr>
        <w:ind w:right="1133"/>
      </w:pPr>
    </w:p>
    <w:p w14:paraId="5A282DFF" w14:textId="77777777" w:rsidR="008A1A26" w:rsidRPr="00862599" w:rsidRDefault="002C7082" w:rsidP="003E13D0">
      <w:pPr>
        <w:ind w:right="1133"/>
      </w:pPr>
      <w:r w:rsidRPr="00862599">
        <w:t xml:space="preserve">Merilo za </w:t>
      </w:r>
      <w:r w:rsidR="00983C5D" w:rsidRPr="00862599">
        <w:t>oddajo</w:t>
      </w:r>
      <w:r w:rsidR="00D16BF3" w:rsidRPr="00862599">
        <w:t xml:space="preserve"> </w:t>
      </w:r>
      <w:r w:rsidR="00983C5D" w:rsidRPr="00862599">
        <w:t>javnega naročila</w:t>
      </w:r>
      <w:r w:rsidRPr="00862599">
        <w:t xml:space="preserve"> je </w:t>
      </w:r>
      <w:r w:rsidR="00D16BF3" w:rsidRPr="00862599">
        <w:t>ekonomsko najugodnejša ponudba, ki temelji n</w:t>
      </w:r>
      <w:r w:rsidR="008A1A26" w:rsidRPr="00862599">
        <w:t>a</w:t>
      </w:r>
      <w:r w:rsidR="00D16BF3" w:rsidRPr="00862599">
        <w:t xml:space="preserve"> </w:t>
      </w:r>
      <w:r w:rsidRPr="00862599">
        <w:t>najnižj</w:t>
      </w:r>
      <w:r w:rsidR="00D16BF3" w:rsidRPr="00862599">
        <w:t>i</w:t>
      </w:r>
      <w:r w:rsidRPr="00862599">
        <w:t xml:space="preserve"> skupn</w:t>
      </w:r>
      <w:r w:rsidR="00D16BF3" w:rsidRPr="00862599">
        <w:t>i</w:t>
      </w:r>
      <w:r w:rsidRPr="00862599">
        <w:t xml:space="preserve"> ponudben</w:t>
      </w:r>
      <w:r w:rsidR="00D16BF3" w:rsidRPr="00862599">
        <w:t>i</w:t>
      </w:r>
      <w:r w:rsidRPr="00862599">
        <w:t xml:space="preserve"> cen</w:t>
      </w:r>
      <w:r w:rsidR="00D16BF3" w:rsidRPr="00862599">
        <w:t>i</w:t>
      </w:r>
      <w:r w:rsidRPr="00862599">
        <w:t xml:space="preserve"> v EUR </w:t>
      </w:r>
      <w:r w:rsidR="003202FF" w:rsidRPr="00862599">
        <w:t>brez</w:t>
      </w:r>
      <w:r w:rsidRPr="00862599">
        <w:t xml:space="preserve"> DDV. </w:t>
      </w:r>
    </w:p>
    <w:p w14:paraId="18CA283C" w14:textId="77777777" w:rsidR="008A1A26" w:rsidRPr="00862599" w:rsidRDefault="008A1A26" w:rsidP="003E13D0">
      <w:pPr>
        <w:ind w:right="1133"/>
      </w:pPr>
    </w:p>
    <w:p w14:paraId="77B35515" w14:textId="709409EC" w:rsidR="008A1A26" w:rsidRPr="00862599" w:rsidRDefault="009465D3" w:rsidP="003E13D0">
      <w:pPr>
        <w:ind w:right="1133"/>
      </w:pPr>
      <w:r w:rsidRPr="00862599">
        <w:t xml:space="preserve">Če dva ali več ponudnika/ov ponudita/jo enako najnižjo ponudbeno ceno, bo </w:t>
      </w:r>
      <w:r w:rsidR="008A1A26" w:rsidRPr="00862599">
        <w:t>izmed enakih najnižjih ponudb naročnik izbral tisto ponudbo, pri kateri sodeluje imenovani vodja gradnje z najvišjo vrednostjo priglašenega referenčnega posla, ki ustreza zahtevam iz poglavja 7.4.3.</w:t>
      </w:r>
    </w:p>
    <w:p w14:paraId="1EEC4F99" w14:textId="77777777" w:rsidR="008A1A26" w:rsidRPr="00862599" w:rsidRDefault="008A1A26" w:rsidP="003E13D0">
      <w:pPr>
        <w:ind w:right="1133"/>
      </w:pPr>
    </w:p>
    <w:p w14:paraId="21F26937" w14:textId="77777777" w:rsidR="00B5520D" w:rsidRPr="00862599" w:rsidRDefault="00B5520D" w:rsidP="003E13D0">
      <w:pPr>
        <w:ind w:right="1133"/>
      </w:pPr>
    </w:p>
    <w:p w14:paraId="6BBB3746" w14:textId="77777777" w:rsidR="008F007C" w:rsidRPr="00862599" w:rsidRDefault="00D37134" w:rsidP="003E13D0">
      <w:pPr>
        <w:pStyle w:val="PODNASLOVI"/>
        <w:numPr>
          <w:ilvl w:val="0"/>
          <w:numId w:val="19"/>
        </w:numPr>
        <w:ind w:right="1133"/>
        <w:rPr>
          <w:rFonts w:cs="Arial"/>
          <w:color w:val="auto"/>
        </w:rPr>
      </w:pPr>
      <w:bookmarkStart w:id="175" w:name="_Toc449336596"/>
      <w:r w:rsidRPr="00862599">
        <w:rPr>
          <w:rFonts w:cs="Arial"/>
          <w:color w:val="auto"/>
        </w:rPr>
        <w:t xml:space="preserve"> </w:t>
      </w:r>
      <w:bookmarkStart w:id="176" w:name="_Toc136621598"/>
      <w:r w:rsidR="008F007C" w:rsidRPr="00862599">
        <w:rPr>
          <w:rFonts w:cs="Arial"/>
          <w:color w:val="auto"/>
        </w:rPr>
        <w:t>PONUDBA</w:t>
      </w:r>
      <w:bookmarkEnd w:id="175"/>
      <w:bookmarkEnd w:id="176"/>
    </w:p>
    <w:p w14:paraId="08445F89" w14:textId="77777777" w:rsidR="00516579" w:rsidRPr="00862599" w:rsidRDefault="00516579" w:rsidP="003E13D0">
      <w:pPr>
        <w:pStyle w:val="PODNASLOVI"/>
        <w:numPr>
          <w:ilvl w:val="0"/>
          <w:numId w:val="0"/>
        </w:numPr>
        <w:ind w:left="284" w:right="1133"/>
        <w:outlineLvl w:val="9"/>
        <w:rPr>
          <w:rFonts w:cs="Arial"/>
          <w:color w:val="auto"/>
        </w:rPr>
      </w:pPr>
    </w:p>
    <w:p w14:paraId="326B32D7" w14:textId="21974AEC" w:rsidR="008F007C" w:rsidRPr="00862599" w:rsidRDefault="008F007C" w:rsidP="003E13D0">
      <w:pPr>
        <w:pStyle w:val="n4"/>
        <w:numPr>
          <w:ilvl w:val="1"/>
          <w:numId w:val="20"/>
        </w:numPr>
        <w:ind w:right="1133" w:hanging="502"/>
        <w:outlineLvl w:val="2"/>
        <w:rPr>
          <w:rFonts w:cs="Arial"/>
          <w:b/>
        </w:rPr>
      </w:pPr>
      <w:bookmarkStart w:id="177" w:name="_Toc454910631"/>
      <w:bookmarkStart w:id="178" w:name="_Toc454913967"/>
      <w:bookmarkStart w:id="179" w:name="_Toc454914850"/>
      <w:bookmarkStart w:id="180" w:name="_Toc455391137"/>
      <w:bookmarkStart w:id="181" w:name="_Toc457204863"/>
      <w:bookmarkStart w:id="182" w:name="_Toc457372682"/>
      <w:bookmarkStart w:id="183" w:name="_Toc464128071"/>
      <w:bookmarkStart w:id="184" w:name="_Toc473276077"/>
      <w:bookmarkStart w:id="185" w:name="_Toc474158144"/>
      <w:bookmarkStart w:id="186" w:name="_Toc474238278"/>
      <w:bookmarkStart w:id="187" w:name="_Toc493233694"/>
      <w:bookmarkStart w:id="188" w:name="_Toc510780234"/>
      <w:bookmarkStart w:id="189" w:name="_Toc511221553"/>
      <w:bookmarkStart w:id="190" w:name="_Toc511386722"/>
      <w:bookmarkStart w:id="191" w:name="_Toc517786177"/>
      <w:bookmarkStart w:id="192" w:name="_Toc527470312"/>
      <w:bookmarkStart w:id="193" w:name="_Toc2582799"/>
      <w:bookmarkStart w:id="194" w:name="_Toc5607709"/>
      <w:bookmarkStart w:id="195" w:name="_Toc9251533"/>
      <w:bookmarkStart w:id="196" w:name="_Toc9251726"/>
      <w:bookmarkStart w:id="197" w:name="_Toc9940699"/>
      <w:bookmarkStart w:id="198" w:name="_Toc11664111"/>
      <w:bookmarkStart w:id="199" w:name="_Toc57370044"/>
      <w:bookmarkStart w:id="200" w:name="_Toc57370113"/>
      <w:bookmarkStart w:id="201" w:name="_Toc81553762"/>
      <w:bookmarkStart w:id="202" w:name="_Toc81564081"/>
      <w:bookmarkStart w:id="203" w:name="_Toc82593768"/>
      <w:bookmarkStart w:id="204" w:name="_Toc83643878"/>
      <w:bookmarkStart w:id="205" w:name="_Toc92800684"/>
      <w:bookmarkStart w:id="206" w:name="_Toc92881135"/>
      <w:bookmarkStart w:id="207" w:name="_Toc102724988"/>
      <w:bookmarkStart w:id="208" w:name="_Toc125107269"/>
      <w:bookmarkStart w:id="209" w:name="_Toc449336597"/>
      <w:bookmarkStart w:id="210" w:name="_Toc511221555"/>
      <w:bookmarkStart w:id="211" w:name="_Toc511386724"/>
      <w:bookmarkStart w:id="212" w:name="_Toc517786179"/>
      <w:bookmarkStart w:id="213" w:name="_Toc527470314"/>
      <w:bookmarkStart w:id="214" w:name="_Toc2582801"/>
      <w:bookmarkStart w:id="215" w:name="_Toc5607711"/>
      <w:bookmarkStart w:id="216" w:name="_Toc9251535"/>
      <w:bookmarkStart w:id="217" w:name="_Toc9251728"/>
      <w:bookmarkStart w:id="218" w:name="_Toc9940701"/>
      <w:bookmarkStart w:id="219" w:name="_Toc11664113"/>
      <w:bookmarkStart w:id="220" w:name="_Toc83643880"/>
      <w:bookmarkStart w:id="221" w:name="_Toc136621599"/>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RPr="00862599">
        <w:rPr>
          <w:rFonts w:cs="Arial"/>
          <w:b/>
        </w:rPr>
        <w:t>Ponudbena dokumentacija</w:t>
      </w:r>
      <w:bookmarkEnd w:id="209"/>
      <w:bookmarkEnd w:id="210"/>
      <w:bookmarkEnd w:id="211"/>
      <w:bookmarkEnd w:id="212"/>
      <w:bookmarkEnd w:id="213"/>
      <w:bookmarkEnd w:id="214"/>
      <w:bookmarkEnd w:id="215"/>
      <w:bookmarkEnd w:id="216"/>
      <w:bookmarkEnd w:id="217"/>
      <w:bookmarkEnd w:id="218"/>
      <w:bookmarkEnd w:id="219"/>
      <w:bookmarkEnd w:id="220"/>
      <w:bookmarkEnd w:id="221"/>
    </w:p>
    <w:p w14:paraId="558A2457" w14:textId="77777777" w:rsidR="0051597A" w:rsidRPr="00862599" w:rsidRDefault="0051597A" w:rsidP="003E13D0">
      <w:pPr>
        <w:pStyle w:val="n4"/>
        <w:numPr>
          <w:ilvl w:val="0"/>
          <w:numId w:val="0"/>
        </w:numPr>
        <w:ind w:left="426" w:right="1133"/>
        <w:rPr>
          <w:rFonts w:cs="Arial"/>
        </w:rPr>
      </w:pPr>
    </w:p>
    <w:p w14:paraId="2FA10D53" w14:textId="77777777" w:rsidR="008F007C" w:rsidRPr="00862599" w:rsidRDefault="008F007C" w:rsidP="003E13D0">
      <w:pPr>
        <w:ind w:right="1133"/>
      </w:pPr>
      <w:r w:rsidRPr="00862599">
        <w:t>Ponudbeno dokumentacijo sestavljajo naslednji dokumenti:</w:t>
      </w:r>
    </w:p>
    <w:p w14:paraId="5088FC52" w14:textId="77777777" w:rsidR="00EE74D5" w:rsidRPr="00862599" w:rsidRDefault="008F007C" w:rsidP="003E13D0">
      <w:pPr>
        <w:numPr>
          <w:ilvl w:val="0"/>
          <w:numId w:val="4"/>
        </w:numPr>
        <w:ind w:right="1133"/>
      </w:pPr>
      <w:r w:rsidRPr="00862599">
        <w:t xml:space="preserve">izpolnjen obrazec </w:t>
      </w:r>
      <w:r w:rsidR="00EE74D5" w:rsidRPr="00862599">
        <w:t xml:space="preserve">št. 1 </w:t>
      </w:r>
      <w:r w:rsidR="00EE74D5" w:rsidRPr="00862599">
        <w:rPr>
          <w:b/>
        </w:rPr>
        <w:t>»Ponudba«;</w:t>
      </w:r>
    </w:p>
    <w:p w14:paraId="3244C775" w14:textId="77777777" w:rsidR="00BA157B" w:rsidRPr="00862599" w:rsidRDefault="00BA157B" w:rsidP="003E13D0">
      <w:pPr>
        <w:numPr>
          <w:ilvl w:val="0"/>
          <w:numId w:val="4"/>
        </w:numPr>
        <w:ind w:right="1133"/>
      </w:pPr>
      <w:r w:rsidRPr="00862599">
        <w:t xml:space="preserve">izpolnjen obrazec </w:t>
      </w:r>
      <w:r w:rsidRPr="00862599">
        <w:rPr>
          <w:b/>
        </w:rPr>
        <w:t xml:space="preserve">»ESPD« </w:t>
      </w:r>
      <w:r w:rsidRPr="00862599">
        <w:t xml:space="preserve">(za vse gospodarske subjekte v ponudbi); </w:t>
      </w:r>
    </w:p>
    <w:p w14:paraId="2D02D884" w14:textId="77777777" w:rsidR="00EE74D5" w:rsidRPr="00862599" w:rsidRDefault="00EE74D5" w:rsidP="003E13D0">
      <w:pPr>
        <w:numPr>
          <w:ilvl w:val="0"/>
          <w:numId w:val="4"/>
        </w:numPr>
        <w:ind w:right="1133"/>
      </w:pPr>
      <w:r w:rsidRPr="00862599">
        <w:t xml:space="preserve">izpolnjen obrazec </w:t>
      </w:r>
      <w:r w:rsidR="00CC39E5" w:rsidRPr="00862599">
        <w:t>št. 2</w:t>
      </w:r>
      <w:r w:rsidRPr="00862599">
        <w:t xml:space="preserve"> </w:t>
      </w:r>
      <w:r w:rsidRPr="00862599">
        <w:rPr>
          <w:b/>
        </w:rPr>
        <w:t xml:space="preserve">»Soglasje </w:t>
      </w:r>
      <w:r w:rsidR="000F3002" w:rsidRPr="00862599">
        <w:rPr>
          <w:b/>
        </w:rPr>
        <w:t xml:space="preserve">/ izjava </w:t>
      </w:r>
      <w:r w:rsidRPr="00862599">
        <w:rPr>
          <w:b/>
        </w:rPr>
        <w:t>podizvajalca</w:t>
      </w:r>
      <w:r w:rsidR="000F3002" w:rsidRPr="00862599">
        <w:rPr>
          <w:b/>
        </w:rPr>
        <w:t xml:space="preserve"> o neposrednem plačilu</w:t>
      </w:r>
      <w:r w:rsidRPr="00862599">
        <w:rPr>
          <w:b/>
        </w:rPr>
        <w:t>«</w:t>
      </w:r>
      <w:r w:rsidRPr="00862599">
        <w:t xml:space="preserve"> (v primeru, da ponudnik nastopa s podizvajalci); </w:t>
      </w:r>
    </w:p>
    <w:p w14:paraId="0761E54F" w14:textId="680388F6" w:rsidR="000F3002" w:rsidRPr="00862599" w:rsidRDefault="00D16061" w:rsidP="003E13D0">
      <w:pPr>
        <w:numPr>
          <w:ilvl w:val="0"/>
          <w:numId w:val="4"/>
        </w:numPr>
        <w:ind w:right="1133"/>
      </w:pPr>
      <w:r w:rsidRPr="00862599">
        <w:t xml:space="preserve">izpolnjen </w:t>
      </w:r>
      <w:bookmarkStart w:id="222" w:name="_Hlk136600413"/>
      <w:r w:rsidRPr="00862599">
        <w:t xml:space="preserve">obrazec št. </w:t>
      </w:r>
      <w:r w:rsidR="00CE1287" w:rsidRPr="00862599">
        <w:t>3</w:t>
      </w:r>
      <w:r w:rsidR="000F3002" w:rsidRPr="00862599">
        <w:t xml:space="preserve"> »</w:t>
      </w:r>
      <w:r w:rsidR="000F3002" w:rsidRPr="00862599">
        <w:rPr>
          <w:b/>
          <w:bCs/>
        </w:rPr>
        <w:t>Seznam priglašenega kadra na projektu s seznamom referenčnih poslov</w:t>
      </w:r>
      <w:r w:rsidR="000F3002" w:rsidRPr="00862599">
        <w:t>«</w:t>
      </w:r>
      <w:bookmarkEnd w:id="222"/>
      <w:r w:rsidR="000F3002" w:rsidRPr="00862599">
        <w:t>;</w:t>
      </w:r>
    </w:p>
    <w:p w14:paraId="51A6B016" w14:textId="6ED918A3" w:rsidR="00CC39E5" w:rsidRPr="00862599" w:rsidRDefault="00D16061" w:rsidP="003E13D0">
      <w:pPr>
        <w:numPr>
          <w:ilvl w:val="0"/>
          <w:numId w:val="4"/>
        </w:numPr>
        <w:ind w:right="1133"/>
      </w:pPr>
      <w:r w:rsidRPr="00862599">
        <w:t xml:space="preserve">izpolnjen obrazec št. </w:t>
      </w:r>
      <w:r w:rsidR="0027751E" w:rsidRPr="00862599">
        <w:t>4</w:t>
      </w:r>
      <w:r w:rsidR="00CC39E5" w:rsidRPr="00862599">
        <w:t xml:space="preserve"> »</w:t>
      </w:r>
      <w:bookmarkStart w:id="223" w:name="_Hlk136595283"/>
      <w:r w:rsidR="009F3CFB" w:rsidRPr="00862599">
        <w:rPr>
          <w:b/>
        </w:rPr>
        <w:t xml:space="preserve">Potrdilo o </w:t>
      </w:r>
      <w:r w:rsidR="008C0AC9" w:rsidRPr="00862599">
        <w:rPr>
          <w:b/>
        </w:rPr>
        <w:t>dobro opravljenem delu</w:t>
      </w:r>
      <w:r w:rsidR="009F3CFB" w:rsidRPr="00862599">
        <w:rPr>
          <w:b/>
        </w:rPr>
        <w:t xml:space="preserve"> ponudnika</w:t>
      </w:r>
      <w:bookmarkEnd w:id="223"/>
      <w:r w:rsidR="00CC39E5" w:rsidRPr="00862599">
        <w:t>«;</w:t>
      </w:r>
    </w:p>
    <w:p w14:paraId="02BE122A" w14:textId="7914F01A" w:rsidR="009F3CFB" w:rsidRPr="00862599" w:rsidRDefault="008C0AC9" w:rsidP="003E13D0">
      <w:pPr>
        <w:numPr>
          <w:ilvl w:val="0"/>
          <w:numId w:val="4"/>
        </w:numPr>
        <w:ind w:right="1133"/>
      </w:pPr>
      <w:r w:rsidRPr="00862599">
        <w:t xml:space="preserve">izpolnjen obrazec št. </w:t>
      </w:r>
      <w:r w:rsidR="009F3CFB" w:rsidRPr="00862599">
        <w:t xml:space="preserve"> </w:t>
      </w:r>
      <w:r w:rsidR="00073B68" w:rsidRPr="00862599">
        <w:t>5</w:t>
      </w:r>
      <w:r w:rsidR="000F3002" w:rsidRPr="00862599">
        <w:t xml:space="preserve"> </w:t>
      </w:r>
      <w:r w:rsidR="009F3CFB" w:rsidRPr="00862599">
        <w:t>»</w:t>
      </w:r>
      <w:r w:rsidR="009F3CFB" w:rsidRPr="00862599">
        <w:rPr>
          <w:b/>
        </w:rPr>
        <w:t xml:space="preserve">Potrdilo o </w:t>
      </w:r>
      <w:r w:rsidRPr="00862599">
        <w:rPr>
          <w:b/>
        </w:rPr>
        <w:t>dobro opravljenem delu kadra</w:t>
      </w:r>
      <w:r w:rsidR="009F3CFB" w:rsidRPr="00862599">
        <w:t>«;</w:t>
      </w:r>
    </w:p>
    <w:p w14:paraId="334C08B0" w14:textId="19605A42" w:rsidR="00513AAB" w:rsidRPr="00862599" w:rsidRDefault="00513AAB" w:rsidP="003E13D0">
      <w:pPr>
        <w:numPr>
          <w:ilvl w:val="0"/>
          <w:numId w:val="4"/>
        </w:numPr>
        <w:ind w:right="1133"/>
      </w:pPr>
      <w:r w:rsidRPr="00862599">
        <w:rPr>
          <w:b/>
          <w:lang w:eastAsia="zh-CN"/>
        </w:rPr>
        <w:t xml:space="preserve">dokazilo o izobrazbi </w:t>
      </w:r>
      <w:r w:rsidRPr="00862599">
        <w:rPr>
          <w:lang w:eastAsia="zh-CN"/>
        </w:rPr>
        <w:t>(v primeru da smer izobrazbe ni razvidna iz imenika IZS)</w:t>
      </w:r>
      <w:r w:rsidR="00AD791F" w:rsidRPr="00862599">
        <w:rPr>
          <w:lang w:eastAsia="zh-CN"/>
        </w:rPr>
        <w:t>;</w:t>
      </w:r>
    </w:p>
    <w:p w14:paraId="50CB8463" w14:textId="35377E3E" w:rsidR="004F4CF1" w:rsidRPr="00862599" w:rsidRDefault="00033DA7" w:rsidP="003E13D0">
      <w:pPr>
        <w:numPr>
          <w:ilvl w:val="0"/>
          <w:numId w:val="4"/>
        </w:numPr>
        <w:ind w:right="1133"/>
      </w:pPr>
      <w:r w:rsidRPr="00862599">
        <w:t>o</w:t>
      </w:r>
      <w:r w:rsidR="004F4CF1" w:rsidRPr="00862599">
        <w:t>brazec</w:t>
      </w:r>
      <w:r w:rsidR="004F4CF1" w:rsidRPr="00862599">
        <w:rPr>
          <w:b/>
        </w:rPr>
        <w:t xml:space="preserve"> M1 ali pogodba o zaposlitvi</w:t>
      </w:r>
      <w:r w:rsidR="004F4CF1" w:rsidRPr="00862599">
        <w:t xml:space="preserve"> za kader, za katerega se zahteva zaposlitev;</w:t>
      </w:r>
    </w:p>
    <w:p w14:paraId="2AA2AD79" w14:textId="6C597B1D" w:rsidR="00DB5B85" w:rsidRPr="00862599" w:rsidRDefault="006F213B" w:rsidP="003E13D0">
      <w:pPr>
        <w:numPr>
          <w:ilvl w:val="0"/>
          <w:numId w:val="4"/>
        </w:numPr>
        <w:ind w:right="1133"/>
      </w:pPr>
      <w:r w:rsidRPr="00862599">
        <w:t>izpolnjen</w:t>
      </w:r>
      <w:r w:rsidR="00DB5B85" w:rsidRPr="00862599">
        <w:t xml:space="preserve"> obrazec</w:t>
      </w:r>
      <w:r w:rsidR="00FE0326" w:rsidRPr="00862599">
        <w:t xml:space="preserve"> št. </w:t>
      </w:r>
      <w:r w:rsidR="00E51721" w:rsidRPr="00862599">
        <w:t>9</w:t>
      </w:r>
      <w:r w:rsidR="00DB5B85" w:rsidRPr="00862599">
        <w:t xml:space="preserve"> »</w:t>
      </w:r>
      <w:r w:rsidR="00213D28" w:rsidRPr="00862599">
        <w:rPr>
          <w:b/>
        </w:rPr>
        <w:t>Zagotovitev skladnosti z načelom, da se ne škoduje bistveno</w:t>
      </w:r>
      <w:r w:rsidR="00DB5B85" w:rsidRPr="00862599">
        <w:rPr>
          <w:b/>
        </w:rPr>
        <w:t>«</w:t>
      </w:r>
      <w:r w:rsidR="00DB5B85" w:rsidRPr="00862599">
        <w:t>;</w:t>
      </w:r>
    </w:p>
    <w:p w14:paraId="4B8C30A3" w14:textId="436D2D8A" w:rsidR="000F34E7" w:rsidRPr="00862599" w:rsidRDefault="00247571" w:rsidP="003E13D0">
      <w:pPr>
        <w:numPr>
          <w:ilvl w:val="0"/>
          <w:numId w:val="4"/>
        </w:numPr>
        <w:ind w:right="1133"/>
      </w:pPr>
      <w:r w:rsidRPr="00862599">
        <w:t>i</w:t>
      </w:r>
      <w:r w:rsidR="000F34E7" w:rsidRPr="00862599">
        <w:t xml:space="preserve">zpolnjen obrazec št. </w:t>
      </w:r>
      <w:r w:rsidR="00E51721" w:rsidRPr="00862599">
        <w:t>10</w:t>
      </w:r>
      <w:r w:rsidR="000F34E7" w:rsidRPr="00862599">
        <w:t xml:space="preserve"> </w:t>
      </w:r>
      <w:r w:rsidR="000F34E7" w:rsidRPr="00862599">
        <w:rPr>
          <w:b/>
          <w:bCs/>
        </w:rPr>
        <w:t>»Izjava gospodarskega subjekta«</w:t>
      </w:r>
      <w:r w:rsidR="0088698E" w:rsidRPr="00862599">
        <w:t>;</w:t>
      </w:r>
    </w:p>
    <w:p w14:paraId="4E78DB20" w14:textId="28C4EECD" w:rsidR="007527D8" w:rsidRPr="00862599" w:rsidRDefault="007527D8" w:rsidP="003E13D0">
      <w:pPr>
        <w:numPr>
          <w:ilvl w:val="0"/>
          <w:numId w:val="4"/>
        </w:numPr>
        <w:ind w:right="1133"/>
      </w:pPr>
      <w:r w:rsidRPr="00862599">
        <w:rPr>
          <w:lang w:eastAsia="en-US"/>
        </w:rPr>
        <w:t xml:space="preserve">izpolnjen in s strani naročnika potrjen obrazec </w:t>
      </w:r>
      <w:r w:rsidRPr="00862599">
        <w:t xml:space="preserve">št. 11 </w:t>
      </w:r>
      <w:r w:rsidRPr="00862599">
        <w:rPr>
          <w:b/>
          <w:bCs/>
        </w:rPr>
        <w:t>»Pooblastilo in potrdilo za ogled lokacije«;</w:t>
      </w:r>
    </w:p>
    <w:p w14:paraId="72FC7CC2" w14:textId="33A99E80" w:rsidR="00F3353D" w:rsidRPr="00862599" w:rsidRDefault="00533295" w:rsidP="003E13D0">
      <w:pPr>
        <w:numPr>
          <w:ilvl w:val="0"/>
          <w:numId w:val="4"/>
        </w:numPr>
        <w:ind w:right="1133"/>
      </w:pPr>
      <w:r w:rsidRPr="00862599">
        <w:rPr>
          <w:rFonts w:eastAsia="Arial Unicode MS"/>
        </w:rPr>
        <w:t>v</w:t>
      </w:r>
      <w:r w:rsidR="00F3353D" w:rsidRPr="00862599">
        <w:rPr>
          <w:rFonts w:eastAsia="Arial Unicode MS"/>
        </w:rPr>
        <w:t>eljavn</w:t>
      </w:r>
      <w:r w:rsidRPr="00862599">
        <w:rPr>
          <w:rFonts w:eastAsia="Arial Unicode MS"/>
        </w:rPr>
        <w:t>a</w:t>
      </w:r>
      <w:r w:rsidR="00F3353D" w:rsidRPr="00862599">
        <w:rPr>
          <w:rFonts w:eastAsia="Arial Unicode MS"/>
          <w:b/>
        </w:rPr>
        <w:t xml:space="preserve"> zavarovaln</w:t>
      </w:r>
      <w:r w:rsidRPr="00862599">
        <w:rPr>
          <w:rFonts w:eastAsia="Arial Unicode MS"/>
          <w:b/>
        </w:rPr>
        <w:t>a</w:t>
      </w:r>
      <w:r w:rsidR="00F3353D" w:rsidRPr="00862599">
        <w:rPr>
          <w:rFonts w:eastAsia="Arial Unicode MS"/>
          <w:b/>
        </w:rPr>
        <w:t xml:space="preserve"> polic</w:t>
      </w:r>
      <w:r w:rsidRPr="00862599">
        <w:rPr>
          <w:rFonts w:eastAsia="Arial Unicode MS"/>
          <w:b/>
        </w:rPr>
        <w:t>a</w:t>
      </w:r>
      <w:r w:rsidR="00805CDC" w:rsidRPr="00862599">
        <w:rPr>
          <w:rFonts w:eastAsia="Arial Unicode MS"/>
          <w:b/>
        </w:rPr>
        <w:t xml:space="preserve"> </w:t>
      </w:r>
      <w:r w:rsidR="00805CDC" w:rsidRPr="00862599">
        <w:rPr>
          <w:rFonts w:eastAsia="Arial Unicode MS"/>
          <w:b/>
          <w:bCs/>
        </w:rPr>
        <w:t>skupaj z izjavo zavarovalnice</w:t>
      </w:r>
      <w:r w:rsidR="00F3353D" w:rsidRPr="00862599">
        <w:rPr>
          <w:rFonts w:eastAsia="Arial Unicode MS"/>
          <w:b/>
        </w:rPr>
        <w:t xml:space="preserve"> ali zavezujoča izjav</w:t>
      </w:r>
      <w:r w:rsidRPr="00862599">
        <w:rPr>
          <w:rFonts w:eastAsia="Arial Unicode MS"/>
          <w:b/>
        </w:rPr>
        <w:t>a</w:t>
      </w:r>
      <w:r w:rsidR="00F3353D" w:rsidRPr="00862599">
        <w:rPr>
          <w:rFonts w:eastAsia="Arial Unicode MS"/>
          <w:b/>
        </w:rPr>
        <w:t xml:space="preserve"> zavarovalnice</w:t>
      </w:r>
      <w:r w:rsidR="00F3353D" w:rsidRPr="00862599">
        <w:rPr>
          <w:rFonts w:eastAsia="Arial Unicode MS"/>
          <w:bCs/>
        </w:rPr>
        <w:t>;</w:t>
      </w:r>
    </w:p>
    <w:p w14:paraId="3DE5CDD4" w14:textId="52F9237F" w:rsidR="00EE74D5" w:rsidRPr="00862599" w:rsidRDefault="00BA157B" w:rsidP="003E13D0">
      <w:pPr>
        <w:numPr>
          <w:ilvl w:val="0"/>
          <w:numId w:val="4"/>
        </w:numPr>
        <w:ind w:right="1133"/>
      </w:pPr>
      <w:r w:rsidRPr="00862599">
        <w:t xml:space="preserve">podpisan </w:t>
      </w:r>
      <w:r w:rsidRPr="00862599">
        <w:rPr>
          <w:b/>
        </w:rPr>
        <w:t>»Osnutek pogodbe«</w:t>
      </w:r>
      <w:r w:rsidRPr="00862599">
        <w:t>;</w:t>
      </w:r>
    </w:p>
    <w:p w14:paraId="341613CF" w14:textId="77777777" w:rsidR="00344891" w:rsidRPr="00862599" w:rsidRDefault="00CC39E5" w:rsidP="003E13D0">
      <w:pPr>
        <w:numPr>
          <w:ilvl w:val="0"/>
          <w:numId w:val="4"/>
        </w:numPr>
        <w:ind w:right="1133"/>
      </w:pPr>
      <w:r w:rsidRPr="00862599">
        <w:lastRenderedPageBreak/>
        <w:t xml:space="preserve">izpolnjen </w:t>
      </w:r>
      <w:bookmarkStart w:id="224" w:name="_Hlk136597162"/>
      <w:r w:rsidRPr="00862599">
        <w:t xml:space="preserve">obrazec </w:t>
      </w:r>
      <w:r w:rsidRPr="00862599">
        <w:rPr>
          <w:b/>
        </w:rPr>
        <w:t>»</w:t>
      </w:r>
      <w:r w:rsidR="000274C0" w:rsidRPr="00862599">
        <w:rPr>
          <w:b/>
        </w:rPr>
        <w:t>P</w:t>
      </w:r>
      <w:r w:rsidRPr="00862599">
        <w:rPr>
          <w:b/>
        </w:rPr>
        <w:t>redračun</w:t>
      </w:r>
      <w:r w:rsidR="001C6155" w:rsidRPr="00862599">
        <w:rPr>
          <w:b/>
        </w:rPr>
        <w:t xml:space="preserve"> – popisi del</w:t>
      </w:r>
      <w:r w:rsidRPr="00862599">
        <w:rPr>
          <w:b/>
        </w:rPr>
        <w:t>«</w:t>
      </w:r>
      <w:bookmarkEnd w:id="224"/>
      <w:r w:rsidRPr="00862599">
        <w:t>;</w:t>
      </w:r>
    </w:p>
    <w:p w14:paraId="55CEEF56" w14:textId="7B6B2C1C" w:rsidR="00967C4F" w:rsidRPr="00862599" w:rsidRDefault="00033DA7" w:rsidP="003E13D0">
      <w:pPr>
        <w:pStyle w:val="Odstavekseznama"/>
        <w:widowControl w:val="0"/>
        <w:numPr>
          <w:ilvl w:val="0"/>
          <w:numId w:val="4"/>
        </w:numPr>
        <w:adjustRightInd w:val="0"/>
        <w:ind w:right="1133"/>
        <w:textAlignment w:val="baseline"/>
        <w:rPr>
          <w:rFonts w:eastAsia="Arial Unicode MS"/>
          <w:bCs/>
          <w:lang w:val="sl-SI" w:eastAsia="x-none"/>
        </w:rPr>
      </w:pPr>
      <w:r w:rsidRPr="00862599">
        <w:rPr>
          <w:rFonts w:eastAsia="Arial Unicode MS"/>
          <w:b/>
          <w:lang w:val="sl-SI" w:eastAsia="x-none"/>
        </w:rPr>
        <w:t>v</w:t>
      </w:r>
      <w:r w:rsidR="00967C4F" w:rsidRPr="00862599">
        <w:rPr>
          <w:rFonts w:eastAsia="Arial Unicode MS"/>
          <w:b/>
          <w:lang w:val="sl-SI" w:eastAsia="x-none"/>
        </w:rPr>
        <w:t xml:space="preserve">sa dokazila </w:t>
      </w:r>
      <w:r w:rsidR="00967C4F" w:rsidRPr="00862599">
        <w:rPr>
          <w:rFonts w:eastAsia="Arial Unicode MS"/>
          <w:lang w:val="sl-SI" w:eastAsia="x-none"/>
        </w:rPr>
        <w:t>v skladu z zahtevami iz Posebnega dela dokumentacije</w:t>
      </w:r>
      <w:r w:rsidR="00027E83" w:rsidRPr="00862599">
        <w:rPr>
          <w:rFonts w:eastAsia="Arial Unicode MS"/>
          <w:lang w:val="sl-SI" w:eastAsia="x-none"/>
        </w:rPr>
        <w:t xml:space="preserve"> (4. točka Posebne zahteve za tehnološko </w:t>
      </w:r>
      <w:r w:rsidR="000D1266" w:rsidRPr="00862599">
        <w:rPr>
          <w:rFonts w:eastAsia="Arial Unicode MS"/>
          <w:lang w:val="sl-SI" w:eastAsia="x-none"/>
        </w:rPr>
        <w:t xml:space="preserve">vgradno medicinsko </w:t>
      </w:r>
      <w:r w:rsidR="00027E83" w:rsidRPr="00862599">
        <w:rPr>
          <w:rFonts w:eastAsia="Arial Unicode MS"/>
          <w:lang w:val="sl-SI" w:eastAsia="x-none"/>
        </w:rPr>
        <w:t>opremo)</w:t>
      </w:r>
      <w:r w:rsidR="00DC37DF" w:rsidRPr="00862599">
        <w:rPr>
          <w:rFonts w:eastAsia="Arial Unicode MS"/>
          <w:lang w:val="sl-SI" w:eastAsia="x-none"/>
        </w:rPr>
        <w:t>;</w:t>
      </w:r>
    </w:p>
    <w:p w14:paraId="5578C666" w14:textId="126976BC" w:rsidR="005A412F" w:rsidRPr="00862599" w:rsidRDefault="005A412F" w:rsidP="003E13D0">
      <w:pPr>
        <w:pStyle w:val="Odstavekseznama"/>
        <w:widowControl w:val="0"/>
        <w:numPr>
          <w:ilvl w:val="0"/>
          <w:numId w:val="4"/>
        </w:numPr>
        <w:adjustRightInd w:val="0"/>
        <w:ind w:right="1133"/>
        <w:textAlignment w:val="baseline"/>
        <w:rPr>
          <w:rFonts w:eastAsia="Arial Unicode MS"/>
          <w:bCs/>
          <w:lang w:val="sl-SI" w:eastAsia="x-none"/>
        </w:rPr>
      </w:pPr>
      <w:r w:rsidRPr="00862599">
        <w:rPr>
          <w:rFonts w:eastAsia="Arial Unicode MS"/>
          <w:b/>
          <w:lang w:val="sl-SI" w:eastAsia="x-none"/>
        </w:rPr>
        <w:t>zavarovanje za resnost ponudbe.</w:t>
      </w:r>
    </w:p>
    <w:p w14:paraId="58A6DFED" w14:textId="77777777" w:rsidR="000F3002" w:rsidRPr="00862599" w:rsidRDefault="000F3002" w:rsidP="003E13D0">
      <w:pPr>
        <w:ind w:right="1133"/>
      </w:pPr>
    </w:p>
    <w:p w14:paraId="009B1414" w14:textId="77777777" w:rsidR="00B860DD" w:rsidRPr="00862599" w:rsidRDefault="00B860DD" w:rsidP="003E13D0">
      <w:pPr>
        <w:spacing w:line="260" w:lineRule="atLeast"/>
        <w:ind w:right="1133"/>
        <w:rPr>
          <w:rFonts w:eastAsia="Calibri" w:cs="Times New Roman"/>
          <w:szCs w:val="22"/>
          <w:lang w:eastAsia="en-US"/>
        </w:rPr>
      </w:pPr>
      <w:r w:rsidRPr="00862599">
        <w:rPr>
          <w:rFonts w:eastAsia="Calibri" w:cs="Times New Roman"/>
          <w:szCs w:val="22"/>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85DE0F0" w14:textId="77777777" w:rsidR="008F007C" w:rsidRPr="00862599" w:rsidRDefault="008F007C" w:rsidP="003E13D0">
      <w:pPr>
        <w:ind w:right="1133"/>
      </w:pPr>
    </w:p>
    <w:p w14:paraId="248B2E55" w14:textId="77777777" w:rsidR="008F007C" w:rsidRPr="00862599" w:rsidRDefault="008F007C" w:rsidP="003E13D0">
      <w:pPr>
        <w:pStyle w:val="n4"/>
        <w:numPr>
          <w:ilvl w:val="1"/>
          <w:numId w:val="20"/>
        </w:numPr>
        <w:ind w:right="1133" w:hanging="502"/>
        <w:outlineLvl w:val="2"/>
        <w:rPr>
          <w:rFonts w:cs="Arial"/>
          <w:b/>
        </w:rPr>
      </w:pPr>
      <w:bookmarkStart w:id="225" w:name="_Toc449336598"/>
      <w:bookmarkStart w:id="226" w:name="_Toc511221556"/>
      <w:bookmarkStart w:id="227" w:name="_Toc511386725"/>
      <w:bookmarkStart w:id="228" w:name="_Toc517786180"/>
      <w:bookmarkStart w:id="229" w:name="_Toc527470315"/>
      <w:bookmarkStart w:id="230" w:name="_Toc2582802"/>
      <w:bookmarkStart w:id="231" w:name="_Toc5607712"/>
      <w:bookmarkStart w:id="232" w:name="_Toc9251536"/>
      <w:bookmarkStart w:id="233" w:name="_Toc9251729"/>
      <w:bookmarkStart w:id="234" w:name="_Toc9940702"/>
      <w:bookmarkStart w:id="235" w:name="_Toc11664114"/>
      <w:bookmarkStart w:id="236" w:name="_Toc83643881"/>
      <w:bookmarkStart w:id="237" w:name="_Toc136621600"/>
      <w:r w:rsidRPr="00862599">
        <w:rPr>
          <w:rFonts w:cs="Arial"/>
          <w:b/>
        </w:rPr>
        <w:t>Sestavljanje ponudbe</w:t>
      </w:r>
      <w:bookmarkEnd w:id="225"/>
      <w:bookmarkEnd w:id="226"/>
      <w:bookmarkEnd w:id="227"/>
      <w:bookmarkEnd w:id="228"/>
      <w:bookmarkEnd w:id="229"/>
      <w:bookmarkEnd w:id="230"/>
      <w:bookmarkEnd w:id="231"/>
      <w:bookmarkEnd w:id="232"/>
      <w:bookmarkEnd w:id="233"/>
      <w:bookmarkEnd w:id="234"/>
      <w:bookmarkEnd w:id="235"/>
      <w:bookmarkEnd w:id="236"/>
      <w:bookmarkEnd w:id="237"/>
    </w:p>
    <w:p w14:paraId="0A7D3B57" w14:textId="77777777" w:rsidR="008F007C" w:rsidRPr="00862599" w:rsidRDefault="008F007C" w:rsidP="003E13D0">
      <w:pPr>
        <w:ind w:right="1133"/>
      </w:pPr>
    </w:p>
    <w:p w14:paraId="015A1E86" w14:textId="7801B8CB" w:rsidR="008F007C" w:rsidRPr="00862599" w:rsidRDefault="008F007C" w:rsidP="003E13D0">
      <w:pPr>
        <w:pStyle w:val="Odstavekseznama"/>
        <w:numPr>
          <w:ilvl w:val="2"/>
          <w:numId w:val="20"/>
        </w:numPr>
        <w:ind w:left="567" w:right="1133" w:hanging="567"/>
        <w:rPr>
          <w:rFonts w:eastAsia="Arial Unicode MS"/>
          <w:b/>
          <w:lang w:val="sl-SI"/>
        </w:rPr>
      </w:pPr>
      <w:bookmarkStart w:id="238" w:name="_Toc449336600"/>
      <w:r w:rsidRPr="00862599">
        <w:rPr>
          <w:rFonts w:eastAsia="Arial Unicode MS"/>
          <w:b/>
          <w:lang w:val="sl-SI"/>
        </w:rPr>
        <w:t>Obrazec »ESPD« - za vse gospodarske subjekte</w:t>
      </w:r>
      <w:bookmarkEnd w:id="238"/>
    </w:p>
    <w:p w14:paraId="7951AAB5" w14:textId="77777777" w:rsidR="009F7460" w:rsidRPr="00862599" w:rsidRDefault="009F7460" w:rsidP="003E13D0">
      <w:pPr>
        <w:ind w:right="1133"/>
      </w:pPr>
    </w:p>
    <w:p w14:paraId="4D0ECC27" w14:textId="306DE7DC" w:rsidR="00B860DD" w:rsidRPr="00862599" w:rsidRDefault="00B860DD" w:rsidP="003E13D0">
      <w:pPr>
        <w:spacing w:line="260" w:lineRule="atLeast"/>
        <w:ind w:right="1133"/>
        <w:rPr>
          <w:rFonts w:eastAsia="Calibri" w:cs="Times New Roman"/>
          <w:szCs w:val="22"/>
          <w:lang w:eastAsia="en-US"/>
        </w:rPr>
      </w:pPr>
      <w:r w:rsidRPr="00862599">
        <w:rPr>
          <w:rFonts w:eastAsia="Calibri" w:cs="Times New Roman"/>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07668B" w:rsidRPr="00862599">
        <w:rPr>
          <w:rFonts w:eastAsia="Calibri" w:cs="Times New Roman"/>
          <w:szCs w:val="22"/>
          <w:lang w:eastAsia="en-US"/>
        </w:rPr>
        <w:t xml:space="preserve"> </w:t>
      </w:r>
      <w:r w:rsidR="00A6599B" w:rsidRPr="00862599">
        <w:rPr>
          <w:rFonts w:eastAsia="Calibri" w:cs="Times New Roman"/>
          <w:szCs w:val="22"/>
          <w:lang w:eastAsia="en-US"/>
        </w:rPr>
        <w:t xml:space="preserve">S predložitvijo obrazca ESPD ponudnik tudi potrdi, da izpolnjuje vse druge zahteve naročila. </w:t>
      </w:r>
      <w:r w:rsidR="0007668B" w:rsidRPr="00862599">
        <w:rPr>
          <w:rFonts w:eastAsia="Calibri" w:cs="Times New Roman"/>
          <w:szCs w:val="22"/>
          <w:lang w:eastAsia="en-US"/>
        </w:rPr>
        <w:t>S podpisom obrazca ESPD gospodarski subjekt daje uradno soglasje, da naročnik pridobi dostop do dokazil, predloženih v Delu III in Delu IV tega enotnega evropskega dokumenta v zvezi z oddajo javnega naročila za namene postopka oddaje javnega naročila, ki je naveden v Delu I.</w:t>
      </w:r>
    </w:p>
    <w:p w14:paraId="4BBAD6D9" w14:textId="77777777" w:rsidR="00B860DD" w:rsidRPr="00862599" w:rsidRDefault="00B860DD" w:rsidP="003E13D0">
      <w:pPr>
        <w:spacing w:line="260" w:lineRule="atLeast"/>
        <w:ind w:right="1133"/>
        <w:rPr>
          <w:rFonts w:eastAsia="Calibri" w:cs="Times New Roman"/>
          <w:szCs w:val="22"/>
          <w:lang w:eastAsia="en-US"/>
        </w:rPr>
      </w:pPr>
    </w:p>
    <w:p w14:paraId="59D12523" w14:textId="77777777" w:rsidR="00B860DD" w:rsidRPr="00862599" w:rsidRDefault="00B860DD" w:rsidP="003E13D0">
      <w:pPr>
        <w:spacing w:line="260" w:lineRule="atLeast"/>
        <w:ind w:right="1133"/>
        <w:rPr>
          <w:rFonts w:eastAsia="Calibri"/>
        </w:rPr>
      </w:pPr>
      <w:r w:rsidRPr="00862599">
        <w:rPr>
          <w:rFonts w:eastAsia="Calibri"/>
        </w:rPr>
        <w:t>Navedbe v ESPD in/ali dokazila, ki ji predloži gospodarski subjekt, morajo biti veljavni.</w:t>
      </w:r>
    </w:p>
    <w:p w14:paraId="6E9C2F5B" w14:textId="77777777" w:rsidR="00C24A9C" w:rsidRPr="00862599" w:rsidRDefault="00C24A9C" w:rsidP="003E13D0">
      <w:pPr>
        <w:spacing w:line="260" w:lineRule="atLeast"/>
        <w:ind w:right="1133"/>
        <w:rPr>
          <w:rFonts w:eastAsia="Calibri" w:cs="Times New Roman"/>
          <w:szCs w:val="22"/>
          <w:lang w:eastAsia="en-US"/>
        </w:rPr>
      </w:pPr>
    </w:p>
    <w:p w14:paraId="2A97C991" w14:textId="0E4F837E" w:rsidR="00B860DD" w:rsidRPr="00862599" w:rsidRDefault="00B860DD" w:rsidP="003E13D0">
      <w:pPr>
        <w:spacing w:line="260" w:lineRule="atLeast"/>
        <w:ind w:right="1133"/>
        <w:rPr>
          <w:rFonts w:eastAsia="Calibri" w:cs="Times New Roman"/>
          <w:szCs w:val="22"/>
          <w:lang w:eastAsia="en-US"/>
        </w:rPr>
      </w:pPr>
      <w:r w:rsidRPr="00862599">
        <w:rPr>
          <w:rFonts w:eastAsia="Calibri" w:cs="Times New Roman"/>
          <w:szCs w:val="22"/>
          <w:lang w:eastAsia="en-US"/>
        </w:rPr>
        <w:t xml:space="preserve">Gospodarski subjekt naročnikov obrazec ESPD (datoteka XML) uvozi na spletni strani </w:t>
      </w:r>
      <w:r w:rsidR="005A412F" w:rsidRPr="00862599">
        <w:rPr>
          <w:rFonts w:eastAsia="Calibri" w:cs="Times New Roman"/>
          <w:szCs w:val="22"/>
          <w:lang w:eastAsia="en-US"/>
        </w:rPr>
        <w:t>sistema e-JN</w:t>
      </w:r>
      <w:r w:rsidRPr="00862599">
        <w:rPr>
          <w:rFonts w:eastAsia="Calibri" w:cs="Times New Roman"/>
          <w:szCs w:val="22"/>
          <w:lang w:eastAsia="en-US"/>
        </w:rPr>
        <w:t xml:space="preserve">: </w:t>
      </w:r>
      <w:hyperlink r:id="rId16" w:history="1">
        <w:r w:rsidR="005A412F" w:rsidRPr="00862599">
          <w:rPr>
            <w:rStyle w:val="Hiperpovezava"/>
            <w:color w:val="auto"/>
          </w:rPr>
          <w:t>https://ejn.gov.si/espd/</w:t>
        </w:r>
      </w:hyperlink>
      <w:r w:rsidR="005A412F" w:rsidRPr="00862599">
        <w:t xml:space="preserve"> </w:t>
      </w:r>
      <w:r w:rsidRPr="00862599">
        <w:rPr>
          <w:rFonts w:eastAsia="Calibri" w:cs="Times New Roman"/>
          <w:szCs w:val="22"/>
          <w:lang w:eastAsia="en-US"/>
        </w:rPr>
        <w:t>in v njega neposredno vnese zahtevane podatke.</w:t>
      </w:r>
    </w:p>
    <w:p w14:paraId="1C1C91E0" w14:textId="77777777" w:rsidR="00B860DD" w:rsidRPr="00862599" w:rsidRDefault="00B860DD" w:rsidP="003E13D0">
      <w:pPr>
        <w:spacing w:line="260" w:lineRule="atLeast"/>
        <w:ind w:right="1133"/>
        <w:rPr>
          <w:rFonts w:eastAsia="Calibri" w:cs="Times New Roman"/>
          <w:szCs w:val="22"/>
          <w:lang w:eastAsia="en-US"/>
        </w:rPr>
      </w:pPr>
    </w:p>
    <w:p w14:paraId="0F14FBD2" w14:textId="77777777" w:rsidR="00B860DD" w:rsidRPr="00862599" w:rsidRDefault="00B860DD" w:rsidP="003E13D0">
      <w:pPr>
        <w:spacing w:line="260" w:lineRule="atLeast"/>
        <w:ind w:right="1133"/>
        <w:rPr>
          <w:rFonts w:eastAsia="Calibri" w:cs="Times New Roman"/>
          <w:szCs w:val="22"/>
          <w:lang w:eastAsia="en-US"/>
        </w:rPr>
      </w:pPr>
      <w:r w:rsidRPr="00862599">
        <w:rPr>
          <w:rFonts w:eastAsia="Calibri" w:cs="Times New Roman"/>
          <w:szCs w:val="22"/>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30D58AB" w14:textId="77777777" w:rsidR="0070101B" w:rsidRPr="00862599" w:rsidRDefault="0070101B" w:rsidP="003E13D0">
      <w:pPr>
        <w:ind w:right="1133"/>
      </w:pPr>
    </w:p>
    <w:p w14:paraId="220F6680" w14:textId="77777777" w:rsidR="00D70C8E" w:rsidRPr="00862599" w:rsidRDefault="00D70C8E" w:rsidP="003E13D0">
      <w:pPr>
        <w:ind w:right="1133"/>
      </w:pPr>
      <w:r w:rsidRPr="00862599">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43DBEFD3" w14:textId="77777777" w:rsidR="00D70C8E" w:rsidRPr="00862599" w:rsidRDefault="00D70C8E" w:rsidP="003E13D0">
      <w:pPr>
        <w:ind w:right="1133"/>
      </w:pPr>
    </w:p>
    <w:p w14:paraId="678C5BC0" w14:textId="77777777" w:rsidR="00D70C8E" w:rsidRPr="00862599" w:rsidRDefault="00D70C8E" w:rsidP="003E13D0">
      <w:pPr>
        <w:ind w:right="1133"/>
      </w:pPr>
      <w:r w:rsidRPr="00862599">
        <w:t xml:space="preserve">Za ostale sodelujoče ponudnik v razdelek »Sodelujoči«, del »ESPD – ostali sodelujoči« priloži podpisane ESPD v pdf. obliki, ali v elektronski obliki podpisan xml. </w:t>
      </w:r>
    </w:p>
    <w:p w14:paraId="0EA8B663" w14:textId="77777777" w:rsidR="000802F8" w:rsidRPr="00862599" w:rsidRDefault="000802F8" w:rsidP="003E13D0">
      <w:pPr>
        <w:ind w:right="1133"/>
        <w:rPr>
          <w:b/>
        </w:rPr>
      </w:pPr>
    </w:p>
    <w:p w14:paraId="79699B13" w14:textId="31BA394B" w:rsidR="000802F8" w:rsidRPr="00862599" w:rsidRDefault="000802F8" w:rsidP="003E13D0">
      <w:pPr>
        <w:ind w:right="1133"/>
        <w:rPr>
          <w:b/>
        </w:rPr>
      </w:pPr>
      <w:r w:rsidRPr="00862599">
        <w:rPr>
          <w:b/>
        </w:rPr>
        <w:t xml:space="preserve">OPOZORILO: Predložitev </w:t>
      </w:r>
      <w:r w:rsidR="00FB5038" w:rsidRPr="00862599">
        <w:rPr>
          <w:b/>
        </w:rPr>
        <w:t xml:space="preserve">ESPD obrazca je obvezna </w:t>
      </w:r>
      <w:r w:rsidRPr="00862599">
        <w:rPr>
          <w:b/>
        </w:rPr>
        <w:t xml:space="preserve">za vse sodelujoče gospodarske subjekte. </w:t>
      </w:r>
    </w:p>
    <w:p w14:paraId="068E81E2" w14:textId="77777777" w:rsidR="0088698E" w:rsidRPr="00862599" w:rsidRDefault="0088698E" w:rsidP="003E13D0">
      <w:pPr>
        <w:ind w:right="1133"/>
        <w:rPr>
          <w:b/>
        </w:rPr>
      </w:pPr>
    </w:p>
    <w:p w14:paraId="636F210F" w14:textId="77777777" w:rsidR="009F7460" w:rsidRPr="00862599" w:rsidRDefault="009F7460" w:rsidP="003E13D0">
      <w:pPr>
        <w:pStyle w:val="Odstavekseznama"/>
        <w:numPr>
          <w:ilvl w:val="2"/>
          <w:numId w:val="20"/>
        </w:numPr>
        <w:ind w:left="567" w:right="1133" w:hanging="567"/>
        <w:rPr>
          <w:rFonts w:eastAsia="Arial Unicode MS"/>
          <w:b/>
          <w:lang w:val="sl-SI"/>
        </w:rPr>
      </w:pPr>
      <w:bookmarkStart w:id="239" w:name="_Toc449336601"/>
      <w:r w:rsidRPr="00862599">
        <w:rPr>
          <w:rFonts w:eastAsia="Arial Unicode MS"/>
          <w:b/>
          <w:lang w:val="sl-SI"/>
        </w:rPr>
        <w:t>Finančna zavarovanja</w:t>
      </w:r>
      <w:bookmarkEnd w:id="239"/>
    </w:p>
    <w:p w14:paraId="395431B6" w14:textId="77777777" w:rsidR="009F7460" w:rsidRPr="00862599" w:rsidRDefault="009F7460" w:rsidP="003E13D0">
      <w:pPr>
        <w:ind w:right="1133"/>
      </w:pPr>
    </w:p>
    <w:p w14:paraId="31B1603E" w14:textId="070B1236" w:rsidR="000757FF" w:rsidRPr="00862599" w:rsidRDefault="00FE0326" w:rsidP="003E13D0">
      <w:pPr>
        <w:ind w:right="1133"/>
      </w:pPr>
      <w:r w:rsidRPr="00862599">
        <w:rPr>
          <w:lang w:eastAsia="en-US"/>
        </w:rPr>
        <w:t>Za zavarovanje obveznosti ponudnika je zahtevana predložitev bančne garancije kot instrumenta finančnega zavarovanja</w:t>
      </w:r>
      <w:r w:rsidR="008D239E" w:rsidRPr="00862599">
        <w:rPr>
          <w:lang w:eastAsia="en-US"/>
        </w:rPr>
        <w:t>, ki jo izda banka s sedežem v EU</w:t>
      </w:r>
      <w:r w:rsidRPr="00862599">
        <w:rPr>
          <w:lang w:eastAsia="en-US"/>
        </w:rPr>
        <w:t>.</w:t>
      </w:r>
      <w:r w:rsidR="0088698E" w:rsidRPr="00862599">
        <w:rPr>
          <w:lang w:eastAsia="en-US"/>
        </w:rPr>
        <w:t xml:space="preserve"> </w:t>
      </w:r>
      <w:r w:rsidR="00940933" w:rsidRPr="00862599">
        <w:t>Zavarovanje mora biti brezpogojno in plačljivo</w:t>
      </w:r>
      <w:r w:rsidR="009F7460" w:rsidRPr="00862599">
        <w:t xml:space="preserve"> na prvi poziv. Uporabljena valuta mora biti enaka valu</w:t>
      </w:r>
      <w:r w:rsidR="00940933" w:rsidRPr="00862599">
        <w:t>ti javnega naročila. Zavarovanja</w:t>
      </w:r>
      <w:r w:rsidR="009F7460" w:rsidRPr="00862599">
        <w:t xml:space="preserve"> lahko ponudnik predloži na priloženih vzorcih iz dokumentacije ali na svojih obrazcih, ki pa vsebinsko ne smejo odstopati od priloženih vzorcev.</w:t>
      </w:r>
    </w:p>
    <w:p w14:paraId="540C90AC" w14:textId="77777777" w:rsidR="000757FF" w:rsidRPr="00862599" w:rsidRDefault="000757FF" w:rsidP="003E13D0">
      <w:pPr>
        <w:ind w:right="1133"/>
      </w:pPr>
    </w:p>
    <w:p w14:paraId="7F6A3CF6" w14:textId="1A93B874" w:rsidR="009F7460" w:rsidRPr="00862599" w:rsidRDefault="009F7460" w:rsidP="003E13D0">
      <w:pPr>
        <w:pStyle w:val="Odstavekseznama"/>
        <w:numPr>
          <w:ilvl w:val="3"/>
          <w:numId w:val="20"/>
        </w:numPr>
        <w:ind w:right="1133"/>
        <w:rPr>
          <w:rFonts w:eastAsia="Arial Unicode MS"/>
          <w:b/>
          <w:lang w:val="sl-SI"/>
        </w:rPr>
      </w:pPr>
      <w:r w:rsidRPr="00862599">
        <w:rPr>
          <w:rFonts w:eastAsia="Arial Unicode MS"/>
          <w:b/>
          <w:lang w:val="sl-SI"/>
        </w:rPr>
        <w:t>Zavarovanje za resnost ponudbe</w:t>
      </w:r>
    </w:p>
    <w:p w14:paraId="29B19A5C" w14:textId="77777777" w:rsidR="009F7460" w:rsidRPr="00862599" w:rsidRDefault="009F7460" w:rsidP="003E13D0">
      <w:pPr>
        <w:ind w:right="1133"/>
      </w:pPr>
    </w:p>
    <w:p w14:paraId="3AAE0DB2" w14:textId="7D895F54" w:rsidR="002A712F" w:rsidRPr="00862599" w:rsidRDefault="00880C3D" w:rsidP="003E13D0">
      <w:pPr>
        <w:ind w:right="1133"/>
      </w:pPr>
      <w:r w:rsidRPr="00862599">
        <w:t xml:space="preserve">Zavarovanje za resnost ponudbe so ponudniki dolžni predložiti skupaj s ponudbo. </w:t>
      </w:r>
      <w:r w:rsidR="002A712F" w:rsidRPr="00862599">
        <w:t xml:space="preserve">Višina zavarovanja za resnost ponudbe znaša </w:t>
      </w:r>
      <w:r w:rsidR="008D239E" w:rsidRPr="00862599">
        <w:t>1.500.000</w:t>
      </w:r>
      <w:r w:rsidR="002A712F" w:rsidRPr="00862599">
        <w:t xml:space="preserve"> EUR.</w:t>
      </w:r>
    </w:p>
    <w:p w14:paraId="5C8F40ED" w14:textId="7EBABD7A" w:rsidR="002A712F" w:rsidRPr="00862599" w:rsidRDefault="002A712F" w:rsidP="003E13D0">
      <w:pPr>
        <w:ind w:right="1133"/>
        <w:rPr>
          <w:i/>
        </w:rPr>
      </w:pPr>
    </w:p>
    <w:p w14:paraId="775F7D52" w14:textId="06353971" w:rsidR="002A712F" w:rsidRPr="00862599" w:rsidRDefault="002A712F" w:rsidP="003E13D0">
      <w:pPr>
        <w:ind w:right="1133"/>
      </w:pPr>
      <w:r w:rsidRPr="00862599">
        <w:t>Zavarovanje za resnost ponudbe mora veljati najmanj do dneva izteka roka veljavnosti ponudbe, ki je zahtevan. Če bo ponudnik v ponudbi navedel daljši rok veljavnosti ponudbe od zahtevanega, mora biti le ta pokrit z zavarovanjem za resnost ponudbe.</w:t>
      </w:r>
    </w:p>
    <w:p w14:paraId="19F35968" w14:textId="77777777" w:rsidR="008D239E" w:rsidRPr="00862599" w:rsidRDefault="008D239E" w:rsidP="003E13D0">
      <w:pPr>
        <w:ind w:right="1133"/>
      </w:pPr>
    </w:p>
    <w:p w14:paraId="16E39A6A" w14:textId="1A1B074A" w:rsidR="002A712F" w:rsidRPr="00862599" w:rsidRDefault="002A712F" w:rsidP="003E13D0">
      <w:pPr>
        <w:ind w:right="1133"/>
      </w:pPr>
      <w:r w:rsidRPr="00862599">
        <w:t>Naročnik bo zavarovanje za resnost ponudbe unovčil v naslednjih primerih:</w:t>
      </w:r>
    </w:p>
    <w:p w14:paraId="34A79E50" w14:textId="77777777" w:rsidR="002A712F" w:rsidRPr="00862599" w:rsidRDefault="002A712F" w:rsidP="003E13D0">
      <w:pPr>
        <w:numPr>
          <w:ilvl w:val="0"/>
          <w:numId w:val="26"/>
        </w:numPr>
        <w:ind w:right="1133"/>
      </w:pPr>
      <w:r w:rsidRPr="00862599">
        <w:t>če bo ponudnik umaknil ponudbo po poteku roka za prejem ponudb ali nedopustno spremenil ponudbo v času njene veljavnosti ali</w:t>
      </w:r>
    </w:p>
    <w:p w14:paraId="1D7139AF" w14:textId="77777777" w:rsidR="002A712F" w:rsidRPr="00862599" w:rsidRDefault="002A712F" w:rsidP="003E13D0">
      <w:pPr>
        <w:numPr>
          <w:ilvl w:val="0"/>
          <w:numId w:val="26"/>
        </w:numPr>
        <w:ind w:right="1133"/>
      </w:pPr>
      <w:r w:rsidRPr="00862599">
        <w:t>če ponudnik na poziv naročnika ne bo podpisal pogodbe ali</w:t>
      </w:r>
    </w:p>
    <w:p w14:paraId="7381186A" w14:textId="77777777" w:rsidR="008A1A26" w:rsidRPr="00862599" w:rsidRDefault="002A712F" w:rsidP="003E13D0">
      <w:pPr>
        <w:numPr>
          <w:ilvl w:val="0"/>
          <w:numId w:val="26"/>
        </w:numPr>
        <w:ind w:right="1133"/>
      </w:pPr>
      <w:r w:rsidRPr="00862599">
        <w:t>če ponudnik ne bo predložil zavarovanja za dobro izvedbo pogodbenih obveznosti v skladu s pogoji naročila</w:t>
      </w:r>
      <w:r w:rsidR="008A1A26" w:rsidRPr="00862599">
        <w:t xml:space="preserve"> ali</w:t>
      </w:r>
    </w:p>
    <w:p w14:paraId="1BBEA127" w14:textId="0F455916" w:rsidR="002A712F" w:rsidRPr="00862599" w:rsidRDefault="008A1A26" w:rsidP="003E13D0">
      <w:pPr>
        <w:numPr>
          <w:ilvl w:val="0"/>
          <w:numId w:val="26"/>
        </w:numPr>
        <w:ind w:right="1133"/>
      </w:pPr>
      <w:r w:rsidRPr="00862599">
        <w:t>če ponudnik pred podpisom pogodbe za vodjo gradnje ne predloži zahtevanega dokazila o aktivnem znanju slovenskega jezika v skladu z zahtevami razpisne dokumentacije</w:t>
      </w:r>
      <w:r w:rsidR="002A712F" w:rsidRPr="00862599">
        <w:t>.</w:t>
      </w:r>
    </w:p>
    <w:p w14:paraId="7B391FF1" w14:textId="77777777" w:rsidR="002A712F" w:rsidRPr="00862599" w:rsidRDefault="002A712F" w:rsidP="003E13D0">
      <w:pPr>
        <w:ind w:right="1133"/>
      </w:pPr>
    </w:p>
    <w:p w14:paraId="56F27C38" w14:textId="47FCFE7A" w:rsidR="002A712F" w:rsidRPr="00862599" w:rsidRDefault="002A712F" w:rsidP="003E13D0">
      <w:pPr>
        <w:ind w:right="1133"/>
      </w:pPr>
      <w:r w:rsidRPr="00862599">
        <w:t>Za to zavarovanje veljajo Enotna pravila za garancije na poziv (EPGP) revizija iz leta 2010, izdana pri MTZ pod št. 758.</w:t>
      </w:r>
    </w:p>
    <w:p w14:paraId="02B076ED" w14:textId="77777777" w:rsidR="00880C3D" w:rsidRPr="00862599" w:rsidRDefault="00880C3D" w:rsidP="003E13D0">
      <w:pPr>
        <w:ind w:right="1133"/>
      </w:pPr>
    </w:p>
    <w:p w14:paraId="70F2024A" w14:textId="77777777" w:rsidR="009F7460" w:rsidRPr="00862599" w:rsidRDefault="009F7460" w:rsidP="003E13D0">
      <w:pPr>
        <w:numPr>
          <w:ilvl w:val="3"/>
          <w:numId w:val="20"/>
        </w:numPr>
        <w:ind w:right="1133"/>
        <w:rPr>
          <w:rFonts w:eastAsia="Arial Unicode MS"/>
          <w:b/>
        </w:rPr>
      </w:pPr>
      <w:r w:rsidRPr="00862599">
        <w:rPr>
          <w:rFonts w:eastAsia="Arial Unicode MS"/>
          <w:b/>
        </w:rPr>
        <w:t>Zavarovanje za dobro izvedbo pogodbenih obveznosti</w:t>
      </w:r>
    </w:p>
    <w:p w14:paraId="0F4EB4FE" w14:textId="77777777" w:rsidR="00687036" w:rsidRPr="00862599" w:rsidRDefault="00687036" w:rsidP="003E13D0">
      <w:pPr>
        <w:ind w:right="1133"/>
      </w:pPr>
    </w:p>
    <w:p w14:paraId="59821B29" w14:textId="1978A731" w:rsidR="0029094C" w:rsidRPr="00862599" w:rsidRDefault="00AC6EBE" w:rsidP="003E13D0">
      <w:pPr>
        <w:ind w:right="1133"/>
      </w:pPr>
      <w:r w:rsidRPr="00862599">
        <w:t>Izbrani ponudnik je dolžan najkasneje v 15 (petnajstih) dneh od podpisa pogodbe, kot pogoj za veljavnost pogodbe izročiti naročniku z</w:t>
      </w:r>
      <w:r w:rsidR="009F7460" w:rsidRPr="00862599">
        <w:t>avarovanje za dobro izvedbo pogodbenih obveznosti</w:t>
      </w:r>
      <w:r w:rsidR="0029094C" w:rsidRPr="00862599">
        <w:t xml:space="preserve"> v višini </w:t>
      </w:r>
      <w:r w:rsidR="003A6C10" w:rsidRPr="00862599">
        <w:t>10</w:t>
      </w:r>
      <w:r w:rsidR="009F7460" w:rsidRPr="00862599">
        <w:t xml:space="preserve"> % (</w:t>
      </w:r>
      <w:r w:rsidR="003A6C10" w:rsidRPr="00862599">
        <w:t>deset</w:t>
      </w:r>
      <w:r w:rsidR="009F7460" w:rsidRPr="00862599">
        <w:t xml:space="preserve"> odstotkov) od skupne vrednosti </w:t>
      </w:r>
      <w:r w:rsidR="0029094C" w:rsidRPr="00862599">
        <w:t>pogodbe za celotno obdobje trajanja naročila z DDV, z veljavnostjo 30 dni dlje od poteka roka izvedbe vseh pogodbenih obveznosti.</w:t>
      </w:r>
    </w:p>
    <w:p w14:paraId="6F58D825" w14:textId="77777777" w:rsidR="0029094C" w:rsidRPr="00862599" w:rsidRDefault="0029094C" w:rsidP="003E13D0">
      <w:pPr>
        <w:spacing w:line="276" w:lineRule="auto"/>
        <w:ind w:right="1133"/>
      </w:pPr>
    </w:p>
    <w:p w14:paraId="3E6904FE" w14:textId="7864CBBC" w:rsidR="0029094C" w:rsidRPr="00862599" w:rsidRDefault="0029094C" w:rsidP="003E13D0">
      <w:pPr>
        <w:ind w:right="1133"/>
      </w:pPr>
      <w:r w:rsidRPr="00862599">
        <w:t xml:space="preserve">Če se rok za izvedbo pogodbenih obveznosti podaljša, ima naročnik pravico, da zahteva ustrezno podaljšanje veljavnosti finančnega zavarovanja. </w:t>
      </w:r>
      <w:r w:rsidR="006F48D8" w:rsidRPr="00862599">
        <w:t xml:space="preserve">Če se zviša skupna vrednost pogodbe, ima naročnik pravico, da zahteva ustrezno povišanje </w:t>
      </w:r>
      <w:r w:rsidR="00F30101" w:rsidRPr="00862599">
        <w:t xml:space="preserve">vrednosti </w:t>
      </w:r>
      <w:r w:rsidR="006F48D8" w:rsidRPr="00862599">
        <w:t>finančnega zavarovanja</w:t>
      </w:r>
      <w:r w:rsidR="00F30101" w:rsidRPr="00862599">
        <w:t>.</w:t>
      </w:r>
    </w:p>
    <w:p w14:paraId="5DF1605C" w14:textId="77777777" w:rsidR="0029094C" w:rsidRPr="00862599" w:rsidRDefault="0029094C" w:rsidP="003E13D0">
      <w:pPr>
        <w:ind w:right="1133"/>
      </w:pPr>
    </w:p>
    <w:p w14:paraId="100A8C55" w14:textId="2C56C1B5" w:rsidR="0029094C" w:rsidRPr="00862599" w:rsidRDefault="0029094C" w:rsidP="003E13D0">
      <w:pPr>
        <w:pStyle w:val="Glava"/>
        <w:spacing w:line="260" w:lineRule="exact"/>
        <w:ind w:right="1133"/>
        <w:rPr>
          <w:b/>
          <w:lang w:val="sl-SI"/>
        </w:rPr>
      </w:pPr>
      <w:r w:rsidRPr="00862599">
        <w:rPr>
          <w:lang w:val="sl-SI"/>
        </w:rPr>
        <w:t xml:space="preserve">Zavarovanje </w:t>
      </w:r>
      <w:bookmarkStart w:id="240" w:name="_Hlk136598458"/>
      <w:r w:rsidRPr="00862599">
        <w:rPr>
          <w:lang w:val="sl-SI"/>
        </w:rPr>
        <w:t xml:space="preserve">za dobro izvedbo pogodbenih obveznosti </w:t>
      </w:r>
      <w:bookmarkEnd w:id="240"/>
      <w:r w:rsidRPr="00862599">
        <w:rPr>
          <w:lang w:val="sl-SI"/>
        </w:rPr>
        <w:t>lahko naročnik unovči, če izvajalec svojih obveznosti do naročnika ne izpolni skladno s pogodbo, v dogovorjeni kvaliteti, količini in roku (kritje pravočasnosti izvedbe) ali če izvajalec ne podaljša veljavnosti finančnega zavarovanja ob podaljšanju roka za izvedbo pogodbenih obveznosti</w:t>
      </w:r>
      <w:r w:rsidR="006F48D8" w:rsidRPr="00862599">
        <w:rPr>
          <w:lang w:val="sl-SI"/>
        </w:rPr>
        <w:t xml:space="preserve"> oz. ne poviša vrednosti finančnega zavarovanja v primeru zvišanja skupne vrednosti pogodbe</w:t>
      </w:r>
      <w:r w:rsidRPr="00862599">
        <w:rPr>
          <w:lang w:val="sl-SI"/>
        </w:rPr>
        <w:t xml:space="preserve">. </w:t>
      </w:r>
    </w:p>
    <w:p w14:paraId="40390C98" w14:textId="4D4485A7" w:rsidR="00D839B3" w:rsidRPr="00862599" w:rsidRDefault="00D839B3" w:rsidP="003E13D0">
      <w:pPr>
        <w:pStyle w:val="Glava"/>
        <w:numPr>
          <w:ilvl w:val="12"/>
          <w:numId w:val="0"/>
        </w:numPr>
        <w:spacing w:line="260" w:lineRule="exact"/>
        <w:ind w:right="1133"/>
        <w:rPr>
          <w:szCs w:val="20"/>
          <w:lang w:val="sl-SI"/>
        </w:rPr>
      </w:pPr>
    </w:p>
    <w:p w14:paraId="67A4F8C9" w14:textId="540A8ECF" w:rsidR="00D839B3" w:rsidRPr="00862599" w:rsidRDefault="00D839B3" w:rsidP="003E13D0">
      <w:pPr>
        <w:pStyle w:val="Glava"/>
        <w:numPr>
          <w:ilvl w:val="12"/>
          <w:numId w:val="0"/>
        </w:numPr>
        <w:spacing w:line="260" w:lineRule="exact"/>
        <w:ind w:right="1133"/>
        <w:rPr>
          <w:szCs w:val="20"/>
          <w:lang w:val="sl-SI"/>
        </w:rPr>
      </w:pPr>
      <w:bookmarkStart w:id="241" w:name="_Hlk516590843"/>
      <w:r w:rsidRPr="00862599">
        <w:rPr>
          <w:szCs w:val="20"/>
          <w:lang w:val="sl-SI"/>
        </w:rPr>
        <w:t>Finančno zavarovanje lahko naročnik unovči v naslednjih primerih:</w:t>
      </w:r>
    </w:p>
    <w:p w14:paraId="3EE9217E" w14:textId="77777777" w:rsidR="00D839B3" w:rsidRPr="00862599" w:rsidRDefault="00D839B3" w:rsidP="003E13D0">
      <w:pPr>
        <w:pStyle w:val="Glava"/>
        <w:numPr>
          <w:ilvl w:val="0"/>
          <w:numId w:val="28"/>
        </w:numPr>
        <w:spacing w:line="260" w:lineRule="exact"/>
        <w:ind w:left="284" w:right="1133" w:hanging="284"/>
        <w:rPr>
          <w:b/>
          <w:szCs w:val="20"/>
          <w:lang w:val="sl-SI"/>
        </w:rPr>
      </w:pPr>
      <w:r w:rsidRPr="00862599">
        <w:rPr>
          <w:b/>
          <w:szCs w:val="20"/>
          <w:lang w:val="sl-SI"/>
        </w:rPr>
        <w:t xml:space="preserve">v </w:t>
      </w:r>
      <w:bookmarkStart w:id="242" w:name="_Hlk136599620"/>
      <w:r w:rsidRPr="00862599">
        <w:rPr>
          <w:b/>
          <w:szCs w:val="20"/>
          <w:lang w:val="sl-SI"/>
        </w:rPr>
        <w:t>znesku terjatve, ki jo ima naročnik do izvajalca</w:t>
      </w:r>
      <w:bookmarkEnd w:id="242"/>
      <w:r w:rsidRPr="00862599">
        <w:rPr>
          <w:b/>
          <w:szCs w:val="20"/>
          <w:lang w:val="sl-SI"/>
        </w:rPr>
        <w:t>:</w:t>
      </w:r>
    </w:p>
    <w:p w14:paraId="10B6BCE3" w14:textId="77777777" w:rsidR="00D839B3" w:rsidRPr="00862599" w:rsidRDefault="00D839B3" w:rsidP="003E13D0">
      <w:pPr>
        <w:pStyle w:val="Bodytext171"/>
        <w:numPr>
          <w:ilvl w:val="0"/>
          <w:numId w:val="10"/>
        </w:numPr>
        <w:shd w:val="clear" w:color="auto" w:fill="auto"/>
        <w:spacing w:line="260" w:lineRule="exact"/>
        <w:ind w:right="1133"/>
        <w:rPr>
          <w:rFonts w:ascii="Arial" w:hAnsi="Arial" w:cs="Arial"/>
        </w:rPr>
      </w:pPr>
      <w:bookmarkStart w:id="243" w:name="_Hlk516919528"/>
      <w:r w:rsidRPr="00862599">
        <w:rPr>
          <w:rStyle w:val="Bodytext179pt4"/>
          <w:rFonts w:ascii="Arial" w:eastAsiaTheme="minorEastAsia" w:hAnsi="Arial" w:cs="Arial"/>
          <w:sz w:val="20"/>
        </w:rPr>
        <w:t>č</w:t>
      </w:r>
      <w:r w:rsidRPr="00862599">
        <w:rPr>
          <w:rFonts w:ascii="Arial" w:hAnsi="Arial" w:cs="Arial"/>
        </w:rPr>
        <w:t>e se bo izkazalo, da izvajalec del v celoti ali delno ne opravlja v skladu s pogodbo, zahtevami dokumentacije v zvezi z oddajo javnega naročila, specifikacijami ali ponudbeno dokumentacijo;</w:t>
      </w:r>
    </w:p>
    <w:p w14:paraId="3767FCE9" w14:textId="77777777" w:rsidR="00D839B3" w:rsidRPr="00862599" w:rsidRDefault="00D839B3" w:rsidP="003E13D0">
      <w:pPr>
        <w:pStyle w:val="Bodytext101"/>
        <w:numPr>
          <w:ilvl w:val="0"/>
          <w:numId w:val="10"/>
        </w:numPr>
        <w:shd w:val="clear" w:color="auto" w:fill="auto"/>
        <w:tabs>
          <w:tab w:val="left" w:pos="735"/>
        </w:tabs>
        <w:spacing w:before="0" w:line="260" w:lineRule="exact"/>
        <w:ind w:right="1133"/>
        <w:jc w:val="both"/>
        <w:rPr>
          <w:rFonts w:ascii="Arial" w:hAnsi="Arial" w:cs="Arial"/>
        </w:rPr>
      </w:pPr>
      <w:r w:rsidRPr="00862599">
        <w:rPr>
          <w:rFonts w:ascii="Arial" w:hAnsi="Arial" w:cs="Arial"/>
        </w:rPr>
        <w:t>v primeru ste</w:t>
      </w:r>
      <w:r w:rsidRPr="00862599">
        <w:rPr>
          <w:rStyle w:val="Bodytext179pt4"/>
          <w:rFonts w:ascii="Arial" w:eastAsiaTheme="minorEastAsia" w:hAnsi="Arial" w:cs="Arial"/>
          <w:sz w:val="20"/>
        </w:rPr>
        <w:t>č</w:t>
      </w:r>
      <w:r w:rsidRPr="00862599">
        <w:rPr>
          <w:rFonts w:ascii="Arial" w:hAnsi="Arial" w:cs="Arial"/>
        </w:rPr>
        <w:t>aja, likvidacijskega postopka ali drugega postopka, katerega posledica ali namen je prenehanje njegovega poslovanja ali katerikoli drug postopek, podoben navedenim postopkom, skladno s predpisi države, v kateri ima ponudnik sedež;</w:t>
      </w:r>
    </w:p>
    <w:bookmarkEnd w:id="243"/>
    <w:p w14:paraId="5DB825E8" w14:textId="77777777" w:rsidR="00D839B3" w:rsidRPr="00862599" w:rsidRDefault="00D839B3" w:rsidP="003E13D0">
      <w:pPr>
        <w:ind w:right="1133"/>
        <w:rPr>
          <w:lang w:eastAsia="zh-CN"/>
        </w:rPr>
      </w:pPr>
    </w:p>
    <w:p w14:paraId="7C931004" w14:textId="77777777" w:rsidR="00D839B3" w:rsidRPr="00862599" w:rsidRDefault="00D839B3" w:rsidP="003E13D0">
      <w:pPr>
        <w:pStyle w:val="Glava"/>
        <w:numPr>
          <w:ilvl w:val="0"/>
          <w:numId w:val="28"/>
        </w:numPr>
        <w:spacing w:line="260" w:lineRule="exact"/>
        <w:ind w:left="284" w:right="1133" w:hanging="284"/>
        <w:rPr>
          <w:b/>
          <w:szCs w:val="20"/>
          <w:lang w:val="sl-SI"/>
        </w:rPr>
      </w:pPr>
      <w:bookmarkStart w:id="244" w:name="_Hlk136599631"/>
      <w:r w:rsidRPr="00862599">
        <w:rPr>
          <w:b/>
          <w:szCs w:val="20"/>
          <w:lang w:val="sl-SI"/>
        </w:rPr>
        <w:t>v polnem znesku finančnega zavarovanja</w:t>
      </w:r>
      <w:bookmarkEnd w:id="244"/>
      <w:r w:rsidRPr="00862599">
        <w:rPr>
          <w:b/>
          <w:szCs w:val="20"/>
          <w:lang w:val="sl-SI"/>
        </w:rPr>
        <w:t>, ki ima v takšnem primeru namen zavarovanja pogodbene kazni:</w:t>
      </w:r>
    </w:p>
    <w:p w14:paraId="30DA6862" w14:textId="77777777" w:rsidR="00D839B3" w:rsidRPr="00862599" w:rsidRDefault="00D839B3" w:rsidP="003E13D0">
      <w:pPr>
        <w:numPr>
          <w:ilvl w:val="0"/>
          <w:numId w:val="9"/>
        </w:numPr>
        <w:ind w:left="714" w:right="1133" w:hanging="357"/>
        <w:rPr>
          <w:lang w:eastAsia="zh-CN"/>
        </w:rPr>
      </w:pPr>
      <w:bookmarkStart w:id="245" w:name="_Hlk516919558"/>
      <w:r w:rsidRPr="00862599">
        <w:lastRenderedPageBreak/>
        <w:t>če izvajalec naročniku ne preda podaljšanja finančnega zavarovanja, čeprav so podani pogoji, da naročnik to lahko zahteva;</w:t>
      </w:r>
    </w:p>
    <w:p w14:paraId="45E3460D" w14:textId="77777777" w:rsidR="00D839B3" w:rsidRPr="00862599" w:rsidRDefault="00D839B3" w:rsidP="003E13D0">
      <w:pPr>
        <w:numPr>
          <w:ilvl w:val="0"/>
          <w:numId w:val="9"/>
        </w:numPr>
        <w:ind w:left="714" w:right="1133" w:hanging="357"/>
        <w:rPr>
          <w:lang w:eastAsia="zh-CN"/>
        </w:rPr>
      </w:pPr>
      <w:r w:rsidRPr="00862599">
        <w:rPr>
          <w:lang w:eastAsia="zh-CN"/>
        </w:rPr>
        <w:t>če bo naročnik pogodbo razdrl zaradi kršitev na strani izvajalca;</w:t>
      </w:r>
    </w:p>
    <w:p w14:paraId="3B034161" w14:textId="77777777" w:rsidR="00D839B3" w:rsidRPr="00862599" w:rsidRDefault="00D839B3" w:rsidP="003E13D0">
      <w:pPr>
        <w:numPr>
          <w:ilvl w:val="0"/>
          <w:numId w:val="9"/>
        </w:numPr>
        <w:ind w:left="714" w:right="1133" w:hanging="357"/>
        <w:rPr>
          <w:lang w:eastAsia="zh-CN"/>
        </w:rPr>
      </w:pPr>
      <w:r w:rsidRPr="00862599">
        <w:rPr>
          <w:lang w:eastAsia="zh-CN"/>
        </w:rPr>
        <w:t>če bo naročnik razdrl pogodbo zaradi zamude na strani izvajalca;</w:t>
      </w:r>
    </w:p>
    <w:p w14:paraId="06F00C38" w14:textId="77777777" w:rsidR="00D839B3" w:rsidRPr="00862599" w:rsidRDefault="00D839B3" w:rsidP="003E13D0">
      <w:pPr>
        <w:numPr>
          <w:ilvl w:val="0"/>
          <w:numId w:val="9"/>
        </w:numPr>
        <w:ind w:left="714" w:right="1133" w:hanging="357"/>
        <w:jc w:val="left"/>
        <w:rPr>
          <w:lang w:eastAsia="zh-CN"/>
        </w:rPr>
      </w:pPr>
      <w:r w:rsidRPr="00862599">
        <w:rPr>
          <w:lang w:eastAsia="zh-CN"/>
        </w:rPr>
        <w:t>če se bo tekom izvedbe projekta več kot dvakrat zgodilo, da bi izvajalec javno naročilo izvajal s podizvajalci, ki niso priglašeni ali s podizvajalci, katerih nominacijo je naročnik zavrnil;</w:t>
      </w:r>
    </w:p>
    <w:p w14:paraId="42117BFD" w14:textId="77777777" w:rsidR="00D839B3" w:rsidRPr="00862599" w:rsidRDefault="00D839B3" w:rsidP="003E13D0">
      <w:pPr>
        <w:numPr>
          <w:ilvl w:val="0"/>
          <w:numId w:val="9"/>
        </w:numPr>
        <w:ind w:left="714" w:right="1133" w:hanging="357"/>
        <w:rPr>
          <w:lang w:eastAsia="zh-CN"/>
        </w:rPr>
      </w:pPr>
      <w:r w:rsidRPr="00862599">
        <w:rPr>
          <w:lang w:eastAsia="zh-CN"/>
        </w:rPr>
        <w:t>če izvajalec ne predloži ustreznega finančnega zavarovanja za odpravo napak v garancijskem roku;</w:t>
      </w:r>
    </w:p>
    <w:p w14:paraId="33CE62DE" w14:textId="77777777" w:rsidR="00D839B3" w:rsidRPr="00862599" w:rsidRDefault="00D839B3" w:rsidP="003E13D0">
      <w:pPr>
        <w:numPr>
          <w:ilvl w:val="0"/>
          <w:numId w:val="9"/>
        </w:numPr>
        <w:ind w:right="1133"/>
        <w:rPr>
          <w:lang w:eastAsia="zh-CN"/>
        </w:rPr>
      </w:pPr>
      <w:bookmarkStart w:id="246" w:name="_Hlk516919463"/>
      <w:bookmarkEnd w:id="241"/>
      <w:r w:rsidRPr="00862599">
        <w:rPr>
          <w:lang w:eastAsia="zh-CN"/>
        </w:rPr>
        <w:t>če naročniku povzroči škodo, ki je ne povrne v roku 8 (osem) dni po pozivu naročnika;</w:t>
      </w:r>
    </w:p>
    <w:p w14:paraId="0FB39CD8" w14:textId="1849624E" w:rsidR="00D839B3" w:rsidRPr="00862599" w:rsidRDefault="00D839B3" w:rsidP="003E13D0">
      <w:pPr>
        <w:numPr>
          <w:ilvl w:val="0"/>
          <w:numId w:val="9"/>
        </w:numPr>
        <w:ind w:right="1133"/>
        <w:rPr>
          <w:lang w:eastAsia="zh-CN"/>
        </w:rPr>
      </w:pPr>
      <w:r w:rsidRPr="00862599">
        <w:rPr>
          <w:lang w:eastAsia="zh-CN"/>
        </w:rPr>
        <w:t>če naročniku poda zavajajoče ali lažne informacije, podatke ali dokumente, zaradi česar bi moral naročnik javno naročilo razveljaviti ali modificirati ali če naročnik utrpi kakšne druge posledice.</w:t>
      </w:r>
    </w:p>
    <w:bookmarkEnd w:id="245"/>
    <w:bookmarkEnd w:id="246"/>
    <w:p w14:paraId="7894B4CD" w14:textId="77777777" w:rsidR="009F7460" w:rsidRPr="00862599" w:rsidRDefault="009F7460" w:rsidP="003E13D0">
      <w:pPr>
        <w:ind w:right="1133"/>
      </w:pPr>
    </w:p>
    <w:p w14:paraId="7BE90E5C" w14:textId="407C60F4" w:rsidR="00C06993" w:rsidRPr="00862599" w:rsidRDefault="00C06993" w:rsidP="003E13D0">
      <w:pPr>
        <w:tabs>
          <w:tab w:val="left" w:pos="817"/>
        </w:tabs>
        <w:ind w:right="1133"/>
      </w:pPr>
      <w:r w:rsidRPr="00862599">
        <w:t>S predložitvijo obrazca ESPD se šteje, da ponudnik potrjuje vsebino vzorca zavarovanja za dobro izvedbo pogodbenih obveznosti</w:t>
      </w:r>
      <w:r w:rsidR="00C24A9C" w:rsidRPr="00862599">
        <w:t>.</w:t>
      </w:r>
    </w:p>
    <w:p w14:paraId="2E49B095" w14:textId="77777777" w:rsidR="00C24A9C" w:rsidRPr="00862599" w:rsidRDefault="00C24A9C" w:rsidP="003E13D0">
      <w:pPr>
        <w:ind w:right="1133"/>
      </w:pPr>
    </w:p>
    <w:p w14:paraId="3991C8AA" w14:textId="77777777" w:rsidR="009F7460" w:rsidRPr="00862599" w:rsidRDefault="009F7460" w:rsidP="003E13D0">
      <w:pPr>
        <w:numPr>
          <w:ilvl w:val="3"/>
          <w:numId w:val="20"/>
        </w:numPr>
        <w:ind w:right="1133"/>
        <w:rPr>
          <w:rFonts w:eastAsia="Arial Unicode MS"/>
          <w:b/>
        </w:rPr>
      </w:pPr>
      <w:r w:rsidRPr="00862599">
        <w:rPr>
          <w:rFonts w:eastAsia="Arial Unicode MS"/>
          <w:b/>
        </w:rPr>
        <w:t>Zavarovanje za odpravo napak v garancijskem roku</w:t>
      </w:r>
    </w:p>
    <w:p w14:paraId="28CBFC20" w14:textId="77777777" w:rsidR="009F7460" w:rsidRPr="00862599" w:rsidRDefault="009F7460" w:rsidP="003E13D0">
      <w:pPr>
        <w:ind w:right="1133"/>
      </w:pPr>
    </w:p>
    <w:p w14:paraId="34940D5A" w14:textId="77777777" w:rsidR="00D839B3" w:rsidRPr="00862599" w:rsidRDefault="009F7460" w:rsidP="003E13D0">
      <w:pPr>
        <w:autoSpaceDE w:val="0"/>
        <w:ind w:right="1133"/>
      </w:pPr>
      <w:r w:rsidRPr="00862599">
        <w:t xml:space="preserve">Izbrani ponudnik </w:t>
      </w:r>
      <w:r w:rsidR="00D839B3" w:rsidRPr="00862599">
        <w:t xml:space="preserve">je dolžan pred iztekom finančnega zavarovanja za dobro izvedbo pogodbenih obveznosti naročniku </w:t>
      </w:r>
      <w:r w:rsidRPr="00862599">
        <w:t xml:space="preserve">izročiti finančno zavarovanje za odpravo napak v višini 5 % </w:t>
      </w:r>
      <w:r w:rsidRPr="00862599">
        <w:rPr>
          <w:rFonts w:eastAsia="Arial Unicode MS"/>
          <w:kern w:val="1"/>
        </w:rPr>
        <w:t xml:space="preserve">od </w:t>
      </w:r>
      <w:r w:rsidR="00D839B3" w:rsidRPr="00862599">
        <w:rPr>
          <w:rFonts w:eastAsia="Arial Unicode MS"/>
          <w:kern w:val="1"/>
        </w:rPr>
        <w:t>realizirane vrednosti pogodbe z DDV, sicer se bo štelo</w:t>
      </w:r>
      <w:r w:rsidR="00D839B3" w:rsidRPr="00862599">
        <w:t>, da javno naročilo ni uspešno izvedeno</w:t>
      </w:r>
      <w:r w:rsidR="006044F2" w:rsidRPr="00862599">
        <w:t xml:space="preserve"> oz. dokončen prevzem del po pogodbi ni izvršen</w:t>
      </w:r>
      <w:r w:rsidR="00D839B3" w:rsidRPr="00862599">
        <w:t xml:space="preserve">, naročnik pa bo unovčil polni znesek finančnega zavarovanja za dobro izvedbo pogodbenih obveznosti. </w:t>
      </w:r>
    </w:p>
    <w:p w14:paraId="471D2931" w14:textId="77777777" w:rsidR="00D839B3" w:rsidRPr="00862599" w:rsidRDefault="00D839B3" w:rsidP="003E13D0">
      <w:pPr>
        <w:autoSpaceDE w:val="0"/>
        <w:spacing w:line="276" w:lineRule="auto"/>
        <w:ind w:right="1133"/>
      </w:pPr>
    </w:p>
    <w:p w14:paraId="44C211FF" w14:textId="77777777" w:rsidR="00D839B3" w:rsidRPr="00862599" w:rsidRDefault="00D839B3" w:rsidP="003E13D0">
      <w:pPr>
        <w:autoSpaceDE w:val="0"/>
        <w:ind w:right="1133"/>
      </w:pPr>
      <w:r w:rsidRPr="00862599">
        <w:t xml:space="preserve">Finančno zavarovanje za odpravo napak v garancijskem roku naročnik unovči, če ponudnik: </w:t>
      </w:r>
    </w:p>
    <w:p w14:paraId="64392B44" w14:textId="39E42A6F" w:rsidR="00D839B3" w:rsidRPr="00862599" w:rsidRDefault="00D839B3" w:rsidP="003E13D0">
      <w:pPr>
        <w:pStyle w:val="Odstavekseznama"/>
        <w:numPr>
          <w:ilvl w:val="0"/>
          <w:numId w:val="11"/>
        </w:numPr>
        <w:autoSpaceDE w:val="0"/>
        <w:autoSpaceDN w:val="0"/>
        <w:spacing w:line="260" w:lineRule="exact"/>
        <w:ind w:right="1133"/>
        <w:rPr>
          <w:lang w:val="sl-SI"/>
        </w:rPr>
      </w:pPr>
      <w:r w:rsidRPr="00862599">
        <w:rPr>
          <w:lang w:val="sl-SI"/>
        </w:rPr>
        <w:t xml:space="preserve">v garancijskem obdobju ne odpravi vseh notificiranih napak na izvršenih </w:t>
      </w:r>
      <w:r w:rsidR="00517602" w:rsidRPr="00862599">
        <w:rPr>
          <w:lang w:val="sl-SI"/>
        </w:rPr>
        <w:t>delih</w:t>
      </w:r>
      <w:r w:rsidRPr="00862599">
        <w:rPr>
          <w:lang w:val="sl-SI"/>
        </w:rPr>
        <w:t xml:space="preserve">; </w:t>
      </w:r>
    </w:p>
    <w:p w14:paraId="003DC26C" w14:textId="761C4713" w:rsidR="00D839B3" w:rsidRPr="00862599" w:rsidRDefault="00D839B3" w:rsidP="003E13D0">
      <w:pPr>
        <w:pStyle w:val="Odstavekseznama"/>
        <w:numPr>
          <w:ilvl w:val="0"/>
          <w:numId w:val="11"/>
        </w:numPr>
        <w:autoSpaceDE w:val="0"/>
        <w:autoSpaceDN w:val="0"/>
        <w:spacing w:line="260" w:lineRule="exact"/>
        <w:ind w:right="1133"/>
        <w:rPr>
          <w:lang w:val="sl-SI"/>
        </w:rPr>
      </w:pPr>
      <w:r w:rsidRPr="00862599">
        <w:rPr>
          <w:lang w:val="sl-SI"/>
        </w:rPr>
        <w:t>če izvedena dela nimajo lastnosti/uporabljenih materialov/certifikatov</w:t>
      </w:r>
      <w:r w:rsidR="00517602" w:rsidRPr="00862599">
        <w:rPr>
          <w:lang w:val="sl-SI"/>
        </w:rPr>
        <w:t>,</w:t>
      </w:r>
      <w:r w:rsidRPr="00862599">
        <w:rPr>
          <w:lang w:val="sl-SI"/>
        </w:rPr>
        <w:t xml:space="preserve"> h katerim se je ponudnik zavezal ob predložitvi ponudbe naročniku. </w:t>
      </w:r>
    </w:p>
    <w:p w14:paraId="5C58603B" w14:textId="77777777" w:rsidR="006C38E0" w:rsidRPr="00862599" w:rsidRDefault="006C38E0" w:rsidP="003E13D0">
      <w:pPr>
        <w:tabs>
          <w:tab w:val="num" w:pos="1080"/>
        </w:tabs>
        <w:ind w:right="1133"/>
        <w:rPr>
          <w:rFonts w:eastAsia="Calibri" w:cs="Times New Roman"/>
          <w:szCs w:val="22"/>
          <w:lang w:eastAsia="en-US"/>
        </w:rPr>
      </w:pPr>
    </w:p>
    <w:p w14:paraId="16330959" w14:textId="77777777" w:rsidR="00E40965" w:rsidRPr="00862599" w:rsidRDefault="00E40965" w:rsidP="003E13D0">
      <w:pPr>
        <w:autoSpaceDE w:val="0"/>
        <w:autoSpaceDN w:val="0"/>
        <w:adjustRightInd w:val="0"/>
        <w:ind w:left="284" w:right="991"/>
        <w:rPr>
          <w:sz w:val="21"/>
          <w:szCs w:val="21"/>
        </w:rPr>
      </w:pPr>
      <w:r w:rsidRPr="00862599">
        <w:t>Veljavnost tega finančnega zavarovanja mora biti 30 dni daljša od 24 mesecev od dneva izdaje Potrdila o prevzemu. Upoštevajoč zahtevani 10 letni garancijski rok za solidnost gradnje, mora izbrani ponudnik pred potekom finančnega zavarovanja v višini 5% predložiti novo zavarovanje za obdobje 10 let od dneva izdaje Potrdila o prevzemu, in sicer v višini 3% realizirane vrednosti pogodbe z DDV. Če izvajalec pred potekom roka ne bo predložil podaljšanega finančnega zavarovanja za odpravo napak v garancijski dobi, bo naročnik zadnji dan tega roka unovčil prvotno finančno zavarovanje za odpravo napak v garancijski dobi</w:t>
      </w:r>
      <w:r w:rsidRPr="00862599">
        <w:rPr>
          <w:b/>
          <w:bCs/>
          <w:sz w:val="21"/>
          <w:szCs w:val="21"/>
        </w:rPr>
        <w:t>.</w:t>
      </w:r>
    </w:p>
    <w:p w14:paraId="0C5F3506" w14:textId="77777777" w:rsidR="006044F2" w:rsidRPr="00862599" w:rsidRDefault="006044F2" w:rsidP="003E13D0">
      <w:pPr>
        <w:tabs>
          <w:tab w:val="num" w:pos="1080"/>
        </w:tabs>
        <w:ind w:right="1133"/>
        <w:rPr>
          <w:rFonts w:eastAsia="Calibri" w:cs="Times New Roman"/>
          <w:szCs w:val="22"/>
          <w:lang w:eastAsia="en-US"/>
        </w:rPr>
      </w:pPr>
    </w:p>
    <w:p w14:paraId="3B81DBDB" w14:textId="41F05662" w:rsidR="00C06993" w:rsidRPr="00862599" w:rsidRDefault="00C06993" w:rsidP="003E13D0">
      <w:pPr>
        <w:tabs>
          <w:tab w:val="left" w:pos="817"/>
        </w:tabs>
        <w:ind w:right="1133"/>
      </w:pPr>
      <w:r w:rsidRPr="00862599">
        <w:t xml:space="preserve">S predložitvijo obrazca ESPD se šteje, da ponudnik potrjuje vsebino vzorca zavarovanja za </w:t>
      </w:r>
      <w:r w:rsidR="00C24A9C" w:rsidRPr="00862599">
        <w:t>odpravo napak v garancijskem roku.</w:t>
      </w:r>
    </w:p>
    <w:p w14:paraId="7FDC2EA1" w14:textId="77777777" w:rsidR="006B1683" w:rsidRPr="00862599" w:rsidRDefault="006B1683" w:rsidP="003E13D0">
      <w:pPr>
        <w:ind w:right="1133"/>
      </w:pPr>
    </w:p>
    <w:p w14:paraId="3CF5E108" w14:textId="77777777" w:rsidR="009F7460" w:rsidRPr="00862599" w:rsidRDefault="00D70C8E" w:rsidP="003E13D0">
      <w:pPr>
        <w:pStyle w:val="Odstavekseznama"/>
        <w:numPr>
          <w:ilvl w:val="2"/>
          <w:numId w:val="20"/>
        </w:numPr>
        <w:ind w:left="567" w:right="1133" w:hanging="567"/>
        <w:rPr>
          <w:rFonts w:eastAsia="Arial Unicode MS"/>
          <w:b/>
          <w:lang w:val="sl-SI"/>
        </w:rPr>
      </w:pPr>
      <w:r w:rsidRPr="00862599">
        <w:rPr>
          <w:rFonts w:eastAsia="Arial Unicode MS"/>
          <w:b/>
          <w:lang w:val="sl-SI"/>
        </w:rPr>
        <w:t>Obrazec »P</w:t>
      </w:r>
      <w:r w:rsidR="000F3002" w:rsidRPr="00862599">
        <w:rPr>
          <w:rFonts w:eastAsia="Arial Unicode MS"/>
          <w:b/>
          <w:lang w:val="sl-SI"/>
        </w:rPr>
        <w:t>redračun</w:t>
      </w:r>
      <w:r w:rsidR="00EE7CFD" w:rsidRPr="00862599">
        <w:rPr>
          <w:rFonts w:eastAsia="Arial Unicode MS"/>
          <w:b/>
          <w:lang w:val="sl-SI"/>
        </w:rPr>
        <w:t xml:space="preserve"> – popisi del</w:t>
      </w:r>
      <w:r w:rsidRPr="00862599">
        <w:rPr>
          <w:rFonts w:eastAsia="Arial Unicode MS"/>
          <w:b/>
          <w:lang w:val="sl-SI"/>
        </w:rPr>
        <w:t xml:space="preserve">« </w:t>
      </w:r>
    </w:p>
    <w:p w14:paraId="3FC6C433" w14:textId="77777777" w:rsidR="009F7460" w:rsidRPr="00862599" w:rsidRDefault="009F7460" w:rsidP="003E13D0">
      <w:pPr>
        <w:ind w:right="1133"/>
      </w:pPr>
    </w:p>
    <w:p w14:paraId="563970D5" w14:textId="7840A161" w:rsidR="0088698E" w:rsidRPr="00862599" w:rsidRDefault="009F7460" w:rsidP="003E13D0">
      <w:pPr>
        <w:ind w:right="1133"/>
      </w:pPr>
      <w:r w:rsidRPr="00862599">
        <w:t xml:space="preserve">Ponudnik ne sme spreminjati vsebine </w:t>
      </w:r>
      <w:r w:rsidR="00EE7CFD" w:rsidRPr="00862599">
        <w:t>obrazca »</w:t>
      </w:r>
      <w:r w:rsidR="00D70C8E" w:rsidRPr="00862599">
        <w:t>P</w:t>
      </w:r>
      <w:r w:rsidR="000F3002" w:rsidRPr="00862599">
        <w:t>redračun – popis</w:t>
      </w:r>
      <w:r w:rsidR="00EE7CFD" w:rsidRPr="00862599">
        <w:t>i del«</w:t>
      </w:r>
      <w:r w:rsidR="000F3002" w:rsidRPr="00862599">
        <w:t>.</w:t>
      </w:r>
      <w:r w:rsidR="00C900A1" w:rsidRPr="00862599">
        <w:t xml:space="preserve"> </w:t>
      </w:r>
      <w:r w:rsidRPr="00862599">
        <w:t xml:space="preserve">Ponudnik mora v </w:t>
      </w:r>
      <w:r w:rsidR="00133EB0" w:rsidRPr="00862599">
        <w:t>p</w:t>
      </w:r>
      <w:r w:rsidR="00D70C8E" w:rsidRPr="00862599">
        <w:t>redračunu</w:t>
      </w:r>
      <w:r w:rsidRPr="00862599">
        <w:t xml:space="preserve"> ponujati</w:t>
      </w:r>
      <w:r w:rsidR="008C3688" w:rsidRPr="00862599">
        <w:t>/navesti</w:t>
      </w:r>
      <w:r w:rsidRPr="00862599">
        <w:t xml:space="preserve"> vse pozicije, ob upoštevanju tehničn</w:t>
      </w:r>
      <w:r w:rsidR="00A26051" w:rsidRPr="00862599">
        <w:t>e</w:t>
      </w:r>
      <w:r w:rsidR="000306D2" w:rsidRPr="00862599">
        <w:t>ga dela</w:t>
      </w:r>
      <w:r w:rsidR="00A26051" w:rsidRPr="00862599">
        <w:t xml:space="preserve"> dokumentacije</w:t>
      </w:r>
      <w:r w:rsidR="000306D2" w:rsidRPr="00862599">
        <w:t>, ki je sestavni del dokumentacije</w:t>
      </w:r>
      <w:r w:rsidRPr="00862599">
        <w:t xml:space="preserve">. </w:t>
      </w:r>
    </w:p>
    <w:p w14:paraId="4BCFA676" w14:textId="77777777" w:rsidR="0088698E" w:rsidRPr="00862599" w:rsidRDefault="0088698E" w:rsidP="003E13D0">
      <w:pPr>
        <w:ind w:right="1133"/>
      </w:pPr>
    </w:p>
    <w:p w14:paraId="7DE423C1" w14:textId="2B0F6E05" w:rsidR="00D70C8E" w:rsidRPr="00862599" w:rsidRDefault="00D70C8E" w:rsidP="003E13D0">
      <w:pPr>
        <w:ind w:right="1133"/>
      </w:pPr>
      <w:r w:rsidRPr="00862599">
        <w:t xml:space="preserve">Ponudnik izpolni vse postavke v </w:t>
      </w:r>
      <w:r w:rsidR="00EE7CFD" w:rsidRPr="00862599">
        <w:t>obrazcu »Predračun – popisi del«</w:t>
      </w:r>
      <w:r w:rsidRPr="00862599">
        <w:t>, in sicer na največ dve decimalni mesti.</w:t>
      </w:r>
      <w:r w:rsidR="0088698E" w:rsidRPr="00862599">
        <w:t xml:space="preserve"> </w:t>
      </w:r>
      <w:r w:rsidRPr="00862599">
        <w:t>Ponudnik mora izpolniti vse postavke v predračunu. V kolikor ponudnik cene v posamezno postavko ne vpiše, se šteje, da predmetne postavke ne ponuja in tako ne izpolnjuje vseh zahtev naročnika iz predmetne dokumentacije.</w:t>
      </w:r>
      <w:r w:rsidR="0088698E" w:rsidRPr="00862599">
        <w:t xml:space="preserve"> </w:t>
      </w:r>
      <w:r w:rsidRPr="00862599">
        <w:t>V kolikor ponudnik vpiše ceno nič (0) EUR, se šteje, da ponuja postavko brezplačno.</w:t>
      </w:r>
    </w:p>
    <w:p w14:paraId="343C9CB9" w14:textId="77777777" w:rsidR="00C900A1" w:rsidRPr="00862599" w:rsidRDefault="00C900A1" w:rsidP="003E13D0">
      <w:pPr>
        <w:ind w:right="1133"/>
      </w:pPr>
    </w:p>
    <w:p w14:paraId="1455378E" w14:textId="77777777" w:rsidR="00464424" w:rsidRPr="00862599" w:rsidRDefault="00464424" w:rsidP="003E13D0">
      <w:pPr>
        <w:ind w:right="1133"/>
      </w:pPr>
      <w:r w:rsidRPr="00862599">
        <w:t xml:space="preserve">Opisi se ne smejo spreminjati, </w:t>
      </w:r>
      <w:r w:rsidRPr="00862599">
        <w:rPr>
          <w:u w:val="single"/>
        </w:rPr>
        <w:t xml:space="preserve">ponudnik pa mora k posamezni postavki pripisati </w:t>
      </w:r>
      <w:r w:rsidRPr="00862599">
        <w:t xml:space="preserve">ceno na enoto v EUR brez DDV. Formule za »ceno skupaj v EUR brez DDV« so nastavljene in se avtomatsko izračunajo. </w:t>
      </w:r>
    </w:p>
    <w:p w14:paraId="24410DF7" w14:textId="77777777" w:rsidR="00345266" w:rsidRPr="00862599" w:rsidRDefault="00345266" w:rsidP="003E13D0">
      <w:pPr>
        <w:ind w:right="1133"/>
        <w:rPr>
          <w:b/>
          <w:bCs/>
          <w:lang w:eastAsia="en-US"/>
        </w:rPr>
      </w:pPr>
    </w:p>
    <w:p w14:paraId="6EC18C3A" w14:textId="77777777" w:rsidR="00D839B3" w:rsidRPr="00862599" w:rsidRDefault="00D839B3" w:rsidP="003E13D0">
      <w:pPr>
        <w:spacing w:line="276" w:lineRule="auto"/>
        <w:ind w:right="1133"/>
      </w:pPr>
      <w:r w:rsidRPr="00862599">
        <w:t>Cene v ponudbi morajo biti izražene v evrih (EUR) in morajo vključevati vse elemente, iz katerih so sestavljene, davke in morebitne popuste.</w:t>
      </w:r>
    </w:p>
    <w:p w14:paraId="122D8290" w14:textId="77777777" w:rsidR="006F2ED0" w:rsidRPr="00862599" w:rsidRDefault="006F2ED0" w:rsidP="003E13D0">
      <w:pPr>
        <w:widowControl w:val="0"/>
        <w:suppressAutoHyphens/>
        <w:autoSpaceDN w:val="0"/>
        <w:ind w:right="1133"/>
        <w:textAlignment w:val="baseline"/>
        <w:rPr>
          <w:rFonts w:eastAsia="SimSun"/>
          <w:kern w:val="3"/>
          <w:lang w:eastAsia="zh-CN"/>
        </w:rPr>
      </w:pPr>
    </w:p>
    <w:p w14:paraId="76F67A98" w14:textId="77777777" w:rsidR="00D839B3" w:rsidRPr="00862599" w:rsidRDefault="00D839B3" w:rsidP="003E13D0">
      <w:pPr>
        <w:spacing w:line="276" w:lineRule="auto"/>
        <w:ind w:right="1133"/>
      </w:pPr>
      <w:r w:rsidRPr="00862599">
        <w:t xml:space="preserve">V obrazec </w:t>
      </w:r>
      <w:r w:rsidR="001C6155" w:rsidRPr="00862599">
        <w:t xml:space="preserve">št. 1 </w:t>
      </w:r>
      <w:r w:rsidR="00EE7CFD" w:rsidRPr="00862599">
        <w:t>»</w:t>
      </w:r>
      <w:r w:rsidR="001C6155" w:rsidRPr="00862599">
        <w:t>Ponudba</w:t>
      </w:r>
      <w:r w:rsidR="00EE7CFD" w:rsidRPr="00862599">
        <w:t>«</w:t>
      </w:r>
      <w:r w:rsidRPr="00862599">
        <w:t xml:space="preserve"> se vpiše končno ponudbeno vrednost, in sicer brez DDV ter z vključenim DDV-jem (stopnja 22 %). V kolikor ponudnik ponuja popust, ga mora vključiti v končno ponudbeno vrednost.</w:t>
      </w:r>
    </w:p>
    <w:p w14:paraId="68CA0078" w14:textId="65752C5A" w:rsidR="00D839B3" w:rsidRPr="00862599" w:rsidRDefault="00D839B3" w:rsidP="003E13D0">
      <w:pPr>
        <w:tabs>
          <w:tab w:val="center" w:pos="4320"/>
          <w:tab w:val="right" w:pos="8640"/>
        </w:tabs>
        <w:spacing w:line="276" w:lineRule="auto"/>
        <w:ind w:right="1133"/>
      </w:pPr>
    </w:p>
    <w:p w14:paraId="020A73BD" w14:textId="10F57225" w:rsidR="00FC6E68" w:rsidRPr="00862599" w:rsidRDefault="00FC6E68" w:rsidP="003E13D0">
      <w:pPr>
        <w:tabs>
          <w:tab w:val="center" w:pos="4320"/>
          <w:tab w:val="right" w:pos="8640"/>
        </w:tabs>
        <w:spacing w:line="276" w:lineRule="auto"/>
        <w:ind w:right="1133"/>
      </w:pPr>
    </w:p>
    <w:p w14:paraId="4FAE3600" w14:textId="1735AF39" w:rsidR="00332009" w:rsidRPr="00862599" w:rsidRDefault="003202FF" w:rsidP="003E13D0">
      <w:pPr>
        <w:tabs>
          <w:tab w:val="center" w:pos="4320"/>
          <w:tab w:val="right" w:pos="8640"/>
        </w:tabs>
        <w:spacing w:line="276" w:lineRule="auto"/>
        <w:ind w:right="1133"/>
      </w:pPr>
      <w:r w:rsidRPr="00862599">
        <w:t xml:space="preserve">Cena je dogovorjena s klavzulo </w:t>
      </w:r>
      <w:bookmarkStart w:id="247" w:name="_Hlk136612972"/>
      <w:r w:rsidRPr="00862599">
        <w:rPr>
          <w:b/>
        </w:rPr>
        <w:t>»</w:t>
      </w:r>
      <w:r w:rsidR="001626FF" w:rsidRPr="00862599">
        <w:t>cena na enoto mere</w:t>
      </w:r>
      <w:r w:rsidRPr="00862599">
        <w:rPr>
          <w:b/>
        </w:rPr>
        <w:t>«</w:t>
      </w:r>
      <w:bookmarkEnd w:id="247"/>
      <w:r w:rsidRPr="00862599">
        <w:rPr>
          <w:b/>
        </w:rPr>
        <w:t>.</w:t>
      </w:r>
      <w:r w:rsidR="00F3353D" w:rsidRPr="00862599">
        <w:t xml:space="preserve"> </w:t>
      </w:r>
      <w:bookmarkStart w:id="248" w:name="_Hlk128732927"/>
      <w:r w:rsidR="00332009" w:rsidRPr="00862599">
        <w:t>Naročnik bo izvajalcu priznal valorizacijo cen z upoštevanjem indeksa 03 OSTALA VISOKA GRADNJA, ki ga izračunava in objavlja Gospodarska zbornica Slovenije, Zbornica gradbeništva in industrije gradbenega materiala (GZS ZGIGM). Prva valorizacija cen se prizna na predlog izvajalca in se lahko izvede, ko kumulativno povečanje ali</w:t>
      </w:r>
      <w:r w:rsidR="002408F4" w:rsidRPr="00862599">
        <w:t xml:space="preserve"> </w:t>
      </w:r>
      <w:r w:rsidR="00332009" w:rsidRPr="00862599">
        <w:t>pomanjšanje dogovorjenega indeksa cen preseže 2 % vrednosti, šteto od datuma </w:t>
      </w:r>
      <w:r w:rsidR="00A717FC" w:rsidRPr="00862599">
        <w:t>sklenitve pogodbe</w:t>
      </w:r>
      <w:r w:rsidR="00332009" w:rsidRPr="00862599">
        <w:t>.</w:t>
      </w:r>
    </w:p>
    <w:bookmarkEnd w:id="248"/>
    <w:p w14:paraId="18639485" w14:textId="77777777" w:rsidR="00332009" w:rsidRPr="00862599" w:rsidRDefault="00332009" w:rsidP="003E13D0">
      <w:pPr>
        <w:spacing w:line="276" w:lineRule="auto"/>
        <w:ind w:right="1133"/>
      </w:pPr>
    </w:p>
    <w:p w14:paraId="2880E120" w14:textId="018FD3F6" w:rsidR="009F7460" w:rsidRPr="00862599" w:rsidRDefault="00D839B3" w:rsidP="003E13D0">
      <w:pPr>
        <w:tabs>
          <w:tab w:val="center" w:pos="4320"/>
          <w:tab w:val="right" w:pos="8640"/>
        </w:tabs>
        <w:ind w:right="1133"/>
      </w:pPr>
      <w:r w:rsidRPr="00862599">
        <w:t xml:space="preserve">V enotnih cenah posameznih postavk je upoštevana tudi vrednost vseh pripravljalnih in pomožnih del za izvedbo pogodbenih del, stroškov za izdelavo potrebne delavniške dokumentacije, stroškov meritev, preiskav in atestov, zavarovanj, varnosti pri delu, </w:t>
      </w:r>
      <w:r w:rsidR="00910EEC" w:rsidRPr="00862599">
        <w:t>posredovanje</w:t>
      </w:r>
      <w:r w:rsidRPr="00862599">
        <w:t xml:space="preserve"> podatkov, potrebnih za PID dokumentacijo, sodelovanje strokovnega kadra izvajalca pri podpisu vseh zahtevanih in potrebnih izjav, sodelovanja na tehničnem pregledu in podobnih stranskih stroškov.</w:t>
      </w:r>
      <w:r w:rsidR="00A717FC" w:rsidRPr="00862599">
        <w:t xml:space="preserve"> Predložena dokumentacija mora zajemati tudi fotografije vseh podometnih inštalacij.</w:t>
      </w:r>
    </w:p>
    <w:p w14:paraId="734940D2" w14:textId="77777777" w:rsidR="0030238E" w:rsidRPr="00862599" w:rsidRDefault="0030238E" w:rsidP="003E13D0">
      <w:pPr>
        <w:ind w:right="1133"/>
        <w:rPr>
          <w:b/>
        </w:rPr>
      </w:pPr>
    </w:p>
    <w:p w14:paraId="5C489AF8" w14:textId="08C3C712" w:rsidR="00E7125F" w:rsidRPr="00862599" w:rsidRDefault="00E7125F" w:rsidP="003E13D0">
      <w:pPr>
        <w:ind w:right="1133"/>
        <w:textAlignment w:val="baseline"/>
        <w:rPr>
          <w:rFonts w:cstheme="minorHAnsi"/>
          <w:b/>
          <w:bdr w:val="none" w:sz="0" w:space="0" w:color="auto" w:frame="1"/>
        </w:rPr>
      </w:pPr>
      <w:r w:rsidRPr="00862599">
        <w:rPr>
          <w:rFonts w:cstheme="minorHAnsi"/>
          <w:b/>
          <w:bdr w:val="none" w:sz="0" w:space="0" w:color="auto" w:frame="1"/>
        </w:rPr>
        <w:t xml:space="preserve">Ponudnik v sistem e-JN v razdelek »Skupna ponudbena vrednost« v zato namenjen prostor vpiše skupni ponudbeni znesek brez davka v EUR in znesek davka v EUR. Znesek skupaj z davkom v EUR se izračuna samodejno. V del »Predračun« </w:t>
      </w:r>
      <w:r w:rsidRPr="00862599">
        <w:rPr>
          <w:b/>
        </w:rPr>
        <w:t xml:space="preserve">naloži izpolnjen obrazec </w:t>
      </w:r>
      <w:r w:rsidR="00EE7CFD" w:rsidRPr="00862599">
        <w:rPr>
          <w:b/>
        </w:rPr>
        <w:t xml:space="preserve">št. 1 </w:t>
      </w:r>
      <w:r w:rsidRPr="00862599">
        <w:rPr>
          <w:b/>
        </w:rPr>
        <w:t>»Ponudba</w:t>
      </w:r>
      <w:r w:rsidR="00EE7CFD" w:rsidRPr="00862599">
        <w:rPr>
          <w:b/>
        </w:rPr>
        <w:t>«</w:t>
      </w:r>
      <w:r w:rsidRPr="00862599">
        <w:rPr>
          <w:b/>
        </w:rPr>
        <w:t xml:space="preserve"> </w:t>
      </w:r>
      <w:r w:rsidRPr="00862599">
        <w:rPr>
          <w:rFonts w:cstheme="minorHAnsi"/>
          <w:b/>
          <w:bdr w:val="none" w:sz="0" w:space="0" w:color="auto" w:frame="1"/>
        </w:rPr>
        <w:t>v obliki word, excel ali pdf</w:t>
      </w:r>
      <w:r w:rsidRPr="00862599">
        <w:rPr>
          <w:b/>
        </w:rPr>
        <w:t>, obrazec »</w:t>
      </w:r>
      <w:r w:rsidR="00992523" w:rsidRPr="00862599">
        <w:rPr>
          <w:b/>
        </w:rPr>
        <w:t>Predračun – popisi del</w:t>
      </w:r>
      <w:r w:rsidRPr="00862599">
        <w:rPr>
          <w:b/>
        </w:rPr>
        <w:t xml:space="preserve">« pa naloži v razdelek »Dokumenti«, del »Ostale priloge«. </w:t>
      </w:r>
      <w:r w:rsidRPr="00862599">
        <w:rPr>
          <w:rFonts w:cstheme="minorHAnsi"/>
          <w:b/>
          <w:bdr w:val="none" w:sz="0" w:space="0" w:color="auto" w:frame="1"/>
        </w:rPr>
        <w:t>»Skupna ponudbena vrednost«, ki bo vpisana v istoimenski razdelek in dokument, ki bo naložen kot predračun v del »Predračun«, bosta razvidna in dostopna na javnem odpiranju ponudb.</w:t>
      </w:r>
    </w:p>
    <w:p w14:paraId="686DFE79" w14:textId="77777777" w:rsidR="00E7125F" w:rsidRPr="00862599" w:rsidRDefault="00E7125F" w:rsidP="003E13D0">
      <w:pPr>
        <w:ind w:right="1133"/>
        <w:textAlignment w:val="baseline"/>
        <w:rPr>
          <w:rFonts w:cstheme="minorHAnsi"/>
          <w:b/>
          <w:bdr w:val="none" w:sz="0" w:space="0" w:color="auto" w:frame="1"/>
        </w:rPr>
      </w:pPr>
    </w:p>
    <w:p w14:paraId="5EC854C0" w14:textId="77777777" w:rsidR="00E7125F" w:rsidRPr="00862599" w:rsidRDefault="00E7125F" w:rsidP="003E13D0">
      <w:pPr>
        <w:ind w:right="1133"/>
      </w:pPr>
      <w:r w:rsidRPr="00862599">
        <w:rPr>
          <w:b/>
        </w:rPr>
        <w:t xml:space="preserve">V primeru razhajanj med podatki navedenimi v razdelku »Skupna ponudbena vrednost«, podatki v obrazcu št. 1 </w:t>
      </w:r>
      <w:r w:rsidR="00EE7CFD" w:rsidRPr="00862599">
        <w:rPr>
          <w:b/>
        </w:rPr>
        <w:t>»</w:t>
      </w:r>
      <w:r w:rsidRPr="00862599">
        <w:rPr>
          <w:b/>
        </w:rPr>
        <w:t>Ponudba</w:t>
      </w:r>
      <w:r w:rsidR="00EE7CFD" w:rsidRPr="00862599">
        <w:rPr>
          <w:b/>
        </w:rPr>
        <w:t>«</w:t>
      </w:r>
      <w:r w:rsidRPr="00862599">
        <w:rPr>
          <w:b/>
        </w:rPr>
        <w:t xml:space="preserve"> - naloženim v razdelek »Skupna ponudbena vrednost«, del »Predračun«, in celotnim </w:t>
      </w:r>
      <w:r w:rsidR="00EE7CFD" w:rsidRPr="00862599">
        <w:rPr>
          <w:b/>
        </w:rPr>
        <w:t>obrazcem »</w:t>
      </w:r>
      <w:r w:rsidRPr="00862599">
        <w:rPr>
          <w:b/>
        </w:rPr>
        <w:t>Predračun</w:t>
      </w:r>
      <w:r w:rsidR="00EE7CFD" w:rsidRPr="00862599">
        <w:rPr>
          <w:b/>
        </w:rPr>
        <w:t xml:space="preserve"> – popisi del«</w:t>
      </w:r>
      <w:r w:rsidRPr="00862599">
        <w:rPr>
          <w:b/>
        </w:rPr>
        <w:t xml:space="preserve"> - naloženim v razdelek »Dokumenti«, del »Ostale priloge«, kot veljavni štejejo podatki v dokumentu, ki je predložen v razdelku »Dokumenti«, del »Ostale priloge«.</w:t>
      </w:r>
    </w:p>
    <w:p w14:paraId="46684010" w14:textId="77777777" w:rsidR="00E7125F" w:rsidRPr="00862599" w:rsidRDefault="00E7125F" w:rsidP="003E13D0">
      <w:pPr>
        <w:ind w:right="1133"/>
        <w:rPr>
          <w:b/>
        </w:rPr>
      </w:pPr>
    </w:p>
    <w:p w14:paraId="286E7863" w14:textId="4DB61E45" w:rsidR="001C6155" w:rsidRPr="00862599" w:rsidRDefault="001C6155" w:rsidP="003E13D0">
      <w:pPr>
        <w:ind w:right="1133"/>
      </w:pPr>
      <w:r w:rsidRPr="00862599">
        <w:t xml:space="preserve">V primeru, da bo naročnik pri pregledu in ocenjevanju ponudb odkril očitne računske napake, bo ravnal v skladu sedmim odstavkom 89. člena ZJN-3. </w:t>
      </w:r>
    </w:p>
    <w:p w14:paraId="5EB4181A" w14:textId="77777777" w:rsidR="00F3353D" w:rsidRPr="00862599" w:rsidRDefault="00F3353D" w:rsidP="003E13D0">
      <w:pPr>
        <w:ind w:right="1133"/>
      </w:pPr>
    </w:p>
    <w:p w14:paraId="7619E20F" w14:textId="77777777" w:rsidR="00F62A4B" w:rsidRPr="00862599" w:rsidRDefault="00F62A4B" w:rsidP="003E13D0">
      <w:pPr>
        <w:numPr>
          <w:ilvl w:val="2"/>
          <w:numId w:val="20"/>
        </w:numPr>
        <w:ind w:left="709" w:right="1133"/>
        <w:rPr>
          <w:b/>
        </w:rPr>
      </w:pPr>
      <w:bookmarkStart w:id="249" w:name="_Toc511221557"/>
      <w:bookmarkStart w:id="250" w:name="_Toc511386726"/>
      <w:bookmarkStart w:id="251" w:name="_Toc517786181"/>
      <w:bookmarkStart w:id="252" w:name="_Toc527470316"/>
      <w:bookmarkStart w:id="253" w:name="_Toc2582803"/>
      <w:bookmarkStart w:id="254" w:name="_Toc5607713"/>
      <w:bookmarkStart w:id="255" w:name="_Toc9251537"/>
      <w:bookmarkStart w:id="256" w:name="_Toc9251730"/>
      <w:bookmarkStart w:id="257" w:name="_Toc9940703"/>
      <w:bookmarkStart w:id="258" w:name="_Toc11664115"/>
      <w:r w:rsidRPr="00862599">
        <w:rPr>
          <w:b/>
        </w:rPr>
        <w:t>Priprava ponudbe</w:t>
      </w:r>
      <w:bookmarkEnd w:id="249"/>
      <w:bookmarkEnd w:id="250"/>
      <w:bookmarkEnd w:id="251"/>
      <w:bookmarkEnd w:id="252"/>
      <w:bookmarkEnd w:id="253"/>
      <w:bookmarkEnd w:id="254"/>
      <w:bookmarkEnd w:id="255"/>
      <w:bookmarkEnd w:id="256"/>
      <w:bookmarkEnd w:id="257"/>
      <w:bookmarkEnd w:id="258"/>
    </w:p>
    <w:p w14:paraId="5A02571A" w14:textId="77777777" w:rsidR="00A9508C" w:rsidRPr="00862599" w:rsidRDefault="00A9508C" w:rsidP="003E13D0">
      <w:pPr>
        <w:ind w:right="1133"/>
        <w:rPr>
          <w:b/>
        </w:rPr>
      </w:pPr>
    </w:p>
    <w:p w14:paraId="26D471D0" w14:textId="77777777" w:rsidR="00905563" w:rsidRPr="00862599" w:rsidRDefault="00F62A4B" w:rsidP="003E13D0">
      <w:pPr>
        <w:numPr>
          <w:ilvl w:val="3"/>
          <w:numId w:val="20"/>
        </w:numPr>
        <w:ind w:right="1133"/>
        <w:rPr>
          <w:rFonts w:eastAsia="Arial Unicode MS"/>
          <w:b/>
        </w:rPr>
      </w:pPr>
      <w:r w:rsidRPr="00862599">
        <w:rPr>
          <w:b/>
        </w:rPr>
        <w:t>Skupna</w:t>
      </w:r>
      <w:r w:rsidRPr="00862599">
        <w:rPr>
          <w:rFonts w:eastAsia="Arial Unicode MS"/>
          <w:b/>
        </w:rPr>
        <w:t xml:space="preserve"> ponudba</w:t>
      </w:r>
    </w:p>
    <w:p w14:paraId="3F1F0B95" w14:textId="77777777" w:rsidR="00DB3D15" w:rsidRPr="00862599" w:rsidRDefault="00DB3D15" w:rsidP="003E13D0">
      <w:pPr>
        <w:ind w:right="1133"/>
      </w:pPr>
    </w:p>
    <w:p w14:paraId="250C36DC" w14:textId="35D9C760" w:rsidR="00DB3D15" w:rsidRPr="00862599" w:rsidRDefault="00DB3D15" w:rsidP="003E13D0">
      <w:pPr>
        <w:ind w:right="1133"/>
      </w:pPr>
      <w:r w:rsidRPr="00862599">
        <w:t xml:space="preserve">V primeru, da skupina ponudnikov predloži skupno ponudbo, mora vsak ponudnik </w:t>
      </w:r>
      <w:r w:rsidR="00C06993" w:rsidRPr="00862599">
        <w:t xml:space="preserve">dokazati neobstoj razlogov za izključitev iz točke </w:t>
      </w:r>
      <w:r w:rsidR="00FC6E68" w:rsidRPr="00862599">
        <w:t>7.1</w:t>
      </w:r>
      <w:r w:rsidR="00C06993" w:rsidRPr="00862599">
        <w:t xml:space="preserve">. </w:t>
      </w:r>
      <w:r w:rsidR="000274C0" w:rsidRPr="00862599">
        <w:t xml:space="preserve">in izpolnjevanje pogojev iz točk </w:t>
      </w:r>
      <w:r w:rsidR="00FC6E68" w:rsidRPr="00862599">
        <w:t>7.2</w:t>
      </w:r>
      <w:r w:rsidR="001710EF" w:rsidRPr="00862599">
        <w:t xml:space="preserve">, 7.3. </w:t>
      </w:r>
      <w:r w:rsidR="00133EB0" w:rsidRPr="00862599">
        <w:t>in 7.5</w:t>
      </w:r>
      <w:r w:rsidR="000274C0" w:rsidRPr="00862599">
        <w:t xml:space="preserve"> </w:t>
      </w:r>
      <w:r w:rsidR="00C06993" w:rsidRPr="00862599">
        <w:t>teh navodil sam</w:t>
      </w:r>
      <w:r w:rsidR="000274C0" w:rsidRPr="00862599">
        <w:t xml:space="preserve">. </w:t>
      </w:r>
      <w:r w:rsidR="00253104" w:rsidRPr="00862599">
        <w:t>Pogoj</w:t>
      </w:r>
      <w:r w:rsidR="00F3353D" w:rsidRPr="00862599">
        <w:t xml:space="preserve">e </w:t>
      </w:r>
      <w:r w:rsidR="00253104" w:rsidRPr="00862599">
        <w:t>iz točk</w:t>
      </w:r>
      <w:r w:rsidR="001710EF" w:rsidRPr="00862599">
        <w:t>e</w:t>
      </w:r>
      <w:r w:rsidR="00253104" w:rsidRPr="00862599">
        <w:t xml:space="preserve"> </w:t>
      </w:r>
      <w:r w:rsidR="00FC6E68" w:rsidRPr="00862599">
        <w:t>7</w:t>
      </w:r>
      <w:r w:rsidR="00253104" w:rsidRPr="00862599">
        <w:t>.4 lahko ponudniki izpolnijo kumulativno.</w:t>
      </w:r>
    </w:p>
    <w:p w14:paraId="60A166B1" w14:textId="77777777" w:rsidR="00DB3D15" w:rsidRPr="00862599" w:rsidRDefault="00DB3D15" w:rsidP="003E13D0">
      <w:pPr>
        <w:ind w:right="1133"/>
      </w:pPr>
    </w:p>
    <w:p w14:paraId="615E6033" w14:textId="1A794CD0" w:rsidR="008975BE" w:rsidRPr="00862599" w:rsidRDefault="00DB3D15" w:rsidP="003E13D0">
      <w:pPr>
        <w:ind w:right="1133"/>
      </w:pPr>
      <w:r w:rsidRPr="00862599">
        <w:lastRenderedPageBreak/>
        <w:t xml:space="preserve">Vsi ponudniki v skupni ponudbi morajo izpolniti ESPD posamično in v njem navesti vse zahtevane podatke. </w:t>
      </w:r>
      <w:r w:rsidR="005C2A41" w:rsidRPr="00862599">
        <w:t>Naročnik bo do izdaje odločitve o oddaji naročila</w:t>
      </w:r>
      <w:r w:rsidR="008975BE" w:rsidRPr="00862599">
        <w:t xml:space="preserve"> vse zahteve in sporočila naslavljal na gospodarski subjekt, ki bo prek sistema eJN oddal ponudbo.</w:t>
      </w:r>
    </w:p>
    <w:p w14:paraId="764D3735" w14:textId="77777777" w:rsidR="00795103" w:rsidRPr="00862599" w:rsidRDefault="00795103" w:rsidP="003E13D0">
      <w:pPr>
        <w:ind w:right="1133"/>
      </w:pPr>
    </w:p>
    <w:p w14:paraId="0B4BD9E1" w14:textId="77777777" w:rsidR="00DB3D15" w:rsidRPr="00862599" w:rsidRDefault="000274C0" w:rsidP="003E13D0">
      <w:pPr>
        <w:ind w:right="1133"/>
      </w:pPr>
      <w:r w:rsidRPr="00862599">
        <w:t>Obrazec »P</w:t>
      </w:r>
      <w:r w:rsidR="004F4CF1" w:rsidRPr="00862599">
        <w:t>redračun – popisi del</w:t>
      </w:r>
      <w:r w:rsidRPr="00862599">
        <w:t>«</w:t>
      </w:r>
      <w:r w:rsidR="00DB3D15" w:rsidRPr="00862599">
        <w:t xml:space="preserve"> podajo vsi ponudniki, ki nastopajo v skupni ponudbi skupaj. </w:t>
      </w:r>
    </w:p>
    <w:p w14:paraId="77F23652" w14:textId="77777777" w:rsidR="00DB3D15" w:rsidRPr="00862599" w:rsidRDefault="00DB3D15" w:rsidP="003E13D0">
      <w:pPr>
        <w:ind w:right="1133"/>
      </w:pPr>
    </w:p>
    <w:p w14:paraId="221AE0BA" w14:textId="77777777" w:rsidR="00DB3D15" w:rsidRPr="00862599" w:rsidRDefault="00DB3D15" w:rsidP="003E13D0">
      <w:pPr>
        <w:ind w:right="1133"/>
      </w:pPr>
      <w:r w:rsidRPr="00862599">
        <w:t xml:space="preserve">Finančno zavarovanje lahko predloži samo eden izmed ponudnikov, ki nastopa v skupni ponudbi, lahko ga predloži več ponudnikov, v vsakem primeru pa morajo biti izpolnjene </w:t>
      </w:r>
      <w:r w:rsidR="0029094C" w:rsidRPr="00862599">
        <w:t>vse zahteve (višina, veljavnost</w:t>
      </w:r>
      <w:r w:rsidRPr="00862599">
        <w:t>…), določene v tej dokumentaciji.</w:t>
      </w:r>
    </w:p>
    <w:p w14:paraId="7C2BF9A3" w14:textId="77777777" w:rsidR="00DB3D15" w:rsidRPr="00862599" w:rsidRDefault="00DB3D15" w:rsidP="003E13D0">
      <w:pPr>
        <w:ind w:right="1133"/>
      </w:pPr>
    </w:p>
    <w:p w14:paraId="3E14D9A7" w14:textId="64E9FCE9" w:rsidR="008E45A7" w:rsidRPr="00862599" w:rsidRDefault="008E45A7" w:rsidP="003E13D0">
      <w:pPr>
        <w:ind w:right="1133"/>
      </w:pPr>
      <w:bookmarkStart w:id="259" w:name="_Toc302649294"/>
      <w:r w:rsidRPr="00862599">
        <w:t xml:space="preserve">Skupina mora priložiti pravni akt (pogodbo) o </w:t>
      </w:r>
      <w:r w:rsidR="00F609B3" w:rsidRPr="00862599">
        <w:t>skupn</w:t>
      </w:r>
      <w:r w:rsidR="008975BE" w:rsidRPr="00862599">
        <w:t>i izvedbi naročila</w:t>
      </w:r>
      <w:r w:rsidRPr="00862599">
        <w:t>, iz katerega bo nedvoumno razvidno naslednje:</w:t>
      </w:r>
    </w:p>
    <w:p w14:paraId="40EEA3D3" w14:textId="77777777" w:rsidR="00F609B3" w:rsidRPr="00862599" w:rsidRDefault="00F609B3" w:rsidP="003E13D0">
      <w:pPr>
        <w:pStyle w:val="Odstavekseznama"/>
        <w:numPr>
          <w:ilvl w:val="0"/>
          <w:numId w:val="8"/>
        </w:numPr>
        <w:spacing w:line="260" w:lineRule="exact"/>
        <w:ind w:right="1133"/>
        <w:rPr>
          <w:lang w:val="sl-SI" w:eastAsia="zh-CN"/>
        </w:rPr>
      </w:pPr>
      <w:r w:rsidRPr="00862599">
        <w:rPr>
          <w:lang w:val="sl-SI" w:eastAsia="zh-CN"/>
        </w:rPr>
        <w:t>imenovanje nosilca posla pri izvedbi javnega naročila,</w:t>
      </w:r>
    </w:p>
    <w:p w14:paraId="1E0FAC6C" w14:textId="77777777" w:rsidR="00F609B3" w:rsidRPr="00862599" w:rsidRDefault="00F609B3" w:rsidP="003E13D0">
      <w:pPr>
        <w:pStyle w:val="Odstavekseznama"/>
        <w:numPr>
          <w:ilvl w:val="0"/>
          <w:numId w:val="8"/>
        </w:numPr>
        <w:spacing w:line="260" w:lineRule="exact"/>
        <w:ind w:right="1133"/>
        <w:rPr>
          <w:lang w:val="sl-SI" w:eastAsia="zh-CN"/>
        </w:rPr>
      </w:pPr>
      <w:r w:rsidRPr="00862599">
        <w:rPr>
          <w:lang w:val="sl-SI" w:eastAsia="zh-CN"/>
        </w:rPr>
        <w:t>pooblastilo nosilcu posla in odgovorni osebi za podpis ponudbe ter podpis pogodbe,</w:t>
      </w:r>
    </w:p>
    <w:p w14:paraId="5A566BBF" w14:textId="77777777" w:rsidR="00F609B3" w:rsidRPr="00862599" w:rsidRDefault="00F609B3" w:rsidP="003E13D0">
      <w:pPr>
        <w:pStyle w:val="Odstavekseznama"/>
        <w:numPr>
          <w:ilvl w:val="0"/>
          <w:numId w:val="8"/>
        </w:numPr>
        <w:spacing w:line="260" w:lineRule="exact"/>
        <w:ind w:right="1133"/>
        <w:rPr>
          <w:lang w:val="sl-SI" w:eastAsia="zh-CN"/>
        </w:rPr>
      </w:pPr>
      <w:r w:rsidRPr="00862599">
        <w:rPr>
          <w:lang w:val="sl-SI" w:eastAsia="zh-CN"/>
        </w:rPr>
        <w:t>obseg posla (natančna navedba vrste in obsega del), ki ga bo opravil posamezni ponudnik in njihove odgovornosti,</w:t>
      </w:r>
    </w:p>
    <w:p w14:paraId="40706749" w14:textId="77777777" w:rsidR="00F609B3" w:rsidRPr="00862599" w:rsidRDefault="00F609B3" w:rsidP="003E13D0">
      <w:pPr>
        <w:pStyle w:val="Odstavekseznama"/>
        <w:numPr>
          <w:ilvl w:val="0"/>
          <w:numId w:val="8"/>
        </w:numPr>
        <w:spacing w:line="260" w:lineRule="exact"/>
        <w:ind w:right="1133"/>
        <w:rPr>
          <w:lang w:val="sl-SI" w:eastAsia="zh-CN"/>
        </w:rPr>
      </w:pPr>
      <w:r w:rsidRPr="00862599">
        <w:rPr>
          <w:lang w:val="sl-SI" w:eastAsia="zh-CN"/>
        </w:rPr>
        <w:t>izjava, da so vsi ponudniki v skupni ponudbi seznanjeni z navodili ponudnikom in razpisnimi pogoji ter merili za dodelitev javnega naročila in da z njimi v celoti soglašajo,</w:t>
      </w:r>
    </w:p>
    <w:p w14:paraId="333740C0" w14:textId="77777777" w:rsidR="00F609B3" w:rsidRPr="00862599" w:rsidRDefault="00F609B3" w:rsidP="003E13D0">
      <w:pPr>
        <w:pStyle w:val="Odstavekseznama"/>
        <w:numPr>
          <w:ilvl w:val="0"/>
          <w:numId w:val="8"/>
        </w:numPr>
        <w:spacing w:line="260" w:lineRule="exact"/>
        <w:ind w:right="1133"/>
        <w:rPr>
          <w:lang w:val="sl-SI" w:eastAsia="zh-CN"/>
        </w:rPr>
      </w:pPr>
      <w:r w:rsidRPr="00862599">
        <w:rPr>
          <w:lang w:val="sl-SI" w:eastAsia="zh-CN"/>
        </w:rPr>
        <w:t>izjava, da so vsi ponudniki seznanjeni s plačilnimi pogoji iz te dokumentacije in</w:t>
      </w:r>
    </w:p>
    <w:p w14:paraId="69BBC86F" w14:textId="77777777" w:rsidR="00F609B3" w:rsidRPr="00862599" w:rsidRDefault="00F609B3" w:rsidP="003E13D0">
      <w:pPr>
        <w:pStyle w:val="Odstavekseznama"/>
        <w:numPr>
          <w:ilvl w:val="0"/>
          <w:numId w:val="8"/>
        </w:numPr>
        <w:spacing w:line="260" w:lineRule="exact"/>
        <w:ind w:right="1133"/>
        <w:rPr>
          <w:lang w:val="sl-SI" w:eastAsia="zh-CN"/>
        </w:rPr>
      </w:pPr>
      <w:r w:rsidRPr="00862599">
        <w:rPr>
          <w:lang w:val="sl-SI" w:eastAsia="zh-CN"/>
        </w:rPr>
        <w:t>neomejena solidarna odgovornost vseh ponudnikov v skupni ponudbi.</w:t>
      </w:r>
    </w:p>
    <w:p w14:paraId="64053D7D" w14:textId="77777777" w:rsidR="00D368B6" w:rsidRPr="00862599" w:rsidRDefault="00D368B6" w:rsidP="003E13D0">
      <w:pPr>
        <w:ind w:right="1133"/>
      </w:pPr>
    </w:p>
    <w:p w14:paraId="3814C538" w14:textId="77777777" w:rsidR="00A67CA6" w:rsidRPr="00862599" w:rsidRDefault="00A67CA6" w:rsidP="003E13D0">
      <w:pPr>
        <w:numPr>
          <w:ilvl w:val="3"/>
          <w:numId w:val="20"/>
        </w:numPr>
        <w:ind w:right="1133"/>
        <w:rPr>
          <w:rFonts w:eastAsia="Arial Unicode MS"/>
          <w:b/>
        </w:rPr>
      </w:pPr>
      <w:r w:rsidRPr="00862599">
        <w:rPr>
          <w:rFonts w:eastAsia="Arial Unicode MS"/>
          <w:b/>
        </w:rPr>
        <w:t>Ponudba s podizvajalci</w:t>
      </w:r>
    </w:p>
    <w:p w14:paraId="0FDEC2E6" w14:textId="77777777" w:rsidR="00905563" w:rsidRPr="00862599" w:rsidRDefault="00905563" w:rsidP="003E13D0">
      <w:pPr>
        <w:ind w:right="1133"/>
      </w:pPr>
    </w:p>
    <w:p w14:paraId="6FE7A4F4" w14:textId="77777777" w:rsidR="00330E7D" w:rsidRPr="00862599" w:rsidRDefault="00A67CA6" w:rsidP="003E13D0">
      <w:pPr>
        <w:ind w:right="1133"/>
      </w:pPr>
      <w:r w:rsidRPr="00862599">
        <w:t>V primeru, da bo ponudnik pri izvedbi naročila sodeloval s podizvajalci, mora v ESPD navesti vse podizvajalce ter vsak del javnega naročila</w:t>
      </w:r>
      <w:r w:rsidR="002F29A9" w:rsidRPr="00862599">
        <w:t xml:space="preserve"> </w:t>
      </w:r>
      <w:r w:rsidR="002F29A9" w:rsidRPr="00862599">
        <w:rPr>
          <w:b/>
          <w:bCs/>
        </w:rPr>
        <w:t>(</w:t>
      </w:r>
      <w:r w:rsidR="006D7AB5" w:rsidRPr="00862599">
        <w:rPr>
          <w:b/>
          <w:bCs/>
          <w:u w:val="single"/>
        </w:rPr>
        <w:t>delež</w:t>
      </w:r>
      <w:r w:rsidR="002F29A9" w:rsidRPr="00862599">
        <w:rPr>
          <w:b/>
          <w:bCs/>
        </w:rPr>
        <w:t>)</w:t>
      </w:r>
      <w:r w:rsidRPr="00862599">
        <w:t xml:space="preserve">, ki ga namerava oddati v podizvajanje, kontaktne podatke in zakonite zastopnike predlaganih podizvajalcev. </w:t>
      </w:r>
    </w:p>
    <w:p w14:paraId="24B015B6" w14:textId="77777777" w:rsidR="00330E7D" w:rsidRPr="00862599" w:rsidRDefault="00330E7D" w:rsidP="003E13D0">
      <w:pPr>
        <w:ind w:right="1133"/>
      </w:pPr>
    </w:p>
    <w:p w14:paraId="123D9E58" w14:textId="59234EF4" w:rsidR="00A67CA6" w:rsidRPr="00862599" w:rsidRDefault="00A67CA6" w:rsidP="003E13D0">
      <w:pPr>
        <w:ind w:right="1133"/>
      </w:pPr>
      <w:r w:rsidRPr="00862599">
        <w:t>Ponudnik mora v ponudbi predložiti tudi izpolnjene obrazce ESPD za  vsakega podizvajalca, s katerim bo sodeloval pri naročil</w:t>
      </w:r>
      <w:r w:rsidR="006D7AB5" w:rsidRPr="00862599">
        <w:t xml:space="preserve">u. Podizvajalec mora v </w:t>
      </w:r>
      <w:r w:rsidR="00F1484A" w:rsidRPr="00862599">
        <w:t xml:space="preserve">obrazec št. 2 </w:t>
      </w:r>
      <w:r w:rsidR="008975BE" w:rsidRPr="00862599">
        <w:t>»Soglasje / izjava podizvajalca o neposrednem plačilu«</w:t>
      </w:r>
      <w:r w:rsidR="006D7AB5" w:rsidRPr="00862599">
        <w:t xml:space="preserve"> jasno navesti del</w:t>
      </w:r>
      <w:r w:rsidR="00F1484A" w:rsidRPr="00862599">
        <w:t xml:space="preserve"> predmeta javnega naročila in sicer</w:t>
      </w:r>
      <w:r w:rsidR="006D7AB5" w:rsidRPr="00862599">
        <w:t xml:space="preserve"> vrednost in vrsto del, ki jih bo izvedel s sklicem na postavke popisa, ki jih prevzema v podizvajanje. </w:t>
      </w:r>
    </w:p>
    <w:p w14:paraId="60F0446C" w14:textId="77777777" w:rsidR="00A67CA6" w:rsidRPr="00862599" w:rsidRDefault="00A67CA6" w:rsidP="003E13D0">
      <w:pPr>
        <w:ind w:right="1133"/>
      </w:pPr>
    </w:p>
    <w:p w14:paraId="7C7DD4BF" w14:textId="73AAC0F7" w:rsidR="00A67CA6" w:rsidRPr="00862599" w:rsidRDefault="00A67CA6" w:rsidP="003E13D0">
      <w:pPr>
        <w:ind w:right="1133"/>
      </w:pPr>
      <w:r w:rsidRPr="00862599">
        <w:t>V kolikor bodo pri podizvajalcu obstajali r</w:t>
      </w:r>
      <w:r w:rsidR="00532B5F" w:rsidRPr="00862599">
        <w:t xml:space="preserve">azlogi za izključitev iz točke </w:t>
      </w:r>
      <w:r w:rsidR="00FC6E68" w:rsidRPr="00862599">
        <w:t>7.1</w:t>
      </w:r>
      <w:r w:rsidRPr="00862599">
        <w:t xml:space="preserve"> teh navodil, bo naročnik podizvajalca zavrnil. </w:t>
      </w:r>
      <w:r w:rsidR="009D3BF7" w:rsidRPr="00862599">
        <w:t xml:space="preserve">Podizvajalec mora </w:t>
      </w:r>
      <w:r w:rsidR="00C051A7" w:rsidRPr="00862599">
        <w:t>izpolnjevati pogoje za zakonito opravljanje dejavnosti</w:t>
      </w:r>
      <w:r w:rsidR="009D3BF7" w:rsidRPr="00862599">
        <w:t>, ki je predmet njegovega dela naročila</w:t>
      </w:r>
      <w:r w:rsidR="00691132" w:rsidRPr="00862599">
        <w:t xml:space="preserve">, ki ga prevzema v podizvajanje iz točke </w:t>
      </w:r>
      <w:r w:rsidR="00FC6E68" w:rsidRPr="00862599">
        <w:t>7.2</w:t>
      </w:r>
      <w:r w:rsidR="00691132" w:rsidRPr="00862599">
        <w:t xml:space="preserve"> teh navodil. </w:t>
      </w:r>
    </w:p>
    <w:p w14:paraId="0257AAB6" w14:textId="77777777" w:rsidR="00A67CA6" w:rsidRPr="00862599" w:rsidRDefault="00A67CA6" w:rsidP="003E13D0">
      <w:pPr>
        <w:ind w:right="1133"/>
      </w:pPr>
    </w:p>
    <w:p w14:paraId="783CBD63" w14:textId="77777777" w:rsidR="00A66771" w:rsidRPr="00862599" w:rsidRDefault="00A67CA6" w:rsidP="003E13D0">
      <w:pPr>
        <w:ind w:right="1133"/>
      </w:pPr>
      <w:r w:rsidRPr="00862599">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4D3A84CA" w14:textId="77777777" w:rsidR="00A66771" w:rsidRPr="00862599" w:rsidRDefault="00A66771" w:rsidP="003E13D0">
      <w:pPr>
        <w:ind w:right="1133"/>
      </w:pPr>
    </w:p>
    <w:p w14:paraId="590513AC" w14:textId="77777777" w:rsidR="00A67CA6" w:rsidRPr="00862599" w:rsidRDefault="00A67CA6" w:rsidP="003E13D0">
      <w:pPr>
        <w:ind w:right="1133"/>
      </w:pPr>
      <w:r w:rsidRPr="00862599">
        <w:t xml:space="preserve">Neposredna plačila podizvajalcem na način, določen z ZJN-3 (peti odstavek 94. člena), so obvezna le v primeru, če podizvajalec v skladu in na način, določen v drugem in tretjem odstavku tega člena, zahteva neposredno plačilo, v nasprotnem primeru se upošteva šesti odstavek </w:t>
      </w:r>
      <w:r w:rsidR="00650035" w:rsidRPr="00862599">
        <w:t>94.</w:t>
      </w:r>
      <w:r w:rsidRPr="00862599">
        <w:t xml:space="preserve"> člena.</w:t>
      </w:r>
    </w:p>
    <w:p w14:paraId="32D0829B" w14:textId="77777777" w:rsidR="00A67CA6" w:rsidRPr="00862599" w:rsidRDefault="00A67CA6" w:rsidP="003E13D0">
      <w:pPr>
        <w:ind w:right="1133"/>
      </w:pPr>
    </w:p>
    <w:p w14:paraId="042F34FA" w14:textId="77777777" w:rsidR="00E51A13" w:rsidRPr="00862599" w:rsidRDefault="002F29A9" w:rsidP="003E13D0">
      <w:pPr>
        <w:ind w:right="1133"/>
      </w:pPr>
      <w:r w:rsidRPr="00862599">
        <w:t>Le č</w:t>
      </w:r>
      <w:r w:rsidR="00E51A13" w:rsidRPr="00862599">
        <w:t>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14:paraId="221004EF" w14:textId="77777777" w:rsidR="00E51A13" w:rsidRPr="00862599" w:rsidRDefault="00E51A13" w:rsidP="003E13D0">
      <w:pPr>
        <w:numPr>
          <w:ilvl w:val="0"/>
          <w:numId w:val="3"/>
        </w:numPr>
        <w:ind w:right="1133"/>
      </w:pPr>
      <w:r w:rsidRPr="00862599">
        <w:lastRenderedPageBreak/>
        <w:t>glavni izvajalec v pogodbi pooblastiti naročnika, da na podlagi potrjenega računa oziroma situacije s strani glavnega izvajalca neposredno plačuje podizvajalcu,</w:t>
      </w:r>
    </w:p>
    <w:p w14:paraId="5B99FB72" w14:textId="72913E1E" w:rsidR="00E51A13" w:rsidRPr="00862599" w:rsidRDefault="00E51A13" w:rsidP="003E13D0">
      <w:pPr>
        <w:numPr>
          <w:ilvl w:val="0"/>
          <w:numId w:val="3"/>
        </w:numPr>
        <w:ind w:right="1133"/>
      </w:pPr>
      <w:r w:rsidRPr="00862599">
        <w:t xml:space="preserve">podizvajalec </w:t>
      </w:r>
      <w:r w:rsidR="00C451A6" w:rsidRPr="00862599">
        <w:t xml:space="preserve">v ponudbi </w:t>
      </w:r>
      <w:r w:rsidRPr="00862599">
        <w:t>predložiti soglasje</w:t>
      </w:r>
      <w:r w:rsidR="004F4CF1" w:rsidRPr="00862599">
        <w:t xml:space="preserve"> / izjavo</w:t>
      </w:r>
      <w:r w:rsidRPr="00862599">
        <w:t>, na podlagi katerega naročnik namesto ponudnika poravna podizvajalčevo terjatev do ponudnika (</w:t>
      </w:r>
      <w:r w:rsidR="002F29A9" w:rsidRPr="00862599">
        <w:t xml:space="preserve">obrazec št. </w:t>
      </w:r>
      <w:r w:rsidRPr="00862599">
        <w:t>2),</w:t>
      </w:r>
    </w:p>
    <w:p w14:paraId="3D502E37" w14:textId="77777777" w:rsidR="00E51A13" w:rsidRPr="00862599" w:rsidRDefault="00E51A13" w:rsidP="003E13D0">
      <w:pPr>
        <w:numPr>
          <w:ilvl w:val="0"/>
          <w:numId w:val="3"/>
        </w:numPr>
        <w:ind w:right="1133"/>
      </w:pPr>
      <w:r w:rsidRPr="00862599">
        <w:t>glavni izvajalec svojemu računu ali situaciji priložiti račun ali situacijo podizvajalca, ki ga je predhodno potrdil.</w:t>
      </w:r>
    </w:p>
    <w:p w14:paraId="4809B9BD" w14:textId="77777777" w:rsidR="00E51A13" w:rsidRPr="00862599" w:rsidRDefault="00E51A13" w:rsidP="003E13D0">
      <w:pPr>
        <w:ind w:right="1133"/>
      </w:pPr>
    </w:p>
    <w:p w14:paraId="3827659F" w14:textId="77777777" w:rsidR="00347EB4" w:rsidRPr="00862599" w:rsidRDefault="00E51A13" w:rsidP="003E13D0">
      <w:pPr>
        <w:ind w:right="1133"/>
      </w:pPr>
      <w:r w:rsidRPr="00862599">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0E7B2B3" w14:textId="77777777" w:rsidR="00C451A6" w:rsidRPr="00862599" w:rsidRDefault="00C451A6" w:rsidP="003E13D0">
      <w:pPr>
        <w:ind w:right="1133"/>
      </w:pPr>
    </w:p>
    <w:p w14:paraId="6F5C5A5C" w14:textId="77777777" w:rsidR="0090779F" w:rsidRPr="00862599" w:rsidRDefault="00347EB4" w:rsidP="003E13D0">
      <w:pPr>
        <w:ind w:right="1133"/>
      </w:pPr>
      <w:r w:rsidRPr="00862599">
        <w:t>Izbrani ponudnik v razmerju do naročnika v celoti odgovarja za izvedbo naročila.</w:t>
      </w:r>
    </w:p>
    <w:p w14:paraId="45035E41" w14:textId="48968E99" w:rsidR="00BE549C" w:rsidRPr="00862599" w:rsidRDefault="00BE549C" w:rsidP="003E13D0">
      <w:pPr>
        <w:ind w:right="1133"/>
      </w:pPr>
    </w:p>
    <w:p w14:paraId="2D43AD92" w14:textId="77777777" w:rsidR="0090779F" w:rsidRPr="00862599" w:rsidRDefault="00A67CA6" w:rsidP="003E13D0">
      <w:pPr>
        <w:numPr>
          <w:ilvl w:val="3"/>
          <w:numId w:val="20"/>
        </w:numPr>
        <w:ind w:right="1133"/>
        <w:rPr>
          <w:rFonts w:eastAsia="Arial Unicode MS"/>
          <w:b/>
        </w:rPr>
      </w:pPr>
      <w:r w:rsidRPr="00862599">
        <w:rPr>
          <w:rFonts w:eastAsia="Arial Unicode MS"/>
          <w:b/>
        </w:rPr>
        <w:t>Variantne ponudbe</w:t>
      </w:r>
    </w:p>
    <w:p w14:paraId="1866783B" w14:textId="77777777" w:rsidR="00A67CA6" w:rsidRPr="00862599" w:rsidRDefault="00A67CA6" w:rsidP="003E13D0">
      <w:pPr>
        <w:ind w:right="1133"/>
      </w:pPr>
      <w:bookmarkStart w:id="260" w:name="_Toc401208420"/>
      <w:bookmarkStart w:id="261" w:name="_Toc401234753"/>
      <w:bookmarkStart w:id="262" w:name="_Toc402938150"/>
      <w:bookmarkStart w:id="263" w:name="_Toc402956106"/>
      <w:bookmarkStart w:id="264" w:name="_Toc405979773"/>
      <w:bookmarkStart w:id="265" w:name="_Toc406653992"/>
      <w:bookmarkStart w:id="266" w:name="_Toc446451032"/>
    </w:p>
    <w:p w14:paraId="2E1F4022" w14:textId="77777777" w:rsidR="00A67CA6" w:rsidRPr="00862599" w:rsidRDefault="00A67CA6" w:rsidP="003E13D0">
      <w:pPr>
        <w:ind w:right="1133"/>
      </w:pPr>
      <w:r w:rsidRPr="00862599">
        <w:t>Variantne ponudbe niso dopuščene.</w:t>
      </w:r>
      <w:bookmarkEnd w:id="260"/>
      <w:bookmarkEnd w:id="261"/>
      <w:bookmarkEnd w:id="262"/>
      <w:bookmarkEnd w:id="263"/>
      <w:bookmarkEnd w:id="264"/>
      <w:bookmarkEnd w:id="265"/>
      <w:bookmarkEnd w:id="266"/>
    </w:p>
    <w:p w14:paraId="5EEDD15E" w14:textId="77777777" w:rsidR="00027E83" w:rsidRPr="00862599" w:rsidRDefault="00027E83" w:rsidP="003E13D0">
      <w:pPr>
        <w:ind w:right="1133"/>
      </w:pPr>
    </w:p>
    <w:p w14:paraId="21294C2D" w14:textId="77777777" w:rsidR="00A67CA6" w:rsidRPr="00862599" w:rsidRDefault="00A67CA6" w:rsidP="003E13D0">
      <w:pPr>
        <w:numPr>
          <w:ilvl w:val="3"/>
          <w:numId w:val="20"/>
        </w:numPr>
        <w:ind w:right="1133"/>
        <w:rPr>
          <w:rFonts w:eastAsia="Arial Unicode MS"/>
          <w:b/>
        </w:rPr>
      </w:pPr>
      <w:r w:rsidRPr="00862599">
        <w:rPr>
          <w:rFonts w:eastAsia="Arial Unicode MS"/>
          <w:b/>
        </w:rPr>
        <w:t>Jezik ponudbe</w:t>
      </w:r>
    </w:p>
    <w:p w14:paraId="485C214E" w14:textId="77777777" w:rsidR="00A67CA6" w:rsidRPr="00862599" w:rsidRDefault="00A67CA6" w:rsidP="003E13D0">
      <w:pPr>
        <w:ind w:right="1133"/>
      </w:pPr>
    </w:p>
    <w:p w14:paraId="117687B4" w14:textId="77777777" w:rsidR="00A67CA6" w:rsidRPr="00862599" w:rsidRDefault="00A67CA6" w:rsidP="003E13D0">
      <w:pPr>
        <w:ind w:right="1133"/>
      </w:pPr>
      <w:r w:rsidRPr="00862599">
        <w:t xml:space="preserve">Postopek javnega naročanja poteka v slovenskem jeziku. Ponudba, ki jo pripravi ponudnik ter vsa korespondenca in vsi dokumenti, ki se nanašajo na to ponudbo, morajo biti v slovenskem jeziku. </w:t>
      </w:r>
    </w:p>
    <w:p w14:paraId="0B40BA1E" w14:textId="33B17B7F" w:rsidR="00A67CA6" w:rsidRPr="00862599" w:rsidRDefault="00A67CA6" w:rsidP="003E13D0">
      <w:pPr>
        <w:ind w:right="1133"/>
      </w:pPr>
    </w:p>
    <w:p w14:paraId="6C47E4CA" w14:textId="77777777" w:rsidR="00332009" w:rsidRPr="00862599" w:rsidRDefault="00332009" w:rsidP="003E13D0">
      <w:pPr>
        <w:ind w:right="1133"/>
      </w:pPr>
      <w:r w:rsidRPr="00862599">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1126D5A6" w14:textId="77777777" w:rsidR="00332009" w:rsidRPr="00862599" w:rsidRDefault="00332009" w:rsidP="003E13D0">
      <w:pPr>
        <w:ind w:right="1133"/>
      </w:pPr>
    </w:p>
    <w:p w14:paraId="103684F0" w14:textId="77777777" w:rsidR="00332009" w:rsidRPr="00862599" w:rsidRDefault="00DB36A4" w:rsidP="003E13D0">
      <w:pPr>
        <w:numPr>
          <w:ilvl w:val="3"/>
          <w:numId w:val="20"/>
        </w:numPr>
        <w:ind w:right="1133"/>
        <w:rPr>
          <w:rFonts w:eastAsia="Arial Unicode MS"/>
          <w:b/>
        </w:rPr>
      </w:pPr>
      <w:r w:rsidRPr="00862599">
        <w:rPr>
          <w:rFonts w:eastAsia="Arial Unicode MS"/>
          <w:b/>
        </w:rPr>
        <w:t>Veljavnost ponudbe</w:t>
      </w:r>
    </w:p>
    <w:p w14:paraId="1C2D2E21" w14:textId="77777777" w:rsidR="00332009" w:rsidRPr="00862599" w:rsidRDefault="00332009" w:rsidP="003E13D0">
      <w:pPr>
        <w:ind w:right="1133"/>
      </w:pPr>
    </w:p>
    <w:p w14:paraId="76197233" w14:textId="0AF5EE8C" w:rsidR="00DB36A4" w:rsidRPr="00862599" w:rsidRDefault="00DB36A4" w:rsidP="003E13D0">
      <w:pPr>
        <w:ind w:right="1133"/>
        <w:rPr>
          <w:rFonts w:eastAsia="Arial Unicode MS"/>
          <w:b/>
        </w:rPr>
      </w:pPr>
      <w:r w:rsidRPr="00862599">
        <w:t xml:space="preserve">Ponudba mora veljati najmanj </w:t>
      </w:r>
      <w:r w:rsidR="00464424" w:rsidRPr="00862599">
        <w:t xml:space="preserve">120 </w:t>
      </w:r>
      <w:r w:rsidRPr="00862599">
        <w:t>dni</w:t>
      </w:r>
      <w:r w:rsidR="009765AF" w:rsidRPr="00862599">
        <w:t>, šteto od roka za oddajo ponudb</w:t>
      </w:r>
      <w:r w:rsidRPr="00862599">
        <w:t>. Ponudba, ki bo veljala manj časa, bo izločena. V izjemnih okoliščinah bo naročnik lahko zahteval, da ponudniki podaljšajo čas veljavnosti ponudb za določeno dodatno obdobje.</w:t>
      </w:r>
      <w:r w:rsidR="00C051A7" w:rsidRPr="00862599">
        <w:t xml:space="preserve"> Naročnik bo hkrati z zahtevo za podaljšanje ponudbe zahteval tudi podaljšanje zavarovanja za resnost ponudbe. Ponudnik lahko zavrne zahtevo, ne da bi s tem zapadlo zavarovanje za resnost ponudbe. </w:t>
      </w:r>
    </w:p>
    <w:p w14:paraId="493EF52E" w14:textId="77777777" w:rsidR="004E7A5A" w:rsidRPr="00862599" w:rsidRDefault="004E7A5A" w:rsidP="003E13D0">
      <w:pPr>
        <w:ind w:right="1133"/>
      </w:pPr>
    </w:p>
    <w:p w14:paraId="0F50B9DC" w14:textId="77777777" w:rsidR="00DB36A4" w:rsidRPr="00862599" w:rsidRDefault="00DB36A4" w:rsidP="003E13D0">
      <w:pPr>
        <w:numPr>
          <w:ilvl w:val="3"/>
          <w:numId w:val="20"/>
        </w:numPr>
        <w:ind w:right="1133"/>
        <w:rPr>
          <w:rFonts w:eastAsia="Arial Unicode MS"/>
          <w:b/>
        </w:rPr>
      </w:pPr>
      <w:r w:rsidRPr="00862599">
        <w:rPr>
          <w:rFonts w:eastAsia="Arial Unicode MS"/>
          <w:b/>
        </w:rPr>
        <w:t>Stroški ponudbe</w:t>
      </w:r>
    </w:p>
    <w:p w14:paraId="26F6DFBA" w14:textId="77777777" w:rsidR="00DB36A4" w:rsidRPr="00862599" w:rsidRDefault="00DB36A4" w:rsidP="003E13D0">
      <w:pPr>
        <w:ind w:right="1133"/>
      </w:pPr>
    </w:p>
    <w:p w14:paraId="67F19BE3" w14:textId="77777777" w:rsidR="002F74B9" w:rsidRPr="00862599" w:rsidRDefault="00DB36A4" w:rsidP="003E13D0">
      <w:pPr>
        <w:ind w:right="1133"/>
      </w:pPr>
      <w:r w:rsidRPr="00862599">
        <w:t>Vse stroške povezane s pripravo in predložitvijo ponudbe nosi ponudnik.</w:t>
      </w:r>
    </w:p>
    <w:p w14:paraId="165504CB" w14:textId="77777777" w:rsidR="00332009" w:rsidRPr="00862599" w:rsidRDefault="00332009" w:rsidP="003E13D0">
      <w:pPr>
        <w:ind w:right="1133"/>
      </w:pPr>
    </w:p>
    <w:p w14:paraId="16B27BC5" w14:textId="2B79317B" w:rsidR="0029094C" w:rsidRPr="00862599" w:rsidRDefault="00C451A6" w:rsidP="003E13D0">
      <w:pPr>
        <w:pStyle w:val="PODNASLOVI"/>
        <w:numPr>
          <w:ilvl w:val="0"/>
          <w:numId w:val="0"/>
        </w:numPr>
        <w:ind w:right="1133"/>
        <w:rPr>
          <w:rFonts w:cs="Arial"/>
          <w:color w:val="auto"/>
        </w:rPr>
      </w:pPr>
      <w:bookmarkStart w:id="267" w:name="_Toc136621601"/>
      <w:r w:rsidRPr="00862599">
        <w:rPr>
          <w:rFonts w:cs="Arial"/>
          <w:color w:val="auto"/>
        </w:rPr>
        <w:t xml:space="preserve">10. </w:t>
      </w:r>
      <w:r w:rsidR="00D82517" w:rsidRPr="00862599">
        <w:rPr>
          <w:rFonts w:cs="Arial"/>
          <w:color w:val="auto"/>
        </w:rPr>
        <w:t>VAROVANJE OSEBNIH PODATKOV</w:t>
      </w:r>
      <w:bookmarkEnd w:id="267"/>
      <w:r w:rsidR="00D82517" w:rsidRPr="00862599">
        <w:rPr>
          <w:rFonts w:cs="Arial"/>
          <w:color w:val="auto"/>
        </w:rPr>
        <w:t xml:space="preserve"> </w:t>
      </w:r>
    </w:p>
    <w:p w14:paraId="5842F9A6" w14:textId="77777777" w:rsidR="00D82517" w:rsidRPr="00862599" w:rsidRDefault="00D82517" w:rsidP="003E13D0">
      <w:pPr>
        <w:ind w:right="1133"/>
        <w:rPr>
          <w:b/>
        </w:rPr>
      </w:pPr>
    </w:p>
    <w:p w14:paraId="1C704147" w14:textId="34B47CB6" w:rsidR="00D82517" w:rsidRPr="00862599" w:rsidRDefault="00D82517" w:rsidP="003E13D0">
      <w:pPr>
        <w:ind w:right="1133"/>
      </w:pPr>
      <w:r w:rsidRPr="00862599">
        <w:t xml:space="preserve">Varovanje osebnih podatkov, ki jih ponudniki posredujejo naročniku, bo zagotovljeno v skladu z </w:t>
      </w:r>
      <w:r w:rsidR="00223D74" w:rsidRPr="00862599">
        <w:t xml:space="preserve">veljavno zakonodajo, ki ureja </w:t>
      </w:r>
      <w:r w:rsidRPr="00862599">
        <w:t xml:space="preserve">varovanje osebnih podatkov, vključno </w:t>
      </w:r>
      <w:r w:rsidR="00223D74" w:rsidRPr="00862599">
        <w:t xml:space="preserve">z Uredbo (EU) 2016/679 evropskega parlamenta in sveta z dne 27. aprila 2016 o varstvu posameznikov pri obdelavi osebnih podatkov in o prostem pretoki takih podatkov (Splošna uredba GDPR) in Zakonom o varstvu osebnih podatkov </w:t>
      </w:r>
      <w:r w:rsidR="00FC6E68" w:rsidRPr="00862599">
        <w:t>(Uradni list RS, št. </w:t>
      </w:r>
      <w:r w:rsidR="00332009" w:rsidRPr="00862599">
        <w:t>163/22</w:t>
      </w:r>
      <w:r w:rsidR="00223D74" w:rsidRPr="00862599">
        <w:t>).</w:t>
      </w:r>
    </w:p>
    <w:p w14:paraId="198510D2" w14:textId="77777777" w:rsidR="00223D74" w:rsidRPr="00862599" w:rsidRDefault="00223D74" w:rsidP="003E13D0">
      <w:pPr>
        <w:ind w:right="1133"/>
      </w:pPr>
    </w:p>
    <w:p w14:paraId="20E2FB78" w14:textId="77777777" w:rsidR="00223D74" w:rsidRPr="00862599" w:rsidRDefault="00223D74" w:rsidP="003E13D0">
      <w:pPr>
        <w:ind w:right="1133"/>
      </w:pPr>
      <w:r w:rsidRPr="00862599">
        <w:t>Namen obdelave osebnih podatkov, ki jih ponudniki posredujejo naročniku, je izvedba postopka javnega naročanja, vodenje podatkov, evidenc, analiz in drugih zbirk za naročnika in n</w:t>
      </w:r>
      <w:r w:rsidR="007030BE" w:rsidRPr="00862599">
        <w:t>a</w:t>
      </w:r>
      <w:r w:rsidRPr="00862599">
        <w:t>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0517491A" w14:textId="77777777" w:rsidR="00F3353D" w:rsidRPr="00862599" w:rsidRDefault="00F3353D" w:rsidP="003E13D0">
      <w:pPr>
        <w:ind w:right="1133"/>
      </w:pPr>
    </w:p>
    <w:p w14:paraId="2E0E4634" w14:textId="3359210F" w:rsidR="008B05B9" w:rsidRPr="00862599" w:rsidRDefault="00C451A6" w:rsidP="003E13D0">
      <w:pPr>
        <w:pStyle w:val="PODNASLOVI"/>
        <w:numPr>
          <w:ilvl w:val="0"/>
          <w:numId w:val="0"/>
        </w:numPr>
        <w:ind w:left="360" w:right="1133" w:hanging="360"/>
        <w:rPr>
          <w:rFonts w:cs="Arial"/>
          <w:color w:val="auto"/>
        </w:rPr>
      </w:pPr>
      <w:bookmarkStart w:id="268" w:name="_Toc136621602"/>
      <w:r w:rsidRPr="00862599">
        <w:rPr>
          <w:rFonts w:cs="Arial"/>
          <w:color w:val="auto"/>
        </w:rPr>
        <w:t xml:space="preserve">11. </w:t>
      </w:r>
      <w:r w:rsidR="005C0814" w:rsidRPr="00862599">
        <w:rPr>
          <w:rFonts w:cs="Arial"/>
          <w:color w:val="auto"/>
        </w:rPr>
        <w:t>OBVESTILO O ODLOČITVI O ODDAJI NAROČILA</w:t>
      </w:r>
      <w:bookmarkEnd w:id="268"/>
    </w:p>
    <w:p w14:paraId="74A8059D" w14:textId="77777777" w:rsidR="005C0814" w:rsidRPr="00862599" w:rsidRDefault="005C0814" w:rsidP="003E13D0">
      <w:pPr>
        <w:ind w:right="1133"/>
      </w:pPr>
    </w:p>
    <w:p w14:paraId="49DEA8C9" w14:textId="77777777" w:rsidR="0001199F" w:rsidRPr="00862599" w:rsidRDefault="0001199F" w:rsidP="003E13D0">
      <w:pPr>
        <w:ind w:right="1133"/>
      </w:pPr>
      <w:r w:rsidRPr="00862599">
        <w:t>Naročnik bo podpisano odločitev o oddaji naročila objavil na portalu javnih naročil. Odločitev se šteje za vročeno z dnem objave na portalu javnih naročil.</w:t>
      </w:r>
    </w:p>
    <w:p w14:paraId="4201EDE8" w14:textId="77777777" w:rsidR="004E7A5A" w:rsidRPr="00862599" w:rsidRDefault="004E7A5A" w:rsidP="003E13D0">
      <w:pPr>
        <w:ind w:right="1133"/>
      </w:pPr>
    </w:p>
    <w:p w14:paraId="5F10BDB6" w14:textId="00AACBCD" w:rsidR="005C0814" w:rsidRPr="00862599" w:rsidRDefault="000D5838" w:rsidP="003E13D0">
      <w:pPr>
        <w:pStyle w:val="PODNASLOVI"/>
        <w:numPr>
          <w:ilvl w:val="0"/>
          <w:numId w:val="0"/>
        </w:numPr>
        <w:ind w:left="360" w:right="1133" w:hanging="360"/>
        <w:rPr>
          <w:rFonts w:cs="Arial"/>
          <w:color w:val="auto"/>
        </w:rPr>
      </w:pPr>
      <w:bookmarkStart w:id="269" w:name="_Toc136621603"/>
      <w:r w:rsidRPr="00862599">
        <w:rPr>
          <w:rFonts w:cs="Arial"/>
          <w:color w:val="auto"/>
        </w:rPr>
        <w:t xml:space="preserve">12. </w:t>
      </w:r>
      <w:r w:rsidR="005C0814" w:rsidRPr="00862599">
        <w:rPr>
          <w:rFonts w:cs="Arial"/>
          <w:color w:val="auto"/>
        </w:rPr>
        <w:t>ODSTOP OD IZVEDBE JAVNEGA NAROČILA</w:t>
      </w:r>
      <w:bookmarkEnd w:id="269"/>
    </w:p>
    <w:p w14:paraId="204AE68E" w14:textId="77777777" w:rsidR="00B22617" w:rsidRPr="00862599" w:rsidRDefault="00B22617" w:rsidP="003E13D0">
      <w:pPr>
        <w:pStyle w:val="PODNASLOVI"/>
        <w:numPr>
          <w:ilvl w:val="0"/>
          <w:numId w:val="0"/>
        </w:numPr>
        <w:ind w:left="360" w:right="1133" w:hanging="360"/>
        <w:rPr>
          <w:rFonts w:cs="Arial"/>
          <w:color w:val="auto"/>
        </w:rPr>
      </w:pPr>
      <w:bookmarkStart w:id="270" w:name="_Toc68433769"/>
      <w:bookmarkStart w:id="271" w:name="_Toc107977769"/>
      <w:bookmarkStart w:id="272" w:name="_Toc108236753"/>
      <w:bookmarkStart w:id="273" w:name="_Toc108237997"/>
      <w:bookmarkStart w:id="274" w:name="_Toc108238287"/>
      <w:bookmarkStart w:id="275" w:name="_Toc108517286"/>
      <w:bookmarkStart w:id="276" w:name="_Toc108580964"/>
      <w:bookmarkStart w:id="277" w:name="_Toc298417132"/>
      <w:bookmarkEnd w:id="80"/>
      <w:bookmarkEnd w:id="81"/>
      <w:bookmarkEnd w:id="82"/>
      <w:bookmarkEnd w:id="83"/>
      <w:bookmarkEnd w:id="84"/>
      <w:bookmarkEnd w:id="85"/>
      <w:bookmarkEnd w:id="86"/>
      <w:bookmarkEnd w:id="87"/>
      <w:bookmarkEnd w:id="88"/>
      <w:bookmarkEnd w:id="259"/>
    </w:p>
    <w:p w14:paraId="747B9D97" w14:textId="4EB208A0" w:rsidR="005C0814" w:rsidRPr="00862599" w:rsidRDefault="005C0814" w:rsidP="003E13D0">
      <w:pPr>
        <w:ind w:right="1133"/>
      </w:pPr>
      <w:r w:rsidRPr="00862599">
        <w:t>Naročnik lahko na podlagi osmega odstavka 90. člena ZJN-</w:t>
      </w:r>
      <w:r w:rsidR="001E6C38" w:rsidRPr="00862599">
        <w:t>3</w:t>
      </w:r>
      <w:r w:rsidRPr="00862599">
        <w:t xml:space="preserve">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w:t>
      </w:r>
      <w:r w:rsidR="000B562A" w:rsidRPr="00862599">
        <w:t xml:space="preserve">in o razlogih, zaradi katerih odstopa od izvedbe javnega naročila, </w:t>
      </w:r>
      <w:r w:rsidRPr="00862599">
        <w:t>pisno obvestil ponudnike, ki so predložili ponudbo.</w:t>
      </w:r>
    </w:p>
    <w:p w14:paraId="59781E31" w14:textId="77777777" w:rsidR="003202FF" w:rsidRPr="00862599" w:rsidRDefault="003202FF" w:rsidP="003E13D0">
      <w:pPr>
        <w:ind w:right="1133"/>
      </w:pPr>
    </w:p>
    <w:p w14:paraId="1951507B" w14:textId="518E6247" w:rsidR="005C0814" w:rsidRPr="00862599" w:rsidRDefault="000D5838" w:rsidP="003E13D0">
      <w:pPr>
        <w:pStyle w:val="PODNASLOVI"/>
        <w:numPr>
          <w:ilvl w:val="0"/>
          <w:numId w:val="0"/>
        </w:numPr>
        <w:ind w:left="360" w:right="1133" w:hanging="360"/>
        <w:rPr>
          <w:rFonts w:cs="Arial"/>
          <w:color w:val="auto"/>
        </w:rPr>
      </w:pPr>
      <w:bookmarkStart w:id="278" w:name="_Toc136621604"/>
      <w:r w:rsidRPr="00862599">
        <w:rPr>
          <w:rFonts w:cs="Arial"/>
          <w:color w:val="auto"/>
        </w:rPr>
        <w:t>13.</w:t>
      </w:r>
      <w:r w:rsidR="00E07099" w:rsidRPr="00862599">
        <w:rPr>
          <w:rFonts w:cs="Arial"/>
          <w:color w:val="auto"/>
        </w:rPr>
        <w:t xml:space="preserve"> </w:t>
      </w:r>
      <w:r w:rsidR="005C0814" w:rsidRPr="00862599">
        <w:rPr>
          <w:rFonts w:cs="Arial"/>
          <w:color w:val="auto"/>
        </w:rPr>
        <w:t>PRAVNO VARSTVO</w:t>
      </w:r>
      <w:bookmarkEnd w:id="278"/>
    </w:p>
    <w:p w14:paraId="5F894078" w14:textId="77777777" w:rsidR="005C0814" w:rsidRPr="00862599" w:rsidRDefault="005C0814" w:rsidP="003E13D0">
      <w:pPr>
        <w:ind w:right="1133"/>
      </w:pPr>
    </w:p>
    <w:p w14:paraId="2F7B27DE" w14:textId="77777777" w:rsidR="000802F8" w:rsidRPr="00862599" w:rsidRDefault="000802F8" w:rsidP="003E13D0">
      <w:pPr>
        <w:ind w:right="1133"/>
      </w:pPr>
      <w:r w:rsidRPr="00862599">
        <w:t>Pravno varstvo ponudnika, naročnika in javnega interesa v postopku oddaje predmetnega javnega naročila se ureja v skladu z Zakonom o pravnem varstvu v postopkih javnega naročanj</w:t>
      </w:r>
      <w:r w:rsidR="00A02328" w:rsidRPr="00862599">
        <w:t>a</w:t>
      </w:r>
      <w:r w:rsidRPr="00862599">
        <w:t xml:space="preserve"> (Uradni list RS, št. 43/11, </w:t>
      </w:r>
      <w:hyperlink r:id="rId17" w:tgtFrame="_blank" w:tooltip="Zakon o dopolnitvi Zakona o tajnih podatkih" w:history="1">
        <w:r w:rsidRPr="00862599">
          <w:t>60/11</w:t>
        </w:r>
      </w:hyperlink>
      <w:r w:rsidRPr="00862599">
        <w:t xml:space="preserve"> – ZTP-D, </w:t>
      </w:r>
      <w:hyperlink r:id="rId18" w:tgtFrame="_blank" w:tooltip="Zakon o spremembah in dopolnitvah Zakona o pravnem varstvu v postopkih javnega naročanja" w:history="1">
        <w:r w:rsidRPr="00862599">
          <w:t>63/13</w:t>
        </w:r>
      </w:hyperlink>
      <w:r w:rsidRPr="00862599">
        <w:t xml:space="preserve">, </w:t>
      </w:r>
      <w:hyperlink r:id="rId19" w:tgtFrame="_blank" w:tooltip="Zakon o spremembah in dopolnitvah Zakona o državni upravi" w:history="1">
        <w:r w:rsidRPr="00862599">
          <w:t>90/14</w:t>
        </w:r>
      </w:hyperlink>
      <w:r w:rsidRPr="00862599">
        <w:t xml:space="preserve"> – ZDU-1I</w:t>
      </w:r>
      <w:r w:rsidR="00795103" w:rsidRPr="00862599">
        <w:t xml:space="preserve">, </w:t>
      </w:r>
      <w:r w:rsidRPr="00862599">
        <w:t>60/17</w:t>
      </w:r>
      <w:r w:rsidR="00795103" w:rsidRPr="00862599">
        <w:t xml:space="preserve"> in </w:t>
      </w:r>
      <w:r w:rsidR="00EA79E4" w:rsidRPr="00862599">
        <w:t>72/19</w:t>
      </w:r>
      <w:r w:rsidRPr="00862599">
        <w:t xml:space="preserve">; v nadaljnjem besedilu: ZPVPJN). </w:t>
      </w:r>
    </w:p>
    <w:p w14:paraId="22B5352F" w14:textId="77777777" w:rsidR="00A02328" w:rsidRPr="00862599" w:rsidRDefault="00A02328" w:rsidP="003E13D0">
      <w:pPr>
        <w:ind w:right="1133"/>
      </w:pPr>
    </w:p>
    <w:p w14:paraId="1CC61522" w14:textId="77777777" w:rsidR="000802F8" w:rsidRPr="00862599" w:rsidRDefault="000802F8" w:rsidP="003E13D0">
      <w:pPr>
        <w:ind w:right="1133"/>
      </w:pPr>
      <w:r w:rsidRPr="00862599">
        <w:t xml:space="preserve">Zahtevek za revizijo lahko vloži vsaka oseba, ki ima ali je imela interes za dodelitev javnega naročila in ji je ali bi ji lahko z domnevno kršitvijo nastala škoda, ter zagovornik javnega interesa. </w:t>
      </w:r>
    </w:p>
    <w:p w14:paraId="762570A5" w14:textId="77777777" w:rsidR="007030BE" w:rsidRPr="00862599" w:rsidRDefault="007030BE" w:rsidP="003E13D0">
      <w:pPr>
        <w:ind w:right="1133"/>
      </w:pPr>
    </w:p>
    <w:p w14:paraId="155F6C18" w14:textId="4EB77492" w:rsidR="000802F8" w:rsidRPr="00862599" w:rsidRDefault="000802F8" w:rsidP="003E13D0">
      <w:pPr>
        <w:ind w:right="1133"/>
      </w:pPr>
      <w:r w:rsidRPr="00862599">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w:t>
      </w:r>
      <w:r w:rsidR="00BD3B34" w:rsidRPr="00862599">
        <w:t>, ki se nanaša na spremenjeno, dopolnjeno ali pojasnjeno vsebino objave, povabila ali razpisne dokumentacije ali z njim neposredno povezano navedbo v prvotni objavi, povabilu k oddaji ponudbe ali razpisni dokumentaciji,</w:t>
      </w:r>
      <w:r w:rsidRPr="00862599">
        <w:t xml:space="preserve">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oddajo ponudb.</w:t>
      </w:r>
    </w:p>
    <w:p w14:paraId="08C29BD4" w14:textId="77777777" w:rsidR="000802F8" w:rsidRPr="00862599" w:rsidRDefault="000802F8" w:rsidP="003E13D0">
      <w:pPr>
        <w:ind w:right="1133"/>
      </w:pPr>
    </w:p>
    <w:p w14:paraId="2CE0D5F4" w14:textId="77777777" w:rsidR="00DD2840" w:rsidRPr="00862599" w:rsidRDefault="000802F8" w:rsidP="003E13D0">
      <w:pPr>
        <w:ind w:right="1133"/>
      </w:pPr>
      <w:r w:rsidRPr="00862599">
        <w:t xml:space="preserve">Zahtevek za revizijo se vloži </w:t>
      </w:r>
      <w:r w:rsidR="00EA79E4" w:rsidRPr="00862599">
        <w:t>preko portala eRevizija</w:t>
      </w:r>
      <w:r w:rsidR="00585B6E" w:rsidRPr="00862599">
        <w:t xml:space="preserve"> (</w:t>
      </w:r>
      <w:hyperlink r:id="rId20" w:history="1">
        <w:r w:rsidR="00386362" w:rsidRPr="00862599">
          <w:rPr>
            <w:rStyle w:val="Hiperpovezava"/>
            <w:color w:val="auto"/>
          </w:rPr>
          <w:t>https://www.portalerevizija.si/</w:t>
        </w:r>
      </w:hyperlink>
      <w:r w:rsidR="00585B6E" w:rsidRPr="00862599">
        <w:t>)</w:t>
      </w:r>
      <w:r w:rsidR="00397418" w:rsidRPr="00862599">
        <w:t xml:space="preserve">. </w:t>
      </w:r>
    </w:p>
    <w:p w14:paraId="487CC57C" w14:textId="77777777" w:rsidR="000802F8" w:rsidRPr="00862599" w:rsidRDefault="000802F8" w:rsidP="003E13D0">
      <w:pPr>
        <w:ind w:right="1133"/>
      </w:pPr>
    </w:p>
    <w:p w14:paraId="75B109B3" w14:textId="77777777" w:rsidR="000802F8" w:rsidRPr="00862599" w:rsidRDefault="000802F8" w:rsidP="003E13D0">
      <w:pPr>
        <w:ind w:right="1133"/>
      </w:pPr>
      <w:r w:rsidRPr="00862599">
        <w:t xml:space="preserve">Vlagatelj mora v zahtevku za revizijo navesti:  </w:t>
      </w:r>
    </w:p>
    <w:p w14:paraId="23CE0832" w14:textId="6604996F" w:rsidR="000802F8" w:rsidRPr="00862599" w:rsidRDefault="000802F8" w:rsidP="003E13D0">
      <w:pPr>
        <w:ind w:left="709" w:right="1133"/>
      </w:pPr>
      <w:r w:rsidRPr="00862599">
        <w:t>•</w:t>
      </w:r>
      <w:r w:rsidR="00457CDA" w:rsidRPr="00862599">
        <w:t xml:space="preserve"> </w:t>
      </w:r>
      <w:r w:rsidRPr="00862599">
        <w:t xml:space="preserve">ime in naslov vlagatelja zahtevka in kontaktno osebo, </w:t>
      </w:r>
    </w:p>
    <w:p w14:paraId="321D3CDB" w14:textId="7DE725B7" w:rsidR="000802F8" w:rsidRPr="00862599" w:rsidRDefault="000802F8" w:rsidP="003E13D0">
      <w:pPr>
        <w:ind w:left="709" w:right="1133"/>
      </w:pPr>
      <w:r w:rsidRPr="00862599">
        <w:t>•</w:t>
      </w:r>
      <w:r w:rsidR="00457CDA" w:rsidRPr="00862599">
        <w:t xml:space="preserve"> </w:t>
      </w:r>
      <w:r w:rsidRPr="00862599">
        <w:t xml:space="preserve">ime naročnika, </w:t>
      </w:r>
    </w:p>
    <w:p w14:paraId="26B47D78" w14:textId="14271A46" w:rsidR="000802F8" w:rsidRPr="00862599" w:rsidRDefault="000802F8" w:rsidP="003E13D0">
      <w:pPr>
        <w:ind w:left="709" w:right="1133"/>
      </w:pPr>
      <w:r w:rsidRPr="00862599">
        <w:t>•</w:t>
      </w:r>
      <w:r w:rsidR="00457CDA" w:rsidRPr="00862599">
        <w:t xml:space="preserve"> </w:t>
      </w:r>
      <w:r w:rsidRPr="00862599">
        <w:t xml:space="preserve">oznako (številko) javnega naročila oziroma odločitve o oddaji javnega naročila, </w:t>
      </w:r>
    </w:p>
    <w:p w14:paraId="1506E9DE" w14:textId="7B454894" w:rsidR="00FC6E68" w:rsidRPr="00862599" w:rsidRDefault="000802F8" w:rsidP="003E13D0">
      <w:pPr>
        <w:ind w:left="709" w:right="1133"/>
      </w:pPr>
      <w:r w:rsidRPr="00862599">
        <w:t>•</w:t>
      </w:r>
      <w:r w:rsidR="00457CDA" w:rsidRPr="00862599">
        <w:t xml:space="preserve"> </w:t>
      </w:r>
      <w:r w:rsidRPr="00862599">
        <w:t>predmet javnega naročila,</w:t>
      </w:r>
    </w:p>
    <w:p w14:paraId="1E5DB7AE" w14:textId="63C844DE" w:rsidR="000802F8" w:rsidRPr="00862599" w:rsidRDefault="000802F8" w:rsidP="003E13D0">
      <w:pPr>
        <w:ind w:right="1133"/>
      </w:pPr>
      <w:r w:rsidRPr="00862599">
        <w:lastRenderedPageBreak/>
        <w:t xml:space="preserve">ter mora priložiti: </w:t>
      </w:r>
    </w:p>
    <w:p w14:paraId="0C5C4583" w14:textId="566E85D6" w:rsidR="000802F8" w:rsidRPr="00862599" w:rsidRDefault="000802F8" w:rsidP="003E13D0">
      <w:pPr>
        <w:ind w:left="709" w:right="1133"/>
      </w:pPr>
      <w:r w:rsidRPr="00862599">
        <w:t>•</w:t>
      </w:r>
      <w:r w:rsidR="00457CDA" w:rsidRPr="00862599">
        <w:t xml:space="preserve"> </w:t>
      </w:r>
      <w:r w:rsidRPr="00862599">
        <w:t>pooblastilo za zastopanje v predrevizijskem in revizijskem postopku, če vlagatelj nastopa s pooblaščencem in</w:t>
      </w:r>
    </w:p>
    <w:p w14:paraId="4AE36803" w14:textId="59B1DF3C" w:rsidR="000802F8" w:rsidRPr="00862599" w:rsidRDefault="000802F8" w:rsidP="003E13D0">
      <w:pPr>
        <w:ind w:left="709" w:right="1133"/>
      </w:pPr>
      <w:r w:rsidRPr="00862599">
        <w:t>•</w:t>
      </w:r>
      <w:r w:rsidR="00457CDA" w:rsidRPr="00862599">
        <w:t xml:space="preserve"> </w:t>
      </w:r>
      <w:r w:rsidRPr="00862599">
        <w:t>potrdilo o plačilu takse iz 71. člena ZPVPJN, na račun Ministrstva za finance št. 01100-1000358802. Na plačilnem nalogu je potrebno vpisati naslednje sklicevanje na številko odobritve:</w:t>
      </w:r>
    </w:p>
    <w:p w14:paraId="111A287D" w14:textId="082CD3A9" w:rsidR="000802F8" w:rsidRPr="00862599" w:rsidRDefault="000802F8" w:rsidP="003E13D0">
      <w:pPr>
        <w:ind w:left="709" w:right="1133"/>
      </w:pPr>
      <w:r w:rsidRPr="00862599">
        <w:t>11 16110-7111290-XXXXXXLL (</w:t>
      </w:r>
      <w:r w:rsidR="00FD6603" w:rsidRPr="00862599">
        <w:t>zadnjih osem številk predstavlja številko objave na portalu javnih naročil</w:t>
      </w:r>
      <w:r w:rsidRPr="00862599">
        <w:t>). Višina takse je 4.000,00 EUR, če se zahtevek za revizijo nanaša na vsebino objave, povabilo k oddaji ponudbe ali dokumentacijo.</w:t>
      </w:r>
    </w:p>
    <w:p w14:paraId="338FFE61" w14:textId="77777777" w:rsidR="002F74B9" w:rsidRPr="00862599" w:rsidRDefault="0090779F" w:rsidP="003E13D0">
      <w:pPr>
        <w:ind w:left="709" w:right="1133"/>
      </w:pPr>
      <w:r w:rsidRPr="00862599">
        <w:t xml:space="preserve"> </w:t>
      </w:r>
    </w:p>
    <w:p w14:paraId="361EA734" w14:textId="5B13FA1E" w:rsidR="005C0814" w:rsidRPr="00862599" w:rsidRDefault="000D5838" w:rsidP="003E13D0">
      <w:pPr>
        <w:pStyle w:val="PODNASLOVI"/>
        <w:numPr>
          <w:ilvl w:val="0"/>
          <w:numId w:val="0"/>
        </w:numPr>
        <w:ind w:left="360" w:right="1133" w:hanging="360"/>
        <w:rPr>
          <w:rFonts w:cs="Arial"/>
          <w:color w:val="auto"/>
        </w:rPr>
      </w:pPr>
      <w:bookmarkStart w:id="279" w:name="_Toc136621605"/>
      <w:r w:rsidRPr="00862599">
        <w:rPr>
          <w:rFonts w:cs="Arial"/>
          <w:color w:val="auto"/>
        </w:rPr>
        <w:t>14.</w:t>
      </w:r>
      <w:r w:rsidR="00E07099" w:rsidRPr="00862599">
        <w:rPr>
          <w:rFonts w:cs="Arial"/>
          <w:color w:val="auto"/>
        </w:rPr>
        <w:t xml:space="preserve"> </w:t>
      </w:r>
      <w:r w:rsidR="005C0814" w:rsidRPr="00862599">
        <w:rPr>
          <w:rFonts w:cs="Arial"/>
          <w:color w:val="auto"/>
        </w:rPr>
        <w:t>POGODBA</w:t>
      </w:r>
      <w:bookmarkEnd w:id="279"/>
    </w:p>
    <w:p w14:paraId="5101592B" w14:textId="77777777" w:rsidR="005C0814" w:rsidRPr="00862599" w:rsidRDefault="00464424" w:rsidP="003E13D0">
      <w:pPr>
        <w:tabs>
          <w:tab w:val="left" w:pos="6854"/>
        </w:tabs>
        <w:ind w:right="1133"/>
      </w:pPr>
      <w:r w:rsidRPr="00862599">
        <w:tab/>
      </w:r>
    </w:p>
    <w:p w14:paraId="28CD88B4" w14:textId="77777777" w:rsidR="0092613A" w:rsidRPr="00862599" w:rsidRDefault="00464424" w:rsidP="003E13D0">
      <w:pPr>
        <w:ind w:right="1133"/>
      </w:pPr>
      <w:r w:rsidRPr="00862599">
        <w:t>Naročnik in uporabnik bosta z izbranim ponudnikom podpisala pogodbo.</w:t>
      </w:r>
      <w:r w:rsidR="0092613A" w:rsidRPr="00862599">
        <w:t xml:space="preserve"> Naročnik si pridržuje možnost, da ne glede na vzorec pogodbe slednjo sklene sam z izvajalcem (brez uporabnika). Izvajalec je dolžan skleniti pogodbo tudi v primeru, da uporabnik ne bo podpisnik pogodbe.</w:t>
      </w:r>
    </w:p>
    <w:p w14:paraId="3BC6BA50" w14:textId="700225CC" w:rsidR="00464424" w:rsidRPr="00862599" w:rsidRDefault="00464424" w:rsidP="003E13D0">
      <w:pPr>
        <w:ind w:right="1133"/>
      </w:pPr>
    </w:p>
    <w:p w14:paraId="51E653EC" w14:textId="77777777" w:rsidR="00C71B36" w:rsidRPr="00862599" w:rsidRDefault="00C71B36" w:rsidP="003E13D0">
      <w:pPr>
        <w:ind w:right="1133"/>
        <w:rPr>
          <w:rFonts w:eastAsia="Calibri"/>
          <w:lang w:eastAsia="en-US"/>
        </w:rPr>
      </w:pPr>
    </w:p>
    <w:p w14:paraId="0C2E5BCE" w14:textId="01C471B9" w:rsidR="005C0814" w:rsidRPr="00862599" w:rsidRDefault="00C71B36" w:rsidP="003E13D0">
      <w:pPr>
        <w:ind w:right="1133"/>
      </w:pPr>
      <w:r w:rsidRPr="00862599">
        <w:rPr>
          <w:rFonts w:eastAsia="Calibri"/>
          <w:lang w:eastAsia="en-US"/>
        </w:rPr>
        <w:t>V skladu s šestim odstavkom 14. člena Zakona o integriteti in preprečevanju korupcije (Uradni list RS, št. 69/11</w:t>
      </w:r>
      <w:r w:rsidR="00A02328" w:rsidRPr="00862599">
        <w:rPr>
          <w:rFonts w:eastAsia="Calibri"/>
          <w:lang w:eastAsia="en-US"/>
        </w:rPr>
        <w:t xml:space="preserve"> – uradno prečiščeno besedilo</w:t>
      </w:r>
      <w:r w:rsidR="0061368D" w:rsidRPr="00862599">
        <w:rPr>
          <w:rFonts w:eastAsia="Calibri"/>
          <w:lang w:eastAsia="en-US"/>
        </w:rPr>
        <w:t>,</w:t>
      </w:r>
      <w:r w:rsidR="00EA79E4" w:rsidRPr="00862599">
        <w:rPr>
          <w:rFonts w:eastAsia="Calibri"/>
          <w:lang w:eastAsia="en-US"/>
        </w:rPr>
        <w:t xml:space="preserve"> 158/20</w:t>
      </w:r>
      <w:r w:rsidR="00F3353D" w:rsidRPr="00862599">
        <w:rPr>
          <w:rFonts w:eastAsia="Calibri"/>
          <w:lang w:eastAsia="en-US"/>
        </w:rPr>
        <w:t>,</w:t>
      </w:r>
      <w:r w:rsidR="0061368D" w:rsidRPr="00862599">
        <w:rPr>
          <w:rFonts w:eastAsia="Calibri"/>
          <w:lang w:eastAsia="en-US"/>
        </w:rPr>
        <w:t xml:space="preserve"> 3/22 </w:t>
      </w:r>
      <w:r w:rsidR="00F3353D" w:rsidRPr="00862599">
        <w:rPr>
          <w:rFonts w:eastAsia="Calibri"/>
          <w:lang w:eastAsia="en-US"/>
        </w:rPr>
        <w:t>–</w:t>
      </w:r>
      <w:r w:rsidR="0061368D" w:rsidRPr="00862599">
        <w:rPr>
          <w:rFonts w:eastAsia="Calibri"/>
          <w:lang w:eastAsia="en-US"/>
        </w:rPr>
        <w:t xml:space="preserve"> Z</w:t>
      </w:r>
      <w:r w:rsidR="00027E83" w:rsidRPr="00862599">
        <w:rPr>
          <w:rFonts w:eastAsia="Calibri"/>
          <w:lang w:eastAsia="en-US"/>
        </w:rPr>
        <w:t>D</w:t>
      </w:r>
      <w:r w:rsidR="0061368D" w:rsidRPr="00862599">
        <w:rPr>
          <w:rFonts w:eastAsia="Calibri"/>
          <w:lang w:eastAsia="en-US"/>
        </w:rPr>
        <w:t>eb</w:t>
      </w:r>
      <w:r w:rsidR="00F3353D" w:rsidRPr="00862599">
        <w:rPr>
          <w:rFonts w:eastAsia="Calibri"/>
          <w:lang w:eastAsia="en-US"/>
        </w:rPr>
        <w:t xml:space="preserve"> in 16/23 - ZZPri</w:t>
      </w:r>
      <w:r w:rsidRPr="00862599">
        <w:rPr>
          <w:rFonts w:eastAsia="Calibri"/>
          <w:lang w:eastAsia="en-US"/>
        </w:rPr>
        <w:t xml:space="preserve">; nadaljnjem besedilu: ZIntPK) </w:t>
      </w:r>
      <w:r w:rsidR="005C0814" w:rsidRPr="00862599">
        <w:t xml:space="preserve">je dolžan izbrani ponudnik na poziv naročnika </w:t>
      </w:r>
      <w:r w:rsidR="00FC6E68" w:rsidRPr="00862599">
        <w:t xml:space="preserve">Urada Republike Slovenije za nadzor, kakovost in investicije v zdravstvu, Ambrožiča Novljana 7, </w:t>
      </w:r>
      <w:r w:rsidR="005C0814" w:rsidRPr="00862599">
        <w:t>1000 Ljubljana, pred podpisom pogodbe, predložiti izjavo ali podatke o udeležbi fizičnih in pravnih oseb v lastništvu ponudnika ter o gospodarskih subjektih za katere se glede na določbe zakona, ki ureja gospodarske družbe, šteje, da so povezane družbe s ponudnikom. Če bo ponudnik predložil lažno izjavo oziroma bo dal neresnične podatke o navedenih dejstvih, bo to imelo za posledico ničnost pogodbe.</w:t>
      </w:r>
    </w:p>
    <w:p w14:paraId="6984A3DB" w14:textId="77777777" w:rsidR="005C0814" w:rsidRPr="00862599" w:rsidRDefault="005C0814" w:rsidP="003E13D0">
      <w:pPr>
        <w:ind w:right="1133"/>
      </w:pPr>
    </w:p>
    <w:p w14:paraId="208F0757" w14:textId="77777777" w:rsidR="005C0814" w:rsidRPr="00862599" w:rsidRDefault="005C0814" w:rsidP="003E13D0">
      <w:pPr>
        <w:ind w:right="1133"/>
      </w:pPr>
      <w:r w:rsidRPr="00862599">
        <w:t>Naročnik bo pred podpisom pogodbe preveril, ali obstajajo razlogi iz 35. člena ZIntPK o prepovedi poslovanja, zaradi katerih naročnik ne sme poslovati z izbranim ponudnikom, ali s prijavljenim podizvajalcem, če je vrednost del, ki jih bo podizvajalec izvedel v tem naročilu višja od 10.000 EUR brez DDV.</w:t>
      </w:r>
    </w:p>
    <w:p w14:paraId="2A1954F8" w14:textId="77777777" w:rsidR="005C0814" w:rsidRPr="00862599" w:rsidRDefault="005C0814" w:rsidP="003E13D0">
      <w:pPr>
        <w:ind w:right="1133"/>
      </w:pPr>
    </w:p>
    <w:p w14:paraId="0590EEE4" w14:textId="1BC51058" w:rsidR="00EC55F5" w:rsidRPr="00862599" w:rsidRDefault="005C0814" w:rsidP="003E13D0">
      <w:pPr>
        <w:ind w:right="1133"/>
      </w:pPr>
      <w:r w:rsidRPr="00862599">
        <w:t>Izbrani ponudnik mora podpisati in vrniti naročniku pogodbo v roku 10 (desetih) delovnih dni po prejemu s strani naročnika podpisane pogodbe. Pogodba se bo pred podpisom vsebinsko prilagodila glede na to, ali bo izbrani ponudnik predložil skupno ponudbo, prijavil sodelovanje podizvajalcev in podobno.</w:t>
      </w:r>
    </w:p>
    <w:p w14:paraId="5122C40E" w14:textId="77777777" w:rsidR="00BE4D78" w:rsidRPr="00862599" w:rsidRDefault="00BE4D78" w:rsidP="003E13D0">
      <w:pPr>
        <w:ind w:right="1133"/>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525"/>
      </w:tblGrid>
      <w:tr w:rsidR="000B7375" w:rsidRPr="00862599" w14:paraId="5F0FD38E" w14:textId="77777777" w:rsidTr="00332009">
        <w:tc>
          <w:tcPr>
            <w:tcW w:w="4253" w:type="dxa"/>
          </w:tcPr>
          <w:p w14:paraId="6382003F" w14:textId="77777777" w:rsidR="000B7375" w:rsidRPr="00862599" w:rsidRDefault="000B7375" w:rsidP="003E13D0">
            <w:pPr>
              <w:ind w:right="1133"/>
            </w:pPr>
          </w:p>
        </w:tc>
        <w:tc>
          <w:tcPr>
            <w:tcW w:w="4525" w:type="dxa"/>
          </w:tcPr>
          <w:p w14:paraId="1331403C" w14:textId="228706DA" w:rsidR="0061368D" w:rsidRPr="00862599" w:rsidRDefault="00C451A6" w:rsidP="003E13D0">
            <w:pPr>
              <w:ind w:right="1133"/>
            </w:pPr>
            <w:r w:rsidRPr="00862599">
              <w:t>Aleš Šabeder</w:t>
            </w:r>
          </w:p>
          <w:p w14:paraId="10016A8D" w14:textId="72070782" w:rsidR="0061368D" w:rsidRPr="00862599" w:rsidRDefault="00C451A6" w:rsidP="003E13D0">
            <w:pPr>
              <w:ind w:right="1133"/>
            </w:pPr>
            <w:r w:rsidRPr="00862599">
              <w:t>direktor</w:t>
            </w:r>
          </w:p>
          <w:p w14:paraId="0D505D16" w14:textId="3CAD343F" w:rsidR="000B7375" w:rsidRPr="00862599" w:rsidRDefault="000B7375" w:rsidP="003E13D0">
            <w:pPr>
              <w:ind w:right="1133"/>
            </w:pPr>
          </w:p>
        </w:tc>
      </w:tr>
    </w:tbl>
    <w:p w14:paraId="2214AEBB" w14:textId="77777777" w:rsidR="0074215B" w:rsidRPr="00862599" w:rsidRDefault="0074215B" w:rsidP="003E13D0">
      <w:pPr>
        <w:spacing w:line="240" w:lineRule="auto"/>
        <w:ind w:right="1133"/>
        <w:jc w:val="right"/>
      </w:pPr>
    </w:p>
    <w:p w14:paraId="620127E9" w14:textId="77777777" w:rsidR="0074215B" w:rsidRPr="00862599" w:rsidRDefault="0074215B" w:rsidP="003E13D0">
      <w:pPr>
        <w:spacing w:line="240" w:lineRule="auto"/>
        <w:jc w:val="left"/>
      </w:pPr>
      <w:r w:rsidRPr="00862599">
        <w:br w:type="page"/>
      </w:r>
    </w:p>
    <w:p w14:paraId="76CB1A6A" w14:textId="0E801062" w:rsidR="005C0814" w:rsidRPr="00862599" w:rsidRDefault="000B7375" w:rsidP="003E13D0">
      <w:pPr>
        <w:spacing w:line="240" w:lineRule="auto"/>
        <w:ind w:right="1133"/>
        <w:jc w:val="right"/>
      </w:pPr>
      <w:r w:rsidRPr="00862599">
        <w:lastRenderedPageBreak/>
        <w:t>OBRAZEC ŠT. 1</w:t>
      </w:r>
    </w:p>
    <w:p w14:paraId="1D65F301" w14:textId="371E6214" w:rsidR="00847381" w:rsidRPr="00862599" w:rsidRDefault="00847381" w:rsidP="003E13D0">
      <w:pPr>
        <w:ind w:right="1133"/>
        <w:jc w:val="right"/>
      </w:pPr>
    </w:p>
    <w:p w14:paraId="6554EFCE" w14:textId="77777777" w:rsidR="00FE65A3" w:rsidRPr="00862599" w:rsidRDefault="005722C2" w:rsidP="003E13D0">
      <w:pPr>
        <w:pStyle w:val="n2"/>
        <w:pBdr>
          <w:right w:val="single" w:sz="4" w:space="1" w:color="auto"/>
        </w:pBdr>
        <w:spacing w:before="0" w:after="0"/>
        <w:ind w:right="1133"/>
      </w:pPr>
      <w:bookmarkStart w:id="280" w:name="_Toc136621606"/>
      <w:bookmarkStart w:id="281" w:name="_Toc68433764"/>
      <w:bookmarkStart w:id="282" w:name="_Toc13019798"/>
      <w:bookmarkStart w:id="283" w:name="_Toc21152247"/>
      <w:bookmarkStart w:id="284" w:name="_Toc49070937"/>
      <w:bookmarkStart w:id="285" w:name="_Toc68433772"/>
      <w:bookmarkStart w:id="286" w:name="_Toc107977772"/>
      <w:bookmarkStart w:id="287" w:name="_Toc108236756"/>
      <w:bookmarkStart w:id="288" w:name="_Toc108238000"/>
      <w:bookmarkStart w:id="289" w:name="_Toc108238290"/>
      <w:bookmarkStart w:id="290" w:name="_Toc108517290"/>
      <w:bookmarkStart w:id="291" w:name="_Toc108580969"/>
      <w:bookmarkStart w:id="292" w:name="_Toc298417134"/>
      <w:bookmarkEnd w:id="270"/>
      <w:bookmarkEnd w:id="271"/>
      <w:bookmarkEnd w:id="272"/>
      <w:bookmarkEnd w:id="273"/>
      <w:bookmarkEnd w:id="274"/>
      <w:bookmarkEnd w:id="275"/>
      <w:bookmarkEnd w:id="276"/>
      <w:bookmarkEnd w:id="277"/>
      <w:r w:rsidRPr="00862599">
        <w:rPr>
          <w:rFonts w:cs="Arial"/>
        </w:rPr>
        <w:t>PONUDB</w:t>
      </w:r>
      <w:r w:rsidR="00DC3DCD" w:rsidRPr="00862599">
        <w:rPr>
          <w:rFonts w:cs="Arial"/>
        </w:rPr>
        <w:t>A</w:t>
      </w:r>
      <w:bookmarkEnd w:id="280"/>
      <w:r w:rsidR="006D310A" w:rsidRPr="00862599">
        <w:rPr>
          <w:rFonts w:cs="Arial"/>
          <w:sz w:val="20"/>
          <w:szCs w:val="20"/>
        </w:rPr>
        <w:t xml:space="preserve"> </w:t>
      </w:r>
      <w:r w:rsidR="00AA06F7" w:rsidRPr="00862599">
        <w:rPr>
          <w:rFonts w:cs="Arial"/>
          <w:sz w:val="20"/>
          <w:szCs w:val="20"/>
        </w:rPr>
        <w:t xml:space="preserve"> </w:t>
      </w:r>
      <w:bookmarkStart w:id="293" w:name="_Toc392226338"/>
      <w:bookmarkStart w:id="294" w:name="_Toc394567007"/>
      <w:bookmarkStart w:id="295" w:name="_Toc406654000"/>
      <w:bookmarkEnd w:id="3"/>
      <w:bookmarkEnd w:id="281"/>
      <w:bookmarkEnd w:id="282"/>
      <w:bookmarkEnd w:id="283"/>
      <w:bookmarkEnd w:id="284"/>
      <w:bookmarkEnd w:id="285"/>
      <w:bookmarkEnd w:id="286"/>
      <w:bookmarkEnd w:id="287"/>
      <w:bookmarkEnd w:id="288"/>
      <w:bookmarkEnd w:id="289"/>
      <w:bookmarkEnd w:id="290"/>
      <w:bookmarkEnd w:id="291"/>
      <w:bookmarkEnd w:id="292"/>
    </w:p>
    <w:p w14:paraId="0680B198" w14:textId="77777777" w:rsidR="00FE65A3" w:rsidRPr="00862599" w:rsidRDefault="00FE65A3" w:rsidP="003E13D0">
      <w:pPr>
        <w:ind w:right="1133"/>
      </w:pPr>
    </w:p>
    <w:p w14:paraId="1229BC15" w14:textId="77777777" w:rsidR="00FE65A3" w:rsidRPr="00862599" w:rsidRDefault="00FE65A3" w:rsidP="003E13D0">
      <w:pPr>
        <w:ind w:right="1133"/>
      </w:pPr>
      <w:r w:rsidRPr="00862599">
        <w:t>PONUDNIK: _________________________________________________________________________</w:t>
      </w:r>
    </w:p>
    <w:p w14:paraId="66213D61" w14:textId="77777777" w:rsidR="00FE65A3" w:rsidRPr="00862599" w:rsidRDefault="00FE65A3" w:rsidP="003E13D0">
      <w:pPr>
        <w:ind w:right="1133"/>
      </w:pPr>
    </w:p>
    <w:p w14:paraId="243CA495" w14:textId="62864BD2" w:rsidR="00FE65A3" w:rsidRPr="00862599" w:rsidRDefault="00FE65A3" w:rsidP="003E13D0">
      <w:pPr>
        <w:widowControl w:val="0"/>
        <w:tabs>
          <w:tab w:val="left" w:pos="284"/>
          <w:tab w:val="left" w:pos="851"/>
          <w:tab w:val="left" w:pos="1701"/>
        </w:tabs>
        <w:adjustRightInd w:val="0"/>
        <w:ind w:right="1133"/>
        <w:textAlignment w:val="baseline"/>
      </w:pPr>
      <w:r w:rsidRPr="00862599">
        <w:t xml:space="preserve">Na osnovi javnega </w:t>
      </w:r>
      <w:r w:rsidR="00D01A2F" w:rsidRPr="00862599">
        <w:t xml:space="preserve">naročila </w:t>
      </w:r>
      <w:bookmarkStart w:id="296" w:name="_Hlk125106560"/>
      <w:r w:rsidRPr="00862599">
        <w:rPr>
          <w:b/>
        </w:rPr>
        <w:t>»</w:t>
      </w:r>
      <w:bookmarkStart w:id="297" w:name="_Hlk136593247"/>
      <w:r w:rsidR="00D16BF3" w:rsidRPr="00862599">
        <w:rPr>
          <w:rFonts w:eastAsia="Calibri"/>
          <w:b/>
          <w:bCs/>
        </w:rPr>
        <w:t>Dograditev Klinike za infekcijske bolezni in vročinska stanja UKC Ljubljana</w:t>
      </w:r>
      <w:bookmarkEnd w:id="297"/>
      <w:r w:rsidR="003D64BF" w:rsidRPr="00862599">
        <w:rPr>
          <w:rFonts w:eastAsia="Calibri"/>
          <w:b/>
          <w:bCs/>
        </w:rPr>
        <w:t xml:space="preserve"> - 1. faza</w:t>
      </w:r>
      <w:r w:rsidR="00D01A2F" w:rsidRPr="00862599">
        <w:rPr>
          <w:b/>
          <w:bCs/>
        </w:rPr>
        <w:t>«</w:t>
      </w:r>
      <w:r w:rsidRPr="00862599">
        <w:rPr>
          <w:b/>
          <w:bCs/>
        </w:rPr>
        <w:t xml:space="preserve"> </w:t>
      </w:r>
      <w:bookmarkEnd w:id="296"/>
      <w:r w:rsidRPr="00862599">
        <w:t>dajemo ponudbo, kot sledi:</w:t>
      </w:r>
    </w:p>
    <w:bookmarkEnd w:id="293"/>
    <w:bookmarkEnd w:id="294"/>
    <w:bookmarkEnd w:id="295"/>
    <w:p w14:paraId="4582A2A6" w14:textId="77777777" w:rsidR="00D01A2F" w:rsidRPr="00862599" w:rsidRDefault="00D01A2F" w:rsidP="003E13D0">
      <w:pPr>
        <w:widowControl w:val="0"/>
        <w:tabs>
          <w:tab w:val="left" w:pos="284"/>
          <w:tab w:val="left" w:pos="851"/>
          <w:tab w:val="left" w:pos="1701"/>
        </w:tabs>
        <w:adjustRightInd w:val="0"/>
        <w:ind w:right="1133"/>
        <w:textAlignment w:val="baseline"/>
      </w:pPr>
    </w:p>
    <w:p w14:paraId="3FA68ED3" w14:textId="6E91FE68" w:rsidR="00FE65A3" w:rsidRPr="00862599" w:rsidRDefault="00FE65A3" w:rsidP="003E13D0">
      <w:pPr>
        <w:widowControl w:val="0"/>
        <w:tabs>
          <w:tab w:val="left" w:pos="284"/>
          <w:tab w:val="left" w:pos="851"/>
          <w:tab w:val="left" w:pos="1701"/>
        </w:tabs>
        <w:adjustRightInd w:val="0"/>
        <w:ind w:right="1133"/>
        <w:textAlignment w:val="baseline"/>
        <w:rPr>
          <w:b/>
        </w:rPr>
      </w:pPr>
      <w:r w:rsidRPr="00862599">
        <w:t>ŠT. PONUDBE, DATUM: ________________________________________________________</w:t>
      </w:r>
    </w:p>
    <w:p w14:paraId="73C20A4B" w14:textId="77777777" w:rsidR="007E3736" w:rsidRPr="00862599" w:rsidRDefault="007E3736" w:rsidP="003E13D0">
      <w:pPr>
        <w:widowControl w:val="0"/>
        <w:tabs>
          <w:tab w:val="left" w:pos="284"/>
          <w:tab w:val="left" w:pos="851"/>
          <w:tab w:val="left" w:pos="1701"/>
        </w:tabs>
        <w:adjustRightInd w:val="0"/>
        <w:ind w:right="1133"/>
        <w:textAlignment w:val="baseline"/>
        <w:rPr>
          <w:lang w:eastAsia="en-US"/>
        </w:rPr>
      </w:pPr>
    </w:p>
    <w:tbl>
      <w:tblPr>
        <w:tblpPr w:leftFromText="141" w:rightFromText="141" w:vertAnchor="text" w:horzAnchor="margin" w:tblpY="138"/>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50"/>
        <w:gridCol w:w="2992"/>
      </w:tblGrid>
      <w:tr w:rsidR="00862599" w:rsidRPr="00862599" w14:paraId="55782885" w14:textId="77777777" w:rsidTr="00D56C07">
        <w:trPr>
          <w:trHeight w:val="347"/>
        </w:trPr>
        <w:tc>
          <w:tcPr>
            <w:tcW w:w="5650" w:type="dxa"/>
            <w:shd w:val="clear" w:color="auto" w:fill="D9D9D9"/>
          </w:tcPr>
          <w:p w14:paraId="7611D0AF" w14:textId="77777777" w:rsidR="007E3736" w:rsidRPr="00862599" w:rsidRDefault="007E3736" w:rsidP="003E13D0">
            <w:pPr>
              <w:tabs>
                <w:tab w:val="left" w:pos="284"/>
                <w:tab w:val="left" w:pos="851"/>
                <w:tab w:val="left" w:pos="1701"/>
              </w:tabs>
              <w:ind w:right="1133"/>
              <w:rPr>
                <w:b/>
                <w:lang w:eastAsia="en-US"/>
              </w:rPr>
            </w:pPr>
          </w:p>
        </w:tc>
        <w:tc>
          <w:tcPr>
            <w:tcW w:w="2992" w:type="dxa"/>
            <w:shd w:val="clear" w:color="auto" w:fill="D9D9D9"/>
          </w:tcPr>
          <w:p w14:paraId="247FCA14" w14:textId="77777777" w:rsidR="007E3736" w:rsidRPr="00862599" w:rsidRDefault="007E3736" w:rsidP="003E13D0">
            <w:pPr>
              <w:tabs>
                <w:tab w:val="left" w:pos="851"/>
                <w:tab w:val="center" w:pos="4320"/>
                <w:tab w:val="right" w:pos="8640"/>
              </w:tabs>
              <w:ind w:right="1133"/>
              <w:jc w:val="center"/>
              <w:rPr>
                <w:lang w:eastAsia="en-US"/>
              </w:rPr>
            </w:pPr>
          </w:p>
        </w:tc>
      </w:tr>
      <w:tr w:rsidR="00862599" w:rsidRPr="00862599" w14:paraId="1BA22590" w14:textId="77777777" w:rsidTr="00D56C07">
        <w:trPr>
          <w:trHeight w:val="347"/>
        </w:trPr>
        <w:tc>
          <w:tcPr>
            <w:tcW w:w="5650" w:type="dxa"/>
          </w:tcPr>
          <w:p w14:paraId="7DB76C8D" w14:textId="77777777" w:rsidR="007E3736" w:rsidRPr="00862599" w:rsidRDefault="007E3736" w:rsidP="003E13D0">
            <w:pPr>
              <w:tabs>
                <w:tab w:val="left" w:pos="284"/>
                <w:tab w:val="left" w:pos="851"/>
                <w:tab w:val="left" w:pos="1701"/>
              </w:tabs>
              <w:ind w:right="73"/>
              <w:rPr>
                <w:b/>
                <w:lang w:eastAsia="en-US"/>
              </w:rPr>
            </w:pPr>
          </w:p>
          <w:p w14:paraId="00CC4F31" w14:textId="77777777" w:rsidR="007E3736" w:rsidRPr="00862599" w:rsidRDefault="007E3736" w:rsidP="003E13D0">
            <w:pPr>
              <w:tabs>
                <w:tab w:val="left" w:pos="284"/>
                <w:tab w:val="left" w:pos="851"/>
                <w:tab w:val="left" w:pos="1701"/>
              </w:tabs>
              <w:ind w:right="73"/>
              <w:rPr>
                <w:b/>
                <w:lang w:eastAsia="en-US"/>
              </w:rPr>
            </w:pPr>
            <w:r w:rsidRPr="00862599">
              <w:rPr>
                <w:bCs/>
                <w:lang w:eastAsia="en-US"/>
              </w:rPr>
              <w:t>Skupna ponudbena cena  (brez DDV):</w:t>
            </w:r>
          </w:p>
        </w:tc>
        <w:tc>
          <w:tcPr>
            <w:tcW w:w="2992" w:type="dxa"/>
          </w:tcPr>
          <w:p w14:paraId="3906C8EB" w14:textId="77777777" w:rsidR="007E3736" w:rsidRPr="00862599" w:rsidRDefault="007E3736" w:rsidP="003E13D0">
            <w:pPr>
              <w:tabs>
                <w:tab w:val="left" w:pos="851"/>
                <w:tab w:val="center" w:pos="4320"/>
                <w:tab w:val="right" w:pos="8640"/>
              </w:tabs>
              <w:ind w:right="73"/>
              <w:jc w:val="right"/>
              <w:rPr>
                <w:lang w:eastAsia="en-US"/>
              </w:rPr>
            </w:pPr>
          </w:p>
          <w:p w14:paraId="5456A91A" w14:textId="3D40CDA7" w:rsidR="007E3736" w:rsidRPr="00862599" w:rsidRDefault="007E3736" w:rsidP="003E13D0">
            <w:pPr>
              <w:tabs>
                <w:tab w:val="left" w:pos="851"/>
                <w:tab w:val="center" w:pos="4320"/>
                <w:tab w:val="right" w:pos="8640"/>
              </w:tabs>
              <w:ind w:right="73"/>
              <w:jc w:val="right"/>
              <w:rPr>
                <w:lang w:eastAsia="en-US"/>
              </w:rPr>
            </w:pPr>
            <w:r w:rsidRPr="00862599">
              <w:rPr>
                <w:lang w:eastAsia="en-US"/>
              </w:rPr>
              <w:t>.............................. EUR</w:t>
            </w:r>
          </w:p>
        </w:tc>
      </w:tr>
      <w:tr w:rsidR="00862599" w:rsidRPr="00862599" w14:paraId="06859A00" w14:textId="77777777" w:rsidTr="00D56C07">
        <w:tc>
          <w:tcPr>
            <w:tcW w:w="5650" w:type="dxa"/>
          </w:tcPr>
          <w:p w14:paraId="3687B3FE" w14:textId="77777777" w:rsidR="007E3736" w:rsidRPr="00862599" w:rsidRDefault="007E3736" w:rsidP="003E13D0">
            <w:pPr>
              <w:tabs>
                <w:tab w:val="left" w:pos="851"/>
                <w:tab w:val="center" w:pos="4320"/>
                <w:tab w:val="right" w:pos="8640"/>
              </w:tabs>
              <w:ind w:right="73"/>
              <w:jc w:val="left"/>
              <w:rPr>
                <w:bCs/>
                <w:lang w:eastAsia="en-US"/>
              </w:rPr>
            </w:pPr>
          </w:p>
          <w:p w14:paraId="0F10F756" w14:textId="77777777" w:rsidR="007E3736" w:rsidRPr="00862599" w:rsidRDefault="007E3736" w:rsidP="003E13D0">
            <w:pPr>
              <w:tabs>
                <w:tab w:val="left" w:pos="851"/>
                <w:tab w:val="center" w:pos="4320"/>
                <w:tab w:val="right" w:pos="8640"/>
              </w:tabs>
              <w:ind w:right="73"/>
              <w:jc w:val="left"/>
              <w:rPr>
                <w:bCs/>
                <w:lang w:eastAsia="en-US"/>
              </w:rPr>
            </w:pPr>
            <w:r w:rsidRPr="00862599">
              <w:rPr>
                <w:bCs/>
                <w:lang w:eastAsia="en-US"/>
              </w:rPr>
              <w:t>Znesek DDV 22 %</w:t>
            </w:r>
          </w:p>
        </w:tc>
        <w:tc>
          <w:tcPr>
            <w:tcW w:w="2992" w:type="dxa"/>
          </w:tcPr>
          <w:p w14:paraId="18ED4C7A" w14:textId="77777777" w:rsidR="007E3736" w:rsidRPr="00862599" w:rsidRDefault="007E3736" w:rsidP="003E13D0">
            <w:pPr>
              <w:tabs>
                <w:tab w:val="left" w:pos="851"/>
                <w:tab w:val="center" w:pos="4320"/>
                <w:tab w:val="right" w:pos="8640"/>
              </w:tabs>
              <w:ind w:right="73"/>
              <w:jc w:val="right"/>
              <w:rPr>
                <w:lang w:eastAsia="en-US"/>
              </w:rPr>
            </w:pPr>
          </w:p>
          <w:p w14:paraId="629B9A91" w14:textId="197F21CF" w:rsidR="007E3736" w:rsidRPr="00862599" w:rsidRDefault="007E3736" w:rsidP="003E13D0">
            <w:pPr>
              <w:tabs>
                <w:tab w:val="left" w:pos="851"/>
                <w:tab w:val="center" w:pos="4320"/>
                <w:tab w:val="right" w:pos="8640"/>
              </w:tabs>
              <w:ind w:right="73"/>
              <w:jc w:val="right"/>
              <w:rPr>
                <w:lang w:eastAsia="en-US"/>
              </w:rPr>
            </w:pPr>
            <w:r w:rsidRPr="00862599">
              <w:rPr>
                <w:lang w:eastAsia="en-US"/>
              </w:rPr>
              <w:t>+  .............................. EUR</w:t>
            </w:r>
          </w:p>
        </w:tc>
      </w:tr>
      <w:tr w:rsidR="00862599" w:rsidRPr="00862599" w14:paraId="6F5660E1" w14:textId="77777777" w:rsidTr="00D56C07">
        <w:tc>
          <w:tcPr>
            <w:tcW w:w="5650" w:type="dxa"/>
          </w:tcPr>
          <w:p w14:paraId="4E71A600" w14:textId="77777777" w:rsidR="007E3736" w:rsidRPr="00862599" w:rsidRDefault="007E3736" w:rsidP="003E13D0">
            <w:pPr>
              <w:tabs>
                <w:tab w:val="left" w:pos="851"/>
                <w:tab w:val="center" w:pos="4320"/>
                <w:tab w:val="right" w:pos="8640"/>
              </w:tabs>
              <w:ind w:right="73"/>
              <w:jc w:val="left"/>
              <w:rPr>
                <w:b/>
                <w:lang w:eastAsia="en-US"/>
              </w:rPr>
            </w:pPr>
          </w:p>
          <w:p w14:paraId="78FA2A15" w14:textId="77777777" w:rsidR="007E3736" w:rsidRPr="00862599" w:rsidRDefault="007E3736" w:rsidP="003E13D0">
            <w:pPr>
              <w:tabs>
                <w:tab w:val="left" w:pos="851"/>
                <w:tab w:val="center" w:pos="4320"/>
                <w:tab w:val="right" w:pos="8640"/>
              </w:tabs>
              <w:ind w:right="73"/>
              <w:jc w:val="left"/>
              <w:rPr>
                <w:b/>
                <w:lang w:eastAsia="en-US"/>
              </w:rPr>
            </w:pPr>
            <w:r w:rsidRPr="00862599">
              <w:rPr>
                <w:b/>
                <w:bCs/>
                <w:lang w:eastAsia="en-US"/>
              </w:rPr>
              <w:t>SKUPNA</w:t>
            </w:r>
            <w:r w:rsidRPr="00862599">
              <w:rPr>
                <w:b/>
                <w:lang w:eastAsia="en-US"/>
              </w:rPr>
              <w:t xml:space="preserve"> PONUDBENA CENA (z DDV):</w:t>
            </w:r>
          </w:p>
        </w:tc>
        <w:tc>
          <w:tcPr>
            <w:tcW w:w="2992" w:type="dxa"/>
          </w:tcPr>
          <w:p w14:paraId="302D70E6" w14:textId="77777777" w:rsidR="007E3736" w:rsidRPr="00862599" w:rsidRDefault="007E3736" w:rsidP="003E13D0">
            <w:pPr>
              <w:tabs>
                <w:tab w:val="left" w:pos="851"/>
                <w:tab w:val="center" w:pos="4320"/>
                <w:tab w:val="right" w:pos="8640"/>
              </w:tabs>
              <w:ind w:right="73"/>
              <w:jc w:val="right"/>
              <w:rPr>
                <w:lang w:eastAsia="en-US"/>
              </w:rPr>
            </w:pPr>
          </w:p>
          <w:p w14:paraId="5A50F867" w14:textId="011E76C9" w:rsidR="007E3736" w:rsidRPr="00862599" w:rsidRDefault="007E3736" w:rsidP="003E13D0">
            <w:pPr>
              <w:tabs>
                <w:tab w:val="left" w:pos="851"/>
                <w:tab w:val="center" w:pos="4320"/>
                <w:tab w:val="right" w:pos="8640"/>
              </w:tabs>
              <w:ind w:right="73"/>
              <w:jc w:val="right"/>
              <w:rPr>
                <w:lang w:eastAsia="en-US"/>
              </w:rPr>
            </w:pPr>
            <w:r w:rsidRPr="00862599">
              <w:rPr>
                <w:b/>
                <w:lang w:eastAsia="en-US"/>
              </w:rPr>
              <w:t>.............................. EUR</w:t>
            </w:r>
          </w:p>
        </w:tc>
      </w:tr>
      <w:tr w:rsidR="00862599" w:rsidRPr="00862599" w14:paraId="24A3E219" w14:textId="77777777" w:rsidTr="00D56C07">
        <w:trPr>
          <w:trHeight w:val="380"/>
        </w:trPr>
        <w:tc>
          <w:tcPr>
            <w:tcW w:w="8642" w:type="dxa"/>
            <w:gridSpan w:val="2"/>
          </w:tcPr>
          <w:p w14:paraId="5FCF934B" w14:textId="77777777" w:rsidR="007E3736" w:rsidRPr="00862599" w:rsidRDefault="007E3736" w:rsidP="003E13D0">
            <w:pPr>
              <w:tabs>
                <w:tab w:val="left" w:pos="851"/>
                <w:tab w:val="center" w:pos="4320"/>
                <w:tab w:val="right" w:pos="8640"/>
              </w:tabs>
              <w:ind w:right="73"/>
              <w:rPr>
                <w:lang w:eastAsia="en-US"/>
              </w:rPr>
            </w:pPr>
          </w:p>
          <w:p w14:paraId="39529251" w14:textId="77777777" w:rsidR="007E3736" w:rsidRPr="00862599" w:rsidRDefault="007E3736" w:rsidP="003E13D0">
            <w:pPr>
              <w:tabs>
                <w:tab w:val="left" w:pos="851"/>
                <w:tab w:val="center" w:pos="4320"/>
                <w:tab w:val="right" w:pos="8640"/>
              </w:tabs>
              <w:ind w:right="73"/>
              <w:jc w:val="center"/>
              <w:rPr>
                <w:lang w:eastAsia="en-US"/>
              </w:rPr>
            </w:pPr>
            <w:r w:rsidRPr="00862599">
              <w:rPr>
                <w:lang w:eastAsia="en-US"/>
              </w:rPr>
              <w:t>(z besedo: _____________________________________________ ...../100 EUR z DDV)</w:t>
            </w:r>
          </w:p>
          <w:p w14:paraId="2FC400BF" w14:textId="77777777" w:rsidR="007E3736" w:rsidRPr="00862599" w:rsidRDefault="007E3736" w:rsidP="003E13D0">
            <w:pPr>
              <w:tabs>
                <w:tab w:val="left" w:pos="851"/>
              </w:tabs>
              <w:ind w:right="73"/>
              <w:rPr>
                <w:lang w:eastAsia="en-US"/>
              </w:rPr>
            </w:pPr>
          </w:p>
          <w:p w14:paraId="78CB3E49" w14:textId="0A1DF381" w:rsidR="00FE65A3" w:rsidRPr="00862599" w:rsidRDefault="003202FF" w:rsidP="003E13D0">
            <w:pPr>
              <w:tabs>
                <w:tab w:val="center" w:pos="4320"/>
                <w:tab w:val="right" w:pos="8640"/>
              </w:tabs>
              <w:spacing w:line="276" w:lineRule="auto"/>
              <w:ind w:right="73"/>
            </w:pPr>
            <w:r w:rsidRPr="00862599">
              <w:t xml:space="preserve">Cena je dogovorjena s klavzulo </w:t>
            </w:r>
            <w:r w:rsidRPr="00862599">
              <w:rPr>
                <w:b/>
              </w:rPr>
              <w:t>»</w:t>
            </w:r>
            <w:r w:rsidR="001626FF" w:rsidRPr="00862599">
              <w:t xml:space="preserve"> cena na enoto mere</w:t>
            </w:r>
            <w:r w:rsidR="001626FF" w:rsidRPr="00862599" w:rsidDel="001626FF">
              <w:rPr>
                <w:b/>
              </w:rPr>
              <w:t xml:space="preserve"> </w:t>
            </w:r>
            <w:r w:rsidRPr="00862599">
              <w:rPr>
                <w:b/>
              </w:rPr>
              <w:t xml:space="preserve">«. </w:t>
            </w:r>
            <w:r w:rsidR="00FE65A3" w:rsidRPr="00862599">
              <w:t xml:space="preserve">V enotnih cenah posameznih postavk je upoštevana tudi vrednost vseh pripravljalnih in pomožnih del za izvedbo pogodbenih del, stroškov za izdelavo potrebne delavniške dokumentacije, stroškov meritev, preiskav in atestov, zavarovanj, varnosti pri delu, </w:t>
            </w:r>
            <w:r w:rsidR="00910EEC" w:rsidRPr="00862599">
              <w:t>posredovanje</w:t>
            </w:r>
            <w:r w:rsidR="00FE65A3" w:rsidRPr="00862599">
              <w:t xml:space="preserve"> podatkov, potrebnih za PID dokumentacijo, sodelovanje strokovnega kadra izvajalca pri podpisu vseh zahtevanih in potrebnih izjav, sodelovanja na tehničnem pregledu in podobnih stranskih stroškov</w:t>
            </w:r>
            <w:r w:rsidR="00FE65A3" w:rsidRPr="00862599">
              <w:rPr>
                <w:lang w:eastAsia="en-US"/>
              </w:rPr>
              <w:t>. V navedenih cenah na enoto mere (cena/EM) so upoštevane vse olajšave in stroški.</w:t>
            </w:r>
            <w:r w:rsidR="00E63286" w:rsidRPr="00862599">
              <w:rPr>
                <w:lang w:eastAsia="en-US"/>
              </w:rPr>
              <w:t xml:space="preserve"> </w:t>
            </w:r>
            <w:r w:rsidR="00E63286" w:rsidRPr="00862599">
              <w:t>Cena zajema tudi izdelavo fotografij vseh podometnih inštalacij.</w:t>
            </w:r>
          </w:p>
          <w:p w14:paraId="2821681D" w14:textId="77777777" w:rsidR="00FE65A3" w:rsidRPr="00862599" w:rsidRDefault="00FE65A3" w:rsidP="003E13D0">
            <w:pPr>
              <w:tabs>
                <w:tab w:val="left" w:pos="851"/>
              </w:tabs>
              <w:ind w:right="73"/>
              <w:rPr>
                <w:lang w:eastAsia="en-US"/>
              </w:rPr>
            </w:pPr>
          </w:p>
        </w:tc>
      </w:tr>
    </w:tbl>
    <w:p w14:paraId="3E25B073" w14:textId="77777777" w:rsidR="007E3736" w:rsidRPr="00862599" w:rsidRDefault="007E3736" w:rsidP="003E13D0">
      <w:pPr>
        <w:ind w:right="1133" w:firstLine="426"/>
        <w:rPr>
          <w:lang w:eastAsia="en-US"/>
        </w:rPr>
      </w:pPr>
    </w:p>
    <w:p w14:paraId="0B63F1AB" w14:textId="77777777" w:rsidR="00247BEF" w:rsidRPr="00862599" w:rsidRDefault="00247BEF" w:rsidP="003E13D0">
      <w:pPr>
        <w:tabs>
          <w:tab w:val="right" w:pos="2556"/>
          <w:tab w:val="right" w:pos="5609"/>
        </w:tabs>
        <w:suppressAutoHyphens/>
        <w:autoSpaceDN w:val="0"/>
        <w:ind w:right="1133"/>
        <w:textAlignment w:val="baseline"/>
        <w:rPr>
          <w:b/>
          <w:bCs/>
          <w:kern w:val="3"/>
          <w:lang w:eastAsia="zh-CN"/>
        </w:rPr>
      </w:pPr>
    </w:p>
    <w:p w14:paraId="3473407A" w14:textId="77777777" w:rsidR="00247BEF" w:rsidRPr="00862599" w:rsidRDefault="00247BEF" w:rsidP="003E13D0">
      <w:pPr>
        <w:tabs>
          <w:tab w:val="right" w:pos="2556"/>
          <w:tab w:val="right" w:pos="5609"/>
        </w:tabs>
        <w:suppressAutoHyphens/>
        <w:autoSpaceDN w:val="0"/>
        <w:ind w:right="1133"/>
        <w:textAlignment w:val="baseline"/>
        <w:rPr>
          <w:b/>
          <w:bCs/>
          <w:kern w:val="3"/>
          <w:lang w:eastAsia="zh-CN"/>
        </w:rPr>
      </w:pPr>
    </w:p>
    <w:p w14:paraId="15D8B6DA" w14:textId="77777777" w:rsidR="00247BEF" w:rsidRPr="00862599" w:rsidRDefault="00247BEF" w:rsidP="003E13D0">
      <w:pPr>
        <w:tabs>
          <w:tab w:val="right" w:pos="2556"/>
          <w:tab w:val="right" w:pos="5609"/>
        </w:tabs>
        <w:suppressAutoHyphens/>
        <w:autoSpaceDN w:val="0"/>
        <w:ind w:right="1133"/>
        <w:textAlignment w:val="baseline"/>
        <w:rPr>
          <w:b/>
          <w:bCs/>
          <w:kern w:val="3"/>
          <w:lang w:eastAsia="zh-CN"/>
        </w:rPr>
      </w:pPr>
    </w:p>
    <w:p w14:paraId="24DE7262" w14:textId="77777777" w:rsidR="00247BEF" w:rsidRPr="00862599" w:rsidRDefault="00247BEF" w:rsidP="003E13D0">
      <w:pPr>
        <w:tabs>
          <w:tab w:val="right" w:pos="2556"/>
          <w:tab w:val="right" w:pos="5609"/>
        </w:tabs>
        <w:suppressAutoHyphens/>
        <w:autoSpaceDN w:val="0"/>
        <w:ind w:right="1133"/>
        <w:textAlignment w:val="baseline"/>
        <w:rPr>
          <w:b/>
          <w:bCs/>
          <w:kern w:val="3"/>
          <w:lang w:eastAsia="zh-CN"/>
        </w:rPr>
      </w:pPr>
    </w:p>
    <w:p w14:paraId="442694A8" w14:textId="77777777" w:rsidR="00247BEF" w:rsidRPr="00862599" w:rsidRDefault="00247BEF" w:rsidP="003E13D0">
      <w:pPr>
        <w:tabs>
          <w:tab w:val="right" w:pos="2556"/>
          <w:tab w:val="right" w:pos="5609"/>
        </w:tabs>
        <w:suppressAutoHyphens/>
        <w:autoSpaceDN w:val="0"/>
        <w:ind w:right="1133"/>
        <w:textAlignment w:val="baseline"/>
        <w:rPr>
          <w:b/>
          <w:bCs/>
          <w:kern w:val="3"/>
          <w:lang w:eastAsia="zh-CN"/>
        </w:rPr>
      </w:pPr>
    </w:p>
    <w:p w14:paraId="04E3F089" w14:textId="77777777" w:rsidR="00247BEF" w:rsidRPr="00862599" w:rsidRDefault="00247BEF" w:rsidP="003E13D0">
      <w:pPr>
        <w:tabs>
          <w:tab w:val="right" w:pos="2556"/>
          <w:tab w:val="right" w:pos="5609"/>
        </w:tabs>
        <w:suppressAutoHyphens/>
        <w:autoSpaceDN w:val="0"/>
        <w:ind w:right="1133"/>
        <w:textAlignment w:val="baseline"/>
        <w:rPr>
          <w:b/>
          <w:bCs/>
          <w:kern w:val="3"/>
          <w:lang w:eastAsia="zh-CN"/>
        </w:rPr>
      </w:pPr>
    </w:p>
    <w:p w14:paraId="12FE2DFA" w14:textId="77777777" w:rsidR="00247BEF" w:rsidRPr="00862599" w:rsidRDefault="00247BEF" w:rsidP="003E13D0">
      <w:pPr>
        <w:tabs>
          <w:tab w:val="right" w:pos="2556"/>
          <w:tab w:val="right" w:pos="5609"/>
        </w:tabs>
        <w:suppressAutoHyphens/>
        <w:autoSpaceDN w:val="0"/>
        <w:ind w:right="1133"/>
        <w:textAlignment w:val="baseline"/>
        <w:rPr>
          <w:b/>
          <w:bCs/>
          <w:kern w:val="3"/>
          <w:lang w:eastAsia="zh-CN"/>
        </w:rPr>
      </w:pPr>
    </w:p>
    <w:p w14:paraId="1412785E" w14:textId="77777777" w:rsidR="00247BEF" w:rsidRPr="00862599" w:rsidRDefault="00247BEF" w:rsidP="003E13D0">
      <w:pPr>
        <w:tabs>
          <w:tab w:val="right" w:pos="2556"/>
          <w:tab w:val="right" w:pos="5609"/>
        </w:tabs>
        <w:suppressAutoHyphens/>
        <w:autoSpaceDN w:val="0"/>
        <w:ind w:right="1133"/>
        <w:textAlignment w:val="baseline"/>
        <w:rPr>
          <w:b/>
          <w:bCs/>
          <w:kern w:val="3"/>
          <w:lang w:eastAsia="zh-CN"/>
        </w:rPr>
      </w:pPr>
    </w:p>
    <w:p w14:paraId="5D5D6B4F" w14:textId="77777777" w:rsidR="00247BEF" w:rsidRPr="00862599" w:rsidRDefault="00247BEF" w:rsidP="003E13D0">
      <w:pPr>
        <w:tabs>
          <w:tab w:val="right" w:pos="2556"/>
          <w:tab w:val="right" w:pos="5609"/>
        </w:tabs>
        <w:suppressAutoHyphens/>
        <w:autoSpaceDN w:val="0"/>
        <w:ind w:right="1133"/>
        <w:textAlignment w:val="baseline"/>
        <w:rPr>
          <w:b/>
          <w:bCs/>
          <w:kern w:val="3"/>
          <w:lang w:eastAsia="zh-CN"/>
        </w:rPr>
      </w:pPr>
    </w:p>
    <w:p w14:paraId="3B6B91F5" w14:textId="77777777" w:rsidR="00247BEF" w:rsidRPr="00862599" w:rsidRDefault="00247BEF" w:rsidP="003E13D0">
      <w:pPr>
        <w:tabs>
          <w:tab w:val="right" w:pos="2556"/>
          <w:tab w:val="right" w:pos="5609"/>
        </w:tabs>
        <w:suppressAutoHyphens/>
        <w:autoSpaceDN w:val="0"/>
        <w:ind w:right="1133"/>
        <w:textAlignment w:val="baseline"/>
        <w:rPr>
          <w:b/>
          <w:bCs/>
          <w:kern w:val="3"/>
          <w:lang w:eastAsia="zh-CN"/>
        </w:rPr>
      </w:pPr>
    </w:p>
    <w:p w14:paraId="165B6CCD" w14:textId="77777777" w:rsidR="00247BEF" w:rsidRPr="00862599" w:rsidRDefault="00247BEF" w:rsidP="003E13D0">
      <w:pPr>
        <w:tabs>
          <w:tab w:val="right" w:pos="2556"/>
          <w:tab w:val="right" w:pos="5609"/>
        </w:tabs>
        <w:suppressAutoHyphens/>
        <w:autoSpaceDN w:val="0"/>
        <w:ind w:right="1133"/>
        <w:textAlignment w:val="baseline"/>
        <w:rPr>
          <w:b/>
          <w:bCs/>
          <w:kern w:val="3"/>
          <w:lang w:eastAsia="zh-CN"/>
        </w:rPr>
      </w:pPr>
    </w:p>
    <w:p w14:paraId="0E2E9200" w14:textId="77777777" w:rsidR="00247BEF" w:rsidRPr="00862599" w:rsidRDefault="00247BEF" w:rsidP="003E13D0">
      <w:pPr>
        <w:tabs>
          <w:tab w:val="right" w:pos="2556"/>
          <w:tab w:val="right" w:pos="5609"/>
        </w:tabs>
        <w:suppressAutoHyphens/>
        <w:autoSpaceDN w:val="0"/>
        <w:ind w:right="1133"/>
        <w:textAlignment w:val="baseline"/>
        <w:rPr>
          <w:b/>
          <w:bCs/>
          <w:kern w:val="3"/>
          <w:lang w:eastAsia="zh-CN"/>
        </w:rPr>
      </w:pPr>
    </w:p>
    <w:p w14:paraId="47071C32" w14:textId="77777777" w:rsidR="00247BEF" w:rsidRPr="00862599" w:rsidRDefault="00247BEF" w:rsidP="003E13D0">
      <w:pPr>
        <w:tabs>
          <w:tab w:val="right" w:pos="2556"/>
          <w:tab w:val="right" w:pos="5609"/>
        </w:tabs>
        <w:suppressAutoHyphens/>
        <w:autoSpaceDN w:val="0"/>
        <w:ind w:right="1133"/>
        <w:textAlignment w:val="baseline"/>
        <w:rPr>
          <w:b/>
          <w:bCs/>
          <w:kern w:val="3"/>
          <w:lang w:eastAsia="zh-CN"/>
        </w:rPr>
      </w:pPr>
    </w:p>
    <w:p w14:paraId="5D633BD0" w14:textId="77777777" w:rsidR="00247BEF" w:rsidRPr="00862599" w:rsidRDefault="00247BEF" w:rsidP="003E13D0">
      <w:pPr>
        <w:tabs>
          <w:tab w:val="right" w:pos="2556"/>
          <w:tab w:val="right" w:pos="5609"/>
        </w:tabs>
        <w:suppressAutoHyphens/>
        <w:autoSpaceDN w:val="0"/>
        <w:ind w:right="1133"/>
        <w:textAlignment w:val="baseline"/>
        <w:rPr>
          <w:b/>
          <w:bCs/>
          <w:kern w:val="3"/>
          <w:lang w:eastAsia="zh-CN"/>
        </w:rPr>
      </w:pPr>
    </w:p>
    <w:p w14:paraId="1DDA5EE2" w14:textId="77777777" w:rsidR="00247BEF" w:rsidRPr="00862599" w:rsidRDefault="00247BEF" w:rsidP="003E13D0">
      <w:pPr>
        <w:tabs>
          <w:tab w:val="right" w:pos="2556"/>
          <w:tab w:val="right" w:pos="5609"/>
        </w:tabs>
        <w:suppressAutoHyphens/>
        <w:autoSpaceDN w:val="0"/>
        <w:ind w:right="1133"/>
        <w:textAlignment w:val="baseline"/>
        <w:rPr>
          <w:b/>
          <w:bCs/>
          <w:kern w:val="3"/>
          <w:lang w:eastAsia="zh-CN"/>
        </w:rPr>
      </w:pPr>
    </w:p>
    <w:p w14:paraId="33360359" w14:textId="77777777" w:rsidR="00247BEF" w:rsidRPr="00862599" w:rsidRDefault="00247BEF" w:rsidP="003E13D0">
      <w:pPr>
        <w:tabs>
          <w:tab w:val="right" w:pos="2556"/>
          <w:tab w:val="right" w:pos="5609"/>
        </w:tabs>
        <w:suppressAutoHyphens/>
        <w:autoSpaceDN w:val="0"/>
        <w:ind w:right="1133"/>
        <w:textAlignment w:val="baseline"/>
        <w:rPr>
          <w:b/>
          <w:bCs/>
          <w:kern w:val="3"/>
          <w:lang w:eastAsia="zh-CN"/>
        </w:rPr>
      </w:pPr>
    </w:p>
    <w:p w14:paraId="24E3E7DF" w14:textId="77777777" w:rsidR="00247BEF" w:rsidRPr="00862599" w:rsidRDefault="00247BEF" w:rsidP="003E13D0">
      <w:pPr>
        <w:tabs>
          <w:tab w:val="right" w:pos="2556"/>
          <w:tab w:val="right" w:pos="5609"/>
        </w:tabs>
        <w:suppressAutoHyphens/>
        <w:autoSpaceDN w:val="0"/>
        <w:ind w:right="1133"/>
        <w:textAlignment w:val="baseline"/>
        <w:rPr>
          <w:b/>
          <w:bCs/>
          <w:kern w:val="3"/>
          <w:lang w:eastAsia="zh-CN"/>
        </w:rPr>
      </w:pPr>
    </w:p>
    <w:p w14:paraId="67D7EF29" w14:textId="77777777" w:rsidR="00247BEF" w:rsidRPr="00862599" w:rsidRDefault="00247BEF" w:rsidP="003E13D0">
      <w:pPr>
        <w:tabs>
          <w:tab w:val="right" w:pos="2556"/>
          <w:tab w:val="right" w:pos="5609"/>
        </w:tabs>
        <w:suppressAutoHyphens/>
        <w:autoSpaceDN w:val="0"/>
        <w:ind w:right="1133"/>
        <w:textAlignment w:val="baseline"/>
        <w:rPr>
          <w:b/>
          <w:bCs/>
          <w:kern w:val="3"/>
          <w:lang w:eastAsia="zh-CN"/>
        </w:rPr>
      </w:pPr>
    </w:p>
    <w:p w14:paraId="0D69A9CB" w14:textId="77777777" w:rsidR="00247BEF" w:rsidRPr="00862599" w:rsidRDefault="00247BEF" w:rsidP="003E13D0">
      <w:pPr>
        <w:tabs>
          <w:tab w:val="right" w:pos="2556"/>
          <w:tab w:val="right" w:pos="5609"/>
        </w:tabs>
        <w:suppressAutoHyphens/>
        <w:autoSpaceDN w:val="0"/>
        <w:ind w:right="1133"/>
        <w:textAlignment w:val="baseline"/>
        <w:rPr>
          <w:b/>
          <w:bCs/>
          <w:kern w:val="3"/>
          <w:lang w:eastAsia="zh-CN"/>
        </w:rPr>
      </w:pPr>
    </w:p>
    <w:p w14:paraId="3FB7B9E3" w14:textId="77777777" w:rsidR="0074215B" w:rsidRPr="00862599" w:rsidRDefault="0074215B" w:rsidP="003E13D0">
      <w:pPr>
        <w:tabs>
          <w:tab w:val="right" w:pos="2556"/>
          <w:tab w:val="right" w:pos="5609"/>
        </w:tabs>
        <w:suppressAutoHyphens/>
        <w:autoSpaceDN w:val="0"/>
        <w:ind w:right="1133"/>
        <w:textAlignment w:val="baseline"/>
        <w:rPr>
          <w:b/>
          <w:bCs/>
          <w:kern w:val="3"/>
          <w:lang w:eastAsia="zh-CN"/>
        </w:rPr>
      </w:pPr>
    </w:p>
    <w:p w14:paraId="46EEFDAD" w14:textId="2D34052F" w:rsidR="00FE65A3" w:rsidRPr="00862599" w:rsidRDefault="00FE65A3" w:rsidP="003E13D0">
      <w:pPr>
        <w:tabs>
          <w:tab w:val="right" w:pos="2556"/>
          <w:tab w:val="right" w:pos="5609"/>
        </w:tabs>
        <w:suppressAutoHyphens/>
        <w:autoSpaceDN w:val="0"/>
        <w:ind w:right="1133"/>
        <w:textAlignment w:val="baseline"/>
        <w:rPr>
          <w:b/>
          <w:bCs/>
          <w:kern w:val="3"/>
          <w:lang w:eastAsia="zh-CN"/>
        </w:rPr>
      </w:pPr>
      <w:r w:rsidRPr="00862599">
        <w:rPr>
          <w:b/>
          <w:bCs/>
          <w:kern w:val="3"/>
          <w:lang w:eastAsia="zh-CN"/>
        </w:rPr>
        <w:t>PONUDBENI POGOJ:</w:t>
      </w:r>
    </w:p>
    <w:p w14:paraId="59869DC7" w14:textId="33FBA965" w:rsidR="00FE65A3" w:rsidRPr="00862599" w:rsidRDefault="00FE65A3" w:rsidP="003E13D0">
      <w:pPr>
        <w:pStyle w:val="Odstavekseznama"/>
        <w:numPr>
          <w:ilvl w:val="0"/>
          <w:numId w:val="12"/>
        </w:numPr>
        <w:tabs>
          <w:tab w:val="right" w:pos="709"/>
          <w:tab w:val="right" w:pos="5609"/>
        </w:tabs>
        <w:suppressAutoHyphens/>
        <w:autoSpaceDN w:val="0"/>
        <w:spacing w:line="260" w:lineRule="exact"/>
        <w:ind w:right="1133"/>
        <w:textAlignment w:val="baseline"/>
        <w:rPr>
          <w:kern w:val="3"/>
          <w:lang w:val="sl-SI" w:eastAsia="zh-CN"/>
        </w:rPr>
      </w:pPr>
      <w:r w:rsidRPr="00862599">
        <w:rPr>
          <w:kern w:val="3"/>
          <w:lang w:val="sl-SI" w:eastAsia="zh-CN"/>
        </w:rPr>
        <w:t xml:space="preserve">Veljavnost ponudbe je najmanj </w:t>
      </w:r>
      <w:r w:rsidRPr="00862599">
        <w:rPr>
          <w:lang w:val="sl-SI"/>
        </w:rPr>
        <w:t>120 dni</w:t>
      </w:r>
      <w:r w:rsidR="009765AF" w:rsidRPr="00862599">
        <w:rPr>
          <w:lang w:val="sl-SI"/>
        </w:rPr>
        <w:t>, šteto od roka za oddajo ponudb.</w:t>
      </w:r>
    </w:p>
    <w:p w14:paraId="4FD6A979" w14:textId="77777777" w:rsidR="003202FF" w:rsidRPr="00862599" w:rsidRDefault="003202FF" w:rsidP="003E13D0">
      <w:pPr>
        <w:tabs>
          <w:tab w:val="right" w:pos="2556"/>
          <w:tab w:val="right" w:pos="5609"/>
        </w:tabs>
        <w:suppressAutoHyphens/>
        <w:autoSpaceDN w:val="0"/>
        <w:ind w:right="1133"/>
        <w:textAlignment w:val="baseline"/>
        <w:rPr>
          <w:kern w:val="3"/>
          <w:lang w:eastAsia="zh-CN"/>
        </w:rPr>
      </w:pPr>
    </w:p>
    <w:p w14:paraId="48E14994" w14:textId="707EE9A7" w:rsidR="00FE65A3" w:rsidRPr="00862599" w:rsidRDefault="00FE65A3" w:rsidP="003E13D0">
      <w:pPr>
        <w:tabs>
          <w:tab w:val="right" w:pos="2556"/>
          <w:tab w:val="right" w:pos="5609"/>
        </w:tabs>
        <w:suppressAutoHyphens/>
        <w:autoSpaceDN w:val="0"/>
        <w:ind w:right="1842"/>
        <w:textAlignment w:val="baseline"/>
        <w:rPr>
          <w:kern w:val="3"/>
          <w:lang w:eastAsia="zh-CN"/>
        </w:rPr>
      </w:pPr>
      <w:r w:rsidRPr="00862599">
        <w:rPr>
          <w:kern w:val="3"/>
          <w:lang w:eastAsia="zh-CN"/>
        </w:rPr>
        <w:tab/>
        <w:t>Strinjamo se, da naročnik ni zavezan sprejeti nobene od ponudb, ki jih je prejel, ter da v primeru odstopa naročnika od oddaje javnega naročila ne bodo povrnjeni ponudniku nobeni stroški v zvezi z izdelavo ponudb.</w:t>
      </w:r>
    </w:p>
    <w:p w14:paraId="05D07C33" w14:textId="77777777" w:rsidR="00686CCB" w:rsidRPr="00862599" w:rsidRDefault="000E6133" w:rsidP="003E13D0">
      <w:pPr>
        <w:ind w:right="1133"/>
      </w:pPr>
      <w:r w:rsidRPr="00862599">
        <w:t xml:space="preserve">         </w:t>
      </w:r>
    </w:p>
    <w:p w14:paraId="1473E5B1" w14:textId="77777777" w:rsidR="00847381" w:rsidRPr="00862599" w:rsidRDefault="000E6133" w:rsidP="003E13D0">
      <w:pPr>
        <w:ind w:right="1133"/>
      </w:pPr>
      <w:r w:rsidRPr="00862599">
        <w:t xml:space="preserve">              </w:t>
      </w:r>
    </w:p>
    <w:tbl>
      <w:tblPr>
        <w:tblW w:w="0" w:type="auto"/>
        <w:tblLayout w:type="fixed"/>
        <w:tblLook w:val="0000" w:firstRow="0" w:lastRow="0" w:firstColumn="0" w:lastColumn="0" w:noHBand="0" w:noVBand="0"/>
      </w:tblPr>
      <w:tblGrid>
        <w:gridCol w:w="4361"/>
        <w:gridCol w:w="4361"/>
      </w:tblGrid>
      <w:tr w:rsidR="00862599" w:rsidRPr="00862599" w14:paraId="30CCA4DA" w14:textId="77777777" w:rsidTr="00507D44">
        <w:trPr>
          <w:cantSplit/>
        </w:trPr>
        <w:tc>
          <w:tcPr>
            <w:tcW w:w="4361" w:type="dxa"/>
          </w:tcPr>
          <w:p w14:paraId="6841E1B1" w14:textId="77777777" w:rsidR="00847381" w:rsidRPr="00862599" w:rsidRDefault="00847381" w:rsidP="003E13D0">
            <w:pPr>
              <w:ind w:right="1133"/>
            </w:pPr>
          </w:p>
        </w:tc>
        <w:tc>
          <w:tcPr>
            <w:tcW w:w="4361" w:type="dxa"/>
          </w:tcPr>
          <w:p w14:paraId="786A69FF" w14:textId="77777777" w:rsidR="00847381" w:rsidRPr="00862599" w:rsidRDefault="00847381" w:rsidP="003E13D0">
            <w:pPr>
              <w:ind w:right="1133"/>
            </w:pPr>
            <w:r w:rsidRPr="00862599">
              <w:t xml:space="preserve">Podpis zastopnika/pooblaščene </w:t>
            </w:r>
          </w:p>
          <w:p w14:paraId="427C2CBA" w14:textId="15444DD4" w:rsidR="00847381" w:rsidRPr="00862599" w:rsidRDefault="00847381" w:rsidP="003E13D0">
            <w:pPr>
              <w:ind w:right="1133"/>
            </w:pPr>
            <w:r w:rsidRPr="00862599">
              <w:t>osebe ponudnika:</w:t>
            </w:r>
          </w:p>
        </w:tc>
      </w:tr>
      <w:tr w:rsidR="00847381" w:rsidRPr="00862599" w14:paraId="5537BBF2" w14:textId="77777777" w:rsidTr="00507D44">
        <w:trPr>
          <w:cantSplit/>
        </w:trPr>
        <w:tc>
          <w:tcPr>
            <w:tcW w:w="4361" w:type="dxa"/>
          </w:tcPr>
          <w:p w14:paraId="35DD0B66" w14:textId="77777777" w:rsidR="00847381" w:rsidRPr="00862599" w:rsidRDefault="00847381" w:rsidP="003E13D0">
            <w:pPr>
              <w:ind w:right="1133"/>
            </w:pPr>
          </w:p>
        </w:tc>
        <w:tc>
          <w:tcPr>
            <w:tcW w:w="4361" w:type="dxa"/>
          </w:tcPr>
          <w:p w14:paraId="7C0B177A" w14:textId="77777777" w:rsidR="00847381" w:rsidRPr="00862599" w:rsidRDefault="00847381" w:rsidP="003E13D0">
            <w:pPr>
              <w:ind w:right="1133"/>
            </w:pPr>
          </w:p>
          <w:p w14:paraId="509091D7" w14:textId="1E6FB449" w:rsidR="00847381" w:rsidRPr="00862599" w:rsidRDefault="00847381" w:rsidP="003E13D0">
            <w:pPr>
              <w:ind w:right="1133"/>
            </w:pPr>
            <w:r w:rsidRPr="00862599">
              <w:t>___________________________</w:t>
            </w:r>
          </w:p>
        </w:tc>
      </w:tr>
    </w:tbl>
    <w:p w14:paraId="47AAA68A" w14:textId="10AF97CC" w:rsidR="00847381" w:rsidRPr="00862599" w:rsidRDefault="00847381" w:rsidP="003E13D0">
      <w:pPr>
        <w:ind w:right="1133"/>
      </w:pPr>
    </w:p>
    <w:p w14:paraId="3B5F1F9D" w14:textId="77777777" w:rsidR="00C54630" w:rsidRPr="00862599" w:rsidRDefault="00C54630" w:rsidP="003E13D0">
      <w:pPr>
        <w:ind w:right="1133"/>
      </w:pPr>
    </w:p>
    <w:p w14:paraId="52D666FD" w14:textId="2214D2A5" w:rsidR="00CA5683" w:rsidRPr="00862599" w:rsidRDefault="00CA5683" w:rsidP="003E13D0">
      <w:pPr>
        <w:ind w:right="1133"/>
        <w:jc w:val="right"/>
      </w:pPr>
    </w:p>
    <w:p w14:paraId="13E1C5CE" w14:textId="77777777" w:rsidR="00CE1287" w:rsidRPr="00862599" w:rsidRDefault="00CE1287" w:rsidP="003E13D0">
      <w:pPr>
        <w:ind w:right="1133"/>
        <w:jc w:val="right"/>
      </w:pPr>
    </w:p>
    <w:p w14:paraId="3D2E3282" w14:textId="74DED7E1" w:rsidR="00E51721" w:rsidRPr="00862599" w:rsidRDefault="00E51721" w:rsidP="003E13D0">
      <w:pPr>
        <w:spacing w:line="240" w:lineRule="auto"/>
        <w:ind w:right="1133"/>
        <w:jc w:val="left"/>
      </w:pPr>
      <w:r w:rsidRPr="00862599">
        <w:br w:type="page"/>
      </w:r>
    </w:p>
    <w:p w14:paraId="2A39644E" w14:textId="4FDBC555" w:rsidR="000E6133" w:rsidRPr="00862599" w:rsidRDefault="00847381" w:rsidP="003E13D0">
      <w:pPr>
        <w:ind w:right="1133"/>
        <w:jc w:val="right"/>
      </w:pPr>
      <w:r w:rsidRPr="00862599">
        <w:lastRenderedPageBreak/>
        <w:t>OBRAZEC ŠT. 2</w:t>
      </w:r>
      <w:r w:rsidR="000E6133" w:rsidRPr="00862599">
        <w:t xml:space="preserve">      </w:t>
      </w:r>
    </w:p>
    <w:p w14:paraId="475D5B72" w14:textId="77777777" w:rsidR="00847381" w:rsidRPr="00862599" w:rsidRDefault="00847381" w:rsidP="003E13D0">
      <w:pPr>
        <w:ind w:right="1133"/>
      </w:pPr>
    </w:p>
    <w:p w14:paraId="021559C9" w14:textId="77777777" w:rsidR="000E6133" w:rsidRPr="00862599" w:rsidRDefault="00116365" w:rsidP="003E13D0">
      <w:pPr>
        <w:keepNext/>
        <w:pBdr>
          <w:top w:val="single" w:sz="4" w:space="1" w:color="auto"/>
          <w:left w:val="single" w:sz="4" w:space="4" w:color="auto"/>
          <w:bottom w:val="single" w:sz="4" w:space="1" w:color="auto"/>
          <w:right w:val="single" w:sz="4" w:space="4" w:color="auto"/>
        </w:pBdr>
        <w:ind w:right="1133"/>
        <w:jc w:val="center"/>
        <w:outlineLvl w:val="1"/>
        <w:rPr>
          <w:b/>
          <w:bCs/>
          <w:iCs/>
          <w:sz w:val="24"/>
          <w:szCs w:val="24"/>
        </w:rPr>
      </w:pPr>
      <w:bookmarkStart w:id="298" w:name="_Toc136621607"/>
      <w:r w:rsidRPr="00862599">
        <w:rPr>
          <w:b/>
          <w:bCs/>
          <w:iCs/>
          <w:sz w:val="24"/>
          <w:szCs w:val="24"/>
        </w:rPr>
        <w:t>S</w:t>
      </w:r>
      <w:r w:rsidR="000802F8" w:rsidRPr="00862599">
        <w:rPr>
          <w:b/>
          <w:bCs/>
          <w:iCs/>
          <w:sz w:val="24"/>
          <w:szCs w:val="24"/>
        </w:rPr>
        <w:t>OGLASJE / IZJAVA PODIZVAJALCA O NEPOSREDNEM PLAČILU</w:t>
      </w:r>
      <w:bookmarkEnd w:id="298"/>
      <w:r w:rsidR="00AA06F7" w:rsidRPr="00862599">
        <w:rPr>
          <w:b/>
          <w:bCs/>
          <w:iCs/>
          <w:sz w:val="24"/>
          <w:szCs w:val="24"/>
        </w:rPr>
        <w:t xml:space="preserve"> </w:t>
      </w:r>
    </w:p>
    <w:p w14:paraId="082218F7" w14:textId="77777777" w:rsidR="000E6133" w:rsidRPr="00862599" w:rsidRDefault="000E6133" w:rsidP="003E13D0">
      <w:pPr>
        <w:ind w:right="1133"/>
      </w:pPr>
    </w:p>
    <w:p w14:paraId="51332ACB" w14:textId="77777777" w:rsidR="000E6133" w:rsidRPr="00862599" w:rsidRDefault="000E6133" w:rsidP="003E13D0">
      <w:pPr>
        <w:ind w:right="1133"/>
      </w:pPr>
    </w:p>
    <w:tbl>
      <w:tblPr>
        <w:tblW w:w="0" w:type="auto"/>
        <w:tblLook w:val="04A0" w:firstRow="1" w:lastRow="0" w:firstColumn="1" w:lastColumn="0" w:noHBand="0" w:noVBand="1"/>
      </w:tblPr>
      <w:tblGrid>
        <w:gridCol w:w="3227"/>
        <w:gridCol w:w="6267"/>
      </w:tblGrid>
      <w:tr w:rsidR="00862599" w:rsidRPr="00862599" w14:paraId="65B11741" w14:textId="77777777" w:rsidTr="00304D54">
        <w:tc>
          <w:tcPr>
            <w:tcW w:w="3227" w:type="dxa"/>
            <w:shd w:val="clear" w:color="auto" w:fill="auto"/>
          </w:tcPr>
          <w:p w14:paraId="32FD8E11" w14:textId="77777777" w:rsidR="00ED1634" w:rsidRPr="00862599" w:rsidRDefault="00ED1634" w:rsidP="003E13D0">
            <w:pPr>
              <w:ind w:right="141"/>
            </w:pPr>
            <w:r w:rsidRPr="00862599">
              <w:t>Naziv podizvajalca:</w:t>
            </w:r>
          </w:p>
        </w:tc>
        <w:tc>
          <w:tcPr>
            <w:tcW w:w="6267" w:type="dxa"/>
            <w:tcBorders>
              <w:bottom w:val="single" w:sz="4" w:space="0" w:color="auto"/>
            </w:tcBorders>
            <w:shd w:val="clear" w:color="auto" w:fill="auto"/>
          </w:tcPr>
          <w:p w14:paraId="443FFBF1" w14:textId="77777777" w:rsidR="00ED1634" w:rsidRPr="00862599" w:rsidRDefault="00ED1634" w:rsidP="003E13D0">
            <w:pPr>
              <w:ind w:right="1133"/>
            </w:pPr>
          </w:p>
        </w:tc>
      </w:tr>
      <w:tr w:rsidR="00862599" w:rsidRPr="00862599" w14:paraId="0FFCF1CE" w14:textId="77777777" w:rsidTr="00304D54">
        <w:tc>
          <w:tcPr>
            <w:tcW w:w="3227" w:type="dxa"/>
            <w:shd w:val="clear" w:color="auto" w:fill="auto"/>
          </w:tcPr>
          <w:p w14:paraId="55D5F61F" w14:textId="77777777" w:rsidR="00ED1634" w:rsidRPr="00862599" w:rsidRDefault="00ED1634" w:rsidP="003E13D0">
            <w:pPr>
              <w:ind w:right="141"/>
            </w:pPr>
          </w:p>
          <w:p w14:paraId="0C4FF77B" w14:textId="77777777" w:rsidR="00ED1634" w:rsidRPr="00862599" w:rsidRDefault="00ED1634" w:rsidP="003E13D0">
            <w:pPr>
              <w:ind w:right="141"/>
            </w:pPr>
            <w:r w:rsidRPr="00862599">
              <w:t>Sedež (naslov) podizvajalca:</w:t>
            </w:r>
          </w:p>
        </w:tc>
        <w:tc>
          <w:tcPr>
            <w:tcW w:w="6267" w:type="dxa"/>
            <w:tcBorders>
              <w:top w:val="single" w:sz="4" w:space="0" w:color="auto"/>
              <w:bottom w:val="single" w:sz="4" w:space="0" w:color="auto"/>
            </w:tcBorders>
            <w:shd w:val="clear" w:color="auto" w:fill="auto"/>
          </w:tcPr>
          <w:p w14:paraId="72D5D297" w14:textId="77777777" w:rsidR="00ED1634" w:rsidRPr="00862599" w:rsidRDefault="00ED1634" w:rsidP="003E13D0">
            <w:pPr>
              <w:ind w:right="1133"/>
            </w:pPr>
          </w:p>
        </w:tc>
      </w:tr>
      <w:tr w:rsidR="00862599" w:rsidRPr="00862599" w14:paraId="199B465C" w14:textId="77777777" w:rsidTr="00304D54">
        <w:tc>
          <w:tcPr>
            <w:tcW w:w="3227" w:type="dxa"/>
            <w:shd w:val="clear" w:color="auto" w:fill="auto"/>
          </w:tcPr>
          <w:p w14:paraId="75D5248E" w14:textId="77777777" w:rsidR="00DD2840" w:rsidRPr="00862599" w:rsidRDefault="00DD2840" w:rsidP="003E13D0">
            <w:pPr>
              <w:ind w:right="141"/>
            </w:pPr>
          </w:p>
          <w:p w14:paraId="0CE848AF" w14:textId="069C6CE2" w:rsidR="00DD2840" w:rsidRPr="00862599" w:rsidRDefault="00DD2840" w:rsidP="003E13D0">
            <w:pPr>
              <w:ind w:right="141"/>
            </w:pPr>
            <w:r w:rsidRPr="00862599">
              <w:t>Vrsta del podizvajalca:</w:t>
            </w:r>
          </w:p>
        </w:tc>
        <w:tc>
          <w:tcPr>
            <w:tcW w:w="6267" w:type="dxa"/>
            <w:tcBorders>
              <w:top w:val="single" w:sz="4" w:space="0" w:color="auto"/>
              <w:bottom w:val="single" w:sz="4" w:space="0" w:color="auto"/>
            </w:tcBorders>
            <w:shd w:val="clear" w:color="auto" w:fill="auto"/>
          </w:tcPr>
          <w:p w14:paraId="46392708" w14:textId="77777777" w:rsidR="00DD2840" w:rsidRPr="00862599" w:rsidRDefault="00DD2840" w:rsidP="003E13D0">
            <w:pPr>
              <w:ind w:right="1133"/>
            </w:pPr>
          </w:p>
        </w:tc>
      </w:tr>
      <w:tr w:rsidR="00DD2840" w:rsidRPr="00862599" w14:paraId="17B5CB97" w14:textId="77777777" w:rsidTr="00304D54">
        <w:tc>
          <w:tcPr>
            <w:tcW w:w="3227" w:type="dxa"/>
            <w:shd w:val="clear" w:color="auto" w:fill="auto"/>
          </w:tcPr>
          <w:p w14:paraId="74E6F2D6" w14:textId="77777777" w:rsidR="00DD2840" w:rsidRPr="00862599" w:rsidRDefault="00DD2840" w:rsidP="003E13D0">
            <w:pPr>
              <w:ind w:right="141"/>
            </w:pPr>
          </w:p>
          <w:p w14:paraId="5AFEFD84" w14:textId="77777777" w:rsidR="00116365" w:rsidRPr="00862599" w:rsidRDefault="00DD2840" w:rsidP="003E13D0">
            <w:pPr>
              <w:ind w:right="141"/>
            </w:pPr>
            <w:r w:rsidRPr="00862599">
              <w:t>Vrednost del podizvajalca</w:t>
            </w:r>
            <w:r w:rsidR="00116365" w:rsidRPr="00862599">
              <w:t xml:space="preserve"> </w:t>
            </w:r>
          </w:p>
          <w:p w14:paraId="0350A1E0" w14:textId="77777777" w:rsidR="00DD2840" w:rsidRPr="00862599" w:rsidRDefault="00116365" w:rsidP="003E13D0">
            <w:pPr>
              <w:ind w:right="141"/>
            </w:pPr>
            <w:r w:rsidRPr="00862599">
              <w:t xml:space="preserve">( + </w:t>
            </w:r>
            <w:r w:rsidRPr="00862599">
              <w:rPr>
                <w:b/>
                <w:bCs/>
              </w:rPr>
              <w:t xml:space="preserve">delež </w:t>
            </w:r>
            <w:r w:rsidR="00837AD6" w:rsidRPr="00862599">
              <w:rPr>
                <w:b/>
                <w:bCs/>
              </w:rPr>
              <w:t xml:space="preserve">(%) </w:t>
            </w:r>
            <w:r w:rsidRPr="00862599">
              <w:rPr>
                <w:b/>
                <w:bCs/>
              </w:rPr>
              <w:t>podizvajanja</w:t>
            </w:r>
            <w:r w:rsidRPr="00862599">
              <w:t>)</w:t>
            </w:r>
            <w:r w:rsidR="00DD2840" w:rsidRPr="00862599">
              <w:t>:</w:t>
            </w:r>
          </w:p>
        </w:tc>
        <w:tc>
          <w:tcPr>
            <w:tcW w:w="6267" w:type="dxa"/>
            <w:tcBorders>
              <w:top w:val="single" w:sz="4" w:space="0" w:color="auto"/>
              <w:bottom w:val="single" w:sz="4" w:space="0" w:color="auto"/>
            </w:tcBorders>
            <w:shd w:val="clear" w:color="auto" w:fill="auto"/>
          </w:tcPr>
          <w:p w14:paraId="475EB796" w14:textId="77777777" w:rsidR="00DD2840" w:rsidRPr="00862599" w:rsidRDefault="00DD2840" w:rsidP="003E13D0">
            <w:pPr>
              <w:ind w:right="1133"/>
            </w:pPr>
          </w:p>
        </w:tc>
      </w:tr>
    </w:tbl>
    <w:p w14:paraId="34501F05" w14:textId="77777777" w:rsidR="00ED1634" w:rsidRPr="00862599" w:rsidRDefault="00ED1634" w:rsidP="003E13D0">
      <w:pPr>
        <w:ind w:right="1133"/>
      </w:pPr>
    </w:p>
    <w:p w14:paraId="00C2E161" w14:textId="77777777" w:rsidR="00831692" w:rsidRPr="00862599" w:rsidRDefault="00831692" w:rsidP="003E13D0">
      <w:pPr>
        <w:ind w:right="1133"/>
      </w:pPr>
    </w:p>
    <w:p w14:paraId="4F4D028E" w14:textId="77777777" w:rsidR="000802F8" w:rsidRPr="00862599" w:rsidRDefault="000802F8" w:rsidP="003E13D0">
      <w:pPr>
        <w:ind w:right="1133"/>
      </w:pPr>
      <w:r w:rsidRPr="00862599">
        <w:t xml:space="preserve">Podpisana pooblaščena oseba podizvajalca izjavlja, da </w:t>
      </w:r>
    </w:p>
    <w:p w14:paraId="5867E3E4" w14:textId="77777777" w:rsidR="00831692" w:rsidRPr="00862599" w:rsidRDefault="00831692" w:rsidP="003E13D0">
      <w:pPr>
        <w:ind w:right="1133"/>
      </w:pPr>
    </w:p>
    <w:p w14:paraId="249E931F" w14:textId="77777777" w:rsidR="000802F8" w:rsidRPr="00862599" w:rsidRDefault="000802F8" w:rsidP="003E13D0">
      <w:pPr>
        <w:ind w:right="1133"/>
        <w:jc w:val="center"/>
      </w:pPr>
      <w:r w:rsidRPr="00862599">
        <w:rPr>
          <w:b/>
        </w:rPr>
        <w:t>ZAHTEVA / NE ZAHTEVA</w:t>
      </w:r>
    </w:p>
    <w:p w14:paraId="727ED850" w14:textId="77777777" w:rsidR="00831692" w:rsidRPr="00862599" w:rsidRDefault="00831692" w:rsidP="003E13D0">
      <w:pPr>
        <w:ind w:right="1133"/>
      </w:pPr>
    </w:p>
    <w:p w14:paraId="073D5CEB" w14:textId="77777777" w:rsidR="000802F8" w:rsidRPr="00862599" w:rsidRDefault="000802F8" w:rsidP="003E13D0">
      <w:pPr>
        <w:ind w:right="1133"/>
      </w:pPr>
      <w:r w:rsidRPr="00862599">
        <w:t>neposredna plačila (primerno obkrožiti</w:t>
      </w:r>
      <w:r w:rsidRPr="00862599">
        <w:rPr>
          <w:vertAlign w:val="superscript"/>
        </w:rPr>
        <w:footnoteReference w:id="2"/>
      </w:r>
      <w:r w:rsidRPr="00862599">
        <w:t xml:space="preserve">). </w:t>
      </w:r>
    </w:p>
    <w:p w14:paraId="58224D8E" w14:textId="77777777" w:rsidR="000802F8" w:rsidRPr="00862599" w:rsidRDefault="000802F8" w:rsidP="003E13D0">
      <w:pPr>
        <w:ind w:right="1133"/>
      </w:pPr>
    </w:p>
    <w:p w14:paraId="3706248B" w14:textId="77777777" w:rsidR="00ED1634" w:rsidRPr="00862599" w:rsidRDefault="00ED1634" w:rsidP="003E13D0">
      <w:pPr>
        <w:ind w:right="1133"/>
      </w:pPr>
    </w:p>
    <w:p w14:paraId="01B4A7D1" w14:textId="3372B900" w:rsidR="00ED1634" w:rsidRPr="00862599" w:rsidRDefault="00ED1634" w:rsidP="003E13D0">
      <w:pPr>
        <w:ind w:right="1133"/>
      </w:pPr>
      <w:r w:rsidRPr="00862599">
        <w:t>S podpisom te izjave pod kazensko in materialno odgovorno</w:t>
      </w:r>
      <w:r w:rsidR="002F29A9" w:rsidRPr="00862599">
        <w:t xml:space="preserve">stjo zahtevamo, da bo naročnik </w:t>
      </w:r>
      <w:r w:rsidR="00FC6E68" w:rsidRPr="00862599">
        <w:t>Urad Republike Slovenije za nadzor, kakovost in investicije v zdravstvu, Ambrožiča Novljana 7, 1000 Ljubljana</w:t>
      </w:r>
      <w:r w:rsidR="00CE1287" w:rsidRPr="00862599">
        <w:t>,</w:t>
      </w:r>
      <w:r w:rsidR="00FC6E68" w:rsidRPr="00862599">
        <w:t xml:space="preserve"> </w:t>
      </w:r>
      <w:r w:rsidRPr="00862599">
        <w:t xml:space="preserve">za javno naročilo, katerega predmet je </w:t>
      </w:r>
      <w:r w:rsidR="00A779F4" w:rsidRPr="00862599">
        <w:rPr>
          <w:b/>
        </w:rPr>
        <w:t>»</w:t>
      </w:r>
      <w:r w:rsidR="00CE1287" w:rsidRPr="00862599">
        <w:rPr>
          <w:rFonts w:eastAsia="Calibri"/>
          <w:b/>
          <w:bCs/>
        </w:rPr>
        <w:t>Dograditev Klinike za infekcijske bolezni in vročinska stanja UKC Ljubljana</w:t>
      </w:r>
      <w:r w:rsidR="003D64BF" w:rsidRPr="00862599">
        <w:rPr>
          <w:rFonts w:eastAsia="Calibri"/>
          <w:b/>
          <w:bCs/>
        </w:rPr>
        <w:t xml:space="preserve"> - 1. faza</w:t>
      </w:r>
      <w:r w:rsidR="00A779F4" w:rsidRPr="00862599">
        <w:rPr>
          <w:b/>
          <w:bCs/>
        </w:rPr>
        <w:t>«</w:t>
      </w:r>
      <w:r w:rsidRPr="00862599">
        <w:t xml:space="preserve">, namesto ponudnika </w:t>
      </w:r>
      <w:r w:rsidR="002C2FEF" w:rsidRPr="00862599">
        <w:t>_</w:t>
      </w:r>
      <w:r w:rsidRPr="00862599">
        <w:t>____________________________ (v nadalj</w:t>
      </w:r>
      <w:r w:rsidR="00E735FA" w:rsidRPr="00862599">
        <w:t>njem besedilu</w:t>
      </w:r>
      <w:r w:rsidRPr="00862599">
        <w:t>: ponudnik) poravnaval naše terjatve do ponudnika neposredno nam.</w:t>
      </w:r>
    </w:p>
    <w:p w14:paraId="4F06331B" w14:textId="77777777" w:rsidR="00E475A0" w:rsidRPr="00862599" w:rsidRDefault="00E475A0" w:rsidP="003E13D0">
      <w:pPr>
        <w:pStyle w:val="odstavek1"/>
        <w:spacing w:before="0" w:line="260" w:lineRule="exact"/>
        <w:ind w:right="1133" w:firstLine="0"/>
      </w:pPr>
    </w:p>
    <w:p w14:paraId="3BE3667F" w14:textId="77777777" w:rsidR="005F23F8" w:rsidRPr="00862599" w:rsidRDefault="005F23F8" w:rsidP="003E13D0">
      <w:pPr>
        <w:ind w:right="1133"/>
      </w:pPr>
    </w:p>
    <w:p w14:paraId="1DDFDC92" w14:textId="77777777" w:rsidR="005F23F8" w:rsidRPr="00862599" w:rsidRDefault="005F23F8" w:rsidP="003E13D0">
      <w:pPr>
        <w:ind w:right="1133"/>
      </w:pPr>
    </w:p>
    <w:tbl>
      <w:tblPr>
        <w:tblW w:w="0" w:type="auto"/>
        <w:tblLayout w:type="fixed"/>
        <w:tblLook w:val="0000" w:firstRow="0" w:lastRow="0" w:firstColumn="0" w:lastColumn="0" w:noHBand="0" w:noVBand="0"/>
      </w:tblPr>
      <w:tblGrid>
        <w:gridCol w:w="4361"/>
        <w:gridCol w:w="4361"/>
      </w:tblGrid>
      <w:tr w:rsidR="00862599" w:rsidRPr="00862599" w14:paraId="0BE116F8" w14:textId="77777777" w:rsidTr="005F23F8">
        <w:trPr>
          <w:cantSplit/>
        </w:trPr>
        <w:tc>
          <w:tcPr>
            <w:tcW w:w="4361" w:type="dxa"/>
          </w:tcPr>
          <w:p w14:paraId="301D9CFD" w14:textId="77777777" w:rsidR="005F23F8" w:rsidRPr="00862599" w:rsidRDefault="005F23F8" w:rsidP="003E13D0">
            <w:pPr>
              <w:ind w:right="1133"/>
            </w:pPr>
          </w:p>
        </w:tc>
        <w:tc>
          <w:tcPr>
            <w:tcW w:w="4361" w:type="dxa"/>
          </w:tcPr>
          <w:p w14:paraId="06B251E4" w14:textId="77777777" w:rsidR="00847381" w:rsidRPr="00862599" w:rsidRDefault="00266F93" w:rsidP="003E13D0">
            <w:pPr>
              <w:ind w:right="393"/>
            </w:pPr>
            <w:r w:rsidRPr="00862599">
              <w:t>P</w:t>
            </w:r>
            <w:r w:rsidR="005F23F8" w:rsidRPr="00862599">
              <w:t xml:space="preserve">odpis </w:t>
            </w:r>
            <w:r w:rsidRPr="00862599">
              <w:t>zastopnika/</w:t>
            </w:r>
            <w:r w:rsidR="0004406F" w:rsidRPr="00862599">
              <w:t xml:space="preserve">pooblaščene </w:t>
            </w:r>
          </w:p>
          <w:p w14:paraId="7B1C687A" w14:textId="25714D61" w:rsidR="005F23F8" w:rsidRPr="00862599" w:rsidRDefault="0004406F" w:rsidP="003E13D0">
            <w:pPr>
              <w:ind w:right="393"/>
            </w:pPr>
            <w:r w:rsidRPr="00862599">
              <w:t>osebe</w:t>
            </w:r>
            <w:r w:rsidR="00045CD4" w:rsidRPr="00862599">
              <w:t xml:space="preserve"> podizvajalca</w:t>
            </w:r>
            <w:r w:rsidR="005F23F8" w:rsidRPr="00862599">
              <w:t>:</w:t>
            </w:r>
          </w:p>
        </w:tc>
      </w:tr>
      <w:tr w:rsidR="005F23F8" w:rsidRPr="00862599" w14:paraId="01CD6009" w14:textId="77777777" w:rsidTr="005F23F8">
        <w:trPr>
          <w:cantSplit/>
        </w:trPr>
        <w:tc>
          <w:tcPr>
            <w:tcW w:w="4361" w:type="dxa"/>
          </w:tcPr>
          <w:p w14:paraId="553AEB4E" w14:textId="77777777" w:rsidR="005F23F8" w:rsidRPr="00862599" w:rsidRDefault="005F23F8" w:rsidP="003E13D0">
            <w:pPr>
              <w:ind w:right="1133"/>
            </w:pPr>
          </w:p>
        </w:tc>
        <w:tc>
          <w:tcPr>
            <w:tcW w:w="4361" w:type="dxa"/>
          </w:tcPr>
          <w:p w14:paraId="5061E68D" w14:textId="77777777" w:rsidR="005F23F8" w:rsidRPr="00862599" w:rsidRDefault="005F23F8" w:rsidP="003E13D0">
            <w:pPr>
              <w:ind w:right="393"/>
            </w:pPr>
          </w:p>
          <w:p w14:paraId="56D6998B" w14:textId="77777777" w:rsidR="005F23F8" w:rsidRPr="00862599" w:rsidRDefault="005F23F8" w:rsidP="003E13D0">
            <w:pPr>
              <w:ind w:right="393"/>
            </w:pPr>
            <w:r w:rsidRPr="00862599">
              <w:t>_________________________________</w:t>
            </w:r>
          </w:p>
        </w:tc>
      </w:tr>
    </w:tbl>
    <w:p w14:paraId="3EE9FA62" w14:textId="77777777" w:rsidR="005F23F8" w:rsidRPr="00862599" w:rsidRDefault="005F23F8" w:rsidP="003E13D0">
      <w:pPr>
        <w:ind w:right="1133"/>
      </w:pPr>
    </w:p>
    <w:p w14:paraId="31375586" w14:textId="77777777" w:rsidR="005F23F8" w:rsidRPr="00862599" w:rsidRDefault="005F23F8" w:rsidP="003E13D0">
      <w:pPr>
        <w:ind w:right="1133"/>
      </w:pPr>
    </w:p>
    <w:p w14:paraId="32D8D0F2" w14:textId="77777777" w:rsidR="005F23F8" w:rsidRPr="00862599" w:rsidRDefault="005F23F8" w:rsidP="003E13D0">
      <w:pPr>
        <w:ind w:right="1133"/>
      </w:pPr>
    </w:p>
    <w:p w14:paraId="42D49088" w14:textId="77777777" w:rsidR="005F23F8" w:rsidRPr="00862599" w:rsidRDefault="005F23F8" w:rsidP="003E13D0">
      <w:pPr>
        <w:ind w:right="1133"/>
      </w:pPr>
    </w:p>
    <w:p w14:paraId="6FB98938" w14:textId="77777777" w:rsidR="005F23F8" w:rsidRPr="00862599" w:rsidRDefault="005F23F8" w:rsidP="003E13D0">
      <w:pPr>
        <w:ind w:right="1133"/>
      </w:pPr>
    </w:p>
    <w:p w14:paraId="3BD2250D" w14:textId="77777777" w:rsidR="005F23F8" w:rsidRPr="00862599" w:rsidRDefault="005F23F8" w:rsidP="003E13D0">
      <w:pPr>
        <w:ind w:right="1133"/>
      </w:pPr>
    </w:p>
    <w:p w14:paraId="507C5D31" w14:textId="77777777" w:rsidR="00E30913" w:rsidRPr="00862599" w:rsidRDefault="00E30913" w:rsidP="003E13D0">
      <w:pPr>
        <w:spacing w:line="240" w:lineRule="auto"/>
        <w:jc w:val="left"/>
      </w:pPr>
      <w:r w:rsidRPr="00862599">
        <w:br w:type="page"/>
      </w:r>
    </w:p>
    <w:p w14:paraId="28850910" w14:textId="6A621995" w:rsidR="00D01A2F" w:rsidRPr="00862599" w:rsidRDefault="00D01A2F" w:rsidP="003E13D0">
      <w:pPr>
        <w:spacing w:line="240" w:lineRule="auto"/>
        <w:ind w:right="1133"/>
        <w:jc w:val="right"/>
        <w:rPr>
          <w:b/>
          <w:bCs/>
          <w:iCs/>
          <w:sz w:val="24"/>
          <w:szCs w:val="24"/>
        </w:rPr>
      </w:pPr>
      <w:r w:rsidRPr="00862599">
        <w:lastRenderedPageBreak/>
        <w:t>OBRAZEC ŠT. 3</w:t>
      </w:r>
    </w:p>
    <w:p w14:paraId="4C8FF6B6" w14:textId="260D265F" w:rsidR="00E735FA" w:rsidRPr="00862599" w:rsidRDefault="00E735FA" w:rsidP="003E13D0">
      <w:pPr>
        <w:keepNext/>
        <w:pBdr>
          <w:top w:val="single" w:sz="4" w:space="1" w:color="auto"/>
          <w:left w:val="single" w:sz="4" w:space="4" w:color="auto"/>
          <w:bottom w:val="single" w:sz="4" w:space="1" w:color="auto"/>
          <w:right w:val="single" w:sz="4" w:space="4" w:color="auto"/>
        </w:pBdr>
        <w:spacing w:before="240" w:after="60"/>
        <w:ind w:right="1133"/>
        <w:jc w:val="center"/>
        <w:outlineLvl w:val="1"/>
        <w:rPr>
          <w:b/>
          <w:bCs/>
          <w:iCs/>
          <w:sz w:val="24"/>
          <w:szCs w:val="24"/>
        </w:rPr>
      </w:pPr>
      <w:bookmarkStart w:id="299" w:name="_Toc455563501"/>
      <w:bookmarkStart w:id="300" w:name="_Toc136621608"/>
      <w:bookmarkStart w:id="301" w:name="_Toc372281747"/>
      <w:bookmarkStart w:id="302" w:name="_Toc401208434"/>
      <w:r w:rsidRPr="00862599">
        <w:rPr>
          <w:b/>
          <w:bCs/>
          <w:iCs/>
          <w:sz w:val="24"/>
          <w:szCs w:val="24"/>
        </w:rPr>
        <w:t xml:space="preserve">SEZNAM </w:t>
      </w:r>
      <w:r w:rsidR="004D70CD" w:rsidRPr="00862599">
        <w:rPr>
          <w:b/>
          <w:bCs/>
          <w:iCs/>
          <w:sz w:val="24"/>
          <w:szCs w:val="24"/>
        </w:rPr>
        <w:t>PRIGLAŠENEGA KADRA NA PROJEKTU</w:t>
      </w:r>
      <w:r w:rsidR="00303EFF" w:rsidRPr="00862599">
        <w:rPr>
          <w:b/>
          <w:bCs/>
          <w:iCs/>
          <w:sz w:val="24"/>
          <w:szCs w:val="24"/>
        </w:rPr>
        <w:t xml:space="preserve"> </w:t>
      </w:r>
      <w:r w:rsidR="004D70CD" w:rsidRPr="00862599">
        <w:rPr>
          <w:b/>
          <w:bCs/>
          <w:iCs/>
          <w:sz w:val="24"/>
          <w:szCs w:val="24"/>
        </w:rPr>
        <w:t>S SEZNAMOM REFERENČNIH POSLOV</w:t>
      </w:r>
      <w:bookmarkEnd w:id="299"/>
      <w:bookmarkEnd w:id="300"/>
    </w:p>
    <w:p w14:paraId="49F883BA" w14:textId="77777777" w:rsidR="00E735FA" w:rsidRPr="00862599" w:rsidRDefault="00E735FA" w:rsidP="003E13D0">
      <w:pPr>
        <w:ind w:right="1133"/>
      </w:pPr>
    </w:p>
    <w:p w14:paraId="4AADF55C" w14:textId="48FFEDA9" w:rsidR="00C54630" w:rsidRPr="00862599" w:rsidRDefault="003010A7" w:rsidP="003E13D0">
      <w:pPr>
        <w:autoSpaceDE w:val="0"/>
        <w:autoSpaceDN w:val="0"/>
        <w:adjustRightInd w:val="0"/>
        <w:ind w:right="1133"/>
      </w:pPr>
      <w:bookmarkStart w:id="303" w:name="_Hlk504725546"/>
      <w:bookmarkStart w:id="304" w:name="_Hlk504725681"/>
      <w:r w:rsidRPr="00862599">
        <w:t>V zvezi z javnim</w:t>
      </w:r>
      <w:r w:rsidR="00CE1287" w:rsidRPr="00862599">
        <w:t xml:space="preserve"> naročilom</w:t>
      </w:r>
      <w:r w:rsidRPr="00862599">
        <w:t xml:space="preserve"> </w:t>
      </w:r>
      <w:r w:rsidR="00A779F4" w:rsidRPr="00862599">
        <w:rPr>
          <w:b/>
        </w:rPr>
        <w:t>»</w:t>
      </w:r>
      <w:r w:rsidR="00CE1287" w:rsidRPr="00862599">
        <w:rPr>
          <w:rFonts w:eastAsia="Calibri"/>
          <w:b/>
          <w:bCs/>
        </w:rPr>
        <w:t>Dograditev Klinike za infekcijske bolezni in vročinska stanja UKC Ljubljana</w:t>
      </w:r>
      <w:r w:rsidR="003D64BF" w:rsidRPr="00862599">
        <w:rPr>
          <w:rFonts w:eastAsia="Calibri"/>
          <w:b/>
          <w:bCs/>
        </w:rPr>
        <w:t xml:space="preserve"> - 1. faza</w:t>
      </w:r>
      <w:r w:rsidR="00A779F4" w:rsidRPr="00862599">
        <w:rPr>
          <w:b/>
          <w:bCs/>
        </w:rPr>
        <w:t xml:space="preserve">« </w:t>
      </w:r>
      <w:r w:rsidRPr="00862599">
        <w:t>izjavljamo, da</w:t>
      </w:r>
      <w:r w:rsidR="00C54630" w:rsidRPr="00862599">
        <w:t>:</w:t>
      </w:r>
    </w:p>
    <w:p w14:paraId="414768B7" w14:textId="77777777" w:rsidR="00C54630" w:rsidRPr="00862599" w:rsidRDefault="00C54630" w:rsidP="003E13D0">
      <w:pPr>
        <w:autoSpaceDE w:val="0"/>
        <w:autoSpaceDN w:val="0"/>
        <w:adjustRightInd w:val="0"/>
        <w:ind w:right="1133"/>
      </w:pPr>
    </w:p>
    <w:p w14:paraId="5DE247B7" w14:textId="44593728" w:rsidR="003010A7" w:rsidRPr="00862599" w:rsidRDefault="00C54630" w:rsidP="003E13D0">
      <w:pPr>
        <w:pStyle w:val="Odstavekseznama"/>
        <w:numPr>
          <w:ilvl w:val="0"/>
          <w:numId w:val="25"/>
        </w:numPr>
        <w:autoSpaceDE w:val="0"/>
        <w:autoSpaceDN w:val="0"/>
        <w:adjustRightInd w:val="0"/>
        <w:ind w:right="1133"/>
        <w:rPr>
          <w:lang w:val="sl-SI"/>
        </w:rPr>
      </w:pPr>
      <w:bookmarkStart w:id="305" w:name="_Hlk131750887"/>
      <w:r w:rsidRPr="00862599">
        <w:rPr>
          <w:lang w:val="sl-SI"/>
        </w:rPr>
        <w:t>N</w:t>
      </w:r>
      <w:r w:rsidR="003010A7" w:rsidRPr="00862599">
        <w:rPr>
          <w:lang w:val="sl-SI"/>
        </w:rPr>
        <w:t xml:space="preserve">a funkcijo </w:t>
      </w:r>
      <w:r w:rsidR="003010A7" w:rsidRPr="00862599">
        <w:rPr>
          <w:b/>
          <w:lang w:val="sl-SI"/>
        </w:rPr>
        <w:t xml:space="preserve">vodje gradnje </w:t>
      </w:r>
      <w:r w:rsidR="003010A7" w:rsidRPr="00862599">
        <w:rPr>
          <w:lang w:val="sl-SI"/>
        </w:rPr>
        <w:t>priglašamo naslednji strokovni kader:</w:t>
      </w:r>
    </w:p>
    <w:p w14:paraId="6B15AC0E" w14:textId="77777777" w:rsidR="00403D97" w:rsidRPr="00862599" w:rsidRDefault="00403D97" w:rsidP="003E13D0">
      <w:pPr>
        <w:pStyle w:val="Odstavekseznama"/>
        <w:autoSpaceDE w:val="0"/>
        <w:autoSpaceDN w:val="0"/>
        <w:adjustRightInd w:val="0"/>
        <w:ind w:left="720" w:right="1133"/>
        <w:rPr>
          <w:lang w:val="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819"/>
      </w:tblGrid>
      <w:tr w:rsidR="00862599" w:rsidRPr="00862599" w14:paraId="6D309C9D" w14:textId="77777777" w:rsidTr="00A90D2D">
        <w:tc>
          <w:tcPr>
            <w:tcW w:w="4248" w:type="dxa"/>
            <w:shd w:val="clear" w:color="auto" w:fill="auto"/>
          </w:tcPr>
          <w:p w14:paraId="35523900" w14:textId="77777777" w:rsidR="003010A7" w:rsidRPr="00862599" w:rsidRDefault="003010A7" w:rsidP="003E13D0">
            <w:pPr>
              <w:autoSpaceDE w:val="0"/>
              <w:autoSpaceDN w:val="0"/>
              <w:adjustRightInd w:val="0"/>
              <w:ind w:right="1133"/>
            </w:pPr>
            <w:r w:rsidRPr="00862599">
              <w:t>Ime in priimek strokovnega kadra:</w:t>
            </w:r>
          </w:p>
        </w:tc>
        <w:tc>
          <w:tcPr>
            <w:tcW w:w="4819" w:type="dxa"/>
            <w:shd w:val="clear" w:color="auto" w:fill="auto"/>
          </w:tcPr>
          <w:p w14:paraId="2E617E22" w14:textId="77777777" w:rsidR="003010A7" w:rsidRPr="00862599" w:rsidRDefault="003010A7" w:rsidP="003E13D0">
            <w:pPr>
              <w:autoSpaceDE w:val="0"/>
              <w:autoSpaceDN w:val="0"/>
              <w:adjustRightInd w:val="0"/>
              <w:ind w:right="1133"/>
            </w:pPr>
            <w:r w:rsidRPr="00862599">
              <w:t>Delodajalec strokovnega kadra:</w:t>
            </w:r>
          </w:p>
        </w:tc>
      </w:tr>
      <w:tr w:rsidR="00862599" w:rsidRPr="00862599" w14:paraId="6B308190" w14:textId="77777777" w:rsidTr="00A90D2D">
        <w:tc>
          <w:tcPr>
            <w:tcW w:w="4248" w:type="dxa"/>
            <w:shd w:val="clear" w:color="auto" w:fill="auto"/>
          </w:tcPr>
          <w:p w14:paraId="7CF53110" w14:textId="77777777" w:rsidR="003010A7" w:rsidRPr="00862599" w:rsidRDefault="003010A7" w:rsidP="003E13D0">
            <w:pPr>
              <w:autoSpaceDE w:val="0"/>
              <w:autoSpaceDN w:val="0"/>
              <w:adjustRightInd w:val="0"/>
              <w:ind w:right="1133"/>
            </w:pPr>
          </w:p>
          <w:p w14:paraId="656820BB" w14:textId="77777777" w:rsidR="003010A7" w:rsidRPr="00862599" w:rsidRDefault="003010A7" w:rsidP="003E13D0">
            <w:pPr>
              <w:autoSpaceDE w:val="0"/>
              <w:autoSpaceDN w:val="0"/>
              <w:adjustRightInd w:val="0"/>
              <w:ind w:right="1133"/>
            </w:pPr>
          </w:p>
        </w:tc>
        <w:tc>
          <w:tcPr>
            <w:tcW w:w="4819" w:type="dxa"/>
            <w:shd w:val="clear" w:color="auto" w:fill="auto"/>
          </w:tcPr>
          <w:p w14:paraId="66BC91C1" w14:textId="77777777" w:rsidR="003010A7" w:rsidRPr="00862599" w:rsidRDefault="003010A7" w:rsidP="003E13D0">
            <w:pPr>
              <w:autoSpaceDE w:val="0"/>
              <w:autoSpaceDN w:val="0"/>
              <w:adjustRightInd w:val="0"/>
              <w:ind w:right="1133"/>
            </w:pPr>
          </w:p>
        </w:tc>
      </w:tr>
    </w:tbl>
    <w:p w14:paraId="4B6B9B35" w14:textId="77777777" w:rsidR="003010A7" w:rsidRPr="00862599" w:rsidRDefault="003010A7" w:rsidP="003E13D0">
      <w:pPr>
        <w:autoSpaceDE w:val="0"/>
        <w:autoSpaceDN w:val="0"/>
        <w:adjustRightInd w:val="0"/>
        <w:ind w:right="1133"/>
      </w:pPr>
      <w:r w:rsidRPr="00862599">
        <w:t>Številka vpisa v IZS: _________________________________________</w:t>
      </w:r>
    </w:p>
    <w:p w14:paraId="7A2E11C6" w14:textId="77777777" w:rsidR="003010A7" w:rsidRPr="00862599" w:rsidRDefault="003010A7" w:rsidP="003E13D0">
      <w:pPr>
        <w:autoSpaceDE w:val="0"/>
        <w:autoSpaceDN w:val="0"/>
        <w:adjustRightInd w:val="0"/>
        <w:ind w:right="1133"/>
      </w:pPr>
    </w:p>
    <w:p w14:paraId="546CCABF" w14:textId="77777777" w:rsidR="003010A7" w:rsidRPr="00862599" w:rsidRDefault="003010A7" w:rsidP="003E13D0">
      <w:pPr>
        <w:autoSpaceDE w:val="0"/>
        <w:autoSpaceDN w:val="0"/>
        <w:adjustRightInd w:val="0"/>
        <w:ind w:right="1133"/>
        <w:rPr>
          <w:b/>
        </w:rPr>
      </w:pPr>
      <w:r w:rsidRPr="00862599">
        <w:rPr>
          <w:b/>
        </w:rPr>
        <w:t xml:space="preserve">Reference strokovnega kadra: </w:t>
      </w:r>
    </w:p>
    <w:p w14:paraId="0C1089AF" w14:textId="3D73C41D" w:rsidR="00C54630" w:rsidRPr="00862599" w:rsidRDefault="00E26CE6" w:rsidP="003E13D0">
      <w:pPr>
        <w:numPr>
          <w:ilvl w:val="0"/>
          <w:numId w:val="6"/>
        </w:numPr>
        <w:tabs>
          <w:tab w:val="clear" w:pos="2160"/>
          <w:tab w:val="num" w:pos="1276"/>
        </w:tabs>
        <w:autoSpaceDE w:val="0"/>
        <w:autoSpaceDN w:val="0"/>
        <w:adjustRightInd w:val="0"/>
        <w:ind w:left="1276" w:right="1133"/>
      </w:pPr>
      <w:r w:rsidRPr="003E13D0">
        <w:t xml:space="preserve">imeti eno referenco v zadnjih 10 letih, šteto od roka za oddajo ponudb, pri izvedbi GOI del </w:t>
      </w:r>
      <w:r w:rsidRPr="003E13D0">
        <w:rPr>
          <w:lang w:eastAsia="en-US"/>
        </w:rPr>
        <w:t xml:space="preserve">na objektu razvrščenem v posameznih vrstah objektov v strukturi CC-SI pod šifro 12640 (Stavbe za zdravstveno oskrbo), </w:t>
      </w:r>
      <w:r w:rsidRPr="003E13D0">
        <w:t>v vrednosti najmanj 20.000.000 EUR brez DDV, in sicer kot kader, ki je opravljal dela, ki v smislu določb GZ-1 pomenijo funkcijo vodje gradnje, v smislu GZ funkcijo vodje del (za področje gradbeništva) oz. so v smislu določb ZGO-1 pomenile funkcijo odgovornega vodje del ali funkcijo odgovornega vodje gradbišča.</w:t>
      </w:r>
      <w:r w:rsidR="00C54630" w:rsidRPr="00862599">
        <w:t xml:space="preserve"> </w:t>
      </w:r>
    </w:p>
    <w:p w14:paraId="712A976E" w14:textId="77777777" w:rsidR="003010A7" w:rsidRPr="00862599" w:rsidRDefault="003010A7" w:rsidP="003E13D0">
      <w:pPr>
        <w:autoSpaceDE w:val="0"/>
        <w:autoSpaceDN w:val="0"/>
        <w:adjustRightInd w:val="0"/>
        <w:ind w:right="1133"/>
      </w:pPr>
    </w:p>
    <w:tbl>
      <w:tblPr>
        <w:tblW w:w="91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269"/>
        <w:gridCol w:w="1843"/>
        <w:gridCol w:w="1417"/>
        <w:gridCol w:w="1181"/>
        <w:gridCol w:w="1560"/>
      </w:tblGrid>
      <w:tr w:rsidR="00862599" w:rsidRPr="00862599" w14:paraId="5820C514" w14:textId="77777777" w:rsidTr="004C5E2A">
        <w:tc>
          <w:tcPr>
            <w:tcW w:w="850" w:type="dxa"/>
          </w:tcPr>
          <w:p w14:paraId="2AAE3FA5" w14:textId="6F73CBD8" w:rsidR="0074215B" w:rsidRPr="00862599" w:rsidRDefault="0074215B" w:rsidP="003E13D0">
            <w:pPr>
              <w:autoSpaceDE w:val="0"/>
              <w:autoSpaceDN w:val="0"/>
              <w:adjustRightInd w:val="0"/>
              <w:ind w:right="83"/>
              <w:rPr>
                <w:b/>
              </w:rPr>
            </w:pPr>
            <w:r w:rsidRPr="00862599">
              <w:rPr>
                <w:b/>
              </w:rPr>
              <w:t>Št.</w:t>
            </w:r>
          </w:p>
        </w:tc>
        <w:tc>
          <w:tcPr>
            <w:tcW w:w="2269" w:type="dxa"/>
            <w:shd w:val="clear" w:color="auto" w:fill="auto"/>
          </w:tcPr>
          <w:p w14:paraId="487ECAA1" w14:textId="7DC5DCA2" w:rsidR="0074215B" w:rsidRPr="00862599" w:rsidRDefault="0074215B" w:rsidP="003E13D0">
            <w:pPr>
              <w:autoSpaceDE w:val="0"/>
              <w:autoSpaceDN w:val="0"/>
              <w:adjustRightInd w:val="0"/>
              <w:ind w:right="83"/>
              <w:rPr>
                <w:b/>
              </w:rPr>
            </w:pPr>
            <w:r w:rsidRPr="00862599">
              <w:rPr>
                <w:b/>
              </w:rPr>
              <w:t>Referenčni naročnik (investitor)</w:t>
            </w:r>
          </w:p>
        </w:tc>
        <w:tc>
          <w:tcPr>
            <w:tcW w:w="1843" w:type="dxa"/>
            <w:shd w:val="clear" w:color="auto" w:fill="auto"/>
          </w:tcPr>
          <w:p w14:paraId="43304E77" w14:textId="77777777" w:rsidR="0074215B" w:rsidRPr="00862599" w:rsidRDefault="0074215B" w:rsidP="003E13D0">
            <w:pPr>
              <w:autoSpaceDE w:val="0"/>
              <w:autoSpaceDN w:val="0"/>
              <w:adjustRightInd w:val="0"/>
              <w:ind w:right="38"/>
              <w:rPr>
                <w:b/>
              </w:rPr>
            </w:pPr>
            <w:r w:rsidRPr="00862599">
              <w:rPr>
                <w:b/>
              </w:rPr>
              <w:t>Funkcija, ki jo je opravljal strokovni kader pri referenčnem projektu</w:t>
            </w:r>
          </w:p>
        </w:tc>
        <w:tc>
          <w:tcPr>
            <w:tcW w:w="1417" w:type="dxa"/>
            <w:shd w:val="clear" w:color="auto" w:fill="auto"/>
          </w:tcPr>
          <w:p w14:paraId="2F3F0C1D" w14:textId="77777777" w:rsidR="0074215B" w:rsidRPr="00862599" w:rsidRDefault="0074215B" w:rsidP="003E13D0">
            <w:pPr>
              <w:autoSpaceDE w:val="0"/>
              <w:autoSpaceDN w:val="0"/>
              <w:adjustRightInd w:val="0"/>
              <w:ind w:right="319"/>
              <w:rPr>
                <w:b/>
              </w:rPr>
            </w:pPr>
            <w:r w:rsidRPr="00862599">
              <w:rPr>
                <w:b/>
              </w:rPr>
              <w:t>Ali gre za visoko gradnjo</w:t>
            </w:r>
          </w:p>
          <w:p w14:paraId="20C0890E" w14:textId="4F18C7EC" w:rsidR="0074215B" w:rsidRPr="00862599" w:rsidRDefault="0074215B" w:rsidP="003E13D0">
            <w:pPr>
              <w:autoSpaceDE w:val="0"/>
              <w:autoSpaceDN w:val="0"/>
              <w:adjustRightInd w:val="0"/>
              <w:ind w:right="319"/>
              <w:rPr>
                <w:b/>
              </w:rPr>
            </w:pPr>
            <w:r w:rsidRPr="00862599">
              <w:rPr>
                <w:b/>
              </w:rPr>
              <w:t>(DA/N</w:t>
            </w:r>
            <w:r w:rsidR="004C5E2A">
              <w:rPr>
                <w:b/>
              </w:rPr>
              <w:t>E</w:t>
            </w:r>
            <w:r w:rsidRPr="00862599">
              <w:rPr>
                <w:b/>
              </w:rPr>
              <w:t>)</w:t>
            </w:r>
          </w:p>
        </w:tc>
        <w:tc>
          <w:tcPr>
            <w:tcW w:w="1181" w:type="dxa"/>
            <w:shd w:val="clear" w:color="auto" w:fill="auto"/>
          </w:tcPr>
          <w:p w14:paraId="1556B3BB" w14:textId="035F3F8C" w:rsidR="0074215B" w:rsidRPr="00862599" w:rsidRDefault="00E26CE6" w:rsidP="003E13D0">
            <w:pPr>
              <w:autoSpaceDE w:val="0"/>
              <w:autoSpaceDN w:val="0"/>
              <w:adjustRightInd w:val="0"/>
              <w:ind w:right="-63"/>
              <w:rPr>
                <w:b/>
              </w:rPr>
            </w:pPr>
            <w:r>
              <w:rPr>
                <w:b/>
              </w:rPr>
              <w:t>Vrednost v EUR brez DDV</w:t>
            </w:r>
          </w:p>
        </w:tc>
        <w:tc>
          <w:tcPr>
            <w:tcW w:w="1560" w:type="dxa"/>
            <w:shd w:val="clear" w:color="auto" w:fill="auto"/>
          </w:tcPr>
          <w:p w14:paraId="3A39D803" w14:textId="396906BC" w:rsidR="0074215B" w:rsidRPr="00862599" w:rsidRDefault="0074215B" w:rsidP="003E13D0">
            <w:pPr>
              <w:autoSpaceDE w:val="0"/>
              <w:autoSpaceDN w:val="0"/>
              <w:adjustRightInd w:val="0"/>
              <w:rPr>
                <w:b/>
              </w:rPr>
            </w:pPr>
            <w:r w:rsidRPr="00862599">
              <w:rPr>
                <w:b/>
              </w:rPr>
              <w:t xml:space="preserve">Datum izdaje uporabnega dovoljenja ali primopredaje </w:t>
            </w:r>
          </w:p>
        </w:tc>
      </w:tr>
      <w:tr w:rsidR="00862599" w:rsidRPr="00862599" w14:paraId="6325F825" w14:textId="77777777" w:rsidTr="004C5E2A">
        <w:tc>
          <w:tcPr>
            <w:tcW w:w="850" w:type="dxa"/>
          </w:tcPr>
          <w:p w14:paraId="2FF6565F" w14:textId="0EB89931" w:rsidR="0074215B" w:rsidRPr="00862599" w:rsidRDefault="00F558AC" w:rsidP="003E13D0">
            <w:pPr>
              <w:autoSpaceDE w:val="0"/>
              <w:autoSpaceDN w:val="0"/>
              <w:adjustRightInd w:val="0"/>
              <w:ind w:right="1133"/>
            </w:pPr>
            <w:r w:rsidRPr="00862599">
              <w:t>1</w:t>
            </w:r>
          </w:p>
        </w:tc>
        <w:tc>
          <w:tcPr>
            <w:tcW w:w="2269" w:type="dxa"/>
            <w:shd w:val="clear" w:color="auto" w:fill="auto"/>
          </w:tcPr>
          <w:p w14:paraId="2911B586" w14:textId="79CC5C1A" w:rsidR="0074215B" w:rsidRPr="00862599" w:rsidRDefault="0074215B" w:rsidP="003E13D0">
            <w:pPr>
              <w:autoSpaceDE w:val="0"/>
              <w:autoSpaceDN w:val="0"/>
              <w:adjustRightInd w:val="0"/>
              <w:ind w:right="1133"/>
            </w:pPr>
          </w:p>
        </w:tc>
        <w:tc>
          <w:tcPr>
            <w:tcW w:w="1843" w:type="dxa"/>
            <w:shd w:val="clear" w:color="auto" w:fill="auto"/>
          </w:tcPr>
          <w:p w14:paraId="276DA4BB" w14:textId="77777777" w:rsidR="0074215B" w:rsidRPr="00862599" w:rsidRDefault="0074215B" w:rsidP="003E13D0">
            <w:pPr>
              <w:autoSpaceDE w:val="0"/>
              <w:autoSpaceDN w:val="0"/>
              <w:adjustRightInd w:val="0"/>
              <w:ind w:right="1133"/>
            </w:pPr>
          </w:p>
        </w:tc>
        <w:tc>
          <w:tcPr>
            <w:tcW w:w="1417" w:type="dxa"/>
            <w:shd w:val="clear" w:color="auto" w:fill="auto"/>
          </w:tcPr>
          <w:p w14:paraId="3455659D" w14:textId="77777777" w:rsidR="0074215B" w:rsidRPr="00862599" w:rsidRDefault="0074215B" w:rsidP="003E13D0">
            <w:pPr>
              <w:autoSpaceDE w:val="0"/>
              <w:autoSpaceDN w:val="0"/>
              <w:adjustRightInd w:val="0"/>
              <w:ind w:right="1133"/>
            </w:pPr>
          </w:p>
        </w:tc>
        <w:tc>
          <w:tcPr>
            <w:tcW w:w="1181" w:type="dxa"/>
            <w:shd w:val="clear" w:color="auto" w:fill="auto"/>
          </w:tcPr>
          <w:p w14:paraId="4B27FD0B" w14:textId="77777777" w:rsidR="0074215B" w:rsidRPr="00862599" w:rsidRDefault="0074215B" w:rsidP="003E13D0">
            <w:pPr>
              <w:autoSpaceDE w:val="0"/>
              <w:autoSpaceDN w:val="0"/>
              <w:adjustRightInd w:val="0"/>
              <w:ind w:right="1133"/>
            </w:pPr>
          </w:p>
        </w:tc>
        <w:tc>
          <w:tcPr>
            <w:tcW w:w="1560" w:type="dxa"/>
            <w:shd w:val="clear" w:color="auto" w:fill="auto"/>
          </w:tcPr>
          <w:p w14:paraId="58237400" w14:textId="77777777" w:rsidR="0074215B" w:rsidRPr="00862599" w:rsidRDefault="0074215B" w:rsidP="003E13D0">
            <w:pPr>
              <w:autoSpaceDE w:val="0"/>
              <w:autoSpaceDN w:val="0"/>
              <w:adjustRightInd w:val="0"/>
              <w:ind w:right="1133"/>
            </w:pPr>
          </w:p>
        </w:tc>
      </w:tr>
      <w:tr w:rsidR="00862599" w:rsidRPr="00862599" w14:paraId="473C02E3" w14:textId="77777777" w:rsidTr="004C5E2A">
        <w:tc>
          <w:tcPr>
            <w:tcW w:w="850" w:type="dxa"/>
          </w:tcPr>
          <w:p w14:paraId="24B60511" w14:textId="5AD99C61" w:rsidR="0074215B" w:rsidRPr="00862599" w:rsidRDefault="00F558AC" w:rsidP="003E13D0">
            <w:pPr>
              <w:autoSpaceDE w:val="0"/>
              <w:autoSpaceDN w:val="0"/>
              <w:adjustRightInd w:val="0"/>
              <w:ind w:right="1133"/>
            </w:pPr>
            <w:r w:rsidRPr="00862599">
              <w:t>2</w:t>
            </w:r>
          </w:p>
        </w:tc>
        <w:tc>
          <w:tcPr>
            <w:tcW w:w="2269" w:type="dxa"/>
            <w:shd w:val="clear" w:color="auto" w:fill="auto"/>
          </w:tcPr>
          <w:p w14:paraId="149225FF" w14:textId="185C36FB" w:rsidR="0074215B" w:rsidRPr="00862599" w:rsidRDefault="0074215B" w:rsidP="003E13D0">
            <w:pPr>
              <w:autoSpaceDE w:val="0"/>
              <w:autoSpaceDN w:val="0"/>
              <w:adjustRightInd w:val="0"/>
              <w:ind w:right="1133"/>
            </w:pPr>
          </w:p>
        </w:tc>
        <w:tc>
          <w:tcPr>
            <w:tcW w:w="1843" w:type="dxa"/>
            <w:shd w:val="clear" w:color="auto" w:fill="auto"/>
          </w:tcPr>
          <w:p w14:paraId="45C85964" w14:textId="77777777" w:rsidR="0074215B" w:rsidRPr="00862599" w:rsidRDefault="0074215B" w:rsidP="003E13D0">
            <w:pPr>
              <w:autoSpaceDE w:val="0"/>
              <w:autoSpaceDN w:val="0"/>
              <w:adjustRightInd w:val="0"/>
              <w:ind w:right="1133"/>
            </w:pPr>
          </w:p>
        </w:tc>
        <w:tc>
          <w:tcPr>
            <w:tcW w:w="1417" w:type="dxa"/>
            <w:shd w:val="clear" w:color="auto" w:fill="auto"/>
          </w:tcPr>
          <w:p w14:paraId="321A1C2F" w14:textId="77777777" w:rsidR="0074215B" w:rsidRPr="00862599" w:rsidRDefault="0074215B" w:rsidP="003E13D0">
            <w:pPr>
              <w:autoSpaceDE w:val="0"/>
              <w:autoSpaceDN w:val="0"/>
              <w:adjustRightInd w:val="0"/>
              <w:ind w:right="1133"/>
            </w:pPr>
          </w:p>
        </w:tc>
        <w:tc>
          <w:tcPr>
            <w:tcW w:w="1181" w:type="dxa"/>
            <w:shd w:val="clear" w:color="auto" w:fill="auto"/>
          </w:tcPr>
          <w:p w14:paraId="2EB7FC29" w14:textId="77777777" w:rsidR="0074215B" w:rsidRPr="00862599" w:rsidRDefault="0074215B" w:rsidP="003E13D0">
            <w:pPr>
              <w:autoSpaceDE w:val="0"/>
              <w:autoSpaceDN w:val="0"/>
              <w:adjustRightInd w:val="0"/>
              <w:ind w:right="1133"/>
            </w:pPr>
          </w:p>
        </w:tc>
        <w:tc>
          <w:tcPr>
            <w:tcW w:w="1560" w:type="dxa"/>
            <w:shd w:val="clear" w:color="auto" w:fill="auto"/>
          </w:tcPr>
          <w:p w14:paraId="63517680" w14:textId="77777777" w:rsidR="0074215B" w:rsidRPr="00862599" w:rsidRDefault="0074215B" w:rsidP="003E13D0">
            <w:pPr>
              <w:autoSpaceDE w:val="0"/>
              <w:autoSpaceDN w:val="0"/>
              <w:adjustRightInd w:val="0"/>
              <w:ind w:right="1133"/>
            </w:pPr>
          </w:p>
        </w:tc>
      </w:tr>
      <w:bookmarkEnd w:id="305"/>
    </w:tbl>
    <w:p w14:paraId="64479801" w14:textId="1D82EF89" w:rsidR="003010A7" w:rsidRPr="00862599" w:rsidRDefault="003010A7" w:rsidP="003E13D0">
      <w:pPr>
        <w:autoSpaceDE w:val="0"/>
        <w:autoSpaceDN w:val="0"/>
        <w:adjustRightInd w:val="0"/>
        <w:ind w:right="1133"/>
      </w:pPr>
    </w:p>
    <w:p w14:paraId="432C155D" w14:textId="77777777" w:rsidR="00C54630" w:rsidRPr="00862599" w:rsidRDefault="00C54630" w:rsidP="003E13D0">
      <w:pPr>
        <w:autoSpaceDE w:val="0"/>
        <w:autoSpaceDN w:val="0"/>
        <w:adjustRightInd w:val="0"/>
        <w:ind w:right="1133"/>
      </w:pPr>
    </w:p>
    <w:p w14:paraId="1885CE51" w14:textId="6A8BD6BE" w:rsidR="00C54630" w:rsidRPr="00862599" w:rsidRDefault="00C54630" w:rsidP="003E13D0">
      <w:pPr>
        <w:pStyle w:val="Odstavekseznama"/>
        <w:numPr>
          <w:ilvl w:val="0"/>
          <w:numId w:val="25"/>
        </w:numPr>
        <w:autoSpaceDE w:val="0"/>
        <w:autoSpaceDN w:val="0"/>
        <w:adjustRightInd w:val="0"/>
        <w:ind w:right="1133"/>
        <w:rPr>
          <w:lang w:val="sl-SI"/>
        </w:rPr>
      </w:pPr>
      <w:r w:rsidRPr="00862599">
        <w:rPr>
          <w:lang w:val="sl-SI"/>
        </w:rPr>
        <w:t xml:space="preserve">Na funkcijo </w:t>
      </w:r>
      <w:r w:rsidR="00D31791" w:rsidRPr="00862599">
        <w:rPr>
          <w:b/>
          <w:szCs w:val="20"/>
          <w:lang w:val="sl-SI" w:eastAsia="en-US"/>
        </w:rPr>
        <w:t xml:space="preserve">vodje del </w:t>
      </w:r>
      <w:r w:rsidR="00A9589A" w:rsidRPr="00862599">
        <w:rPr>
          <w:b/>
          <w:szCs w:val="20"/>
          <w:lang w:val="sl-SI" w:eastAsia="en-US"/>
        </w:rPr>
        <w:t>za elektro dela</w:t>
      </w:r>
      <w:r w:rsidRPr="00862599">
        <w:rPr>
          <w:lang w:val="sl-SI"/>
        </w:rPr>
        <w:t xml:space="preserve"> priglašamo naslednji strokovni kader:</w:t>
      </w:r>
    </w:p>
    <w:p w14:paraId="555F6497" w14:textId="77777777" w:rsidR="00403D97" w:rsidRPr="00862599" w:rsidRDefault="00403D97" w:rsidP="003E13D0">
      <w:pPr>
        <w:pStyle w:val="Odstavekseznama"/>
        <w:autoSpaceDE w:val="0"/>
        <w:autoSpaceDN w:val="0"/>
        <w:adjustRightInd w:val="0"/>
        <w:ind w:left="720" w:right="1133"/>
        <w:rPr>
          <w:lang w:val="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819"/>
      </w:tblGrid>
      <w:tr w:rsidR="00862599" w:rsidRPr="00862599" w14:paraId="77FA39C4" w14:textId="77777777" w:rsidTr="00507D44">
        <w:tc>
          <w:tcPr>
            <w:tcW w:w="4248" w:type="dxa"/>
            <w:shd w:val="clear" w:color="auto" w:fill="auto"/>
          </w:tcPr>
          <w:p w14:paraId="6048BE5C" w14:textId="77777777" w:rsidR="00C54630" w:rsidRPr="00862599" w:rsidRDefault="00C54630" w:rsidP="003E13D0">
            <w:pPr>
              <w:autoSpaceDE w:val="0"/>
              <w:autoSpaceDN w:val="0"/>
              <w:adjustRightInd w:val="0"/>
              <w:ind w:right="1133"/>
            </w:pPr>
            <w:r w:rsidRPr="00862599">
              <w:t>Ime in priimek strokovnega kadra:</w:t>
            </w:r>
          </w:p>
        </w:tc>
        <w:tc>
          <w:tcPr>
            <w:tcW w:w="4819" w:type="dxa"/>
            <w:shd w:val="clear" w:color="auto" w:fill="auto"/>
          </w:tcPr>
          <w:p w14:paraId="61BBAD75" w14:textId="77777777" w:rsidR="00C54630" w:rsidRPr="00862599" w:rsidRDefault="00C54630" w:rsidP="003E13D0">
            <w:pPr>
              <w:autoSpaceDE w:val="0"/>
              <w:autoSpaceDN w:val="0"/>
              <w:adjustRightInd w:val="0"/>
              <w:ind w:right="1133"/>
            </w:pPr>
            <w:r w:rsidRPr="00862599">
              <w:t>Delodajalec strokovnega kadra:</w:t>
            </w:r>
          </w:p>
        </w:tc>
      </w:tr>
      <w:tr w:rsidR="00862599" w:rsidRPr="00862599" w14:paraId="7B93E8AE" w14:textId="77777777" w:rsidTr="00507D44">
        <w:tc>
          <w:tcPr>
            <w:tcW w:w="4248" w:type="dxa"/>
            <w:shd w:val="clear" w:color="auto" w:fill="auto"/>
          </w:tcPr>
          <w:p w14:paraId="5587135B" w14:textId="77777777" w:rsidR="00C54630" w:rsidRPr="00862599" w:rsidRDefault="00C54630" w:rsidP="003E13D0">
            <w:pPr>
              <w:autoSpaceDE w:val="0"/>
              <w:autoSpaceDN w:val="0"/>
              <w:adjustRightInd w:val="0"/>
              <w:ind w:right="1133"/>
              <w:rPr>
                <w:b/>
                <w:bCs/>
              </w:rPr>
            </w:pPr>
          </w:p>
          <w:p w14:paraId="39FE6D57" w14:textId="77777777" w:rsidR="00C54630" w:rsidRPr="00862599" w:rsidRDefault="00C54630" w:rsidP="003E13D0">
            <w:pPr>
              <w:autoSpaceDE w:val="0"/>
              <w:autoSpaceDN w:val="0"/>
              <w:adjustRightInd w:val="0"/>
              <w:ind w:right="1133"/>
              <w:rPr>
                <w:b/>
                <w:bCs/>
              </w:rPr>
            </w:pPr>
          </w:p>
        </w:tc>
        <w:tc>
          <w:tcPr>
            <w:tcW w:w="4819" w:type="dxa"/>
            <w:shd w:val="clear" w:color="auto" w:fill="auto"/>
          </w:tcPr>
          <w:p w14:paraId="70B56FEE" w14:textId="77777777" w:rsidR="00C54630" w:rsidRPr="00862599" w:rsidRDefault="00C54630" w:rsidP="003E13D0">
            <w:pPr>
              <w:autoSpaceDE w:val="0"/>
              <w:autoSpaceDN w:val="0"/>
              <w:adjustRightInd w:val="0"/>
              <w:ind w:right="1133"/>
              <w:rPr>
                <w:b/>
                <w:bCs/>
              </w:rPr>
            </w:pPr>
          </w:p>
        </w:tc>
      </w:tr>
    </w:tbl>
    <w:p w14:paraId="745258B7" w14:textId="77777777" w:rsidR="00C54630" w:rsidRPr="00862599" w:rsidRDefault="00C54630" w:rsidP="003E13D0">
      <w:pPr>
        <w:autoSpaceDE w:val="0"/>
        <w:autoSpaceDN w:val="0"/>
        <w:adjustRightInd w:val="0"/>
        <w:ind w:right="1133"/>
      </w:pPr>
      <w:r w:rsidRPr="00862599">
        <w:t>Številka vpisa v IZS: _________________________________________</w:t>
      </w:r>
    </w:p>
    <w:p w14:paraId="162247EA" w14:textId="77777777" w:rsidR="00C54630" w:rsidRPr="00862599" w:rsidRDefault="00C54630" w:rsidP="003E13D0">
      <w:pPr>
        <w:autoSpaceDE w:val="0"/>
        <w:autoSpaceDN w:val="0"/>
        <w:adjustRightInd w:val="0"/>
        <w:ind w:right="1133"/>
      </w:pPr>
    </w:p>
    <w:p w14:paraId="3C2D90FC" w14:textId="77777777" w:rsidR="00C54630" w:rsidRPr="00862599" w:rsidRDefault="00C54630" w:rsidP="003E13D0">
      <w:pPr>
        <w:autoSpaceDE w:val="0"/>
        <w:autoSpaceDN w:val="0"/>
        <w:adjustRightInd w:val="0"/>
        <w:ind w:right="1133"/>
        <w:rPr>
          <w:b/>
        </w:rPr>
      </w:pPr>
      <w:r w:rsidRPr="00862599">
        <w:rPr>
          <w:b/>
        </w:rPr>
        <w:t xml:space="preserve">Reference strokovnega kadra: </w:t>
      </w:r>
    </w:p>
    <w:p w14:paraId="49A89333" w14:textId="77777777" w:rsidR="00E26CE6" w:rsidRPr="003E13D0" w:rsidRDefault="00E26CE6" w:rsidP="003E13D0">
      <w:pPr>
        <w:numPr>
          <w:ilvl w:val="0"/>
          <w:numId w:val="6"/>
        </w:numPr>
        <w:tabs>
          <w:tab w:val="clear" w:pos="2160"/>
          <w:tab w:val="num" w:pos="1276"/>
        </w:tabs>
        <w:autoSpaceDE w:val="0"/>
        <w:autoSpaceDN w:val="0"/>
        <w:adjustRightInd w:val="0"/>
        <w:ind w:left="1276" w:right="1133"/>
      </w:pPr>
      <w:r w:rsidRPr="003E13D0">
        <w:t xml:space="preserve">imeti eno referenco v zadnjih 10 letih, šteto od roka za oddajo ponudb, pri izvedbi GOI del </w:t>
      </w:r>
      <w:r w:rsidRPr="003E13D0">
        <w:rPr>
          <w:lang w:eastAsia="en-US"/>
        </w:rPr>
        <w:t>na objektu razvrščenem v posameznih vrstah objektov v strukturi CC-SI pod šifro 12640 (Stavbe za zdravstveno oskrbo)</w:t>
      </w:r>
      <w:r w:rsidRPr="003E13D0">
        <w:t xml:space="preserve"> v vrednosti najmanj 3.000.000 EUR brez DDV, in sicer kot kader, ki je opravljal dela, ki v smislu določb GZ-1 oz. GZ pomenijo funkcijo vodje del za področje elektro inštalacij oz. so v smislu določb ZGO-1 pomenile funkcijo odgovornega vodje del ali funkcijo odgovornega vodje del za področje elektro inštalacij. </w:t>
      </w:r>
    </w:p>
    <w:p w14:paraId="4F8D070C" w14:textId="77777777" w:rsidR="00C54630" w:rsidRPr="00862599" w:rsidRDefault="00C54630" w:rsidP="003E13D0">
      <w:pPr>
        <w:autoSpaceDE w:val="0"/>
        <w:autoSpaceDN w:val="0"/>
        <w:adjustRightInd w:val="0"/>
        <w:ind w:right="1133"/>
      </w:pPr>
    </w:p>
    <w:tbl>
      <w:tblPr>
        <w:tblW w:w="91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364"/>
        <w:gridCol w:w="1937"/>
        <w:gridCol w:w="1370"/>
        <w:gridCol w:w="1039"/>
        <w:gridCol w:w="1560"/>
      </w:tblGrid>
      <w:tr w:rsidR="00862599" w:rsidRPr="00862599" w14:paraId="496CE9D8" w14:textId="77777777" w:rsidTr="004C5E2A">
        <w:tc>
          <w:tcPr>
            <w:tcW w:w="850" w:type="dxa"/>
          </w:tcPr>
          <w:p w14:paraId="6426B71E" w14:textId="77777777" w:rsidR="00F558AC" w:rsidRPr="00862599" w:rsidRDefault="00F558AC" w:rsidP="003E13D0">
            <w:pPr>
              <w:autoSpaceDE w:val="0"/>
              <w:autoSpaceDN w:val="0"/>
              <w:adjustRightInd w:val="0"/>
              <w:ind w:right="83"/>
              <w:rPr>
                <w:b/>
              </w:rPr>
            </w:pPr>
            <w:r w:rsidRPr="00862599">
              <w:rPr>
                <w:b/>
              </w:rPr>
              <w:t>Št.</w:t>
            </w:r>
          </w:p>
        </w:tc>
        <w:tc>
          <w:tcPr>
            <w:tcW w:w="2364" w:type="dxa"/>
            <w:shd w:val="clear" w:color="auto" w:fill="auto"/>
          </w:tcPr>
          <w:p w14:paraId="3C4BE545" w14:textId="77777777" w:rsidR="00F558AC" w:rsidRPr="00862599" w:rsidRDefault="00F558AC" w:rsidP="003E13D0">
            <w:pPr>
              <w:autoSpaceDE w:val="0"/>
              <w:autoSpaceDN w:val="0"/>
              <w:adjustRightInd w:val="0"/>
              <w:ind w:right="83"/>
              <w:rPr>
                <w:b/>
              </w:rPr>
            </w:pPr>
            <w:r w:rsidRPr="00862599">
              <w:rPr>
                <w:b/>
              </w:rPr>
              <w:t>Referenčni naročnik (investitor)</w:t>
            </w:r>
          </w:p>
        </w:tc>
        <w:tc>
          <w:tcPr>
            <w:tcW w:w="1937" w:type="dxa"/>
            <w:shd w:val="clear" w:color="auto" w:fill="auto"/>
          </w:tcPr>
          <w:p w14:paraId="46A76D12" w14:textId="77777777" w:rsidR="00F558AC" w:rsidRPr="00862599" w:rsidRDefault="00F558AC" w:rsidP="003E13D0">
            <w:pPr>
              <w:autoSpaceDE w:val="0"/>
              <w:autoSpaceDN w:val="0"/>
              <w:adjustRightInd w:val="0"/>
              <w:ind w:right="38"/>
              <w:rPr>
                <w:b/>
              </w:rPr>
            </w:pPr>
            <w:r w:rsidRPr="00862599">
              <w:rPr>
                <w:b/>
              </w:rPr>
              <w:t>Funkcija, ki jo je opravljal strokovni kader pri referenčnem projektu</w:t>
            </w:r>
          </w:p>
        </w:tc>
        <w:tc>
          <w:tcPr>
            <w:tcW w:w="1370" w:type="dxa"/>
            <w:shd w:val="clear" w:color="auto" w:fill="auto"/>
          </w:tcPr>
          <w:p w14:paraId="20101FB0" w14:textId="77777777" w:rsidR="00F558AC" w:rsidRPr="00862599" w:rsidRDefault="00F558AC" w:rsidP="003E13D0">
            <w:pPr>
              <w:autoSpaceDE w:val="0"/>
              <w:autoSpaceDN w:val="0"/>
              <w:adjustRightInd w:val="0"/>
              <w:ind w:right="319"/>
              <w:rPr>
                <w:b/>
              </w:rPr>
            </w:pPr>
            <w:r w:rsidRPr="00862599">
              <w:rPr>
                <w:b/>
              </w:rPr>
              <w:t>Ali gre za visoko gradnjo</w:t>
            </w:r>
          </w:p>
          <w:p w14:paraId="259C55BE" w14:textId="77777777" w:rsidR="00F558AC" w:rsidRPr="00862599" w:rsidRDefault="00F558AC" w:rsidP="003E13D0">
            <w:pPr>
              <w:autoSpaceDE w:val="0"/>
              <w:autoSpaceDN w:val="0"/>
              <w:adjustRightInd w:val="0"/>
              <w:ind w:right="319"/>
              <w:rPr>
                <w:b/>
              </w:rPr>
            </w:pPr>
            <w:r w:rsidRPr="00862599">
              <w:rPr>
                <w:b/>
              </w:rPr>
              <w:t>(DA/NE)</w:t>
            </w:r>
          </w:p>
        </w:tc>
        <w:tc>
          <w:tcPr>
            <w:tcW w:w="1039" w:type="dxa"/>
            <w:shd w:val="clear" w:color="auto" w:fill="auto"/>
          </w:tcPr>
          <w:p w14:paraId="79921357" w14:textId="218960A6" w:rsidR="00F558AC" w:rsidRPr="00862599" w:rsidRDefault="00E26CE6" w:rsidP="003E13D0">
            <w:pPr>
              <w:autoSpaceDE w:val="0"/>
              <w:autoSpaceDN w:val="0"/>
              <w:adjustRightInd w:val="0"/>
              <w:ind w:right="-63"/>
              <w:rPr>
                <w:b/>
              </w:rPr>
            </w:pPr>
            <w:r>
              <w:rPr>
                <w:b/>
              </w:rPr>
              <w:t>Vrednost v EUR brez DDV</w:t>
            </w:r>
          </w:p>
        </w:tc>
        <w:tc>
          <w:tcPr>
            <w:tcW w:w="1560" w:type="dxa"/>
            <w:shd w:val="clear" w:color="auto" w:fill="auto"/>
          </w:tcPr>
          <w:p w14:paraId="73FCEF15" w14:textId="77777777" w:rsidR="00F558AC" w:rsidRPr="00862599" w:rsidRDefault="00F558AC" w:rsidP="003E13D0">
            <w:pPr>
              <w:autoSpaceDE w:val="0"/>
              <w:autoSpaceDN w:val="0"/>
              <w:adjustRightInd w:val="0"/>
              <w:rPr>
                <w:b/>
              </w:rPr>
            </w:pPr>
            <w:r w:rsidRPr="00862599">
              <w:rPr>
                <w:b/>
              </w:rPr>
              <w:t xml:space="preserve">Datum izdaje uporabnega dovoljenja ali primopredaje </w:t>
            </w:r>
          </w:p>
        </w:tc>
      </w:tr>
      <w:tr w:rsidR="00862599" w:rsidRPr="00862599" w14:paraId="6C41A826" w14:textId="77777777" w:rsidTr="004C5E2A">
        <w:tc>
          <w:tcPr>
            <w:tcW w:w="850" w:type="dxa"/>
          </w:tcPr>
          <w:p w14:paraId="7253EEFD" w14:textId="77777777" w:rsidR="00F558AC" w:rsidRPr="00862599" w:rsidRDefault="00F558AC" w:rsidP="003E13D0">
            <w:pPr>
              <w:autoSpaceDE w:val="0"/>
              <w:autoSpaceDN w:val="0"/>
              <w:adjustRightInd w:val="0"/>
              <w:ind w:right="1133"/>
            </w:pPr>
            <w:r w:rsidRPr="00862599">
              <w:t>1</w:t>
            </w:r>
          </w:p>
        </w:tc>
        <w:tc>
          <w:tcPr>
            <w:tcW w:w="2364" w:type="dxa"/>
            <w:shd w:val="clear" w:color="auto" w:fill="auto"/>
          </w:tcPr>
          <w:p w14:paraId="190452DA" w14:textId="77777777" w:rsidR="00F558AC" w:rsidRPr="00862599" w:rsidRDefault="00F558AC" w:rsidP="003E13D0">
            <w:pPr>
              <w:autoSpaceDE w:val="0"/>
              <w:autoSpaceDN w:val="0"/>
              <w:adjustRightInd w:val="0"/>
              <w:ind w:right="1133"/>
            </w:pPr>
          </w:p>
        </w:tc>
        <w:tc>
          <w:tcPr>
            <w:tcW w:w="1937" w:type="dxa"/>
            <w:shd w:val="clear" w:color="auto" w:fill="auto"/>
          </w:tcPr>
          <w:p w14:paraId="55EB413F" w14:textId="77777777" w:rsidR="00F558AC" w:rsidRPr="00862599" w:rsidRDefault="00F558AC" w:rsidP="003E13D0">
            <w:pPr>
              <w:autoSpaceDE w:val="0"/>
              <w:autoSpaceDN w:val="0"/>
              <w:adjustRightInd w:val="0"/>
              <w:ind w:right="1133"/>
            </w:pPr>
          </w:p>
        </w:tc>
        <w:tc>
          <w:tcPr>
            <w:tcW w:w="1370" w:type="dxa"/>
            <w:shd w:val="clear" w:color="auto" w:fill="auto"/>
          </w:tcPr>
          <w:p w14:paraId="3D32F5BD" w14:textId="77777777" w:rsidR="00F558AC" w:rsidRPr="00862599" w:rsidRDefault="00F558AC" w:rsidP="003E13D0">
            <w:pPr>
              <w:autoSpaceDE w:val="0"/>
              <w:autoSpaceDN w:val="0"/>
              <w:adjustRightInd w:val="0"/>
              <w:ind w:right="1133"/>
            </w:pPr>
          </w:p>
        </w:tc>
        <w:tc>
          <w:tcPr>
            <w:tcW w:w="1039" w:type="dxa"/>
            <w:shd w:val="clear" w:color="auto" w:fill="auto"/>
          </w:tcPr>
          <w:p w14:paraId="670A240E" w14:textId="77777777" w:rsidR="00F558AC" w:rsidRPr="00862599" w:rsidRDefault="00F558AC" w:rsidP="003E13D0">
            <w:pPr>
              <w:autoSpaceDE w:val="0"/>
              <w:autoSpaceDN w:val="0"/>
              <w:adjustRightInd w:val="0"/>
              <w:ind w:right="1133"/>
            </w:pPr>
          </w:p>
        </w:tc>
        <w:tc>
          <w:tcPr>
            <w:tcW w:w="1560" w:type="dxa"/>
            <w:shd w:val="clear" w:color="auto" w:fill="auto"/>
          </w:tcPr>
          <w:p w14:paraId="0B162978" w14:textId="77777777" w:rsidR="00F558AC" w:rsidRPr="00862599" w:rsidRDefault="00F558AC" w:rsidP="003E13D0">
            <w:pPr>
              <w:autoSpaceDE w:val="0"/>
              <w:autoSpaceDN w:val="0"/>
              <w:adjustRightInd w:val="0"/>
              <w:ind w:right="1133"/>
            </w:pPr>
          </w:p>
        </w:tc>
      </w:tr>
      <w:tr w:rsidR="00862599" w:rsidRPr="00862599" w14:paraId="08386E17" w14:textId="77777777" w:rsidTr="004C5E2A">
        <w:tc>
          <w:tcPr>
            <w:tcW w:w="850" w:type="dxa"/>
          </w:tcPr>
          <w:p w14:paraId="2DDCA58E" w14:textId="77777777" w:rsidR="00F558AC" w:rsidRPr="00862599" w:rsidRDefault="00F558AC" w:rsidP="003E13D0">
            <w:pPr>
              <w:autoSpaceDE w:val="0"/>
              <w:autoSpaceDN w:val="0"/>
              <w:adjustRightInd w:val="0"/>
              <w:ind w:right="1133"/>
            </w:pPr>
            <w:r w:rsidRPr="00862599">
              <w:t>2</w:t>
            </w:r>
          </w:p>
        </w:tc>
        <w:tc>
          <w:tcPr>
            <w:tcW w:w="2364" w:type="dxa"/>
            <w:shd w:val="clear" w:color="auto" w:fill="auto"/>
          </w:tcPr>
          <w:p w14:paraId="04C7F3DC" w14:textId="77777777" w:rsidR="00F558AC" w:rsidRPr="00862599" w:rsidRDefault="00F558AC" w:rsidP="003E13D0">
            <w:pPr>
              <w:autoSpaceDE w:val="0"/>
              <w:autoSpaceDN w:val="0"/>
              <w:adjustRightInd w:val="0"/>
              <w:ind w:right="1133"/>
            </w:pPr>
          </w:p>
        </w:tc>
        <w:tc>
          <w:tcPr>
            <w:tcW w:w="1937" w:type="dxa"/>
            <w:shd w:val="clear" w:color="auto" w:fill="auto"/>
          </w:tcPr>
          <w:p w14:paraId="05E2E60A" w14:textId="77777777" w:rsidR="00F558AC" w:rsidRPr="00862599" w:rsidRDefault="00F558AC" w:rsidP="003E13D0">
            <w:pPr>
              <w:autoSpaceDE w:val="0"/>
              <w:autoSpaceDN w:val="0"/>
              <w:adjustRightInd w:val="0"/>
              <w:ind w:right="1133"/>
            </w:pPr>
          </w:p>
        </w:tc>
        <w:tc>
          <w:tcPr>
            <w:tcW w:w="1370" w:type="dxa"/>
            <w:shd w:val="clear" w:color="auto" w:fill="auto"/>
          </w:tcPr>
          <w:p w14:paraId="6C9FBA10" w14:textId="77777777" w:rsidR="00F558AC" w:rsidRPr="00862599" w:rsidRDefault="00F558AC" w:rsidP="003E13D0">
            <w:pPr>
              <w:autoSpaceDE w:val="0"/>
              <w:autoSpaceDN w:val="0"/>
              <w:adjustRightInd w:val="0"/>
              <w:ind w:right="1133"/>
            </w:pPr>
          </w:p>
        </w:tc>
        <w:tc>
          <w:tcPr>
            <w:tcW w:w="1039" w:type="dxa"/>
            <w:shd w:val="clear" w:color="auto" w:fill="auto"/>
          </w:tcPr>
          <w:p w14:paraId="46B1ED00" w14:textId="77777777" w:rsidR="00F558AC" w:rsidRPr="00862599" w:rsidRDefault="00F558AC" w:rsidP="003E13D0">
            <w:pPr>
              <w:autoSpaceDE w:val="0"/>
              <w:autoSpaceDN w:val="0"/>
              <w:adjustRightInd w:val="0"/>
              <w:ind w:right="1133"/>
            </w:pPr>
          </w:p>
        </w:tc>
        <w:tc>
          <w:tcPr>
            <w:tcW w:w="1560" w:type="dxa"/>
            <w:shd w:val="clear" w:color="auto" w:fill="auto"/>
          </w:tcPr>
          <w:p w14:paraId="32DDF623" w14:textId="77777777" w:rsidR="00F558AC" w:rsidRPr="00862599" w:rsidRDefault="00F558AC" w:rsidP="003E13D0">
            <w:pPr>
              <w:autoSpaceDE w:val="0"/>
              <w:autoSpaceDN w:val="0"/>
              <w:adjustRightInd w:val="0"/>
              <w:ind w:right="1133"/>
            </w:pPr>
          </w:p>
        </w:tc>
      </w:tr>
    </w:tbl>
    <w:p w14:paraId="299F3A87" w14:textId="4A7703F0" w:rsidR="003010A7" w:rsidRPr="00862599" w:rsidRDefault="003010A7" w:rsidP="003E13D0">
      <w:pPr>
        <w:autoSpaceDE w:val="0"/>
        <w:autoSpaceDN w:val="0"/>
        <w:adjustRightInd w:val="0"/>
        <w:ind w:right="1133"/>
      </w:pPr>
    </w:p>
    <w:p w14:paraId="52DEEA6D" w14:textId="77777777" w:rsidR="00C54630" w:rsidRPr="00862599" w:rsidRDefault="00C54630" w:rsidP="003E13D0">
      <w:pPr>
        <w:autoSpaceDE w:val="0"/>
        <w:autoSpaceDN w:val="0"/>
        <w:adjustRightInd w:val="0"/>
        <w:ind w:right="1133"/>
      </w:pPr>
    </w:p>
    <w:p w14:paraId="6D2F53AD" w14:textId="72032916" w:rsidR="00C54630" w:rsidRPr="00862599" w:rsidRDefault="00C54630" w:rsidP="003E13D0">
      <w:pPr>
        <w:pStyle w:val="Odstavekseznama"/>
        <w:numPr>
          <w:ilvl w:val="0"/>
          <w:numId w:val="25"/>
        </w:numPr>
        <w:autoSpaceDE w:val="0"/>
        <w:autoSpaceDN w:val="0"/>
        <w:adjustRightInd w:val="0"/>
        <w:ind w:right="1133"/>
        <w:rPr>
          <w:lang w:val="sl-SI"/>
        </w:rPr>
      </w:pPr>
      <w:r w:rsidRPr="00862599">
        <w:rPr>
          <w:lang w:val="sl-SI"/>
        </w:rPr>
        <w:t xml:space="preserve">Na funkcijo </w:t>
      </w:r>
      <w:r w:rsidR="00D31791" w:rsidRPr="00862599">
        <w:rPr>
          <w:b/>
          <w:szCs w:val="20"/>
          <w:lang w:val="sl-SI" w:eastAsia="en-US"/>
        </w:rPr>
        <w:t xml:space="preserve">vodje del </w:t>
      </w:r>
      <w:r w:rsidR="00A9589A" w:rsidRPr="00862599">
        <w:rPr>
          <w:b/>
          <w:szCs w:val="20"/>
          <w:lang w:val="sl-SI" w:eastAsia="en-US"/>
        </w:rPr>
        <w:t>za strojna dela</w:t>
      </w:r>
      <w:r w:rsidRPr="00862599">
        <w:rPr>
          <w:b/>
          <w:lang w:val="sl-SI"/>
        </w:rPr>
        <w:t xml:space="preserve"> </w:t>
      </w:r>
      <w:r w:rsidRPr="00862599">
        <w:rPr>
          <w:lang w:val="sl-SI"/>
        </w:rPr>
        <w:t>priglašamo naslednji strokovni kader:</w:t>
      </w:r>
    </w:p>
    <w:p w14:paraId="237FA3D2" w14:textId="77777777" w:rsidR="00403D97" w:rsidRPr="00862599" w:rsidRDefault="00403D97" w:rsidP="003E13D0">
      <w:pPr>
        <w:pStyle w:val="Odstavekseznama"/>
        <w:autoSpaceDE w:val="0"/>
        <w:autoSpaceDN w:val="0"/>
        <w:adjustRightInd w:val="0"/>
        <w:ind w:left="720" w:right="1133"/>
        <w:rPr>
          <w:lang w:val="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819"/>
      </w:tblGrid>
      <w:tr w:rsidR="00862599" w:rsidRPr="00862599" w14:paraId="3701AB8F" w14:textId="77777777" w:rsidTr="00507D44">
        <w:tc>
          <w:tcPr>
            <w:tcW w:w="4248" w:type="dxa"/>
            <w:shd w:val="clear" w:color="auto" w:fill="auto"/>
          </w:tcPr>
          <w:p w14:paraId="4BAA042B" w14:textId="77777777" w:rsidR="00C54630" w:rsidRPr="00862599" w:rsidRDefault="00C54630" w:rsidP="003E13D0">
            <w:pPr>
              <w:autoSpaceDE w:val="0"/>
              <w:autoSpaceDN w:val="0"/>
              <w:adjustRightInd w:val="0"/>
              <w:ind w:right="1133"/>
            </w:pPr>
            <w:r w:rsidRPr="00862599">
              <w:t>Ime in priimek strokovnega kadra:</w:t>
            </w:r>
          </w:p>
        </w:tc>
        <w:tc>
          <w:tcPr>
            <w:tcW w:w="4819" w:type="dxa"/>
            <w:shd w:val="clear" w:color="auto" w:fill="auto"/>
          </w:tcPr>
          <w:p w14:paraId="546EBAD0" w14:textId="77777777" w:rsidR="00C54630" w:rsidRPr="00862599" w:rsidRDefault="00C54630" w:rsidP="003E13D0">
            <w:pPr>
              <w:autoSpaceDE w:val="0"/>
              <w:autoSpaceDN w:val="0"/>
              <w:adjustRightInd w:val="0"/>
              <w:ind w:right="1133"/>
            </w:pPr>
            <w:r w:rsidRPr="00862599">
              <w:t>Delodajalec strokovnega kadra:</w:t>
            </w:r>
          </w:p>
        </w:tc>
      </w:tr>
      <w:tr w:rsidR="00862599" w:rsidRPr="00862599" w14:paraId="6BEDA90C" w14:textId="77777777" w:rsidTr="00507D44">
        <w:tc>
          <w:tcPr>
            <w:tcW w:w="4248" w:type="dxa"/>
            <w:shd w:val="clear" w:color="auto" w:fill="auto"/>
          </w:tcPr>
          <w:p w14:paraId="561F594D" w14:textId="77777777" w:rsidR="00C54630" w:rsidRPr="00862599" w:rsidRDefault="00C54630" w:rsidP="003E13D0">
            <w:pPr>
              <w:autoSpaceDE w:val="0"/>
              <w:autoSpaceDN w:val="0"/>
              <w:adjustRightInd w:val="0"/>
              <w:ind w:right="1133"/>
            </w:pPr>
          </w:p>
          <w:p w14:paraId="0BB1BC56" w14:textId="77777777" w:rsidR="00C54630" w:rsidRPr="00862599" w:rsidRDefault="00C54630" w:rsidP="003E13D0">
            <w:pPr>
              <w:autoSpaceDE w:val="0"/>
              <w:autoSpaceDN w:val="0"/>
              <w:adjustRightInd w:val="0"/>
              <w:ind w:right="1133"/>
            </w:pPr>
          </w:p>
        </w:tc>
        <w:tc>
          <w:tcPr>
            <w:tcW w:w="4819" w:type="dxa"/>
            <w:shd w:val="clear" w:color="auto" w:fill="auto"/>
          </w:tcPr>
          <w:p w14:paraId="3C92EF28" w14:textId="77777777" w:rsidR="00C54630" w:rsidRPr="00862599" w:rsidRDefault="00C54630" w:rsidP="003E13D0">
            <w:pPr>
              <w:autoSpaceDE w:val="0"/>
              <w:autoSpaceDN w:val="0"/>
              <w:adjustRightInd w:val="0"/>
              <w:ind w:right="1133"/>
            </w:pPr>
          </w:p>
        </w:tc>
      </w:tr>
    </w:tbl>
    <w:p w14:paraId="177B1132" w14:textId="77777777" w:rsidR="00C54630" w:rsidRPr="00862599" w:rsidRDefault="00C54630" w:rsidP="003E13D0">
      <w:pPr>
        <w:autoSpaceDE w:val="0"/>
        <w:autoSpaceDN w:val="0"/>
        <w:adjustRightInd w:val="0"/>
        <w:ind w:right="1133"/>
      </w:pPr>
      <w:r w:rsidRPr="00862599">
        <w:t>Številka vpisa v IZS: _________________________________________</w:t>
      </w:r>
    </w:p>
    <w:p w14:paraId="674F6AED" w14:textId="77777777" w:rsidR="00C54630" w:rsidRPr="00862599" w:rsidRDefault="00C54630" w:rsidP="003E13D0">
      <w:pPr>
        <w:autoSpaceDE w:val="0"/>
        <w:autoSpaceDN w:val="0"/>
        <w:adjustRightInd w:val="0"/>
        <w:ind w:right="1133"/>
      </w:pPr>
    </w:p>
    <w:p w14:paraId="6CC5F60A" w14:textId="77777777" w:rsidR="00C54630" w:rsidRPr="00862599" w:rsidRDefault="00C54630" w:rsidP="003E13D0">
      <w:pPr>
        <w:autoSpaceDE w:val="0"/>
        <w:autoSpaceDN w:val="0"/>
        <w:adjustRightInd w:val="0"/>
        <w:ind w:right="1133"/>
        <w:rPr>
          <w:b/>
        </w:rPr>
      </w:pPr>
      <w:r w:rsidRPr="00862599">
        <w:rPr>
          <w:b/>
        </w:rPr>
        <w:t xml:space="preserve">Reference strokovnega kadra: </w:t>
      </w:r>
    </w:p>
    <w:p w14:paraId="0ADA117E" w14:textId="77777777" w:rsidR="00E26CE6" w:rsidRPr="003E13D0" w:rsidRDefault="00E26CE6" w:rsidP="003E13D0">
      <w:pPr>
        <w:numPr>
          <w:ilvl w:val="0"/>
          <w:numId w:val="6"/>
        </w:numPr>
        <w:tabs>
          <w:tab w:val="clear" w:pos="2160"/>
          <w:tab w:val="num" w:pos="1276"/>
        </w:tabs>
        <w:autoSpaceDE w:val="0"/>
        <w:autoSpaceDN w:val="0"/>
        <w:adjustRightInd w:val="0"/>
        <w:ind w:left="1276" w:right="1133"/>
      </w:pPr>
      <w:r w:rsidRPr="003E13D0">
        <w:t xml:space="preserve">imeti eno referenco v zadnjih 10 letih, šteto od roka za oddajo ponudb, pri izvedbi GOI del </w:t>
      </w:r>
      <w:r w:rsidRPr="003E13D0">
        <w:rPr>
          <w:lang w:eastAsia="en-US"/>
        </w:rPr>
        <w:t xml:space="preserve">na objektu razvrščenem v posameznih vrstah objektov v strukturi CC-SI pod šifro 12640 (Stavbe za zdravstveno oskrbo) </w:t>
      </w:r>
      <w:r w:rsidRPr="003E13D0">
        <w:t xml:space="preserve">v vrednosti najmanj 2.000.000 EUR brez DDV, in sicer kot kader, ki je opravljal dela, ki v smislu določb GZ-1 oz. GZ pomenijo funkcijo vodje del za področje strojnih inštalacij oz. so v smislu določb ZGO-1 pomenile funkcijo odgovornega vodje del ali funkcijo odgovornega vodje del za področje strojnih inštalacij. </w:t>
      </w:r>
    </w:p>
    <w:p w14:paraId="2AB99622" w14:textId="77777777" w:rsidR="00C54630" w:rsidRPr="00862599" w:rsidRDefault="00C54630" w:rsidP="003E13D0">
      <w:pPr>
        <w:autoSpaceDE w:val="0"/>
        <w:autoSpaceDN w:val="0"/>
        <w:adjustRightInd w:val="0"/>
        <w:ind w:right="1133"/>
      </w:pPr>
    </w:p>
    <w:tbl>
      <w:tblPr>
        <w:tblW w:w="91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364"/>
        <w:gridCol w:w="1937"/>
        <w:gridCol w:w="1370"/>
        <w:gridCol w:w="1039"/>
        <w:gridCol w:w="1560"/>
      </w:tblGrid>
      <w:tr w:rsidR="00862599" w:rsidRPr="00862599" w14:paraId="65F1B493" w14:textId="77777777" w:rsidTr="004C5E2A">
        <w:tc>
          <w:tcPr>
            <w:tcW w:w="850" w:type="dxa"/>
          </w:tcPr>
          <w:p w14:paraId="77E425DE" w14:textId="77777777" w:rsidR="00F558AC" w:rsidRPr="00862599" w:rsidRDefault="00F558AC" w:rsidP="003E13D0">
            <w:pPr>
              <w:autoSpaceDE w:val="0"/>
              <w:autoSpaceDN w:val="0"/>
              <w:adjustRightInd w:val="0"/>
              <w:ind w:right="83"/>
              <w:rPr>
                <w:b/>
              </w:rPr>
            </w:pPr>
            <w:r w:rsidRPr="00862599">
              <w:rPr>
                <w:b/>
              </w:rPr>
              <w:t>Št.</w:t>
            </w:r>
          </w:p>
        </w:tc>
        <w:tc>
          <w:tcPr>
            <w:tcW w:w="2364" w:type="dxa"/>
            <w:shd w:val="clear" w:color="auto" w:fill="auto"/>
          </w:tcPr>
          <w:p w14:paraId="068DBABA" w14:textId="77777777" w:rsidR="00F558AC" w:rsidRPr="00862599" w:rsidRDefault="00F558AC" w:rsidP="003E13D0">
            <w:pPr>
              <w:autoSpaceDE w:val="0"/>
              <w:autoSpaceDN w:val="0"/>
              <w:adjustRightInd w:val="0"/>
              <w:ind w:right="83"/>
              <w:rPr>
                <w:b/>
              </w:rPr>
            </w:pPr>
            <w:r w:rsidRPr="00862599">
              <w:rPr>
                <w:b/>
              </w:rPr>
              <w:t>Referenčni naročnik (investitor)</w:t>
            </w:r>
          </w:p>
        </w:tc>
        <w:tc>
          <w:tcPr>
            <w:tcW w:w="1937" w:type="dxa"/>
            <w:shd w:val="clear" w:color="auto" w:fill="auto"/>
          </w:tcPr>
          <w:p w14:paraId="06411577" w14:textId="77777777" w:rsidR="00F558AC" w:rsidRPr="00862599" w:rsidRDefault="00F558AC" w:rsidP="003E13D0">
            <w:pPr>
              <w:autoSpaceDE w:val="0"/>
              <w:autoSpaceDN w:val="0"/>
              <w:adjustRightInd w:val="0"/>
              <w:ind w:right="38"/>
              <w:rPr>
                <w:b/>
              </w:rPr>
            </w:pPr>
            <w:r w:rsidRPr="00862599">
              <w:rPr>
                <w:b/>
              </w:rPr>
              <w:t>Funkcija, ki jo je opravljal strokovni kader pri referenčnem projektu</w:t>
            </w:r>
          </w:p>
        </w:tc>
        <w:tc>
          <w:tcPr>
            <w:tcW w:w="1370" w:type="dxa"/>
            <w:shd w:val="clear" w:color="auto" w:fill="auto"/>
          </w:tcPr>
          <w:p w14:paraId="09E129EF" w14:textId="77777777" w:rsidR="00F558AC" w:rsidRPr="00862599" w:rsidRDefault="00F558AC" w:rsidP="003E13D0">
            <w:pPr>
              <w:autoSpaceDE w:val="0"/>
              <w:autoSpaceDN w:val="0"/>
              <w:adjustRightInd w:val="0"/>
              <w:ind w:right="319"/>
              <w:rPr>
                <w:b/>
              </w:rPr>
            </w:pPr>
            <w:r w:rsidRPr="00862599">
              <w:rPr>
                <w:b/>
              </w:rPr>
              <w:t>Ali gre za visoko gradnjo</w:t>
            </w:r>
          </w:p>
          <w:p w14:paraId="1E12760A" w14:textId="77777777" w:rsidR="00F558AC" w:rsidRPr="00862599" w:rsidRDefault="00F558AC" w:rsidP="003E13D0">
            <w:pPr>
              <w:autoSpaceDE w:val="0"/>
              <w:autoSpaceDN w:val="0"/>
              <w:adjustRightInd w:val="0"/>
              <w:ind w:right="319"/>
              <w:rPr>
                <w:b/>
              </w:rPr>
            </w:pPr>
            <w:r w:rsidRPr="00862599">
              <w:rPr>
                <w:b/>
              </w:rPr>
              <w:t>(DA/NE)</w:t>
            </w:r>
          </w:p>
        </w:tc>
        <w:tc>
          <w:tcPr>
            <w:tcW w:w="1039" w:type="dxa"/>
            <w:shd w:val="clear" w:color="auto" w:fill="auto"/>
          </w:tcPr>
          <w:p w14:paraId="45472AA9" w14:textId="2C5C3EC8" w:rsidR="00F558AC" w:rsidRPr="00862599" w:rsidRDefault="00E26CE6" w:rsidP="003E13D0">
            <w:pPr>
              <w:autoSpaceDE w:val="0"/>
              <w:autoSpaceDN w:val="0"/>
              <w:adjustRightInd w:val="0"/>
              <w:ind w:right="-63"/>
              <w:rPr>
                <w:b/>
              </w:rPr>
            </w:pPr>
            <w:r>
              <w:rPr>
                <w:b/>
              </w:rPr>
              <w:t>Vrednost v EUR brez DDV</w:t>
            </w:r>
          </w:p>
        </w:tc>
        <w:tc>
          <w:tcPr>
            <w:tcW w:w="1560" w:type="dxa"/>
            <w:shd w:val="clear" w:color="auto" w:fill="auto"/>
          </w:tcPr>
          <w:p w14:paraId="563C64BE" w14:textId="77777777" w:rsidR="00F558AC" w:rsidRPr="00862599" w:rsidRDefault="00F558AC" w:rsidP="003E13D0">
            <w:pPr>
              <w:autoSpaceDE w:val="0"/>
              <w:autoSpaceDN w:val="0"/>
              <w:adjustRightInd w:val="0"/>
              <w:rPr>
                <w:b/>
              </w:rPr>
            </w:pPr>
            <w:r w:rsidRPr="00862599">
              <w:rPr>
                <w:b/>
              </w:rPr>
              <w:t xml:space="preserve">Datum izdaje uporabnega dovoljenja ali primopredaje </w:t>
            </w:r>
          </w:p>
        </w:tc>
      </w:tr>
      <w:tr w:rsidR="00862599" w:rsidRPr="00862599" w14:paraId="4841FDBD" w14:textId="77777777" w:rsidTr="004C5E2A">
        <w:tc>
          <w:tcPr>
            <w:tcW w:w="850" w:type="dxa"/>
          </w:tcPr>
          <w:p w14:paraId="04A9464B" w14:textId="77777777" w:rsidR="00F558AC" w:rsidRPr="00862599" w:rsidRDefault="00F558AC" w:rsidP="003E13D0">
            <w:pPr>
              <w:autoSpaceDE w:val="0"/>
              <w:autoSpaceDN w:val="0"/>
              <w:adjustRightInd w:val="0"/>
              <w:ind w:right="1133"/>
            </w:pPr>
            <w:r w:rsidRPr="00862599">
              <w:t>1</w:t>
            </w:r>
          </w:p>
        </w:tc>
        <w:tc>
          <w:tcPr>
            <w:tcW w:w="2364" w:type="dxa"/>
            <w:shd w:val="clear" w:color="auto" w:fill="auto"/>
          </w:tcPr>
          <w:p w14:paraId="6CFA6B62" w14:textId="77777777" w:rsidR="00F558AC" w:rsidRPr="00862599" w:rsidRDefault="00F558AC" w:rsidP="003E13D0">
            <w:pPr>
              <w:autoSpaceDE w:val="0"/>
              <w:autoSpaceDN w:val="0"/>
              <w:adjustRightInd w:val="0"/>
              <w:ind w:right="1133"/>
            </w:pPr>
          </w:p>
        </w:tc>
        <w:tc>
          <w:tcPr>
            <w:tcW w:w="1937" w:type="dxa"/>
            <w:shd w:val="clear" w:color="auto" w:fill="auto"/>
          </w:tcPr>
          <w:p w14:paraId="5DF67B05" w14:textId="77777777" w:rsidR="00F558AC" w:rsidRPr="00862599" w:rsidRDefault="00F558AC" w:rsidP="003E13D0">
            <w:pPr>
              <w:autoSpaceDE w:val="0"/>
              <w:autoSpaceDN w:val="0"/>
              <w:adjustRightInd w:val="0"/>
              <w:ind w:right="1133"/>
            </w:pPr>
          </w:p>
        </w:tc>
        <w:tc>
          <w:tcPr>
            <w:tcW w:w="1370" w:type="dxa"/>
            <w:shd w:val="clear" w:color="auto" w:fill="auto"/>
          </w:tcPr>
          <w:p w14:paraId="53DA68B9" w14:textId="77777777" w:rsidR="00F558AC" w:rsidRPr="00862599" w:rsidRDefault="00F558AC" w:rsidP="003E13D0">
            <w:pPr>
              <w:autoSpaceDE w:val="0"/>
              <w:autoSpaceDN w:val="0"/>
              <w:adjustRightInd w:val="0"/>
              <w:ind w:right="1133"/>
            </w:pPr>
          </w:p>
        </w:tc>
        <w:tc>
          <w:tcPr>
            <w:tcW w:w="1039" w:type="dxa"/>
            <w:shd w:val="clear" w:color="auto" w:fill="auto"/>
          </w:tcPr>
          <w:p w14:paraId="7CF06F59" w14:textId="77777777" w:rsidR="00F558AC" w:rsidRPr="00862599" w:rsidRDefault="00F558AC" w:rsidP="003E13D0">
            <w:pPr>
              <w:autoSpaceDE w:val="0"/>
              <w:autoSpaceDN w:val="0"/>
              <w:adjustRightInd w:val="0"/>
              <w:ind w:right="1133"/>
            </w:pPr>
          </w:p>
        </w:tc>
        <w:tc>
          <w:tcPr>
            <w:tcW w:w="1560" w:type="dxa"/>
            <w:shd w:val="clear" w:color="auto" w:fill="auto"/>
          </w:tcPr>
          <w:p w14:paraId="2EECA9FC" w14:textId="77777777" w:rsidR="00F558AC" w:rsidRPr="00862599" w:rsidRDefault="00F558AC" w:rsidP="003E13D0">
            <w:pPr>
              <w:autoSpaceDE w:val="0"/>
              <w:autoSpaceDN w:val="0"/>
              <w:adjustRightInd w:val="0"/>
              <w:ind w:right="1133"/>
            </w:pPr>
          </w:p>
        </w:tc>
      </w:tr>
      <w:tr w:rsidR="00862599" w:rsidRPr="00862599" w14:paraId="04CB0B60" w14:textId="77777777" w:rsidTr="004C5E2A">
        <w:tc>
          <w:tcPr>
            <w:tcW w:w="850" w:type="dxa"/>
          </w:tcPr>
          <w:p w14:paraId="26B029A8" w14:textId="77777777" w:rsidR="00F558AC" w:rsidRPr="00862599" w:rsidRDefault="00F558AC" w:rsidP="003E13D0">
            <w:pPr>
              <w:autoSpaceDE w:val="0"/>
              <w:autoSpaceDN w:val="0"/>
              <w:adjustRightInd w:val="0"/>
              <w:ind w:right="1133"/>
            </w:pPr>
            <w:r w:rsidRPr="00862599">
              <w:t>2</w:t>
            </w:r>
          </w:p>
        </w:tc>
        <w:tc>
          <w:tcPr>
            <w:tcW w:w="2364" w:type="dxa"/>
            <w:shd w:val="clear" w:color="auto" w:fill="auto"/>
          </w:tcPr>
          <w:p w14:paraId="4F3ADE62" w14:textId="77777777" w:rsidR="00F558AC" w:rsidRPr="00862599" w:rsidRDefault="00F558AC" w:rsidP="003E13D0">
            <w:pPr>
              <w:autoSpaceDE w:val="0"/>
              <w:autoSpaceDN w:val="0"/>
              <w:adjustRightInd w:val="0"/>
              <w:ind w:right="1133"/>
            </w:pPr>
          </w:p>
        </w:tc>
        <w:tc>
          <w:tcPr>
            <w:tcW w:w="1937" w:type="dxa"/>
            <w:shd w:val="clear" w:color="auto" w:fill="auto"/>
          </w:tcPr>
          <w:p w14:paraId="207232F7" w14:textId="77777777" w:rsidR="00F558AC" w:rsidRPr="00862599" w:rsidRDefault="00F558AC" w:rsidP="003E13D0">
            <w:pPr>
              <w:autoSpaceDE w:val="0"/>
              <w:autoSpaceDN w:val="0"/>
              <w:adjustRightInd w:val="0"/>
              <w:ind w:right="1133"/>
            </w:pPr>
          </w:p>
        </w:tc>
        <w:tc>
          <w:tcPr>
            <w:tcW w:w="1370" w:type="dxa"/>
            <w:shd w:val="clear" w:color="auto" w:fill="auto"/>
          </w:tcPr>
          <w:p w14:paraId="5819EDA5" w14:textId="77777777" w:rsidR="00F558AC" w:rsidRPr="00862599" w:rsidRDefault="00F558AC" w:rsidP="003E13D0">
            <w:pPr>
              <w:autoSpaceDE w:val="0"/>
              <w:autoSpaceDN w:val="0"/>
              <w:adjustRightInd w:val="0"/>
              <w:ind w:right="1133"/>
            </w:pPr>
          </w:p>
        </w:tc>
        <w:tc>
          <w:tcPr>
            <w:tcW w:w="1039" w:type="dxa"/>
            <w:shd w:val="clear" w:color="auto" w:fill="auto"/>
          </w:tcPr>
          <w:p w14:paraId="75BEAA74" w14:textId="77777777" w:rsidR="00F558AC" w:rsidRPr="00862599" w:rsidRDefault="00F558AC" w:rsidP="003E13D0">
            <w:pPr>
              <w:autoSpaceDE w:val="0"/>
              <w:autoSpaceDN w:val="0"/>
              <w:adjustRightInd w:val="0"/>
              <w:ind w:right="1133"/>
            </w:pPr>
          </w:p>
        </w:tc>
        <w:tc>
          <w:tcPr>
            <w:tcW w:w="1560" w:type="dxa"/>
            <w:shd w:val="clear" w:color="auto" w:fill="auto"/>
          </w:tcPr>
          <w:p w14:paraId="2E9E2A57" w14:textId="77777777" w:rsidR="00F558AC" w:rsidRPr="00862599" w:rsidRDefault="00F558AC" w:rsidP="003E13D0">
            <w:pPr>
              <w:autoSpaceDE w:val="0"/>
              <w:autoSpaceDN w:val="0"/>
              <w:adjustRightInd w:val="0"/>
              <w:ind w:right="1133"/>
            </w:pPr>
          </w:p>
        </w:tc>
      </w:tr>
    </w:tbl>
    <w:p w14:paraId="5C95108D" w14:textId="7E905C86" w:rsidR="003330F3" w:rsidRPr="00862599" w:rsidRDefault="003330F3" w:rsidP="003E13D0">
      <w:pPr>
        <w:autoSpaceDE w:val="0"/>
        <w:autoSpaceDN w:val="0"/>
        <w:adjustRightInd w:val="0"/>
        <w:ind w:right="1133"/>
      </w:pPr>
    </w:p>
    <w:p w14:paraId="1B432598" w14:textId="77777777" w:rsidR="00DC37DF" w:rsidRPr="00862599" w:rsidRDefault="00DC37DF" w:rsidP="003E13D0">
      <w:pPr>
        <w:autoSpaceDE w:val="0"/>
        <w:autoSpaceDN w:val="0"/>
        <w:adjustRightInd w:val="0"/>
        <w:ind w:right="1133"/>
      </w:pPr>
    </w:p>
    <w:p w14:paraId="531EB865" w14:textId="01892ADA" w:rsidR="002F0A8C" w:rsidRPr="00862599" w:rsidRDefault="002F0A8C" w:rsidP="003E13D0">
      <w:pPr>
        <w:pStyle w:val="Odstavekseznama"/>
        <w:numPr>
          <w:ilvl w:val="0"/>
          <w:numId w:val="25"/>
        </w:numPr>
        <w:autoSpaceDE w:val="0"/>
        <w:autoSpaceDN w:val="0"/>
        <w:adjustRightInd w:val="0"/>
        <w:ind w:right="1133"/>
        <w:rPr>
          <w:lang w:val="sl-SI"/>
        </w:rPr>
      </w:pPr>
      <w:r w:rsidRPr="00862599">
        <w:rPr>
          <w:lang w:val="sl-SI"/>
        </w:rPr>
        <w:t>V primeru nominacije tujca</w:t>
      </w:r>
      <w:r w:rsidR="00364858" w:rsidRPr="00862599">
        <w:rPr>
          <w:lang w:val="sl-SI"/>
        </w:rPr>
        <w:t xml:space="preserve"> se zavezujemo, da bomo do uvedbe v delo predložili dokazilo, da je imenovani kader pridobil priznanje poklicne kvalifikacije v skladu s predpisi o priznavanju poklicne kvalifikacije.</w:t>
      </w:r>
    </w:p>
    <w:p w14:paraId="2C494C25" w14:textId="12FB039B" w:rsidR="00C54630" w:rsidRPr="00862599" w:rsidRDefault="00C54630" w:rsidP="003E13D0">
      <w:pPr>
        <w:autoSpaceDE w:val="0"/>
        <w:autoSpaceDN w:val="0"/>
        <w:adjustRightInd w:val="0"/>
        <w:ind w:right="1133"/>
      </w:pPr>
    </w:p>
    <w:p w14:paraId="42C614D2" w14:textId="77777777" w:rsidR="00C54630" w:rsidRPr="00862599" w:rsidRDefault="00C54630" w:rsidP="003E13D0">
      <w:pPr>
        <w:autoSpaceDE w:val="0"/>
        <w:autoSpaceDN w:val="0"/>
        <w:adjustRightInd w:val="0"/>
        <w:ind w:right="1133"/>
      </w:pPr>
    </w:p>
    <w:tbl>
      <w:tblPr>
        <w:tblW w:w="0" w:type="auto"/>
        <w:tblLayout w:type="fixed"/>
        <w:tblLook w:val="0000" w:firstRow="0" w:lastRow="0" w:firstColumn="0" w:lastColumn="0" w:noHBand="0" w:noVBand="0"/>
      </w:tblPr>
      <w:tblGrid>
        <w:gridCol w:w="4361"/>
        <w:gridCol w:w="4361"/>
      </w:tblGrid>
      <w:tr w:rsidR="00862599" w:rsidRPr="00862599" w14:paraId="78E83196" w14:textId="77777777" w:rsidTr="00A90D2D">
        <w:trPr>
          <w:cantSplit/>
        </w:trPr>
        <w:tc>
          <w:tcPr>
            <w:tcW w:w="4361" w:type="dxa"/>
          </w:tcPr>
          <w:p w14:paraId="5DA8E450" w14:textId="77777777" w:rsidR="003010A7" w:rsidRPr="00862599" w:rsidRDefault="003010A7" w:rsidP="003E13D0">
            <w:pPr>
              <w:autoSpaceDE w:val="0"/>
              <w:autoSpaceDN w:val="0"/>
              <w:adjustRightInd w:val="0"/>
              <w:ind w:right="1133"/>
            </w:pPr>
          </w:p>
        </w:tc>
        <w:tc>
          <w:tcPr>
            <w:tcW w:w="4361" w:type="dxa"/>
          </w:tcPr>
          <w:p w14:paraId="107FE03D" w14:textId="77777777" w:rsidR="001710EF" w:rsidRPr="00862599" w:rsidRDefault="003010A7" w:rsidP="003E13D0">
            <w:pPr>
              <w:autoSpaceDE w:val="0"/>
              <w:autoSpaceDN w:val="0"/>
              <w:adjustRightInd w:val="0"/>
              <w:ind w:right="1133"/>
            </w:pPr>
            <w:r w:rsidRPr="00862599">
              <w:t xml:space="preserve">Podpis zastopnika/pooblaščene </w:t>
            </w:r>
          </w:p>
          <w:p w14:paraId="334BAAE7" w14:textId="0CF0E4A2" w:rsidR="003010A7" w:rsidRPr="00862599" w:rsidRDefault="003010A7" w:rsidP="003E13D0">
            <w:pPr>
              <w:autoSpaceDE w:val="0"/>
              <w:autoSpaceDN w:val="0"/>
              <w:adjustRightInd w:val="0"/>
              <w:ind w:right="1133"/>
            </w:pPr>
            <w:r w:rsidRPr="00862599">
              <w:t>osebe ponudnika:</w:t>
            </w:r>
          </w:p>
        </w:tc>
      </w:tr>
      <w:tr w:rsidR="003010A7" w:rsidRPr="00862599" w14:paraId="2A361AA0" w14:textId="77777777" w:rsidTr="00A90D2D">
        <w:trPr>
          <w:cantSplit/>
        </w:trPr>
        <w:tc>
          <w:tcPr>
            <w:tcW w:w="4361" w:type="dxa"/>
          </w:tcPr>
          <w:p w14:paraId="7EC3473E" w14:textId="77777777" w:rsidR="003010A7" w:rsidRPr="00862599" w:rsidRDefault="003010A7" w:rsidP="003E13D0">
            <w:pPr>
              <w:autoSpaceDE w:val="0"/>
              <w:autoSpaceDN w:val="0"/>
              <w:adjustRightInd w:val="0"/>
              <w:ind w:right="1133"/>
            </w:pPr>
          </w:p>
        </w:tc>
        <w:tc>
          <w:tcPr>
            <w:tcW w:w="4361" w:type="dxa"/>
          </w:tcPr>
          <w:p w14:paraId="24910A30" w14:textId="77777777" w:rsidR="003010A7" w:rsidRPr="00862599" w:rsidRDefault="003010A7" w:rsidP="003E13D0">
            <w:pPr>
              <w:autoSpaceDE w:val="0"/>
              <w:autoSpaceDN w:val="0"/>
              <w:adjustRightInd w:val="0"/>
              <w:ind w:right="1133"/>
            </w:pPr>
          </w:p>
          <w:p w14:paraId="6B40A63B" w14:textId="6D77498B" w:rsidR="003010A7" w:rsidRPr="00862599" w:rsidRDefault="003010A7" w:rsidP="003E13D0">
            <w:pPr>
              <w:autoSpaceDE w:val="0"/>
              <w:autoSpaceDN w:val="0"/>
              <w:adjustRightInd w:val="0"/>
              <w:ind w:right="1133"/>
            </w:pPr>
            <w:r w:rsidRPr="00862599">
              <w:t>___________________________</w:t>
            </w:r>
          </w:p>
        </w:tc>
      </w:tr>
    </w:tbl>
    <w:p w14:paraId="78A822E5" w14:textId="77777777" w:rsidR="003010A7" w:rsidRPr="00862599" w:rsidRDefault="003010A7" w:rsidP="003E13D0">
      <w:pPr>
        <w:autoSpaceDE w:val="0"/>
        <w:autoSpaceDN w:val="0"/>
        <w:adjustRightInd w:val="0"/>
        <w:ind w:right="1133"/>
      </w:pPr>
    </w:p>
    <w:p w14:paraId="654FA2ED" w14:textId="77777777" w:rsidR="007B2E2D" w:rsidRPr="00862599" w:rsidRDefault="007B2E2D" w:rsidP="003E13D0">
      <w:pPr>
        <w:autoSpaceDE w:val="0"/>
        <w:autoSpaceDN w:val="0"/>
        <w:adjustRightInd w:val="0"/>
        <w:ind w:right="1133"/>
        <w:rPr>
          <w:lang w:eastAsia="en-US"/>
        </w:rPr>
      </w:pPr>
    </w:p>
    <w:p w14:paraId="3B2A4221" w14:textId="77777777" w:rsidR="007B2E2D" w:rsidRPr="00862599" w:rsidRDefault="007B2E2D" w:rsidP="003E13D0">
      <w:pPr>
        <w:autoSpaceDE w:val="0"/>
        <w:autoSpaceDN w:val="0"/>
        <w:adjustRightInd w:val="0"/>
        <w:ind w:right="1133"/>
        <w:rPr>
          <w:lang w:eastAsia="en-US"/>
        </w:rPr>
      </w:pPr>
    </w:p>
    <w:p w14:paraId="5F37B245" w14:textId="77777777" w:rsidR="007B2E2D" w:rsidRPr="00862599" w:rsidRDefault="007B2E2D" w:rsidP="003E13D0">
      <w:pPr>
        <w:autoSpaceDE w:val="0"/>
        <w:autoSpaceDN w:val="0"/>
        <w:adjustRightInd w:val="0"/>
        <w:ind w:right="1133"/>
        <w:rPr>
          <w:lang w:eastAsia="en-US"/>
        </w:rPr>
      </w:pPr>
    </w:p>
    <w:p w14:paraId="0FF98979" w14:textId="51AB3D4C" w:rsidR="00E51721" w:rsidRPr="00862599" w:rsidRDefault="00E51721" w:rsidP="003E13D0">
      <w:pPr>
        <w:spacing w:line="240" w:lineRule="auto"/>
        <w:ind w:right="1133"/>
        <w:jc w:val="left"/>
        <w:rPr>
          <w:lang w:eastAsia="en-US"/>
        </w:rPr>
      </w:pPr>
      <w:r w:rsidRPr="00862599">
        <w:rPr>
          <w:lang w:eastAsia="en-US"/>
        </w:rPr>
        <w:br w:type="page"/>
      </w:r>
    </w:p>
    <w:p w14:paraId="65D1EC42" w14:textId="2503209D" w:rsidR="003330F3" w:rsidRPr="00862599" w:rsidRDefault="003330F3" w:rsidP="003E13D0">
      <w:pPr>
        <w:spacing w:line="240" w:lineRule="auto"/>
        <w:ind w:right="1133"/>
        <w:jc w:val="right"/>
        <w:rPr>
          <w:b/>
          <w:bCs/>
          <w:iCs/>
          <w:sz w:val="24"/>
          <w:szCs w:val="24"/>
        </w:rPr>
      </w:pPr>
      <w:r w:rsidRPr="00862599">
        <w:lastRenderedPageBreak/>
        <w:t xml:space="preserve">OBRAZEC ŠT. </w:t>
      </w:r>
      <w:r w:rsidR="0027751E" w:rsidRPr="00862599">
        <w:t>4</w:t>
      </w:r>
    </w:p>
    <w:p w14:paraId="30EF12A2" w14:textId="77777777" w:rsidR="00E735FA" w:rsidRPr="00862599" w:rsidRDefault="00971187" w:rsidP="003E13D0">
      <w:pPr>
        <w:keepNext/>
        <w:pBdr>
          <w:top w:val="single" w:sz="4" w:space="1" w:color="auto"/>
          <w:left w:val="single" w:sz="4" w:space="4" w:color="auto"/>
          <w:bottom w:val="single" w:sz="4" w:space="1" w:color="auto"/>
          <w:right w:val="single" w:sz="4" w:space="4" w:color="auto"/>
        </w:pBdr>
        <w:spacing w:before="240" w:after="60"/>
        <w:ind w:right="1133"/>
        <w:jc w:val="center"/>
        <w:outlineLvl w:val="1"/>
        <w:rPr>
          <w:b/>
          <w:bCs/>
          <w:iCs/>
          <w:sz w:val="24"/>
          <w:szCs w:val="24"/>
        </w:rPr>
      </w:pPr>
      <w:bookmarkStart w:id="306" w:name="_Toc422906031"/>
      <w:bookmarkStart w:id="307" w:name="_Toc136621609"/>
      <w:bookmarkEnd w:id="303"/>
      <w:bookmarkEnd w:id="304"/>
      <w:r w:rsidRPr="00862599">
        <w:rPr>
          <w:b/>
          <w:bCs/>
          <w:iCs/>
          <w:sz w:val="24"/>
          <w:szCs w:val="24"/>
        </w:rPr>
        <w:t xml:space="preserve">POTRDILO O </w:t>
      </w:r>
      <w:r w:rsidR="003739B2" w:rsidRPr="00862599">
        <w:rPr>
          <w:b/>
          <w:bCs/>
          <w:iCs/>
          <w:sz w:val="24"/>
          <w:szCs w:val="24"/>
        </w:rPr>
        <w:t>DOBRO OPRAVLJENEM DELU PONUDNIKA</w:t>
      </w:r>
      <w:bookmarkStart w:id="308" w:name="_Toc455563502"/>
      <w:bookmarkEnd w:id="306"/>
      <w:bookmarkEnd w:id="307"/>
      <w:r w:rsidR="00AA06F7" w:rsidRPr="00862599">
        <w:rPr>
          <w:b/>
          <w:bCs/>
          <w:iCs/>
          <w:sz w:val="24"/>
          <w:szCs w:val="24"/>
        </w:rPr>
        <w:t xml:space="preserve">  </w:t>
      </w:r>
      <w:bookmarkEnd w:id="308"/>
    </w:p>
    <w:p w14:paraId="5EAA9975" w14:textId="77777777" w:rsidR="00E735FA" w:rsidRPr="00862599" w:rsidRDefault="00E735FA" w:rsidP="003E13D0">
      <w:pPr>
        <w:ind w:right="1133"/>
      </w:pPr>
    </w:p>
    <w:p w14:paraId="65A51BFE" w14:textId="17A59592" w:rsidR="00971187" w:rsidRPr="00862599" w:rsidRDefault="004545D1" w:rsidP="003E13D0">
      <w:pPr>
        <w:overflowPunct w:val="0"/>
        <w:autoSpaceDE w:val="0"/>
        <w:autoSpaceDN w:val="0"/>
        <w:adjustRightInd w:val="0"/>
        <w:spacing w:line="240" w:lineRule="auto"/>
        <w:ind w:right="1133"/>
        <w:jc w:val="left"/>
        <w:textAlignment w:val="baseline"/>
      </w:pPr>
      <w:r w:rsidRPr="00862599">
        <w:t>Referenčni naročnik (investitor)</w:t>
      </w:r>
      <w:r w:rsidR="00971187" w:rsidRPr="00862599">
        <w:t xml:space="preserve">:  </w:t>
      </w:r>
    </w:p>
    <w:p w14:paraId="0A2FCA6D" w14:textId="77777777" w:rsidR="00971187" w:rsidRPr="00862599" w:rsidRDefault="00971187" w:rsidP="003E13D0">
      <w:pPr>
        <w:overflowPunct w:val="0"/>
        <w:autoSpaceDE w:val="0"/>
        <w:autoSpaceDN w:val="0"/>
        <w:adjustRightInd w:val="0"/>
        <w:spacing w:line="240" w:lineRule="auto"/>
        <w:ind w:right="1133"/>
        <w:jc w:val="left"/>
        <w:textAlignment w:val="baseline"/>
      </w:pPr>
    </w:p>
    <w:p w14:paraId="66756155" w14:textId="77777777" w:rsidR="00971187" w:rsidRPr="00862599" w:rsidRDefault="00971187" w:rsidP="003E13D0">
      <w:pPr>
        <w:overflowPunct w:val="0"/>
        <w:autoSpaceDE w:val="0"/>
        <w:autoSpaceDN w:val="0"/>
        <w:adjustRightInd w:val="0"/>
        <w:spacing w:line="240" w:lineRule="auto"/>
        <w:ind w:right="1133"/>
        <w:jc w:val="left"/>
        <w:textAlignment w:val="baseline"/>
      </w:pPr>
      <w:r w:rsidRPr="00862599">
        <w:t xml:space="preserve">...................................................................................................................................., </w:t>
      </w:r>
    </w:p>
    <w:p w14:paraId="4023DA63" w14:textId="77777777" w:rsidR="00971187" w:rsidRPr="00862599" w:rsidRDefault="00971187" w:rsidP="003E13D0">
      <w:pPr>
        <w:overflowPunct w:val="0"/>
        <w:autoSpaceDE w:val="0"/>
        <w:autoSpaceDN w:val="0"/>
        <w:adjustRightInd w:val="0"/>
        <w:spacing w:line="240" w:lineRule="auto"/>
        <w:ind w:right="1133"/>
        <w:jc w:val="left"/>
        <w:textAlignment w:val="baseline"/>
      </w:pPr>
    </w:p>
    <w:p w14:paraId="3A7DE002" w14:textId="420CB251" w:rsidR="00971187" w:rsidRPr="00862599" w:rsidRDefault="00971187" w:rsidP="003E13D0">
      <w:pPr>
        <w:overflowPunct w:val="0"/>
        <w:autoSpaceDE w:val="0"/>
        <w:autoSpaceDN w:val="0"/>
        <w:adjustRightInd w:val="0"/>
        <w:spacing w:line="240" w:lineRule="auto"/>
        <w:ind w:right="1133"/>
        <w:textAlignment w:val="baseline"/>
      </w:pPr>
      <w:r w:rsidRPr="00862599">
        <w:t xml:space="preserve">izvedbe gradbeno obrtniških del </w:t>
      </w:r>
      <w:r w:rsidR="003739B2" w:rsidRPr="00862599">
        <w:t xml:space="preserve">in inštalacijskih del </w:t>
      </w:r>
      <w:r w:rsidR="004545D1" w:rsidRPr="00862599">
        <w:t>oz</w:t>
      </w:r>
      <w:r w:rsidR="00832357" w:rsidRPr="00862599">
        <w:t>iroma</w:t>
      </w:r>
      <w:r w:rsidR="004545D1" w:rsidRPr="00862599">
        <w:t xml:space="preserve"> dobave in montaže</w:t>
      </w:r>
      <w:r w:rsidR="00832357" w:rsidRPr="00862599">
        <w:t xml:space="preserve"> tehnološke vgradne</w:t>
      </w:r>
      <w:r w:rsidR="004545D1" w:rsidRPr="00862599">
        <w:t xml:space="preserve"> medicinske opreme na objektu</w:t>
      </w:r>
      <w:r w:rsidRPr="00862599">
        <w:t xml:space="preserve">: </w:t>
      </w:r>
    </w:p>
    <w:p w14:paraId="0A07709D" w14:textId="77777777" w:rsidR="00971187" w:rsidRPr="00862599" w:rsidRDefault="00971187" w:rsidP="003E13D0">
      <w:pPr>
        <w:overflowPunct w:val="0"/>
        <w:autoSpaceDE w:val="0"/>
        <w:autoSpaceDN w:val="0"/>
        <w:adjustRightInd w:val="0"/>
        <w:spacing w:line="240" w:lineRule="auto"/>
        <w:ind w:left="720" w:right="1133"/>
        <w:jc w:val="left"/>
        <w:textAlignment w:val="baseline"/>
      </w:pPr>
    </w:p>
    <w:p w14:paraId="5A78003D" w14:textId="77777777" w:rsidR="00971187" w:rsidRPr="00862599" w:rsidRDefault="00971187" w:rsidP="003E13D0">
      <w:pPr>
        <w:overflowPunct w:val="0"/>
        <w:autoSpaceDE w:val="0"/>
        <w:autoSpaceDN w:val="0"/>
        <w:adjustRightInd w:val="0"/>
        <w:spacing w:line="240" w:lineRule="auto"/>
        <w:ind w:right="1133"/>
        <w:jc w:val="left"/>
        <w:textAlignment w:val="baseline"/>
      </w:pPr>
      <w:r w:rsidRPr="00862599">
        <w:t xml:space="preserve">....................................................................................................................................., </w:t>
      </w:r>
    </w:p>
    <w:p w14:paraId="48AE0FC2" w14:textId="77777777" w:rsidR="00971187" w:rsidRPr="00862599" w:rsidRDefault="00971187" w:rsidP="003E13D0">
      <w:pPr>
        <w:overflowPunct w:val="0"/>
        <w:autoSpaceDE w:val="0"/>
        <w:autoSpaceDN w:val="0"/>
        <w:adjustRightInd w:val="0"/>
        <w:spacing w:line="240" w:lineRule="auto"/>
        <w:ind w:right="1133"/>
        <w:jc w:val="left"/>
        <w:textAlignment w:val="baseline"/>
      </w:pPr>
    </w:p>
    <w:p w14:paraId="589F5905" w14:textId="57932A06" w:rsidR="00971187" w:rsidRPr="00862599" w:rsidRDefault="00971187" w:rsidP="003E13D0">
      <w:pPr>
        <w:numPr>
          <w:ilvl w:val="0"/>
          <w:numId w:val="7"/>
        </w:numPr>
        <w:overflowPunct w:val="0"/>
        <w:autoSpaceDE w:val="0"/>
        <w:autoSpaceDN w:val="0"/>
        <w:adjustRightInd w:val="0"/>
        <w:spacing w:line="240" w:lineRule="auto"/>
        <w:ind w:right="1133"/>
        <w:jc w:val="left"/>
        <w:textAlignment w:val="baseline"/>
      </w:pPr>
      <w:r w:rsidRPr="00862599">
        <w:t>vrsta objekta po CC-SI:____________</w:t>
      </w:r>
      <w:r w:rsidR="00A4223E" w:rsidRPr="00862599">
        <w:t>______</w:t>
      </w:r>
      <w:r w:rsidRPr="00862599">
        <w:rPr>
          <w:i/>
          <w:iCs/>
        </w:rPr>
        <w:t>.</w:t>
      </w:r>
    </w:p>
    <w:p w14:paraId="742702F5" w14:textId="77777777" w:rsidR="00971187" w:rsidRPr="00862599" w:rsidRDefault="00971187" w:rsidP="003E13D0">
      <w:pPr>
        <w:spacing w:line="260" w:lineRule="atLeast"/>
        <w:ind w:right="1133"/>
      </w:pPr>
    </w:p>
    <w:p w14:paraId="17A971A9" w14:textId="2E40CC1C" w:rsidR="00971187" w:rsidRPr="00862599" w:rsidRDefault="00971187" w:rsidP="003E13D0">
      <w:pPr>
        <w:spacing w:line="260" w:lineRule="atLeast"/>
        <w:ind w:right="1133"/>
      </w:pPr>
      <w:r w:rsidRPr="00862599">
        <w:t xml:space="preserve">Potrjujemo, da </w:t>
      </w:r>
      <w:r w:rsidR="00524C7D" w:rsidRPr="00862599">
        <w:t>je</w:t>
      </w:r>
      <w:r w:rsidRPr="00862599">
        <w:t xml:space="preserve"> izvajal</w:t>
      </w:r>
      <w:r w:rsidR="00524C7D" w:rsidRPr="00862599">
        <w:t>ec</w:t>
      </w:r>
    </w:p>
    <w:p w14:paraId="5A7A0F39" w14:textId="77777777" w:rsidR="00971187" w:rsidRPr="00862599" w:rsidRDefault="00971187" w:rsidP="003E13D0">
      <w:pPr>
        <w:spacing w:line="260" w:lineRule="atLeast"/>
        <w:ind w:right="1133"/>
      </w:pPr>
    </w:p>
    <w:p w14:paraId="17A6EBB4" w14:textId="77777777" w:rsidR="00971187" w:rsidRPr="00862599" w:rsidRDefault="00971187" w:rsidP="003E13D0">
      <w:pPr>
        <w:spacing w:line="260" w:lineRule="atLeast"/>
        <w:ind w:right="1133"/>
      </w:pPr>
      <w:r w:rsidRPr="00862599">
        <w:t>………………………………………………………………………………………………..</w:t>
      </w:r>
    </w:p>
    <w:p w14:paraId="79AD24BD" w14:textId="77777777" w:rsidR="00971187" w:rsidRPr="00862599" w:rsidRDefault="00971187" w:rsidP="003E13D0">
      <w:pPr>
        <w:spacing w:line="260" w:lineRule="atLeast"/>
        <w:ind w:right="1133"/>
      </w:pPr>
    </w:p>
    <w:p w14:paraId="17B99639" w14:textId="094A5DA1" w:rsidR="00524C7D" w:rsidRPr="00862599" w:rsidRDefault="00524C7D" w:rsidP="003E13D0">
      <w:pPr>
        <w:spacing w:line="260" w:lineRule="atLeast"/>
        <w:ind w:right="1133"/>
      </w:pPr>
      <w:r w:rsidRPr="00862599">
        <w:t>za zgoraj navedeni objekt, ki je bil končan* …………………………………,</w:t>
      </w:r>
    </w:p>
    <w:p w14:paraId="295FB2A2" w14:textId="77777777" w:rsidR="00524C7D" w:rsidRPr="00862599" w:rsidRDefault="00524C7D" w:rsidP="003E13D0">
      <w:pPr>
        <w:spacing w:line="260" w:lineRule="atLeast"/>
        <w:ind w:right="1133"/>
      </w:pPr>
    </w:p>
    <w:p w14:paraId="7269B592" w14:textId="77777777" w:rsidR="00E44522" w:rsidRDefault="00971187" w:rsidP="003E13D0">
      <w:pPr>
        <w:spacing w:line="260" w:lineRule="atLeast"/>
        <w:ind w:right="1133"/>
      </w:pPr>
      <w:r w:rsidRPr="00862599">
        <w:t>izv</w:t>
      </w:r>
      <w:r w:rsidR="00524C7D" w:rsidRPr="00862599">
        <w:t>edel</w:t>
      </w:r>
      <w:r w:rsidRPr="00862599">
        <w:t xml:space="preserve"> gradbeno obrtnišk</w:t>
      </w:r>
      <w:r w:rsidR="00524C7D" w:rsidRPr="00862599">
        <w:t>a</w:t>
      </w:r>
      <w:r w:rsidRPr="00862599">
        <w:t xml:space="preserve"> </w:t>
      </w:r>
      <w:r w:rsidR="00B879C3" w:rsidRPr="00862599">
        <w:t>in inštalacijsk</w:t>
      </w:r>
      <w:r w:rsidR="00524C7D" w:rsidRPr="00862599">
        <w:t>a</w:t>
      </w:r>
      <w:r w:rsidR="00B879C3" w:rsidRPr="00862599">
        <w:t xml:space="preserve"> </w:t>
      </w:r>
      <w:r w:rsidRPr="00862599">
        <w:t>del</w:t>
      </w:r>
      <w:r w:rsidR="00524C7D" w:rsidRPr="00862599">
        <w:t>a</w:t>
      </w:r>
      <w:r w:rsidR="009C3D95">
        <w:t xml:space="preserve"> v vrednosti ______________________ brez DDV</w:t>
      </w:r>
    </w:p>
    <w:p w14:paraId="0D1BA99E" w14:textId="77777777" w:rsidR="00E44522" w:rsidRDefault="00E44522" w:rsidP="003E13D0">
      <w:pPr>
        <w:spacing w:line="260" w:lineRule="atLeast"/>
        <w:ind w:right="1133"/>
      </w:pPr>
    </w:p>
    <w:p w14:paraId="7946D395" w14:textId="77777777" w:rsidR="00E44522" w:rsidRPr="00862599" w:rsidRDefault="00E44522" w:rsidP="00E44522">
      <w:pPr>
        <w:spacing w:line="260" w:lineRule="atLeast"/>
        <w:ind w:right="1133"/>
      </w:pPr>
      <w:r w:rsidRPr="00862599">
        <w:t>oziroma</w:t>
      </w:r>
    </w:p>
    <w:p w14:paraId="2D2FFC62" w14:textId="77777777" w:rsidR="00E44522" w:rsidRPr="00862599" w:rsidRDefault="00E44522" w:rsidP="00E44522">
      <w:pPr>
        <w:spacing w:line="260" w:lineRule="atLeast"/>
        <w:ind w:right="1133"/>
      </w:pPr>
    </w:p>
    <w:p w14:paraId="6575E065" w14:textId="729C6B0F" w:rsidR="00832357" w:rsidRPr="00862599" w:rsidRDefault="00E44522" w:rsidP="003E13D0">
      <w:pPr>
        <w:spacing w:line="260" w:lineRule="atLeast"/>
        <w:ind w:right="1133"/>
      </w:pPr>
      <w:r w:rsidRPr="00862599">
        <w:t xml:space="preserve">izvedel dobavo in montažo tehnološke vgradne medicinske opreme na objektu v vrednosti……………………….. EUR (brez DDV), katere primopredaja je bila izvedena dne …………………………….., </w:t>
      </w:r>
      <w:r w:rsidRPr="00862599">
        <w:rPr>
          <w:lang w:eastAsia="en-US"/>
        </w:rPr>
        <w:t>pri čemer je …………………….. let izvajal tudi vzdrževanje predmetne opreme.</w:t>
      </w:r>
      <w:r w:rsidR="009C3D95">
        <w:t xml:space="preserve"> </w:t>
      </w:r>
      <w:r w:rsidR="00CB37C3" w:rsidRPr="00862599">
        <w:rPr>
          <w:lang w:eastAsia="en-US"/>
        </w:rPr>
        <w:t xml:space="preserve"> </w:t>
      </w:r>
      <w:r w:rsidR="00524C7D" w:rsidRPr="00862599">
        <w:t xml:space="preserve"> </w:t>
      </w:r>
    </w:p>
    <w:p w14:paraId="6DA0480E" w14:textId="77777777" w:rsidR="00832357" w:rsidRPr="00862599" w:rsidRDefault="00832357" w:rsidP="003E13D0">
      <w:pPr>
        <w:spacing w:line="260" w:lineRule="atLeast"/>
        <w:ind w:right="1133"/>
      </w:pPr>
    </w:p>
    <w:p w14:paraId="46458A3B" w14:textId="77777777" w:rsidR="00971187" w:rsidRPr="00862599" w:rsidRDefault="00971187" w:rsidP="003E13D0">
      <w:pPr>
        <w:spacing w:line="260" w:lineRule="atLeast"/>
        <w:ind w:right="1133"/>
      </w:pPr>
    </w:p>
    <w:p w14:paraId="74D4D72A" w14:textId="01BFFAA0" w:rsidR="00596425" w:rsidRPr="00862599" w:rsidRDefault="00971187" w:rsidP="003E13D0">
      <w:pPr>
        <w:spacing w:line="260" w:lineRule="atLeast"/>
        <w:ind w:right="1133"/>
        <w:rPr>
          <w:b/>
        </w:rPr>
      </w:pPr>
      <w:r w:rsidRPr="00862599">
        <w:rPr>
          <w:b/>
          <w:bCs/>
        </w:rPr>
        <w:t>*Potrebno je navesti datum končanja del, t.j. datum pridobitve uporabnega dovoljenja objekta</w:t>
      </w:r>
      <w:r w:rsidR="00C54630" w:rsidRPr="00862599">
        <w:rPr>
          <w:b/>
          <w:bCs/>
        </w:rPr>
        <w:t xml:space="preserve"> oziroma primopredaje del</w:t>
      </w:r>
      <w:r w:rsidR="005D773C" w:rsidRPr="00862599">
        <w:rPr>
          <w:b/>
          <w:bCs/>
        </w:rPr>
        <w:t xml:space="preserve">. </w:t>
      </w:r>
      <w:r w:rsidR="00596425" w:rsidRPr="00862599">
        <w:rPr>
          <w:b/>
        </w:rPr>
        <w:t xml:space="preserve"> </w:t>
      </w:r>
    </w:p>
    <w:p w14:paraId="244F6F61" w14:textId="77777777" w:rsidR="00971187" w:rsidRPr="00862599" w:rsidRDefault="00971187" w:rsidP="003E13D0">
      <w:pPr>
        <w:spacing w:line="260" w:lineRule="atLeast"/>
        <w:ind w:right="1133"/>
        <w:rPr>
          <w:b/>
          <w:bCs/>
        </w:rPr>
      </w:pPr>
    </w:p>
    <w:p w14:paraId="16709F4D" w14:textId="77777777" w:rsidR="00B879C3" w:rsidRPr="00862599" w:rsidRDefault="00B879C3" w:rsidP="003E13D0">
      <w:pPr>
        <w:spacing w:line="276" w:lineRule="auto"/>
        <w:ind w:right="1133"/>
      </w:pPr>
      <w:r w:rsidRPr="00862599">
        <w:t>Delo je bilo opravljeno pravočasno, strokovno, kvalitetno in v skladu z določili pogodbe. Obračun izvedenih del je bil izveden korektno.</w:t>
      </w:r>
    </w:p>
    <w:p w14:paraId="799C1640" w14:textId="77777777" w:rsidR="00B879C3" w:rsidRPr="00862599" w:rsidRDefault="00B879C3" w:rsidP="003E13D0">
      <w:pPr>
        <w:spacing w:line="260" w:lineRule="atLeast"/>
        <w:ind w:right="1133"/>
        <w:rPr>
          <w:b/>
          <w:bCs/>
        </w:rPr>
      </w:pPr>
    </w:p>
    <w:p w14:paraId="740E87D0" w14:textId="77777777" w:rsidR="00971187" w:rsidRPr="00862599" w:rsidRDefault="00971187" w:rsidP="003E13D0">
      <w:pPr>
        <w:overflowPunct w:val="0"/>
        <w:autoSpaceDE w:val="0"/>
        <w:autoSpaceDN w:val="0"/>
        <w:adjustRightInd w:val="0"/>
        <w:spacing w:line="240" w:lineRule="auto"/>
        <w:ind w:right="1133"/>
        <w:jc w:val="left"/>
        <w:textAlignment w:val="baseline"/>
      </w:pPr>
      <w:r w:rsidRPr="00862599">
        <w:t xml:space="preserve">Odgovorna oseba naročnika, pri katerem se lahko dobijo dodatne informacije: </w:t>
      </w:r>
    </w:p>
    <w:p w14:paraId="6C7D2C6C" w14:textId="77777777" w:rsidR="00971187" w:rsidRPr="00862599" w:rsidRDefault="00971187" w:rsidP="003E13D0">
      <w:pPr>
        <w:overflowPunct w:val="0"/>
        <w:autoSpaceDE w:val="0"/>
        <w:autoSpaceDN w:val="0"/>
        <w:adjustRightInd w:val="0"/>
        <w:spacing w:line="240" w:lineRule="auto"/>
        <w:ind w:right="1133"/>
        <w:jc w:val="left"/>
        <w:textAlignment w:val="baseline"/>
      </w:pPr>
    </w:p>
    <w:p w14:paraId="191E20CD" w14:textId="77777777" w:rsidR="00971187" w:rsidRPr="00862599" w:rsidRDefault="00971187" w:rsidP="003E13D0">
      <w:pPr>
        <w:overflowPunct w:val="0"/>
        <w:autoSpaceDE w:val="0"/>
        <w:autoSpaceDN w:val="0"/>
        <w:adjustRightInd w:val="0"/>
        <w:spacing w:line="240" w:lineRule="auto"/>
        <w:ind w:right="1133"/>
        <w:jc w:val="left"/>
        <w:textAlignment w:val="baseline"/>
      </w:pPr>
      <w:r w:rsidRPr="00862599">
        <w:t>..................................................................,</w:t>
      </w:r>
    </w:p>
    <w:p w14:paraId="33DD0BCD" w14:textId="77777777" w:rsidR="00971187" w:rsidRPr="00862599" w:rsidRDefault="00971187" w:rsidP="003E13D0">
      <w:pPr>
        <w:overflowPunct w:val="0"/>
        <w:autoSpaceDE w:val="0"/>
        <w:autoSpaceDN w:val="0"/>
        <w:adjustRightInd w:val="0"/>
        <w:spacing w:line="240" w:lineRule="auto"/>
        <w:ind w:right="1133"/>
        <w:jc w:val="left"/>
        <w:textAlignment w:val="baseline"/>
      </w:pPr>
    </w:p>
    <w:p w14:paraId="421A7B35" w14:textId="77777777" w:rsidR="00971187" w:rsidRPr="00862599" w:rsidRDefault="00971187" w:rsidP="003E13D0">
      <w:pPr>
        <w:overflowPunct w:val="0"/>
        <w:autoSpaceDE w:val="0"/>
        <w:autoSpaceDN w:val="0"/>
        <w:adjustRightInd w:val="0"/>
        <w:spacing w:line="240" w:lineRule="auto"/>
        <w:ind w:right="1133"/>
        <w:jc w:val="left"/>
        <w:textAlignment w:val="baseline"/>
      </w:pPr>
      <w:r w:rsidRPr="00862599">
        <w:t>tel. ...................................., fax ........................................... E-naslov……………….</w:t>
      </w:r>
    </w:p>
    <w:p w14:paraId="0CF581E4" w14:textId="77777777" w:rsidR="00971187" w:rsidRPr="00862599" w:rsidRDefault="00971187" w:rsidP="003E13D0">
      <w:pPr>
        <w:overflowPunct w:val="0"/>
        <w:autoSpaceDE w:val="0"/>
        <w:autoSpaceDN w:val="0"/>
        <w:adjustRightInd w:val="0"/>
        <w:spacing w:line="240" w:lineRule="auto"/>
        <w:ind w:right="1133"/>
        <w:jc w:val="left"/>
        <w:textAlignment w:val="baseline"/>
      </w:pPr>
    </w:p>
    <w:p w14:paraId="4184AEF1" w14:textId="77777777" w:rsidR="00971187" w:rsidRPr="00862599" w:rsidRDefault="00971187" w:rsidP="003E13D0">
      <w:pPr>
        <w:overflowPunct w:val="0"/>
        <w:autoSpaceDE w:val="0"/>
        <w:autoSpaceDN w:val="0"/>
        <w:adjustRightInd w:val="0"/>
        <w:spacing w:line="240" w:lineRule="auto"/>
        <w:ind w:right="1133"/>
        <w:jc w:val="left"/>
        <w:textAlignment w:val="baseline"/>
      </w:pPr>
    </w:p>
    <w:tbl>
      <w:tblPr>
        <w:tblW w:w="0" w:type="auto"/>
        <w:tblLayout w:type="fixed"/>
        <w:tblLook w:val="0000" w:firstRow="0" w:lastRow="0" w:firstColumn="0" w:lastColumn="0" w:noHBand="0" w:noVBand="0"/>
      </w:tblPr>
      <w:tblGrid>
        <w:gridCol w:w="4361"/>
        <w:gridCol w:w="4361"/>
      </w:tblGrid>
      <w:tr w:rsidR="00862599" w:rsidRPr="00862599" w14:paraId="71E86485" w14:textId="77777777" w:rsidTr="00971D72">
        <w:trPr>
          <w:cantSplit/>
        </w:trPr>
        <w:tc>
          <w:tcPr>
            <w:tcW w:w="4361" w:type="dxa"/>
          </w:tcPr>
          <w:p w14:paraId="7723F327" w14:textId="77777777" w:rsidR="00971187" w:rsidRPr="00862599" w:rsidRDefault="00971187" w:rsidP="003E13D0">
            <w:pPr>
              <w:ind w:right="1133"/>
              <w:rPr>
                <w:lang w:eastAsia="en-US"/>
              </w:rPr>
            </w:pPr>
            <w:r w:rsidRPr="00862599">
              <w:rPr>
                <w:lang w:eastAsia="en-US"/>
              </w:rPr>
              <w:t>Kraj in datum:</w:t>
            </w:r>
          </w:p>
        </w:tc>
        <w:tc>
          <w:tcPr>
            <w:tcW w:w="4361" w:type="dxa"/>
          </w:tcPr>
          <w:p w14:paraId="393422AB" w14:textId="77777777" w:rsidR="00971187" w:rsidRPr="00862599" w:rsidRDefault="00971187" w:rsidP="003E13D0">
            <w:pPr>
              <w:ind w:right="251"/>
              <w:rPr>
                <w:lang w:eastAsia="en-US"/>
              </w:rPr>
            </w:pPr>
            <w:r w:rsidRPr="00862599">
              <w:rPr>
                <w:lang w:eastAsia="en-US"/>
              </w:rPr>
              <w:t>Žig in ime, priimek ter naziv odgovorne osebe potrjevalca reference:</w:t>
            </w:r>
          </w:p>
          <w:p w14:paraId="2022CB92" w14:textId="77777777" w:rsidR="00971187" w:rsidRPr="00862599" w:rsidRDefault="00971187" w:rsidP="003E13D0">
            <w:pPr>
              <w:ind w:right="251"/>
              <w:rPr>
                <w:lang w:eastAsia="en-US"/>
              </w:rPr>
            </w:pPr>
          </w:p>
        </w:tc>
      </w:tr>
      <w:tr w:rsidR="00862599" w:rsidRPr="00862599" w14:paraId="036FFB28" w14:textId="77777777" w:rsidTr="00971D72">
        <w:trPr>
          <w:cantSplit/>
        </w:trPr>
        <w:tc>
          <w:tcPr>
            <w:tcW w:w="4361" w:type="dxa"/>
          </w:tcPr>
          <w:p w14:paraId="7B654344" w14:textId="1843B1ED" w:rsidR="00971187" w:rsidRPr="00862599" w:rsidRDefault="00971187" w:rsidP="003E13D0">
            <w:pPr>
              <w:ind w:right="1133"/>
              <w:rPr>
                <w:lang w:eastAsia="en-US"/>
              </w:rPr>
            </w:pPr>
            <w:r w:rsidRPr="00862599">
              <w:rPr>
                <w:lang w:eastAsia="en-US"/>
              </w:rPr>
              <w:t>___________________________</w:t>
            </w:r>
          </w:p>
        </w:tc>
        <w:tc>
          <w:tcPr>
            <w:tcW w:w="4361" w:type="dxa"/>
          </w:tcPr>
          <w:p w14:paraId="76D278C4" w14:textId="0C00DDA5" w:rsidR="00971187" w:rsidRPr="00862599" w:rsidRDefault="00971187" w:rsidP="003E13D0">
            <w:pPr>
              <w:ind w:right="251"/>
              <w:rPr>
                <w:lang w:eastAsia="en-US"/>
              </w:rPr>
            </w:pPr>
            <w:r w:rsidRPr="00862599">
              <w:rPr>
                <w:lang w:eastAsia="en-US"/>
              </w:rPr>
              <w:t>___________________________</w:t>
            </w:r>
          </w:p>
        </w:tc>
      </w:tr>
      <w:tr w:rsidR="00862599" w:rsidRPr="00862599" w14:paraId="2AFE8342" w14:textId="77777777" w:rsidTr="00971D72">
        <w:trPr>
          <w:cantSplit/>
        </w:trPr>
        <w:tc>
          <w:tcPr>
            <w:tcW w:w="4361" w:type="dxa"/>
          </w:tcPr>
          <w:p w14:paraId="7A02DC0F" w14:textId="77777777" w:rsidR="00971187" w:rsidRPr="00862599" w:rsidRDefault="00971187" w:rsidP="003E13D0">
            <w:pPr>
              <w:ind w:right="1133"/>
              <w:rPr>
                <w:lang w:eastAsia="en-US"/>
              </w:rPr>
            </w:pPr>
          </w:p>
        </w:tc>
        <w:tc>
          <w:tcPr>
            <w:tcW w:w="4361" w:type="dxa"/>
          </w:tcPr>
          <w:p w14:paraId="5AC123EF" w14:textId="77777777" w:rsidR="00971187" w:rsidRPr="00862599" w:rsidRDefault="00971187" w:rsidP="003E13D0">
            <w:pPr>
              <w:ind w:right="251"/>
              <w:rPr>
                <w:lang w:eastAsia="en-US"/>
              </w:rPr>
            </w:pPr>
          </w:p>
          <w:p w14:paraId="3E8C64A9" w14:textId="780D804D" w:rsidR="00971187" w:rsidRPr="00862599" w:rsidRDefault="00971187" w:rsidP="003E13D0">
            <w:pPr>
              <w:ind w:right="251"/>
              <w:rPr>
                <w:lang w:eastAsia="en-US"/>
              </w:rPr>
            </w:pPr>
            <w:r w:rsidRPr="00862599">
              <w:rPr>
                <w:lang w:eastAsia="en-US"/>
              </w:rPr>
              <w:t>___________________________</w:t>
            </w:r>
          </w:p>
        </w:tc>
      </w:tr>
    </w:tbl>
    <w:p w14:paraId="00FE48FB" w14:textId="77777777" w:rsidR="00971187" w:rsidRPr="00862599" w:rsidRDefault="00971187" w:rsidP="003E13D0">
      <w:pPr>
        <w:ind w:right="1133"/>
        <w:rPr>
          <w:i/>
          <w:iCs/>
          <w:sz w:val="16"/>
          <w:szCs w:val="16"/>
          <w:lang w:eastAsia="en-US"/>
        </w:rPr>
      </w:pP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t xml:space="preserve">               </w:t>
      </w:r>
      <w:r w:rsidRPr="00862599">
        <w:rPr>
          <w:i/>
          <w:iCs/>
          <w:sz w:val="16"/>
          <w:szCs w:val="16"/>
          <w:lang w:eastAsia="en-US"/>
        </w:rPr>
        <w:t>(podpis)</w:t>
      </w:r>
    </w:p>
    <w:p w14:paraId="5E7166AF" w14:textId="77777777" w:rsidR="00E30913" w:rsidRPr="00862599" w:rsidRDefault="00E30913" w:rsidP="003E13D0">
      <w:pPr>
        <w:spacing w:line="240" w:lineRule="auto"/>
        <w:jc w:val="left"/>
      </w:pPr>
      <w:r w:rsidRPr="00862599">
        <w:br w:type="page"/>
      </w:r>
    </w:p>
    <w:p w14:paraId="6EED9F27" w14:textId="783D3043" w:rsidR="003330F3" w:rsidRPr="00862599" w:rsidRDefault="003330F3" w:rsidP="003E13D0">
      <w:pPr>
        <w:spacing w:line="240" w:lineRule="auto"/>
        <w:ind w:right="1133"/>
        <w:jc w:val="right"/>
        <w:rPr>
          <w:b/>
          <w:bCs/>
          <w:iCs/>
          <w:sz w:val="24"/>
          <w:szCs w:val="24"/>
        </w:rPr>
      </w:pPr>
      <w:r w:rsidRPr="00862599">
        <w:lastRenderedPageBreak/>
        <w:t xml:space="preserve">OBRAZEC ŠT. </w:t>
      </w:r>
      <w:r w:rsidR="00072AD3" w:rsidRPr="00862599">
        <w:t>5</w:t>
      </w:r>
    </w:p>
    <w:p w14:paraId="65237B64" w14:textId="77777777" w:rsidR="00DA48C4" w:rsidRPr="00862599" w:rsidRDefault="00DA48C4" w:rsidP="003E13D0">
      <w:pPr>
        <w:keepNext/>
        <w:pBdr>
          <w:top w:val="single" w:sz="4" w:space="1" w:color="auto"/>
          <w:left w:val="single" w:sz="4" w:space="4" w:color="auto"/>
          <w:bottom w:val="single" w:sz="4" w:space="1" w:color="auto"/>
          <w:right w:val="single" w:sz="4" w:space="4" w:color="auto"/>
        </w:pBdr>
        <w:spacing w:before="240" w:after="60"/>
        <w:ind w:right="1133"/>
        <w:jc w:val="center"/>
        <w:outlineLvl w:val="1"/>
        <w:rPr>
          <w:b/>
          <w:bCs/>
          <w:iCs/>
          <w:sz w:val="24"/>
          <w:szCs w:val="24"/>
        </w:rPr>
      </w:pPr>
      <w:bookmarkStart w:id="309" w:name="_Toc136621610"/>
      <w:r w:rsidRPr="00862599">
        <w:rPr>
          <w:b/>
          <w:bCs/>
          <w:iCs/>
          <w:sz w:val="24"/>
          <w:szCs w:val="24"/>
        </w:rPr>
        <w:t>POTRDILO O DOBRO OPRAVLJENEM DELU KADRA</w:t>
      </w:r>
      <w:bookmarkEnd w:id="309"/>
    </w:p>
    <w:p w14:paraId="1D41A191" w14:textId="77777777" w:rsidR="00DA48C4" w:rsidRPr="00862599" w:rsidRDefault="00DA48C4" w:rsidP="003E13D0">
      <w:pPr>
        <w:ind w:right="1133"/>
      </w:pPr>
    </w:p>
    <w:p w14:paraId="79E00346" w14:textId="3724B4C0" w:rsidR="00DA48C4" w:rsidRPr="00862599" w:rsidRDefault="00072AD3" w:rsidP="003E13D0">
      <w:pPr>
        <w:tabs>
          <w:tab w:val="left" w:pos="851"/>
        </w:tabs>
        <w:overflowPunct w:val="0"/>
        <w:autoSpaceDE w:val="0"/>
        <w:autoSpaceDN w:val="0"/>
        <w:adjustRightInd w:val="0"/>
        <w:spacing w:line="240" w:lineRule="auto"/>
        <w:ind w:right="1133"/>
        <w:jc w:val="left"/>
        <w:textAlignment w:val="baseline"/>
      </w:pPr>
      <w:r w:rsidRPr="00862599">
        <w:t>Referenčni naročnik</w:t>
      </w:r>
      <w:r w:rsidR="00DA48C4" w:rsidRPr="00862599">
        <w:t xml:space="preserve">:  </w:t>
      </w:r>
    </w:p>
    <w:p w14:paraId="21EA9F33" w14:textId="77777777" w:rsidR="00DA48C4" w:rsidRPr="00862599" w:rsidRDefault="00DA48C4" w:rsidP="003E13D0">
      <w:pPr>
        <w:tabs>
          <w:tab w:val="left" w:pos="851"/>
        </w:tabs>
        <w:overflowPunct w:val="0"/>
        <w:autoSpaceDE w:val="0"/>
        <w:autoSpaceDN w:val="0"/>
        <w:adjustRightInd w:val="0"/>
        <w:spacing w:line="240" w:lineRule="auto"/>
        <w:ind w:right="1133"/>
        <w:jc w:val="left"/>
        <w:textAlignment w:val="baseline"/>
      </w:pPr>
    </w:p>
    <w:p w14:paraId="40EA2A4A" w14:textId="77777777" w:rsidR="00DA48C4" w:rsidRPr="00862599" w:rsidRDefault="00DA48C4" w:rsidP="003E13D0">
      <w:pPr>
        <w:tabs>
          <w:tab w:val="left" w:pos="851"/>
        </w:tabs>
        <w:overflowPunct w:val="0"/>
        <w:autoSpaceDE w:val="0"/>
        <w:autoSpaceDN w:val="0"/>
        <w:adjustRightInd w:val="0"/>
        <w:spacing w:line="240" w:lineRule="auto"/>
        <w:ind w:right="1133"/>
        <w:jc w:val="left"/>
        <w:textAlignment w:val="baseline"/>
      </w:pPr>
      <w:r w:rsidRPr="00862599">
        <w:t xml:space="preserve">...................................................................................................................................., </w:t>
      </w:r>
    </w:p>
    <w:p w14:paraId="72652CA6" w14:textId="77777777" w:rsidR="00DA48C4" w:rsidRPr="00862599" w:rsidRDefault="00DA48C4" w:rsidP="003E13D0">
      <w:pPr>
        <w:tabs>
          <w:tab w:val="left" w:pos="851"/>
        </w:tabs>
        <w:overflowPunct w:val="0"/>
        <w:autoSpaceDE w:val="0"/>
        <w:autoSpaceDN w:val="0"/>
        <w:adjustRightInd w:val="0"/>
        <w:spacing w:line="240" w:lineRule="auto"/>
        <w:ind w:right="1133"/>
        <w:jc w:val="left"/>
        <w:textAlignment w:val="baseline"/>
      </w:pPr>
    </w:p>
    <w:p w14:paraId="2E6EDF5B" w14:textId="77777777" w:rsidR="00DA48C4" w:rsidRPr="00862599" w:rsidRDefault="00DA48C4" w:rsidP="003E13D0">
      <w:pPr>
        <w:tabs>
          <w:tab w:val="left" w:pos="851"/>
        </w:tabs>
        <w:overflowPunct w:val="0"/>
        <w:autoSpaceDE w:val="0"/>
        <w:autoSpaceDN w:val="0"/>
        <w:adjustRightInd w:val="0"/>
        <w:spacing w:line="240" w:lineRule="auto"/>
        <w:ind w:right="1133"/>
        <w:jc w:val="left"/>
        <w:textAlignment w:val="baseline"/>
      </w:pPr>
    </w:p>
    <w:p w14:paraId="6E7B740E" w14:textId="77777777" w:rsidR="00DA48C4" w:rsidRPr="00862599" w:rsidRDefault="00DA48C4" w:rsidP="003E13D0">
      <w:pPr>
        <w:tabs>
          <w:tab w:val="left" w:pos="851"/>
        </w:tabs>
        <w:overflowPunct w:val="0"/>
        <w:autoSpaceDE w:val="0"/>
        <w:autoSpaceDN w:val="0"/>
        <w:adjustRightInd w:val="0"/>
        <w:spacing w:line="240" w:lineRule="auto"/>
        <w:ind w:right="1133"/>
        <w:jc w:val="left"/>
        <w:textAlignment w:val="baseline"/>
      </w:pPr>
      <w:r w:rsidRPr="00862599">
        <w:t xml:space="preserve">kot investitor projekta: </w:t>
      </w:r>
    </w:p>
    <w:p w14:paraId="112040AA" w14:textId="77777777" w:rsidR="00DA48C4" w:rsidRPr="00862599" w:rsidRDefault="00DA48C4" w:rsidP="003E13D0">
      <w:pPr>
        <w:tabs>
          <w:tab w:val="left" w:pos="851"/>
        </w:tabs>
        <w:overflowPunct w:val="0"/>
        <w:autoSpaceDE w:val="0"/>
        <w:autoSpaceDN w:val="0"/>
        <w:adjustRightInd w:val="0"/>
        <w:spacing w:line="240" w:lineRule="auto"/>
        <w:ind w:right="1133"/>
        <w:jc w:val="left"/>
        <w:textAlignment w:val="baseline"/>
      </w:pPr>
    </w:p>
    <w:p w14:paraId="1D5D6BBD" w14:textId="77777777" w:rsidR="00DA48C4" w:rsidRPr="00862599" w:rsidRDefault="00DA48C4" w:rsidP="003E13D0">
      <w:pPr>
        <w:tabs>
          <w:tab w:val="left" w:pos="851"/>
        </w:tabs>
        <w:overflowPunct w:val="0"/>
        <w:autoSpaceDE w:val="0"/>
        <w:autoSpaceDN w:val="0"/>
        <w:adjustRightInd w:val="0"/>
        <w:spacing w:line="240" w:lineRule="auto"/>
        <w:ind w:right="1133"/>
        <w:jc w:val="left"/>
        <w:textAlignment w:val="baseline"/>
      </w:pPr>
      <w:r w:rsidRPr="00862599">
        <w:t xml:space="preserve">....................................................................................................................................., </w:t>
      </w:r>
    </w:p>
    <w:p w14:paraId="23FAEB0F" w14:textId="77777777" w:rsidR="00DA48C4" w:rsidRPr="00862599" w:rsidRDefault="00DA48C4" w:rsidP="003E13D0">
      <w:pPr>
        <w:tabs>
          <w:tab w:val="left" w:pos="851"/>
        </w:tabs>
        <w:overflowPunct w:val="0"/>
        <w:autoSpaceDE w:val="0"/>
        <w:autoSpaceDN w:val="0"/>
        <w:adjustRightInd w:val="0"/>
        <w:spacing w:line="240" w:lineRule="auto"/>
        <w:ind w:right="1133"/>
        <w:jc w:val="left"/>
        <w:textAlignment w:val="baseline"/>
      </w:pPr>
    </w:p>
    <w:p w14:paraId="6C18572B" w14:textId="2927B0F7" w:rsidR="00DA48C4" w:rsidRPr="00862599" w:rsidRDefault="00DA48C4" w:rsidP="003E13D0">
      <w:pPr>
        <w:numPr>
          <w:ilvl w:val="0"/>
          <w:numId w:val="7"/>
        </w:numPr>
        <w:overflowPunct w:val="0"/>
        <w:autoSpaceDE w:val="0"/>
        <w:autoSpaceDN w:val="0"/>
        <w:adjustRightInd w:val="0"/>
        <w:spacing w:after="200" w:line="240" w:lineRule="auto"/>
        <w:ind w:right="1133"/>
        <w:jc w:val="left"/>
        <w:textAlignment w:val="baseline"/>
      </w:pPr>
      <w:r w:rsidRPr="00862599">
        <w:t>vrsta objekta po CC-SI:____________</w:t>
      </w:r>
    </w:p>
    <w:p w14:paraId="7CD4F9B7" w14:textId="77777777" w:rsidR="00DA48C4" w:rsidRPr="00862599" w:rsidRDefault="00DA48C4" w:rsidP="003E13D0">
      <w:pPr>
        <w:tabs>
          <w:tab w:val="left" w:pos="851"/>
        </w:tabs>
        <w:overflowPunct w:val="0"/>
        <w:autoSpaceDE w:val="0"/>
        <w:autoSpaceDN w:val="0"/>
        <w:adjustRightInd w:val="0"/>
        <w:spacing w:line="240" w:lineRule="auto"/>
        <w:ind w:right="1133"/>
        <w:jc w:val="left"/>
        <w:textAlignment w:val="baseline"/>
      </w:pPr>
    </w:p>
    <w:p w14:paraId="117CCD4E" w14:textId="3B961669" w:rsidR="00DA48C4" w:rsidRPr="00862599" w:rsidRDefault="00DA48C4" w:rsidP="003E13D0">
      <w:pPr>
        <w:tabs>
          <w:tab w:val="left" w:pos="851"/>
        </w:tabs>
        <w:spacing w:line="260" w:lineRule="atLeast"/>
        <w:ind w:right="1133"/>
      </w:pPr>
      <w:r w:rsidRPr="00862599">
        <w:t xml:space="preserve">investicijske vrednosti _______________________EUR </w:t>
      </w:r>
      <w:r w:rsidR="00072AD3" w:rsidRPr="00862599">
        <w:t>bre</w:t>
      </w:r>
      <w:r w:rsidRPr="00862599">
        <w:t>z DDV, datum</w:t>
      </w:r>
      <w:r w:rsidR="00B45A78" w:rsidRPr="00862599">
        <w:t xml:space="preserve"> zaključka</w:t>
      </w:r>
      <w:r w:rsidRPr="00862599">
        <w:t xml:space="preserve"> izvedbe</w:t>
      </w:r>
      <w:r w:rsidR="00D34077" w:rsidRPr="00862599">
        <w:t>*</w:t>
      </w:r>
      <w:r w:rsidRPr="00862599">
        <w:t xml:space="preserve"> </w:t>
      </w:r>
      <w:r w:rsidRPr="00862599">
        <w:rPr>
          <w:lang w:eastAsia="en-US"/>
        </w:rPr>
        <w:t>________________</w:t>
      </w:r>
      <w:r w:rsidRPr="00862599">
        <w:t xml:space="preserve">, </w:t>
      </w:r>
      <w:r w:rsidR="00337887" w:rsidRPr="00862599">
        <w:rPr>
          <w:lang w:eastAsia="en-US"/>
        </w:rPr>
        <w:t xml:space="preserve">z bruto tlorisno površina objekta, ki je bil predmet gradnje, </w:t>
      </w:r>
      <w:r w:rsidRPr="00862599">
        <w:t xml:space="preserve">______________________________________ </w:t>
      </w:r>
      <w:r w:rsidR="008513B9" w:rsidRPr="00862599">
        <w:t>m</w:t>
      </w:r>
      <w:r w:rsidR="008513B9" w:rsidRPr="00862599">
        <w:rPr>
          <w:vertAlign w:val="superscript"/>
        </w:rPr>
        <w:t>2</w:t>
      </w:r>
      <w:r w:rsidR="008513B9" w:rsidRPr="00862599">
        <w:t>,</w:t>
      </w:r>
    </w:p>
    <w:p w14:paraId="7BDCEB7F" w14:textId="77777777" w:rsidR="00DA48C4" w:rsidRPr="00862599" w:rsidRDefault="00DA48C4" w:rsidP="003E13D0">
      <w:pPr>
        <w:tabs>
          <w:tab w:val="left" w:pos="851"/>
        </w:tabs>
        <w:overflowPunct w:val="0"/>
        <w:autoSpaceDE w:val="0"/>
        <w:autoSpaceDN w:val="0"/>
        <w:adjustRightInd w:val="0"/>
        <w:spacing w:line="240" w:lineRule="auto"/>
        <w:ind w:right="1133"/>
        <w:jc w:val="left"/>
        <w:textAlignment w:val="baseline"/>
      </w:pPr>
    </w:p>
    <w:p w14:paraId="65434FE2" w14:textId="77777777" w:rsidR="00DA48C4" w:rsidRPr="00862599" w:rsidRDefault="00DA48C4" w:rsidP="003E13D0">
      <w:pPr>
        <w:tabs>
          <w:tab w:val="left" w:pos="851"/>
        </w:tabs>
        <w:overflowPunct w:val="0"/>
        <w:autoSpaceDE w:val="0"/>
        <w:autoSpaceDN w:val="0"/>
        <w:adjustRightInd w:val="0"/>
        <w:spacing w:line="240" w:lineRule="auto"/>
        <w:ind w:right="1133"/>
        <w:jc w:val="left"/>
        <w:textAlignment w:val="baseline"/>
        <w:rPr>
          <w:b/>
          <w:bCs/>
        </w:rPr>
      </w:pPr>
    </w:p>
    <w:p w14:paraId="625C8EE8" w14:textId="77777777" w:rsidR="00DA48C4" w:rsidRPr="00862599" w:rsidRDefault="00DA48C4" w:rsidP="003E13D0">
      <w:pPr>
        <w:tabs>
          <w:tab w:val="left" w:pos="851"/>
        </w:tabs>
        <w:overflowPunct w:val="0"/>
        <w:autoSpaceDE w:val="0"/>
        <w:autoSpaceDN w:val="0"/>
        <w:adjustRightInd w:val="0"/>
        <w:spacing w:line="240" w:lineRule="atLeast"/>
        <w:ind w:right="1133"/>
        <w:textAlignment w:val="baseline"/>
      </w:pPr>
      <w:r w:rsidRPr="00862599">
        <w:rPr>
          <w:b/>
          <w:bCs/>
        </w:rPr>
        <w:t>potrjuje</w:t>
      </w:r>
      <w:r w:rsidRPr="00862599">
        <w:t xml:space="preserve">, da je strokovni kader izvajalca ................................., in sicer .................................................. </w:t>
      </w:r>
    </w:p>
    <w:p w14:paraId="13E33326" w14:textId="71A61647" w:rsidR="00DA48C4" w:rsidRPr="00862599" w:rsidRDefault="00DA48C4" w:rsidP="003E13D0">
      <w:pPr>
        <w:spacing w:line="276" w:lineRule="auto"/>
        <w:ind w:right="1133"/>
        <w:rPr>
          <w:iCs/>
          <w:lang w:eastAsia="en-US"/>
        </w:rPr>
      </w:pPr>
      <w:r w:rsidRPr="00862599">
        <w:rPr>
          <w:i/>
        </w:rPr>
        <w:t xml:space="preserve">(navesti ime in priimek iz obrazca št. </w:t>
      </w:r>
      <w:r w:rsidR="00D34077" w:rsidRPr="00862599">
        <w:rPr>
          <w:i/>
        </w:rPr>
        <w:t>3</w:t>
      </w:r>
      <w:r w:rsidRPr="00862599">
        <w:rPr>
          <w:i/>
        </w:rPr>
        <w:t xml:space="preserve"> - </w:t>
      </w:r>
      <w:r w:rsidRPr="00862599">
        <w:rPr>
          <w:i/>
          <w:iCs/>
          <w:lang w:eastAsia="en-US"/>
        </w:rPr>
        <w:t>Seznam priglašenega kadra na projektu s seznamom referenčnih poslov)</w:t>
      </w:r>
      <w:r w:rsidR="00D34077" w:rsidRPr="00862599">
        <w:rPr>
          <w:iCs/>
          <w:lang w:eastAsia="en-US"/>
        </w:rPr>
        <w:t xml:space="preserve"> v funkciji ……………………………………………………………………………………</w:t>
      </w:r>
    </w:p>
    <w:p w14:paraId="0E2DFC9E" w14:textId="77777777" w:rsidR="00DA48C4" w:rsidRPr="00862599" w:rsidRDefault="00DA48C4" w:rsidP="003E13D0">
      <w:pPr>
        <w:spacing w:line="276" w:lineRule="auto"/>
        <w:ind w:right="1133"/>
      </w:pPr>
    </w:p>
    <w:p w14:paraId="1540FBA3" w14:textId="77777777" w:rsidR="00DA48C4" w:rsidRPr="00862599" w:rsidRDefault="00DA48C4" w:rsidP="003E13D0">
      <w:pPr>
        <w:spacing w:line="276" w:lineRule="auto"/>
        <w:ind w:right="1133"/>
      </w:pPr>
      <w:r w:rsidRPr="00862599">
        <w:t>dela v okviru zgoraj navedenega projekta izvedel pravočasno, strokovno, kvalitetno in v skladu z določili pogodbe. Obračun izvedenih del je bil izveden korektno.</w:t>
      </w:r>
    </w:p>
    <w:p w14:paraId="79026591" w14:textId="77777777" w:rsidR="00DA48C4" w:rsidRPr="00862599" w:rsidRDefault="00DA48C4" w:rsidP="003E13D0">
      <w:pPr>
        <w:tabs>
          <w:tab w:val="left" w:pos="851"/>
        </w:tabs>
        <w:overflowPunct w:val="0"/>
        <w:autoSpaceDE w:val="0"/>
        <w:autoSpaceDN w:val="0"/>
        <w:adjustRightInd w:val="0"/>
        <w:spacing w:line="240" w:lineRule="atLeast"/>
        <w:ind w:right="1133"/>
        <w:textAlignment w:val="baseline"/>
      </w:pPr>
    </w:p>
    <w:p w14:paraId="6BFF6535" w14:textId="4FBF9FD1" w:rsidR="00DA48C4" w:rsidRPr="00862599" w:rsidRDefault="00DA48C4" w:rsidP="003E13D0">
      <w:pPr>
        <w:spacing w:line="260" w:lineRule="atLeast"/>
        <w:ind w:right="1133"/>
        <w:rPr>
          <w:b/>
        </w:rPr>
      </w:pPr>
      <w:r w:rsidRPr="00862599">
        <w:rPr>
          <w:b/>
          <w:bCs/>
        </w:rPr>
        <w:t>*Potrebno je navesti datum končanja del, t.j. datum pridobitve uporabnega dovoljenja objekta</w:t>
      </w:r>
      <w:r w:rsidR="00C54630" w:rsidRPr="00862599">
        <w:rPr>
          <w:b/>
          <w:bCs/>
        </w:rPr>
        <w:t xml:space="preserve"> oziroma primopredaje del</w:t>
      </w:r>
      <w:r w:rsidRPr="00862599">
        <w:rPr>
          <w:b/>
          <w:bCs/>
        </w:rPr>
        <w:t xml:space="preserve">. </w:t>
      </w:r>
      <w:r w:rsidRPr="00862599">
        <w:rPr>
          <w:b/>
        </w:rPr>
        <w:t xml:space="preserve"> </w:t>
      </w:r>
    </w:p>
    <w:p w14:paraId="3FDA9412" w14:textId="77777777" w:rsidR="00DA48C4" w:rsidRPr="00862599" w:rsidRDefault="00DA48C4" w:rsidP="003E13D0">
      <w:pPr>
        <w:spacing w:line="260" w:lineRule="atLeast"/>
        <w:ind w:right="1133"/>
        <w:rPr>
          <w:b/>
          <w:bCs/>
        </w:rPr>
      </w:pPr>
    </w:p>
    <w:p w14:paraId="3F6F4D15" w14:textId="77777777" w:rsidR="00DA48C4" w:rsidRPr="00862599" w:rsidRDefault="00DA48C4" w:rsidP="003E13D0">
      <w:pPr>
        <w:overflowPunct w:val="0"/>
        <w:autoSpaceDE w:val="0"/>
        <w:autoSpaceDN w:val="0"/>
        <w:adjustRightInd w:val="0"/>
        <w:spacing w:line="240" w:lineRule="auto"/>
        <w:ind w:right="1133"/>
        <w:jc w:val="left"/>
        <w:textAlignment w:val="baseline"/>
      </w:pPr>
      <w:r w:rsidRPr="00862599">
        <w:t xml:space="preserve">Odgovorna oseba investitorja/naročnika, pri katerem se lahko dobijo dodatne informacije: </w:t>
      </w:r>
    </w:p>
    <w:p w14:paraId="2BECF09A" w14:textId="77777777" w:rsidR="00DA48C4" w:rsidRPr="00862599" w:rsidRDefault="00DA48C4" w:rsidP="003E13D0">
      <w:pPr>
        <w:overflowPunct w:val="0"/>
        <w:autoSpaceDE w:val="0"/>
        <w:autoSpaceDN w:val="0"/>
        <w:adjustRightInd w:val="0"/>
        <w:spacing w:line="240" w:lineRule="auto"/>
        <w:ind w:right="1133"/>
        <w:jc w:val="left"/>
        <w:textAlignment w:val="baseline"/>
      </w:pPr>
    </w:p>
    <w:p w14:paraId="3BD712D8" w14:textId="77777777" w:rsidR="00DA48C4" w:rsidRPr="00862599" w:rsidRDefault="00DA48C4" w:rsidP="003E13D0">
      <w:pPr>
        <w:overflowPunct w:val="0"/>
        <w:autoSpaceDE w:val="0"/>
        <w:autoSpaceDN w:val="0"/>
        <w:adjustRightInd w:val="0"/>
        <w:spacing w:line="240" w:lineRule="auto"/>
        <w:ind w:right="1133"/>
        <w:jc w:val="left"/>
        <w:textAlignment w:val="baseline"/>
      </w:pPr>
      <w:r w:rsidRPr="00862599">
        <w:t>..................................................................,</w:t>
      </w:r>
    </w:p>
    <w:p w14:paraId="44FACC93" w14:textId="77777777" w:rsidR="00DA48C4" w:rsidRPr="00862599" w:rsidRDefault="00DA48C4" w:rsidP="003E13D0">
      <w:pPr>
        <w:overflowPunct w:val="0"/>
        <w:autoSpaceDE w:val="0"/>
        <w:autoSpaceDN w:val="0"/>
        <w:adjustRightInd w:val="0"/>
        <w:spacing w:line="240" w:lineRule="auto"/>
        <w:ind w:right="1133"/>
        <w:jc w:val="left"/>
        <w:textAlignment w:val="baseline"/>
      </w:pPr>
    </w:p>
    <w:p w14:paraId="6486F0A7" w14:textId="77777777" w:rsidR="00DA48C4" w:rsidRPr="00862599" w:rsidRDefault="00DA48C4" w:rsidP="003E13D0">
      <w:pPr>
        <w:overflowPunct w:val="0"/>
        <w:autoSpaceDE w:val="0"/>
        <w:autoSpaceDN w:val="0"/>
        <w:adjustRightInd w:val="0"/>
        <w:spacing w:line="240" w:lineRule="auto"/>
        <w:ind w:right="1133"/>
        <w:jc w:val="left"/>
        <w:textAlignment w:val="baseline"/>
      </w:pPr>
      <w:r w:rsidRPr="00862599">
        <w:t>tel. ...................................., fax ........................................... E-naslov……………….</w:t>
      </w:r>
    </w:p>
    <w:p w14:paraId="27CB1AEC" w14:textId="77777777" w:rsidR="00DA48C4" w:rsidRPr="00862599" w:rsidRDefault="00DA48C4" w:rsidP="003E13D0">
      <w:pPr>
        <w:overflowPunct w:val="0"/>
        <w:autoSpaceDE w:val="0"/>
        <w:autoSpaceDN w:val="0"/>
        <w:adjustRightInd w:val="0"/>
        <w:spacing w:line="240" w:lineRule="auto"/>
        <w:ind w:right="1133"/>
        <w:jc w:val="left"/>
        <w:textAlignment w:val="baseline"/>
      </w:pPr>
    </w:p>
    <w:p w14:paraId="35D4AAEC" w14:textId="77777777" w:rsidR="00DA48C4" w:rsidRPr="00862599" w:rsidRDefault="00DA48C4" w:rsidP="003E13D0">
      <w:pPr>
        <w:ind w:right="1133"/>
        <w:rPr>
          <w:lang w:eastAsia="en-US"/>
        </w:rPr>
      </w:pPr>
    </w:p>
    <w:tbl>
      <w:tblPr>
        <w:tblW w:w="0" w:type="auto"/>
        <w:tblLayout w:type="fixed"/>
        <w:tblLook w:val="0000" w:firstRow="0" w:lastRow="0" w:firstColumn="0" w:lastColumn="0" w:noHBand="0" w:noVBand="0"/>
      </w:tblPr>
      <w:tblGrid>
        <w:gridCol w:w="4361"/>
        <w:gridCol w:w="4361"/>
      </w:tblGrid>
      <w:tr w:rsidR="00862599" w:rsidRPr="00862599" w14:paraId="5E5C095A" w14:textId="77777777" w:rsidTr="002C5F62">
        <w:trPr>
          <w:cantSplit/>
        </w:trPr>
        <w:tc>
          <w:tcPr>
            <w:tcW w:w="4361" w:type="dxa"/>
          </w:tcPr>
          <w:p w14:paraId="3AADFBBF" w14:textId="77777777" w:rsidR="00DA48C4" w:rsidRPr="00862599" w:rsidRDefault="00DA48C4" w:rsidP="003E13D0">
            <w:pPr>
              <w:ind w:right="430"/>
              <w:rPr>
                <w:lang w:eastAsia="en-US"/>
              </w:rPr>
            </w:pPr>
            <w:r w:rsidRPr="00862599">
              <w:rPr>
                <w:lang w:eastAsia="en-US"/>
              </w:rPr>
              <w:t>Kraj in datum:</w:t>
            </w:r>
          </w:p>
        </w:tc>
        <w:tc>
          <w:tcPr>
            <w:tcW w:w="4361" w:type="dxa"/>
          </w:tcPr>
          <w:p w14:paraId="3F9FAA53" w14:textId="77777777" w:rsidR="00DA48C4" w:rsidRPr="00862599" w:rsidRDefault="00DA48C4" w:rsidP="003E13D0">
            <w:pPr>
              <w:ind w:right="393"/>
              <w:rPr>
                <w:lang w:eastAsia="en-US"/>
              </w:rPr>
            </w:pPr>
            <w:r w:rsidRPr="00862599">
              <w:rPr>
                <w:lang w:eastAsia="en-US"/>
              </w:rPr>
              <w:t>Žig in ime, priimek ter naziv odgovorne osebe potrjevalca reference:</w:t>
            </w:r>
          </w:p>
          <w:p w14:paraId="6B56071E" w14:textId="77777777" w:rsidR="00DA48C4" w:rsidRPr="00862599" w:rsidRDefault="00DA48C4" w:rsidP="003E13D0">
            <w:pPr>
              <w:ind w:right="393"/>
              <w:rPr>
                <w:lang w:eastAsia="en-US"/>
              </w:rPr>
            </w:pPr>
          </w:p>
        </w:tc>
      </w:tr>
      <w:tr w:rsidR="00862599" w:rsidRPr="00862599" w14:paraId="6E9705F8" w14:textId="77777777" w:rsidTr="002C5F62">
        <w:trPr>
          <w:cantSplit/>
        </w:trPr>
        <w:tc>
          <w:tcPr>
            <w:tcW w:w="4361" w:type="dxa"/>
          </w:tcPr>
          <w:p w14:paraId="0BDF9A7D" w14:textId="77777777" w:rsidR="00DA48C4" w:rsidRPr="00862599" w:rsidRDefault="00DA48C4" w:rsidP="003E13D0">
            <w:pPr>
              <w:ind w:right="430"/>
              <w:rPr>
                <w:lang w:eastAsia="en-US"/>
              </w:rPr>
            </w:pPr>
            <w:r w:rsidRPr="00862599">
              <w:rPr>
                <w:lang w:eastAsia="en-US"/>
              </w:rPr>
              <w:t>_________________________________</w:t>
            </w:r>
          </w:p>
        </w:tc>
        <w:tc>
          <w:tcPr>
            <w:tcW w:w="4361" w:type="dxa"/>
          </w:tcPr>
          <w:p w14:paraId="1C366A41" w14:textId="77777777" w:rsidR="00DA48C4" w:rsidRPr="00862599" w:rsidRDefault="00DA48C4" w:rsidP="003E13D0">
            <w:pPr>
              <w:ind w:right="393"/>
              <w:rPr>
                <w:lang w:eastAsia="en-US"/>
              </w:rPr>
            </w:pPr>
            <w:r w:rsidRPr="00862599">
              <w:rPr>
                <w:lang w:eastAsia="en-US"/>
              </w:rPr>
              <w:t>_________________________________</w:t>
            </w:r>
          </w:p>
        </w:tc>
      </w:tr>
      <w:tr w:rsidR="00862599" w:rsidRPr="00862599" w14:paraId="1E9FDA65" w14:textId="77777777" w:rsidTr="002C5F62">
        <w:trPr>
          <w:cantSplit/>
        </w:trPr>
        <w:tc>
          <w:tcPr>
            <w:tcW w:w="4361" w:type="dxa"/>
          </w:tcPr>
          <w:p w14:paraId="32CCEA70" w14:textId="77777777" w:rsidR="00DA48C4" w:rsidRPr="00862599" w:rsidRDefault="00DA48C4" w:rsidP="003E13D0">
            <w:pPr>
              <w:ind w:right="1133"/>
              <w:rPr>
                <w:lang w:eastAsia="en-US"/>
              </w:rPr>
            </w:pPr>
          </w:p>
        </w:tc>
        <w:tc>
          <w:tcPr>
            <w:tcW w:w="4361" w:type="dxa"/>
          </w:tcPr>
          <w:p w14:paraId="7A4AA187" w14:textId="77777777" w:rsidR="00DA48C4" w:rsidRPr="00862599" w:rsidRDefault="00DA48C4" w:rsidP="003E13D0">
            <w:pPr>
              <w:ind w:right="393"/>
              <w:rPr>
                <w:lang w:eastAsia="en-US"/>
              </w:rPr>
            </w:pPr>
          </w:p>
          <w:p w14:paraId="1C23A5E4" w14:textId="77777777" w:rsidR="00DA48C4" w:rsidRPr="00862599" w:rsidRDefault="00DA48C4" w:rsidP="003E13D0">
            <w:pPr>
              <w:ind w:right="393"/>
              <w:rPr>
                <w:lang w:eastAsia="en-US"/>
              </w:rPr>
            </w:pPr>
            <w:r w:rsidRPr="00862599">
              <w:rPr>
                <w:lang w:eastAsia="en-US"/>
              </w:rPr>
              <w:t>_________________________________</w:t>
            </w:r>
          </w:p>
        </w:tc>
      </w:tr>
    </w:tbl>
    <w:p w14:paraId="758A21DD" w14:textId="77777777" w:rsidR="00DA48C4" w:rsidRPr="00862599" w:rsidRDefault="00DA48C4" w:rsidP="003E13D0">
      <w:pPr>
        <w:ind w:right="1133"/>
        <w:rPr>
          <w:i/>
          <w:iCs/>
          <w:sz w:val="16"/>
          <w:szCs w:val="16"/>
          <w:lang w:eastAsia="en-US"/>
        </w:rPr>
      </w:pP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t xml:space="preserve">               </w:t>
      </w:r>
      <w:r w:rsidRPr="00862599">
        <w:rPr>
          <w:i/>
          <w:iCs/>
          <w:sz w:val="16"/>
          <w:szCs w:val="16"/>
          <w:lang w:eastAsia="en-US"/>
        </w:rPr>
        <w:t>(podpis)</w:t>
      </w:r>
    </w:p>
    <w:p w14:paraId="4F421EEF" w14:textId="77777777" w:rsidR="00DA48C4" w:rsidRPr="00862599" w:rsidRDefault="00DA48C4" w:rsidP="003E13D0">
      <w:pPr>
        <w:spacing w:line="260" w:lineRule="atLeast"/>
        <w:ind w:right="1133"/>
        <w:rPr>
          <w:lang w:eastAsia="en-US"/>
        </w:rPr>
      </w:pPr>
    </w:p>
    <w:p w14:paraId="36A99635" w14:textId="77777777" w:rsidR="00DA48C4" w:rsidRPr="00862599" w:rsidRDefault="00DA48C4" w:rsidP="003E13D0">
      <w:pPr>
        <w:ind w:right="1133"/>
      </w:pPr>
    </w:p>
    <w:p w14:paraId="22F451DD" w14:textId="77777777" w:rsidR="00DA48C4" w:rsidRPr="00862599" w:rsidRDefault="00DA48C4" w:rsidP="003E13D0">
      <w:pPr>
        <w:ind w:right="1133"/>
      </w:pPr>
    </w:p>
    <w:p w14:paraId="11F54043" w14:textId="77777777" w:rsidR="00DA48C4" w:rsidRPr="00862599" w:rsidRDefault="00DA48C4" w:rsidP="003E13D0">
      <w:pPr>
        <w:ind w:right="1133"/>
      </w:pPr>
    </w:p>
    <w:p w14:paraId="2DBAD659" w14:textId="77777777" w:rsidR="00661D38" w:rsidRPr="00862599" w:rsidRDefault="00661D38" w:rsidP="003E13D0">
      <w:pPr>
        <w:spacing w:line="240" w:lineRule="auto"/>
        <w:ind w:right="1133"/>
        <w:jc w:val="right"/>
      </w:pPr>
    </w:p>
    <w:p w14:paraId="58A353F1" w14:textId="77777777" w:rsidR="00661D38" w:rsidRPr="00862599" w:rsidRDefault="00661D38" w:rsidP="003E13D0">
      <w:pPr>
        <w:spacing w:line="240" w:lineRule="auto"/>
        <w:ind w:right="1133"/>
        <w:jc w:val="right"/>
      </w:pPr>
    </w:p>
    <w:p w14:paraId="396356C5" w14:textId="704CB086" w:rsidR="00E51721" w:rsidRPr="00862599" w:rsidRDefault="00E51721" w:rsidP="003E13D0">
      <w:pPr>
        <w:ind w:right="1133"/>
        <w:jc w:val="right"/>
      </w:pPr>
      <w:r w:rsidRPr="00862599">
        <w:lastRenderedPageBreak/>
        <w:t>OBRAZEC ŠT. 6</w:t>
      </w:r>
    </w:p>
    <w:p w14:paraId="33048488" w14:textId="77777777" w:rsidR="00E51721" w:rsidRPr="00862599" w:rsidRDefault="00E51721" w:rsidP="003E13D0">
      <w:pPr>
        <w:ind w:right="1133"/>
      </w:pPr>
    </w:p>
    <w:p w14:paraId="4F5D1B63" w14:textId="2A62BC6A" w:rsidR="00E51721" w:rsidRPr="00862599" w:rsidRDefault="00E51721" w:rsidP="003E13D0">
      <w:pPr>
        <w:keepNext/>
        <w:pBdr>
          <w:top w:val="single" w:sz="4" w:space="1" w:color="auto"/>
          <w:left w:val="single" w:sz="4" w:space="4" w:color="auto"/>
          <w:bottom w:val="single" w:sz="4" w:space="1" w:color="auto"/>
          <w:right w:val="single" w:sz="4" w:space="4" w:color="auto"/>
        </w:pBdr>
        <w:ind w:right="1133"/>
        <w:jc w:val="center"/>
        <w:outlineLvl w:val="1"/>
        <w:rPr>
          <w:b/>
          <w:bCs/>
          <w:iCs/>
          <w:sz w:val="24"/>
          <w:szCs w:val="24"/>
        </w:rPr>
      </w:pPr>
      <w:bookmarkStart w:id="310" w:name="_Toc136621611"/>
      <w:r w:rsidRPr="00862599">
        <w:rPr>
          <w:b/>
          <w:bCs/>
          <w:iCs/>
          <w:sz w:val="24"/>
          <w:szCs w:val="24"/>
        </w:rPr>
        <w:t>VZOREC FINANČNEGA ZAVAROVANJA ZA RESNOST PONUDBE PO EPGP-758</w:t>
      </w:r>
      <w:bookmarkEnd w:id="310"/>
    </w:p>
    <w:p w14:paraId="41F097D5" w14:textId="77777777" w:rsidR="00E51721" w:rsidRPr="00862599" w:rsidRDefault="00E51721" w:rsidP="003E13D0">
      <w:pPr>
        <w:ind w:right="1133"/>
      </w:pPr>
    </w:p>
    <w:p w14:paraId="45FD8B50" w14:textId="07ADDD1B" w:rsidR="00E51721" w:rsidRPr="00862599" w:rsidRDefault="00E51721"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133"/>
        <w:rPr>
          <w:i/>
          <w:sz w:val="16"/>
          <w:szCs w:val="16"/>
          <w:lang w:eastAsia="en-US"/>
        </w:rPr>
      </w:pPr>
      <w:r w:rsidRPr="00862599">
        <w:rPr>
          <w:i/>
          <w:sz w:val="16"/>
          <w:szCs w:val="16"/>
          <w:lang w:eastAsia="en-US"/>
        </w:rPr>
        <w:t>Glava s podatki o garantu (banki) ali SWIFT ključ</w:t>
      </w:r>
    </w:p>
    <w:p w14:paraId="2AD65A19" w14:textId="77777777" w:rsidR="00E51721" w:rsidRPr="00862599" w:rsidRDefault="00E51721"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133"/>
        <w:rPr>
          <w:sz w:val="16"/>
          <w:szCs w:val="16"/>
          <w:lang w:eastAsia="en-US"/>
        </w:rPr>
      </w:pPr>
      <w:r w:rsidRPr="00862599">
        <w:rPr>
          <w:sz w:val="16"/>
          <w:szCs w:val="16"/>
          <w:lang w:eastAsia="en-US"/>
        </w:rPr>
        <w:t xml:space="preserve">Za: </w:t>
      </w:r>
      <w:r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Pr="00862599">
        <w:rPr>
          <w:sz w:val="16"/>
          <w:szCs w:val="16"/>
          <w:lang w:eastAsia="en-US"/>
        </w:rPr>
      </w:r>
      <w:r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sz w:val="16"/>
          <w:szCs w:val="16"/>
          <w:lang w:eastAsia="en-US"/>
        </w:rPr>
        <w:fldChar w:fldCharType="end"/>
      </w:r>
      <w:r w:rsidRPr="00862599">
        <w:rPr>
          <w:sz w:val="16"/>
          <w:szCs w:val="16"/>
          <w:lang w:eastAsia="en-US"/>
        </w:rPr>
        <w:t xml:space="preserve"> </w:t>
      </w:r>
      <w:r w:rsidRPr="00862599">
        <w:rPr>
          <w:i/>
          <w:sz w:val="16"/>
          <w:szCs w:val="16"/>
          <w:lang w:eastAsia="en-US"/>
        </w:rPr>
        <w:t>(vpiše se upravičenca tj. naročnika javnega naročila)</w:t>
      </w:r>
    </w:p>
    <w:p w14:paraId="7C4B4958" w14:textId="77777777" w:rsidR="00E51721" w:rsidRPr="00862599" w:rsidRDefault="00E51721"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i/>
          <w:sz w:val="16"/>
          <w:szCs w:val="16"/>
          <w:lang w:eastAsia="en-US"/>
        </w:rPr>
      </w:pPr>
      <w:r w:rsidRPr="00862599">
        <w:rPr>
          <w:sz w:val="16"/>
          <w:szCs w:val="16"/>
          <w:lang w:eastAsia="en-US"/>
        </w:rPr>
        <w:t xml:space="preserve">Datum: </w:t>
      </w:r>
      <w:r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Pr="00862599">
        <w:rPr>
          <w:sz w:val="16"/>
          <w:szCs w:val="16"/>
          <w:lang w:eastAsia="en-US"/>
        </w:rPr>
      </w:r>
      <w:r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sz w:val="16"/>
          <w:szCs w:val="16"/>
          <w:lang w:eastAsia="en-US"/>
        </w:rPr>
        <w:fldChar w:fldCharType="end"/>
      </w:r>
      <w:r w:rsidRPr="00862599">
        <w:rPr>
          <w:sz w:val="16"/>
          <w:szCs w:val="16"/>
          <w:lang w:eastAsia="en-US"/>
        </w:rPr>
        <w:t xml:space="preserve"> </w:t>
      </w:r>
      <w:r w:rsidRPr="00862599">
        <w:rPr>
          <w:i/>
          <w:sz w:val="16"/>
          <w:szCs w:val="16"/>
          <w:lang w:eastAsia="en-US"/>
        </w:rPr>
        <w:t>(vpiše se datum izdaje)</w:t>
      </w:r>
    </w:p>
    <w:p w14:paraId="6F49B41F" w14:textId="77777777" w:rsidR="00E51721" w:rsidRPr="00862599" w:rsidRDefault="00E51721"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798FEC8A" w14:textId="77777777" w:rsidR="00E51721" w:rsidRPr="00862599" w:rsidRDefault="00E51721"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i/>
          <w:sz w:val="16"/>
          <w:szCs w:val="16"/>
          <w:lang w:eastAsia="en-US"/>
        </w:rPr>
      </w:pPr>
      <w:r w:rsidRPr="00862599">
        <w:rPr>
          <w:b/>
          <w:sz w:val="16"/>
          <w:szCs w:val="16"/>
          <w:lang w:eastAsia="en-US"/>
        </w:rPr>
        <w:t>VRSTA ZAVAROVANJA:</w:t>
      </w:r>
      <w:r w:rsidRPr="00862599">
        <w:rPr>
          <w:sz w:val="16"/>
          <w:szCs w:val="16"/>
          <w:lang w:eastAsia="en-US"/>
        </w:rPr>
        <w:t xml:space="preserve"> </w:t>
      </w:r>
      <w:r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Pr="00862599">
        <w:rPr>
          <w:sz w:val="16"/>
          <w:szCs w:val="16"/>
          <w:lang w:eastAsia="en-US"/>
        </w:rPr>
      </w:r>
      <w:r w:rsidRPr="00862599">
        <w:rPr>
          <w:sz w:val="16"/>
          <w:szCs w:val="16"/>
          <w:lang w:eastAsia="en-US"/>
        </w:rPr>
        <w:fldChar w:fldCharType="separate"/>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fldChar w:fldCharType="end"/>
      </w:r>
      <w:r w:rsidRPr="00862599">
        <w:rPr>
          <w:i/>
          <w:sz w:val="16"/>
          <w:szCs w:val="16"/>
          <w:lang w:eastAsia="en-US"/>
        </w:rPr>
        <w:t xml:space="preserve"> (vpiše se vrsta zavarovanja: bančna garancija)</w:t>
      </w:r>
    </w:p>
    <w:p w14:paraId="21725DE6" w14:textId="77777777" w:rsidR="00E51721" w:rsidRPr="00862599" w:rsidRDefault="00E51721"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3B890C75" w14:textId="77777777" w:rsidR="00E51721" w:rsidRPr="00862599" w:rsidRDefault="00E51721"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b/>
          <w:sz w:val="16"/>
          <w:szCs w:val="16"/>
          <w:lang w:eastAsia="en-US"/>
        </w:rPr>
        <w:t xml:space="preserve">ŠTEVILKA: </w:t>
      </w:r>
      <w:r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Pr="00862599">
        <w:rPr>
          <w:sz w:val="16"/>
          <w:szCs w:val="16"/>
          <w:lang w:eastAsia="en-US"/>
        </w:rPr>
      </w:r>
      <w:r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sz w:val="16"/>
          <w:szCs w:val="16"/>
          <w:lang w:eastAsia="en-US"/>
        </w:rPr>
        <w:fldChar w:fldCharType="end"/>
      </w:r>
      <w:r w:rsidRPr="00862599">
        <w:rPr>
          <w:sz w:val="16"/>
          <w:szCs w:val="16"/>
          <w:lang w:eastAsia="en-US"/>
        </w:rPr>
        <w:t xml:space="preserve"> </w:t>
      </w:r>
      <w:r w:rsidRPr="00862599">
        <w:rPr>
          <w:i/>
          <w:sz w:val="16"/>
          <w:szCs w:val="16"/>
          <w:lang w:eastAsia="en-US"/>
        </w:rPr>
        <w:t>(vpiše se številka finančnega zavarovanja)</w:t>
      </w:r>
    </w:p>
    <w:p w14:paraId="13AFBE6C" w14:textId="77777777" w:rsidR="00E51721" w:rsidRPr="00862599" w:rsidRDefault="00E51721"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5828E783" w14:textId="77777777" w:rsidR="00E51721" w:rsidRPr="00862599" w:rsidRDefault="00E51721"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b/>
          <w:sz w:val="16"/>
          <w:szCs w:val="16"/>
          <w:lang w:eastAsia="en-US"/>
        </w:rPr>
        <w:t>GARANT:</w:t>
      </w:r>
      <w:r w:rsidRPr="00862599">
        <w:rPr>
          <w:sz w:val="16"/>
          <w:szCs w:val="16"/>
          <w:lang w:eastAsia="en-US"/>
        </w:rPr>
        <w:t xml:space="preserve"> </w:t>
      </w:r>
      <w:r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Pr="00862599">
        <w:rPr>
          <w:sz w:val="16"/>
          <w:szCs w:val="16"/>
          <w:lang w:eastAsia="en-US"/>
        </w:rPr>
      </w:r>
      <w:r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sz w:val="16"/>
          <w:szCs w:val="16"/>
          <w:lang w:eastAsia="en-US"/>
        </w:rPr>
        <w:fldChar w:fldCharType="end"/>
      </w:r>
      <w:r w:rsidRPr="00862599">
        <w:rPr>
          <w:sz w:val="16"/>
          <w:szCs w:val="16"/>
          <w:lang w:eastAsia="en-US"/>
        </w:rPr>
        <w:t xml:space="preserve"> </w:t>
      </w:r>
      <w:r w:rsidRPr="00862599">
        <w:rPr>
          <w:i/>
          <w:sz w:val="16"/>
          <w:szCs w:val="16"/>
          <w:lang w:eastAsia="en-US"/>
        </w:rPr>
        <w:t>(vpiše se ime in naslov banke v kraju izdaje)</w:t>
      </w:r>
    </w:p>
    <w:p w14:paraId="344661DC" w14:textId="77777777" w:rsidR="00E51721" w:rsidRPr="00862599" w:rsidRDefault="00E51721"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0B250386" w14:textId="3D82C3F8" w:rsidR="00E51721" w:rsidRPr="00862599" w:rsidRDefault="00E51721"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b/>
          <w:sz w:val="16"/>
          <w:szCs w:val="16"/>
          <w:lang w:eastAsia="en-US"/>
        </w:rPr>
        <w:t xml:space="preserve">NAROČNIK: </w:t>
      </w:r>
      <w:r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Pr="00862599">
        <w:rPr>
          <w:sz w:val="16"/>
          <w:szCs w:val="16"/>
          <w:lang w:eastAsia="en-US"/>
        </w:rPr>
      </w:r>
      <w:r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sz w:val="16"/>
          <w:szCs w:val="16"/>
          <w:lang w:eastAsia="en-US"/>
        </w:rPr>
        <w:fldChar w:fldCharType="end"/>
      </w:r>
      <w:r w:rsidRPr="00862599">
        <w:rPr>
          <w:sz w:val="16"/>
          <w:szCs w:val="16"/>
          <w:lang w:eastAsia="en-US"/>
        </w:rPr>
        <w:t xml:space="preserve"> </w:t>
      </w:r>
      <w:r w:rsidRPr="00862599">
        <w:rPr>
          <w:i/>
          <w:sz w:val="16"/>
          <w:szCs w:val="16"/>
          <w:lang w:eastAsia="en-US"/>
        </w:rPr>
        <w:t>(vpišeta se ime in naslov naročnika zavarovanja, tj. ponudnika v postopku javnega naročanja)</w:t>
      </w:r>
    </w:p>
    <w:p w14:paraId="2604F3EA" w14:textId="77777777" w:rsidR="00E51721" w:rsidRPr="00862599" w:rsidRDefault="00E51721"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270E0F62" w14:textId="77777777" w:rsidR="00E51721" w:rsidRPr="00862599" w:rsidRDefault="00E51721"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bCs/>
          <w:sz w:val="16"/>
          <w:szCs w:val="16"/>
          <w:lang w:eastAsia="en-US"/>
        </w:rPr>
      </w:pPr>
      <w:r w:rsidRPr="00862599">
        <w:rPr>
          <w:b/>
          <w:sz w:val="16"/>
          <w:szCs w:val="16"/>
          <w:lang w:eastAsia="en-US"/>
        </w:rPr>
        <w:t>UPRAVIČENEC:</w:t>
      </w:r>
      <w:r w:rsidRPr="00862599">
        <w:rPr>
          <w:sz w:val="16"/>
          <w:szCs w:val="16"/>
          <w:lang w:eastAsia="en-US"/>
        </w:rPr>
        <w:t xml:space="preserve"> </w:t>
      </w:r>
      <w:r w:rsidRPr="00862599">
        <w:rPr>
          <w:bCs/>
          <w:sz w:val="16"/>
          <w:szCs w:val="16"/>
          <w:lang w:eastAsia="en-US"/>
        </w:rPr>
        <w:t>Urad Republike Slovenije za nadzor, kakovost in investicije v zdravstvu, Ambrožiča Novljana 7, 1000 Ljubljana</w:t>
      </w:r>
    </w:p>
    <w:p w14:paraId="6170DEFE" w14:textId="77777777" w:rsidR="00E51721" w:rsidRPr="00862599" w:rsidRDefault="00E51721"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42279F8C" w14:textId="68445967" w:rsidR="00E51721" w:rsidRPr="00862599" w:rsidRDefault="00E51721"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i/>
          <w:sz w:val="16"/>
          <w:szCs w:val="16"/>
          <w:lang w:eastAsia="en-US"/>
        </w:rPr>
      </w:pPr>
      <w:r w:rsidRPr="00862599">
        <w:rPr>
          <w:b/>
          <w:sz w:val="16"/>
          <w:szCs w:val="16"/>
          <w:lang w:eastAsia="en-US"/>
        </w:rPr>
        <w:t xml:space="preserve">OSNOVNI POSEL: </w:t>
      </w:r>
      <w:r w:rsidRPr="00862599">
        <w:rPr>
          <w:sz w:val="16"/>
          <w:szCs w:val="16"/>
          <w:lang w:eastAsia="en-US"/>
        </w:rPr>
        <w:t xml:space="preserve">obveznost naročnika zavarovanja iz </w:t>
      </w:r>
      <w:r w:rsidR="00367D52" w:rsidRPr="00862599">
        <w:rPr>
          <w:sz w:val="16"/>
          <w:szCs w:val="16"/>
          <w:lang w:eastAsia="en-US"/>
        </w:rPr>
        <w:t xml:space="preserve">njegove ponudbe, predložene v postopku javnega naročanja št. </w:t>
      </w:r>
      <w:r w:rsidR="00367D52" w:rsidRPr="00862599">
        <w:rPr>
          <w:sz w:val="16"/>
          <w:szCs w:val="16"/>
          <w:lang w:eastAsia="en-US"/>
        </w:rPr>
        <w:fldChar w:fldCharType="begin">
          <w:ffData>
            <w:name w:val="Besedilo2"/>
            <w:enabled/>
            <w:calcOnExit w:val="0"/>
            <w:textInput/>
          </w:ffData>
        </w:fldChar>
      </w:r>
      <w:r w:rsidR="00367D52" w:rsidRPr="00862599">
        <w:rPr>
          <w:sz w:val="16"/>
          <w:szCs w:val="16"/>
          <w:lang w:eastAsia="en-US"/>
        </w:rPr>
        <w:instrText xml:space="preserve"> FORMTEXT </w:instrText>
      </w:r>
      <w:r w:rsidR="00367D52" w:rsidRPr="00862599">
        <w:rPr>
          <w:sz w:val="16"/>
          <w:szCs w:val="16"/>
          <w:lang w:eastAsia="en-US"/>
        </w:rPr>
      </w:r>
      <w:r w:rsidR="00367D52" w:rsidRPr="00862599">
        <w:rPr>
          <w:sz w:val="16"/>
          <w:szCs w:val="16"/>
          <w:lang w:eastAsia="en-US"/>
        </w:rPr>
        <w:fldChar w:fldCharType="separate"/>
      </w:r>
      <w:r w:rsidR="00367D52" w:rsidRPr="00862599">
        <w:rPr>
          <w:sz w:val="16"/>
          <w:szCs w:val="16"/>
          <w:lang w:eastAsia="en-US"/>
        </w:rPr>
        <w:t> </w:t>
      </w:r>
      <w:r w:rsidR="00367D52" w:rsidRPr="00862599">
        <w:rPr>
          <w:sz w:val="16"/>
          <w:szCs w:val="16"/>
          <w:lang w:eastAsia="en-US"/>
        </w:rPr>
        <w:t> </w:t>
      </w:r>
      <w:r w:rsidR="00367D52" w:rsidRPr="00862599">
        <w:rPr>
          <w:sz w:val="16"/>
          <w:szCs w:val="16"/>
          <w:lang w:eastAsia="en-US"/>
        </w:rPr>
        <w:t> </w:t>
      </w:r>
      <w:r w:rsidR="00367D52" w:rsidRPr="00862599">
        <w:rPr>
          <w:sz w:val="16"/>
          <w:szCs w:val="16"/>
          <w:lang w:eastAsia="en-US"/>
        </w:rPr>
        <w:t> </w:t>
      </w:r>
      <w:r w:rsidR="00367D52" w:rsidRPr="00862599">
        <w:rPr>
          <w:sz w:val="16"/>
          <w:szCs w:val="16"/>
          <w:lang w:eastAsia="en-US"/>
        </w:rPr>
        <w:t> </w:t>
      </w:r>
      <w:r w:rsidR="00367D52" w:rsidRPr="00862599">
        <w:rPr>
          <w:sz w:val="16"/>
          <w:szCs w:val="16"/>
          <w:lang w:eastAsia="en-US"/>
        </w:rPr>
        <w:fldChar w:fldCharType="end"/>
      </w:r>
      <w:r w:rsidR="00367D52" w:rsidRPr="00862599">
        <w:rPr>
          <w:sz w:val="16"/>
          <w:szCs w:val="16"/>
          <w:lang w:eastAsia="en-US"/>
        </w:rPr>
        <w:t xml:space="preserve"> </w:t>
      </w:r>
      <w:r w:rsidR="00367D52" w:rsidRPr="00862599">
        <w:rPr>
          <w:i/>
          <w:sz w:val="16"/>
          <w:szCs w:val="16"/>
          <w:lang w:eastAsia="en-US"/>
        </w:rPr>
        <w:t>(vpiše se številka objave oziroma interna oznaka postopka javnega naročanja),</w:t>
      </w:r>
      <w:r w:rsidR="00367D52" w:rsidRPr="00862599">
        <w:rPr>
          <w:sz w:val="16"/>
          <w:szCs w:val="16"/>
          <w:lang w:eastAsia="en-US"/>
        </w:rPr>
        <w:t xml:space="preserve"> z dne </w:t>
      </w:r>
      <w:r w:rsidR="00367D52" w:rsidRPr="00862599">
        <w:rPr>
          <w:sz w:val="16"/>
          <w:szCs w:val="16"/>
          <w:lang w:eastAsia="en-US"/>
        </w:rPr>
        <w:fldChar w:fldCharType="begin">
          <w:ffData>
            <w:name w:val="Besedilo2"/>
            <w:enabled/>
            <w:calcOnExit w:val="0"/>
            <w:textInput/>
          </w:ffData>
        </w:fldChar>
      </w:r>
      <w:r w:rsidR="00367D52" w:rsidRPr="00862599">
        <w:rPr>
          <w:sz w:val="16"/>
          <w:szCs w:val="16"/>
          <w:lang w:eastAsia="en-US"/>
        </w:rPr>
        <w:instrText xml:space="preserve"> FORMTEXT </w:instrText>
      </w:r>
      <w:r w:rsidR="00367D52" w:rsidRPr="00862599">
        <w:rPr>
          <w:sz w:val="16"/>
          <w:szCs w:val="16"/>
          <w:lang w:eastAsia="en-US"/>
        </w:rPr>
      </w:r>
      <w:r w:rsidR="00367D52" w:rsidRPr="00862599">
        <w:rPr>
          <w:sz w:val="16"/>
          <w:szCs w:val="16"/>
          <w:lang w:eastAsia="en-US"/>
        </w:rPr>
        <w:fldChar w:fldCharType="separate"/>
      </w:r>
      <w:r w:rsidR="00367D52" w:rsidRPr="00862599">
        <w:rPr>
          <w:sz w:val="16"/>
          <w:szCs w:val="16"/>
          <w:lang w:eastAsia="en-US"/>
        </w:rPr>
        <w:t> </w:t>
      </w:r>
      <w:r w:rsidR="00367D52" w:rsidRPr="00862599">
        <w:rPr>
          <w:sz w:val="16"/>
          <w:szCs w:val="16"/>
          <w:lang w:eastAsia="en-US"/>
        </w:rPr>
        <w:t> </w:t>
      </w:r>
      <w:r w:rsidR="00367D52" w:rsidRPr="00862599">
        <w:rPr>
          <w:sz w:val="16"/>
          <w:szCs w:val="16"/>
          <w:lang w:eastAsia="en-US"/>
        </w:rPr>
        <w:t> </w:t>
      </w:r>
      <w:r w:rsidR="00367D52" w:rsidRPr="00862599">
        <w:rPr>
          <w:sz w:val="16"/>
          <w:szCs w:val="16"/>
          <w:lang w:eastAsia="en-US"/>
        </w:rPr>
        <w:t> </w:t>
      </w:r>
      <w:r w:rsidR="00367D52" w:rsidRPr="00862599">
        <w:rPr>
          <w:sz w:val="16"/>
          <w:szCs w:val="16"/>
          <w:lang w:eastAsia="en-US"/>
        </w:rPr>
        <w:t> </w:t>
      </w:r>
      <w:r w:rsidR="00367D52" w:rsidRPr="00862599">
        <w:rPr>
          <w:sz w:val="16"/>
          <w:szCs w:val="16"/>
          <w:lang w:eastAsia="en-US"/>
        </w:rPr>
        <w:fldChar w:fldCharType="end"/>
      </w:r>
      <w:r w:rsidR="00367D52" w:rsidRPr="00862599">
        <w:rPr>
          <w:sz w:val="16"/>
          <w:szCs w:val="16"/>
          <w:lang w:eastAsia="en-US"/>
        </w:rPr>
        <w:t xml:space="preserve"> </w:t>
      </w:r>
      <w:r w:rsidR="00367D52" w:rsidRPr="00862599">
        <w:rPr>
          <w:i/>
          <w:sz w:val="16"/>
          <w:szCs w:val="16"/>
          <w:lang w:eastAsia="en-US"/>
        </w:rPr>
        <w:t xml:space="preserve">(vpiše se datum objave), </w:t>
      </w:r>
      <w:r w:rsidR="00367D52" w:rsidRPr="00862599">
        <w:rPr>
          <w:sz w:val="16"/>
          <w:szCs w:val="16"/>
          <w:lang w:eastAsia="en-US"/>
        </w:rPr>
        <w:t xml:space="preserve">katerega predmet je </w:t>
      </w:r>
      <w:r w:rsidR="00367D52" w:rsidRPr="00862599">
        <w:rPr>
          <w:sz w:val="16"/>
          <w:szCs w:val="16"/>
          <w:lang w:eastAsia="en-US"/>
        </w:rPr>
        <w:fldChar w:fldCharType="begin">
          <w:ffData>
            <w:name w:val="Besedilo2"/>
            <w:enabled/>
            <w:calcOnExit w:val="0"/>
            <w:textInput/>
          </w:ffData>
        </w:fldChar>
      </w:r>
      <w:r w:rsidR="00367D52" w:rsidRPr="00862599">
        <w:rPr>
          <w:sz w:val="16"/>
          <w:szCs w:val="16"/>
          <w:lang w:eastAsia="en-US"/>
        </w:rPr>
        <w:instrText xml:space="preserve"> FORMTEXT </w:instrText>
      </w:r>
      <w:r w:rsidR="00367D52" w:rsidRPr="00862599">
        <w:rPr>
          <w:sz w:val="16"/>
          <w:szCs w:val="16"/>
          <w:lang w:eastAsia="en-US"/>
        </w:rPr>
      </w:r>
      <w:r w:rsidR="00367D52" w:rsidRPr="00862599">
        <w:rPr>
          <w:sz w:val="16"/>
          <w:szCs w:val="16"/>
          <w:lang w:eastAsia="en-US"/>
        </w:rPr>
        <w:fldChar w:fldCharType="separate"/>
      </w:r>
      <w:r w:rsidR="00367D52" w:rsidRPr="00862599">
        <w:rPr>
          <w:sz w:val="16"/>
          <w:szCs w:val="16"/>
          <w:lang w:eastAsia="en-US"/>
        </w:rPr>
        <w:t> </w:t>
      </w:r>
      <w:r w:rsidR="00367D52" w:rsidRPr="00862599">
        <w:rPr>
          <w:sz w:val="16"/>
          <w:szCs w:val="16"/>
          <w:lang w:eastAsia="en-US"/>
        </w:rPr>
        <w:t> </w:t>
      </w:r>
      <w:r w:rsidR="00367D52" w:rsidRPr="00862599">
        <w:rPr>
          <w:sz w:val="16"/>
          <w:szCs w:val="16"/>
          <w:lang w:eastAsia="en-US"/>
        </w:rPr>
        <w:t> </w:t>
      </w:r>
      <w:r w:rsidR="00367D52" w:rsidRPr="00862599">
        <w:rPr>
          <w:sz w:val="16"/>
          <w:szCs w:val="16"/>
          <w:lang w:eastAsia="en-US"/>
        </w:rPr>
        <w:t> </w:t>
      </w:r>
      <w:r w:rsidR="00367D52" w:rsidRPr="00862599">
        <w:rPr>
          <w:sz w:val="16"/>
          <w:szCs w:val="16"/>
          <w:lang w:eastAsia="en-US"/>
        </w:rPr>
        <w:t> </w:t>
      </w:r>
      <w:r w:rsidR="00367D52" w:rsidRPr="00862599">
        <w:rPr>
          <w:sz w:val="16"/>
          <w:szCs w:val="16"/>
          <w:lang w:eastAsia="en-US"/>
        </w:rPr>
        <w:fldChar w:fldCharType="end"/>
      </w:r>
      <w:r w:rsidR="00367D52" w:rsidRPr="00862599">
        <w:rPr>
          <w:sz w:val="16"/>
          <w:szCs w:val="16"/>
          <w:lang w:eastAsia="en-US"/>
        </w:rPr>
        <w:t xml:space="preserve"> </w:t>
      </w:r>
      <w:r w:rsidRPr="00862599">
        <w:rPr>
          <w:i/>
          <w:sz w:val="16"/>
          <w:szCs w:val="16"/>
          <w:lang w:eastAsia="en-US"/>
        </w:rPr>
        <w:t>(vpiše se predmet javnega naročila)</w:t>
      </w:r>
      <w:r w:rsidRPr="00862599">
        <w:rPr>
          <w:sz w:val="16"/>
          <w:szCs w:val="16"/>
          <w:lang w:eastAsia="en-US"/>
        </w:rPr>
        <w:t>.</w:t>
      </w:r>
    </w:p>
    <w:p w14:paraId="05209F92" w14:textId="77777777" w:rsidR="00E51721" w:rsidRPr="00862599" w:rsidRDefault="00E51721"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i/>
          <w:sz w:val="16"/>
          <w:szCs w:val="16"/>
          <w:lang w:eastAsia="en-US"/>
        </w:rPr>
        <w:t xml:space="preserve"> </w:t>
      </w:r>
    </w:p>
    <w:p w14:paraId="4F96521F" w14:textId="77777777" w:rsidR="00E51721" w:rsidRPr="00862599" w:rsidRDefault="00E51721"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b/>
          <w:sz w:val="16"/>
          <w:szCs w:val="16"/>
          <w:lang w:eastAsia="en-US"/>
        </w:rPr>
        <w:t xml:space="preserve">ZNESEK  V EUR: </w:t>
      </w:r>
      <w:r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Pr="00862599">
        <w:rPr>
          <w:sz w:val="16"/>
          <w:szCs w:val="16"/>
          <w:lang w:eastAsia="en-US"/>
        </w:rPr>
      </w:r>
      <w:r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sz w:val="16"/>
          <w:szCs w:val="16"/>
          <w:lang w:eastAsia="en-US"/>
        </w:rPr>
        <w:fldChar w:fldCharType="end"/>
      </w:r>
      <w:r w:rsidRPr="00862599">
        <w:rPr>
          <w:sz w:val="16"/>
          <w:szCs w:val="16"/>
          <w:lang w:eastAsia="en-US"/>
        </w:rPr>
        <w:t xml:space="preserve"> </w:t>
      </w:r>
      <w:r w:rsidRPr="00862599">
        <w:rPr>
          <w:i/>
          <w:sz w:val="16"/>
          <w:szCs w:val="16"/>
          <w:lang w:eastAsia="en-US"/>
        </w:rPr>
        <w:t>(vpiše se najvišji znesek s številko in besedo)</w:t>
      </w:r>
    </w:p>
    <w:p w14:paraId="54D93DEF" w14:textId="77777777" w:rsidR="00E51721" w:rsidRPr="00862599" w:rsidRDefault="00E51721"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2D29EF63" w14:textId="77777777" w:rsidR="00E51721" w:rsidRPr="00862599" w:rsidRDefault="00E51721"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b/>
          <w:sz w:val="16"/>
          <w:szCs w:val="16"/>
          <w:lang w:eastAsia="en-US"/>
        </w:rPr>
        <w:t xml:space="preserve">LISTINE, KI JIH JE POLEG IZJAVE TREBA PRILOŽITI ZAHTEVI ZA PLAČILO IN SE IZRECNO ZAHTEVAJO V SPODNJEM BESEDILU: </w:t>
      </w:r>
      <w:r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Pr="00862599">
        <w:rPr>
          <w:sz w:val="16"/>
          <w:szCs w:val="16"/>
          <w:lang w:eastAsia="en-US"/>
        </w:rPr>
      </w:r>
      <w:r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sz w:val="16"/>
          <w:szCs w:val="16"/>
          <w:lang w:eastAsia="en-US"/>
        </w:rPr>
        <w:fldChar w:fldCharType="end"/>
      </w:r>
      <w:r w:rsidRPr="00862599">
        <w:rPr>
          <w:sz w:val="16"/>
          <w:szCs w:val="16"/>
          <w:lang w:eastAsia="en-US"/>
        </w:rPr>
        <w:t xml:space="preserve"> </w:t>
      </w:r>
      <w:r w:rsidRPr="00862599">
        <w:rPr>
          <w:i/>
          <w:sz w:val="16"/>
          <w:szCs w:val="16"/>
          <w:lang w:eastAsia="en-US"/>
        </w:rPr>
        <w:t>(nobena/navede se listina)</w:t>
      </w:r>
    </w:p>
    <w:p w14:paraId="3CD18294" w14:textId="77777777" w:rsidR="00E51721" w:rsidRPr="00862599" w:rsidRDefault="00E51721"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4C8B4AE5" w14:textId="77777777" w:rsidR="00E51721" w:rsidRPr="00862599" w:rsidRDefault="00E51721"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b/>
          <w:sz w:val="16"/>
          <w:szCs w:val="16"/>
          <w:lang w:eastAsia="en-US"/>
        </w:rPr>
        <w:t>JEZIK V ZAHTEVANIH LISTINAH:</w:t>
      </w:r>
      <w:r w:rsidRPr="00862599">
        <w:rPr>
          <w:sz w:val="16"/>
          <w:szCs w:val="16"/>
          <w:lang w:eastAsia="en-US"/>
        </w:rPr>
        <w:t xml:space="preserve"> slovenski</w:t>
      </w:r>
    </w:p>
    <w:p w14:paraId="16C518F2" w14:textId="77777777" w:rsidR="00E51721" w:rsidRPr="00862599" w:rsidRDefault="00E51721"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225AC904" w14:textId="77777777" w:rsidR="00E51721" w:rsidRPr="00862599" w:rsidRDefault="00E51721"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b/>
          <w:sz w:val="16"/>
          <w:szCs w:val="16"/>
          <w:lang w:eastAsia="en-US"/>
        </w:rPr>
        <w:t>OBLIKA PREDLOŽITVE:</w:t>
      </w:r>
      <w:r w:rsidRPr="00862599">
        <w:rPr>
          <w:sz w:val="16"/>
          <w:szCs w:val="16"/>
          <w:lang w:eastAsia="en-US"/>
        </w:rPr>
        <w:t xml:space="preserve"> v papirni obliki s priporočeno pošto ali katerokoli obliko hitre pošte ali osebno ali v elektronski obliki po SWIFT sistemu na naslov </w:t>
      </w:r>
      <w:r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Pr="00862599">
        <w:rPr>
          <w:sz w:val="16"/>
          <w:szCs w:val="16"/>
          <w:lang w:eastAsia="en-US"/>
        </w:rPr>
      </w:r>
      <w:r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sz w:val="16"/>
          <w:szCs w:val="16"/>
          <w:lang w:eastAsia="en-US"/>
        </w:rPr>
        <w:fldChar w:fldCharType="end"/>
      </w:r>
      <w:r w:rsidRPr="00862599">
        <w:rPr>
          <w:sz w:val="16"/>
          <w:szCs w:val="16"/>
          <w:lang w:eastAsia="en-US"/>
        </w:rPr>
        <w:t xml:space="preserve"> </w:t>
      </w:r>
      <w:r w:rsidRPr="00862599">
        <w:rPr>
          <w:i/>
          <w:sz w:val="16"/>
          <w:szCs w:val="16"/>
          <w:lang w:eastAsia="en-US"/>
        </w:rPr>
        <w:t>(navede se SWIFT naslova garanta)</w:t>
      </w:r>
    </w:p>
    <w:p w14:paraId="0FDE74C6" w14:textId="77777777" w:rsidR="00E51721" w:rsidRPr="00862599" w:rsidRDefault="00E51721"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64328CFF" w14:textId="77777777" w:rsidR="00E51721" w:rsidRPr="00862599" w:rsidRDefault="00E51721"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i/>
          <w:sz w:val="16"/>
          <w:szCs w:val="16"/>
          <w:lang w:eastAsia="en-US"/>
        </w:rPr>
      </w:pPr>
      <w:r w:rsidRPr="00862599">
        <w:rPr>
          <w:b/>
          <w:sz w:val="16"/>
          <w:szCs w:val="16"/>
          <w:lang w:eastAsia="en-US"/>
        </w:rPr>
        <w:t>KRAJ PREDLOŽITVE:</w:t>
      </w:r>
      <w:r w:rsidRPr="00862599">
        <w:rPr>
          <w:sz w:val="16"/>
          <w:szCs w:val="16"/>
          <w:lang w:eastAsia="en-US"/>
        </w:rPr>
        <w:t xml:space="preserve"> </w:t>
      </w:r>
      <w:r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Pr="00862599">
        <w:rPr>
          <w:sz w:val="16"/>
          <w:szCs w:val="16"/>
          <w:lang w:eastAsia="en-US"/>
        </w:rPr>
      </w:r>
      <w:r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sz w:val="16"/>
          <w:szCs w:val="16"/>
          <w:lang w:eastAsia="en-US"/>
        </w:rPr>
        <w:fldChar w:fldCharType="end"/>
      </w:r>
      <w:r w:rsidRPr="00862599">
        <w:rPr>
          <w:sz w:val="16"/>
          <w:szCs w:val="16"/>
          <w:lang w:eastAsia="en-US"/>
        </w:rPr>
        <w:t xml:space="preserve"> </w:t>
      </w:r>
      <w:r w:rsidRPr="00862599">
        <w:rPr>
          <w:i/>
          <w:sz w:val="16"/>
          <w:szCs w:val="16"/>
          <w:lang w:eastAsia="en-US"/>
        </w:rPr>
        <w:t>(garant vpiše naslov podružnice, kjer se opravi predložitev papirnih listin, ali elektronski naslov za predložitev v elektronski obliki, kot na primer garantov SWIFT naslov)</w:t>
      </w:r>
    </w:p>
    <w:p w14:paraId="0257EDE7" w14:textId="77777777" w:rsidR="00E51721" w:rsidRPr="00862599" w:rsidRDefault="00E51721"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024E738A" w14:textId="77777777" w:rsidR="00E51721" w:rsidRPr="00862599" w:rsidRDefault="00E51721"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sz w:val="16"/>
          <w:szCs w:val="16"/>
          <w:lang w:eastAsia="en-US"/>
        </w:rPr>
        <w:t>Ne glede na naslov podružnice, ki jo je vpisal garant, se predložitev papirnih listin lahko opravi v katerikoli podružnici garanta na območju Republike Slovenije.</w:t>
      </w:r>
      <w:r w:rsidRPr="00862599" w:rsidDel="00D4087F">
        <w:rPr>
          <w:sz w:val="16"/>
          <w:szCs w:val="16"/>
          <w:lang w:eastAsia="en-US"/>
        </w:rPr>
        <w:t xml:space="preserve"> </w:t>
      </w:r>
    </w:p>
    <w:p w14:paraId="16B32697" w14:textId="77777777" w:rsidR="00E51721" w:rsidRPr="00862599" w:rsidRDefault="00E51721"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sz w:val="16"/>
          <w:szCs w:val="16"/>
          <w:lang w:eastAsia="en-US"/>
        </w:rPr>
        <w:t xml:space="preserve">  </w:t>
      </w:r>
    </w:p>
    <w:p w14:paraId="71DC34D5" w14:textId="662840D2" w:rsidR="00E51721" w:rsidRPr="00862599" w:rsidRDefault="00E51721"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b/>
          <w:sz w:val="16"/>
          <w:szCs w:val="16"/>
          <w:lang w:eastAsia="en-US"/>
        </w:rPr>
        <w:t xml:space="preserve">DATUM VELJAVNOSTI: </w:t>
      </w:r>
      <w:r w:rsidRPr="00862599">
        <w:rPr>
          <w:sz w:val="16"/>
          <w:szCs w:val="16"/>
          <w:lang w:eastAsia="en-US"/>
        </w:rPr>
        <w:fldChar w:fldCharType="begin">
          <w:ffData>
            <w:name w:val="Besedilo2"/>
            <w:enabled/>
            <w:calcOnExit w:val="0"/>
            <w:textInput>
              <w:default w:val="DD. MM. LLLL"/>
            </w:textInput>
          </w:ffData>
        </w:fldChar>
      </w:r>
      <w:r w:rsidRPr="00862599">
        <w:rPr>
          <w:sz w:val="16"/>
          <w:szCs w:val="16"/>
          <w:lang w:eastAsia="en-US"/>
        </w:rPr>
        <w:instrText xml:space="preserve"> FORMTEXT </w:instrText>
      </w:r>
      <w:r w:rsidRPr="00862599">
        <w:rPr>
          <w:sz w:val="16"/>
          <w:szCs w:val="16"/>
          <w:lang w:eastAsia="en-US"/>
        </w:rPr>
      </w:r>
      <w:r w:rsidRPr="00862599">
        <w:rPr>
          <w:sz w:val="16"/>
          <w:szCs w:val="16"/>
          <w:lang w:eastAsia="en-US"/>
        </w:rPr>
        <w:fldChar w:fldCharType="separate"/>
      </w:r>
      <w:r w:rsidRPr="00862599">
        <w:rPr>
          <w:noProof/>
          <w:sz w:val="16"/>
          <w:szCs w:val="16"/>
          <w:lang w:eastAsia="en-US"/>
        </w:rPr>
        <w:t>DD. MM. LLLL</w:t>
      </w:r>
      <w:r w:rsidRPr="00862599">
        <w:rPr>
          <w:sz w:val="16"/>
          <w:szCs w:val="16"/>
          <w:lang w:eastAsia="en-US"/>
        </w:rPr>
        <w:fldChar w:fldCharType="end"/>
      </w:r>
      <w:r w:rsidRPr="00862599">
        <w:rPr>
          <w:sz w:val="16"/>
          <w:szCs w:val="16"/>
          <w:lang w:eastAsia="en-US"/>
        </w:rPr>
        <w:t xml:space="preserve"> </w:t>
      </w:r>
      <w:r w:rsidRPr="00862599">
        <w:rPr>
          <w:i/>
          <w:sz w:val="16"/>
          <w:szCs w:val="16"/>
          <w:lang w:eastAsia="en-US"/>
        </w:rPr>
        <w:t>(vpiše se datum</w:t>
      </w:r>
      <w:r w:rsidR="00162F1A" w:rsidRPr="00862599">
        <w:rPr>
          <w:i/>
          <w:sz w:val="16"/>
          <w:szCs w:val="16"/>
          <w:lang w:eastAsia="en-US"/>
        </w:rPr>
        <w:t>, ki je naveden v dokumentaciji za oddajo predmetnega javnega naročila</w:t>
      </w:r>
      <w:r w:rsidRPr="00862599">
        <w:rPr>
          <w:i/>
          <w:sz w:val="16"/>
          <w:szCs w:val="16"/>
          <w:lang w:eastAsia="en-US"/>
        </w:rPr>
        <w:t>)</w:t>
      </w:r>
    </w:p>
    <w:p w14:paraId="27E3BA9F" w14:textId="77777777" w:rsidR="00E51721" w:rsidRPr="00862599" w:rsidRDefault="00E51721"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667B351C" w14:textId="22323F35" w:rsidR="00E51721" w:rsidRPr="00862599" w:rsidRDefault="00E51721"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b/>
          <w:sz w:val="16"/>
          <w:szCs w:val="16"/>
          <w:lang w:eastAsia="en-US"/>
        </w:rPr>
        <w:t>STRANKA, KI MORA PLAČATI STROŠKE:</w:t>
      </w:r>
      <w:r w:rsidRPr="00862599">
        <w:rPr>
          <w:sz w:val="16"/>
          <w:szCs w:val="16"/>
          <w:lang w:eastAsia="en-US"/>
        </w:rPr>
        <w:t xml:space="preserve"> </w:t>
      </w:r>
      <w:r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Pr="00862599">
        <w:rPr>
          <w:sz w:val="16"/>
          <w:szCs w:val="16"/>
          <w:lang w:eastAsia="en-US"/>
        </w:rPr>
      </w:r>
      <w:r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sz w:val="16"/>
          <w:szCs w:val="16"/>
          <w:lang w:eastAsia="en-US"/>
        </w:rPr>
        <w:fldChar w:fldCharType="end"/>
      </w:r>
      <w:r w:rsidRPr="00862599">
        <w:rPr>
          <w:sz w:val="16"/>
          <w:szCs w:val="16"/>
          <w:lang w:eastAsia="en-US"/>
        </w:rPr>
        <w:t xml:space="preserve"> </w:t>
      </w:r>
      <w:r w:rsidRPr="00862599">
        <w:rPr>
          <w:i/>
          <w:sz w:val="16"/>
          <w:szCs w:val="16"/>
          <w:lang w:eastAsia="en-US"/>
        </w:rPr>
        <w:t xml:space="preserve">(vpiše se ime naročnika zavarovanja, tj. </w:t>
      </w:r>
      <w:r w:rsidR="00162F1A" w:rsidRPr="00862599">
        <w:rPr>
          <w:i/>
          <w:sz w:val="16"/>
          <w:szCs w:val="16"/>
          <w:lang w:eastAsia="en-US"/>
        </w:rPr>
        <w:t xml:space="preserve">ponudnika </w:t>
      </w:r>
      <w:r w:rsidRPr="00862599">
        <w:rPr>
          <w:i/>
          <w:sz w:val="16"/>
          <w:szCs w:val="16"/>
          <w:lang w:eastAsia="en-US"/>
        </w:rPr>
        <w:t>v postopku javnega naročanja)</w:t>
      </w:r>
    </w:p>
    <w:p w14:paraId="1FB15ABA" w14:textId="77777777" w:rsidR="00E51721" w:rsidRPr="00862599" w:rsidRDefault="00E51721"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b/>
          <w:sz w:val="16"/>
          <w:szCs w:val="16"/>
          <w:lang w:eastAsia="en-US"/>
        </w:rPr>
      </w:pPr>
    </w:p>
    <w:p w14:paraId="71F24618" w14:textId="70992AC9" w:rsidR="00E51721" w:rsidRPr="00862599" w:rsidRDefault="00E51721" w:rsidP="003E13D0">
      <w:pPr>
        <w:spacing w:line="240" w:lineRule="auto"/>
        <w:ind w:right="1133"/>
        <w:rPr>
          <w:sz w:val="16"/>
          <w:szCs w:val="16"/>
          <w:lang w:eastAsia="en-US"/>
        </w:rPr>
      </w:pPr>
      <w:r w:rsidRPr="00862599">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F0B5DC7" w14:textId="32195F67" w:rsidR="004573E5" w:rsidRPr="00862599" w:rsidRDefault="004573E5" w:rsidP="003E13D0">
      <w:pPr>
        <w:spacing w:line="240" w:lineRule="auto"/>
        <w:ind w:right="1133"/>
        <w:rPr>
          <w:sz w:val="16"/>
          <w:szCs w:val="16"/>
          <w:lang w:eastAsia="en-US"/>
        </w:rPr>
      </w:pPr>
    </w:p>
    <w:p w14:paraId="021C293C" w14:textId="77777777" w:rsidR="004573E5" w:rsidRPr="00862599" w:rsidRDefault="004573E5" w:rsidP="003E13D0">
      <w:pPr>
        <w:spacing w:line="240" w:lineRule="auto"/>
        <w:ind w:right="1133"/>
        <w:rPr>
          <w:sz w:val="16"/>
          <w:szCs w:val="16"/>
          <w:lang w:eastAsia="en-US"/>
        </w:rPr>
      </w:pPr>
      <w:r w:rsidRPr="00862599">
        <w:rPr>
          <w:sz w:val="16"/>
          <w:szCs w:val="16"/>
          <w:lang w:eastAsia="en-US"/>
        </w:rPr>
        <w:t xml:space="preserve">Zavarovanje se lahko unovči iz naslednjih razlogov, ki morajo biti navedeni v izjavi upravičenca oziroma zahtevi za plačilo: </w:t>
      </w:r>
    </w:p>
    <w:p w14:paraId="0D66833F" w14:textId="77777777" w:rsidR="004573E5" w:rsidRPr="00862599" w:rsidRDefault="004573E5" w:rsidP="003E13D0">
      <w:pPr>
        <w:numPr>
          <w:ilvl w:val="0"/>
          <w:numId w:val="27"/>
        </w:numPr>
        <w:spacing w:line="240" w:lineRule="auto"/>
        <w:ind w:right="1133"/>
        <w:rPr>
          <w:sz w:val="16"/>
          <w:szCs w:val="16"/>
          <w:lang w:eastAsia="en-US"/>
        </w:rPr>
      </w:pPr>
      <w:r w:rsidRPr="00862599">
        <w:rPr>
          <w:sz w:val="16"/>
          <w:szCs w:val="16"/>
          <w:lang w:eastAsia="en-US"/>
        </w:rPr>
        <w:t>naročnik zavarovanja je umaknil ponudbo po poteku roka za prejem ponudb ali nedopustno spremenil ponudbo v času njene veljavnosti; ali</w:t>
      </w:r>
    </w:p>
    <w:p w14:paraId="30C5ADF4" w14:textId="77777777" w:rsidR="004573E5" w:rsidRPr="00862599" w:rsidRDefault="004573E5" w:rsidP="003E13D0">
      <w:pPr>
        <w:numPr>
          <w:ilvl w:val="0"/>
          <w:numId w:val="27"/>
        </w:numPr>
        <w:spacing w:line="240" w:lineRule="auto"/>
        <w:ind w:right="1133"/>
        <w:rPr>
          <w:sz w:val="16"/>
          <w:szCs w:val="16"/>
          <w:lang w:eastAsia="en-US"/>
        </w:rPr>
      </w:pPr>
      <w:r w:rsidRPr="00862599">
        <w:rPr>
          <w:sz w:val="16"/>
          <w:szCs w:val="16"/>
          <w:lang w:eastAsia="en-US"/>
        </w:rPr>
        <w:t>izbrani naročnik zavarovanja na poziv upravičenca ni podpisal pogodbe; ali</w:t>
      </w:r>
    </w:p>
    <w:p w14:paraId="64E232A7" w14:textId="77777777" w:rsidR="008A1A26" w:rsidRPr="00862599" w:rsidRDefault="004573E5" w:rsidP="003E13D0">
      <w:pPr>
        <w:numPr>
          <w:ilvl w:val="0"/>
          <w:numId w:val="27"/>
        </w:numPr>
        <w:spacing w:line="240" w:lineRule="auto"/>
        <w:ind w:right="1133"/>
        <w:rPr>
          <w:sz w:val="16"/>
          <w:szCs w:val="16"/>
          <w:lang w:eastAsia="en-US"/>
        </w:rPr>
      </w:pPr>
      <w:r w:rsidRPr="00862599">
        <w:rPr>
          <w:sz w:val="16"/>
          <w:szCs w:val="16"/>
          <w:lang w:eastAsia="en-US"/>
        </w:rPr>
        <w:t>izbrani naročnik zavarovanja ni predložil zavarovanja za dobro izvedbo pogodbenih obveznosti v skladu s pogoji naročila</w:t>
      </w:r>
      <w:r w:rsidR="008A1A26" w:rsidRPr="00862599">
        <w:rPr>
          <w:sz w:val="16"/>
          <w:szCs w:val="16"/>
          <w:lang w:eastAsia="en-US"/>
        </w:rPr>
        <w:t>; ali</w:t>
      </w:r>
    </w:p>
    <w:p w14:paraId="7677ED38" w14:textId="0C4B867E" w:rsidR="00E51721" w:rsidRPr="00862599" w:rsidRDefault="008A1A26" w:rsidP="003E13D0">
      <w:pPr>
        <w:numPr>
          <w:ilvl w:val="0"/>
          <w:numId w:val="27"/>
        </w:numPr>
        <w:spacing w:line="240" w:lineRule="auto"/>
        <w:ind w:right="1133"/>
        <w:rPr>
          <w:sz w:val="16"/>
          <w:szCs w:val="16"/>
          <w:lang w:eastAsia="en-US"/>
        </w:rPr>
      </w:pPr>
      <w:r w:rsidRPr="00862599">
        <w:rPr>
          <w:sz w:val="16"/>
          <w:szCs w:val="16"/>
          <w:lang w:eastAsia="en-US"/>
        </w:rPr>
        <w:t>izbrani naročnik zavarovanja pred podpisom pogodbe za vodjo gradnje ne predloži zahtevanega dokazila o aktivnem znanju slovenskega jezika v skladu z zahtevami razpisne dokumentacije.</w:t>
      </w:r>
    </w:p>
    <w:p w14:paraId="4873492B" w14:textId="77777777" w:rsidR="008A1A26" w:rsidRPr="00862599" w:rsidRDefault="008A1A26" w:rsidP="003E13D0">
      <w:pPr>
        <w:spacing w:line="240" w:lineRule="auto"/>
        <w:ind w:right="1133"/>
        <w:rPr>
          <w:sz w:val="16"/>
          <w:szCs w:val="16"/>
          <w:lang w:eastAsia="en-US"/>
        </w:rPr>
      </w:pPr>
    </w:p>
    <w:p w14:paraId="71D469C3" w14:textId="77777777" w:rsidR="00E51721" w:rsidRPr="00862599" w:rsidRDefault="00E51721" w:rsidP="003E13D0">
      <w:pPr>
        <w:spacing w:line="240" w:lineRule="auto"/>
        <w:ind w:right="1133"/>
        <w:rPr>
          <w:sz w:val="16"/>
          <w:szCs w:val="16"/>
          <w:lang w:eastAsia="en-US"/>
        </w:rPr>
      </w:pPr>
      <w:r w:rsidRPr="00862599">
        <w:rPr>
          <w:sz w:val="16"/>
          <w:szCs w:val="16"/>
          <w:lang w:eastAsia="en-US"/>
        </w:rPr>
        <w:t>Katerokoli zahtevo za plačilo po tem zavarovanju moramo prejeti na datum veljavnosti zavarovanja ali pred njim v zgoraj navedenem kraju predložitve.</w:t>
      </w:r>
    </w:p>
    <w:p w14:paraId="7CEA57BF" w14:textId="77777777" w:rsidR="00E51721" w:rsidRPr="00862599" w:rsidRDefault="00E51721" w:rsidP="003E13D0">
      <w:pPr>
        <w:spacing w:line="240" w:lineRule="auto"/>
        <w:ind w:right="1133"/>
        <w:rPr>
          <w:sz w:val="16"/>
          <w:szCs w:val="16"/>
          <w:lang w:eastAsia="en-US"/>
        </w:rPr>
      </w:pPr>
    </w:p>
    <w:p w14:paraId="4535289B" w14:textId="77777777" w:rsidR="00E51721" w:rsidRPr="00862599" w:rsidRDefault="00E51721" w:rsidP="003E13D0">
      <w:pPr>
        <w:spacing w:line="240" w:lineRule="auto"/>
        <w:ind w:right="1133"/>
        <w:rPr>
          <w:sz w:val="16"/>
          <w:szCs w:val="16"/>
          <w:lang w:eastAsia="en-US"/>
        </w:rPr>
      </w:pPr>
      <w:r w:rsidRPr="00862599">
        <w:rPr>
          <w:sz w:val="16"/>
          <w:szCs w:val="16"/>
          <w:lang w:eastAsia="en-US"/>
        </w:rPr>
        <w:t>Morebitne spore v zvezi s tem zavarovanjem rešuje stvarno pristojno sodišče v Ljubljani po slovenskem pravu.</w:t>
      </w:r>
    </w:p>
    <w:p w14:paraId="2363A3A4" w14:textId="77777777" w:rsidR="00E51721" w:rsidRPr="00862599" w:rsidRDefault="00E51721" w:rsidP="003E13D0">
      <w:pPr>
        <w:spacing w:line="240" w:lineRule="auto"/>
        <w:ind w:right="1133"/>
        <w:rPr>
          <w:sz w:val="16"/>
          <w:szCs w:val="16"/>
          <w:lang w:eastAsia="en-US"/>
        </w:rPr>
      </w:pPr>
    </w:p>
    <w:p w14:paraId="4089A28B" w14:textId="77777777" w:rsidR="00E51721" w:rsidRPr="00862599" w:rsidRDefault="00E51721" w:rsidP="003E13D0">
      <w:pPr>
        <w:spacing w:line="240" w:lineRule="auto"/>
        <w:ind w:right="1133"/>
        <w:rPr>
          <w:sz w:val="16"/>
          <w:szCs w:val="16"/>
          <w:lang w:eastAsia="en-US"/>
        </w:rPr>
      </w:pPr>
      <w:r w:rsidRPr="00862599">
        <w:rPr>
          <w:rFonts w:eastAsia="Calibri"/>
          <w:sz w:val="16"/>
          <w:szCs w:val="16"/>
          <w:lang w:eastAsia="en-US"/>
        </w:rPr>
        <w:t>Za to zavarovanje veljajo Enotna pravila za garancije na poziv (EPGP) revizija iz leta 2010, izdana pri MTZ pod št. 758.</w:t>
      </w:r>
      <w:r w:rsidRPr="00862599">
        <w:rPr>
          <w:rFonts w:eastAsia="Calibri"/>
          <w:sz w:val="16"/>
          <w:szCs w:val="16"/>
          <w:lang w:eastAsia="en-US"/>
        </w:rPr>
        <w:tab/>
      </w:r>
    </w:p>
    <w:p w14:paraId="7B2D91C6" w14:textId="77777777" w:rsidR="00E51721" w:rsidRPr="00862599" w:rsidRDefault="00E51721" w:rsidP="003E13D0">
      <w:pPr>
        <w:spacing w:line="240" w:lineRule="auto"/>
        <w:ind w:right="1133"/>
        <w:rPr>
          <w:sz w:val="16"/>
          <w:szCs w:val="16"/>
          <w:lang w:eastAsia="en-US"/>
        </w:rPr>
      </w:pPr>
    </w:p>
    <w:p w14:paraId="1E3E4C9F" w14:textId="77777777" w:rsidR="00E51721" w:rsidRPr="00862599" w:rsidRDefault="00E51721" w:rsidP="003E13D0">
      <w:pPr>
        <w:spacing w:line="240" w:lineRule="auto"/>
        <w:ind w:right="1133"/>
        <w:rPr>
          <w:sz w:val="16"/>
          <w:szCs w:val="16"/>
          <w:lang w:eastAsia="en-US"/>
        </w:rPr>
      </w:pPr>
    </w:p>
    <w:p w14:paraId="570E349F" w14:textId="6C48456B" w:rsidR="00E51721" w:rsidRPr="00862599" w:rsidRDefault="00E51721" w:rsidP="003E13D0">
      <w:pPr>
        <w:spacing w:line="240" w:lineRule="auto"/>
        <w:ind w:right="1133"/>
        <w:rPr>
          <w:sz w:val="16"/>
          <w:szCs w:val="16"/>
          <w:lang w:eastAsia="en-US"/>
        </w:rPr>
      </w:pP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t xml:space="preserve">     </w:t>
      </w:r>
      <w:r w:rsidRPr="00862599">
        <w:rPr>
          <w:sz w:val="16"/>
          <w:szCs w:val="16"/>
          <w:lang w:eastAsia="en-US"/>
        </w:rPr>
        <w:tab/>
        <w:t>garant</w:t>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t xml:space="preserve">        </w:t>
      </w:r>
      <w:r w:rsidR="00F558AC" w:rsidRPr="00862599">
        <w:rPr>
          <w:sz w:val="16"/>
          <w:szCs w:val="16"/>
          <w:lang w:eastAsia="en-US"/>
        </w:rPr>
        <w:tab/>
      </w:r>
      <w:r w:rsidR="00F558AC" w:rsidRPr="00862599">
        <w:rPr>
          <w:sz w:val="16"/>
          <w:szCs w:val="16"/>
          <w:lang w:eastAsia="en-US"/>
        </w:rPr>
        <w:tab/>
      </w:r>
      <w:r w:rsidRPr="00862599">
        <w:rPr>
          <w:sz w:val="16"/>
          <w:szCs w:val="16"/>
          <w:lang w:eastAsia="en-US"/>
        </w:rPr>
        <w:t>(žig in podpis)</w:t>
      </w:r>
    </w:p>
    <w:p w14:paraId="69AF1176" w14:textId="4B3BE9AD" w:rsidR="00EB5EB0" w:rsidRPr="00862599" w:rsidRDefault="003330F3" w:rsidP="003E13D0">
      <w:pPr>
        <w:ind w:right="1133"/>
        <w:jc w:val="right"/>
      </w:pPr>
      <w:r w:rsidRPr="00862599">
        <w:lastRenderedPageBreak/>
        <w:t xml:space="preserve">OBRAZEC ŠT. </w:t>
      </w:r>
      <w:r w:rsidR="00E51721" w:rsidRPr="00862599">
        <w:t>7</w:t>
      </w:r>
    </w:p>
    <w:p w14:paraId="7C3DD446" w14:textId="77777777" w:rsidR="00EB5EB0" w:rsidRPr="00862599" w:rsidRDefault="00EB5EB0" w:rsidP="003E13D0">
      <w:pPr>
        <w:ind w:right="1133"/>
      </w:pPr>
    </w:p>
    <w:p w14:paraId="6B057DA9" w14:textId="77777777" w:rsidR="000B00C7" w:rsidRPr="00862599" w:rsidRDefault="00516579" w:rsidP="003E13D0">
      <w:pPr>
        <w:keepNext/>
        <w:pBdr>
          <w:top w:val="single" w:sz="4" w:space="1" w:color="auto"/>
          <w:left w:val="single" w:sz="4" w:space="4" w:color="auto"/>
          <w:bottom w:val="single" w:sz="4" w:space="1" w:color="auto"/>
          <w:right w:val="single" w:sz="4" w:space="4" w:color="auto"/>
        </w:pBdr>
        <w:ind w:right="1133"/>
        <w:jc w:val="center"/>
        <w:outlineLvl w:val="1"/>
        <w:rPr>
          <w:b/>
          <w:bCs/>
          <w:iCs/>
          <w:sz w:val="24"/>
          <w:szCs w:val="24"/>
        </w:rPr>
      </w:pPr>
      <w:bookmarkStart w:id="311" w:name="_Toc136621612"/>
      <w:r w:rsidRPr="00862599">
        <w:rPr>
          <w:b/>
          <w:bCs/>
          <w:iCs/>
          <w:sz w:val="24"/>
          <w:szCs w:val="24"/>
        </w:rPr>
        <w:t>VZOREC FINANČNEGA ZAVAROVANJA ZA DOBRO IZVEDBO POGODBENIH OBVEZNOSTI PO EPGP-758</w:t>
      </w:r>
      <w:bookmarkEnd w:id="311"/>
    </w:p>
    <w:p w14:paraId="4CB29C87" w14:textId="77777777" w:rsidR="000B00C7" w:rsidRPr="00862599" w:rsidRDefault="000B00C7" w:rsidP="003E13D0">
      <w:pPr>
        <w:ind w:right="1133"/>
      </w:pPr>
    </w:p>
    <w:p w14:paraId="7B2BC2AD" w14:textId="27786639" w:rsidR="00E735FA" w:rsidRPr="00862599" w:rsidRDefault="00E735FA"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133"/>
        <w:rPr>
          <w:i/>
          <w:sz w:val="16"/>
          <w:szCs w:val="16"/>
          <w:lang w:eastAsia="en-US"/>
        </w:rPr>
      </w:pPr>
      <w:r w:rsidRPr="00862599">
        <w:rPr>
          <w:i/>
          <w:sz w:val="16"/>
          <w:szCs w:val="16"/>
          <w:lang w:eastAsia="en-US"/>
        </w:rPr>
        <w:t>Glava s podatki o garantu (banki) ali SWIFT ključ</w:t>
      </w:r>
    </w:p>
    <w:p w14:paraId="01CDC5D9" w14:textId="77777777" w:rsidR="00E735FA" w:rsidRPr="00862599" w:rsidRDefault="00E735FA"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133"/>
        <w:rPr>
          <w:sz w:val="16"/>
          <w:szCs w:val="16"/>
          <w:lang w:eastAsia="en-US"/>
        </w:rPr>
      </w:pPr>
      <w:r w:rsidRPr="00862599">
        <w:rPr>
          <w:sz w:val="16"/>
          <w:szCs w:val="16"/>
          <w:lang w:eastAsia="en-US"/>
        </w:rPr>
        <w:t xml:space="preserve">Za: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(vpiše se upravičenca tj. naročnika javnega naročila)</w:t>
      </w:r>
    </w:p>
    <w:p w14:paraId="4E2BD49F" w14:textId="77777777" w:rsidR="00E735FA" w:rsidRPr="00862599" w:rsidRDefault="00E735FA"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i/>
          <w:sz w:val="16"/>
          <w:szCs w:val="16"/>
          <w:lang w:eastAsia="en-US"/>
        </w:rPr>
      </w:pPr>
      <w:r w:rsidRPr="00862599">
        <w:rPr>
          <w:sz w:val="16"/>
          <w:szCs w:val="16"/>
          <w:lang w:eastAsia="en-US"/>
        </w:rPr>
        <w:t xml:space="preserve">Datum: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(vpiše se datum izdaje)</w:t>
      </w:r>
    </w:p>
    <w:p w14:paraId="0288B9D9" w14:textId="77777777" w:rsidR="00E735FA" w:rsidRPr="00862599" w:rsidRDefault="00E735FA"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524E7B65" w14:textId="77777777" w:rsidR="00E735FA" w:rsidRPr="00862599" w:rsidRDefault="00E735FA"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i/>
          <w:sz w:val="16"/>
          <w:szCs w:val="16"/>
          <w:lang w:eastAsia="en-US"/>
        </w:rPr>
      </w:pPr>
      <w:r w:rsidRPr="00862599">
        <w:rPr>
          <w:b/>
          <w:sz w:val="16"/>
          <w:szCs w:val="16"/>
          <w:lang w:eastAsia="en-US"/>
        </w:rPr>
        <w:t>VRSTA ZAVAROVANJA:</w:t>
      </w:r>
      <w:r w:rsidRPr="00862599">
        <w:rPr>
          <w:sz w:val="16"/>
          <w:szCs w:val="16"/>
          <w:lang w:eastAsia="en-US"/>
        </w:rPr>
        <w:t xml:space="preserve">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009E79D1" w:rsidRPr="00862599">
        <w:rPr>
          <w:sz w:val="16"/>
          <w:szCs w:val="16"/>
          <w:lang w:eastAsia="en-US"/>
        </w:rPr>
        <w:fldChar w:fldCharType="end"/>
      </w:r>
      <w:r w:rsidRPr="00862599">
        <w:rPr>
          <w:i/>
          <w:sz w:val="16"/>
          <w:szCs w:val="16"/>
          <w:lang w:eastAsia="en-US"/>
        </w:rPr>
        <w:t xml:space="preserve"> (vpiše se vrsta zavarovanja: bančna garancija)</w:t>
      </w:r>
    </w:p>
    <w:p w14:paraId="27E0A910" w14:textId="77777777" w:rsidR="00E735FA" w:rsidRPr="00862599" w:rsidRDefault="00E735FA"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70C28D59" w14:textId="77777777" w:rsidR="00E735FA" w:rsidRPr="00862599" w:rsidRDefault="00E735FA"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b/>
          <w:sz w:val="16"/>
          <w:szCs w:val="16"/>
          <w:lang w:eastAsia="en-US"/>
        </w:rPr>
        <w:t xml:space="preserve">ŠTEVILKA: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 xml:space="preserve">(vpiše se številka </w:t>
      </w:r>
      <w:r w:rsidR="003330F3" w:rsidRPr="00862599">
        <w:rPr>
          <w:i/>
          <w:sz w:val="16"/>
          <w:szCs w:val="16"/>
          <w:lang w:eastAsia="en-US"/>
        </w:rPr>
        <w:t xml:space="preserve">finančnega </w:t>
      </w:r>
      <w:r w:rsidRPr="00862599">
        <w:rPr>
          <w:i/>
          <w:sz w:val="16"/>
          <w:szCs w:val="16"/>
          <w:lang w:eastAsia="en-US"/>
        </w:rPr>
        <w:t>zavarovanja)</w:t>
      </w:r>
    </w:p>
    <w:p w14:paraId="72B5748F" w14:textId="77777777" w:rsidR="00E735FA" w:rsidRPr="00862599" w:rsidRDefault="00E735FA"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36457B13" w14:textId="77777777" w:rsidR="00E735FA" w:rsidRPr="00862599" w:rsidRDefault="00E735FA"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b/>
          <w:sz w:val="16"/>
          <w:szCs w:val="16"/>
          <w:lang w:eastAsia="en-US"/>
        </w:rPr>
        <w:t>GARANT:</w:t>
      </w:r>
      <w:r w:rsidRPr="00862599">
        <w:rPr>
          <w:sz w:val="16"/>
          <w:szCs w:val="16"/>
          <w:lang w:eastAsia="en-US"/>
        </w:rPr>
        <w:t xml:space="preserve">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(vpiše se ime in naslov banke v kraju izdaje)</w:t>
      </w:r>
    </w:p>
    <w:p w14:paraId="228F5BC0" w14:textId="77777777" w:rsidR="00E735FA" w:rsidRPr="00862599" w:rsidRDefault="00E735FA"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70BF920A" w14:textId="77777777" w:rsidR="00E735FA" w:rsidRPr="00862599" w:rsidRDefault="00E735FA"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b/>
          <w:sz w:val="16"/>
          <w:szCs w:val="16"/>
          <w:lang w:eastAsia="en-US"/>
        </w:rPr>
        <w:t xml:space="preserve">NAROČNIK: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(vpišeta se ime in naslov naročnika zavarovanja, tj. v postopku javnega naročanja izbranega ponudnika)</w:t>
      </w:r>
    </w:p>
    <w:p w14:paraId="005279CE" w14:textId="77777777" w:rsidR="00E735FA" w:rsidRPr="00862599" w:rsidRDefault="00E735FA"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77178429" w14:textId="0536201D" w:rsidR="00E735FA" w:rsidRPr="00862599" w:rsidRDefault="00E735FA"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bCs/>
          <w:sz w:val="16"/>
          <w:szCs w:val="16"/>
          <w:lang w:eastAsia="en-US"/>
        </w:rPr>
      </w:pPr>
      <w:r w:rsidRPr="00862599">
        <w:rPr>
          <w:b/>
          <w:sz w:val="16"/>
          <w:szCs w:val="16"/>
          <w:lang w:eastAsia="en-US"/>
        </w:rPr>
        <w:t>UPRAVIČENEC:</w:t>
      </w:r>
      <w:r w:rsidRPr="00862599">
        <w:rPr>
          <w:sz w:val="16"/>
          <w:szCs w:val="16"/>
          <w:lang w:eastAsia="en-US"/>
        </w:rPr>
        <w:t xml:space="preserve"> </w:t>
      </w:r>
      <w:r w:rsidR="00430F36" w:rsidRPr="00862599">
        <w:rPr>
          <w:bCs/>
          <w:sz w:val="16"/>
          <w:szCs w:val="16"/>
          <w:lang w:eastAsia="en-US"/>
        </w:rPr>
        <w:t>Urad Republike Slovenije za nadzor, kakovost in investicije v zdravstvu, Ambrožiča Novljana 7, 1000 Ljubljana</w:t>
      </w:r>
    </w:p>
    <w:p w14:paraId="5C361F2B" w14:textId="77777777" w:rsidR="00E735FA" w:rsidRPr="00862599" w:rsidRDefault="00E735FA"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235689AB" w14:textId="77777777" w:rsidR="00E735FA" w:rsidRPr="00862599" w:rsidRDefault="00E735FA"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i/>
          <w:sz w:val="16"/>
          <w:szCs w:val="16"/>
          <w:lang w:eastAsia="en-US"/>
        </w:rPr>
      </w:pPr>
      <w:r w:rsidRPr="00862599">
        <w:rPr>
          <w:b/>
          <w:sz w:val="16"/>
          <w:szCs w:val="16"/>
          <w:lang w:eastAsia="en-US"/>
        </w:rPr>
        <w:t xml:space="preserve">OSNOVNI POSEL: </w:t>
      </w:r>
      <w:r w:rsidRPr="00862599">
        <w:rPr>
          <w:sz w:val="16"/>
          <w:szCs w:val="16"/>
          <w:lang w:eastAsia="en-US"/>
        </w:rPr>
        <w:t xml:space="preserve">obveznost naročnika zavarovanja iz pogodbe št.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009E79D1" w:rsidRPr="00862599">
        <w:rPr>
          <w:sz w:val="16"/>
          <w:szCs w:val="16"/>
          <w:lang w:eastAsia="en-US"/>
        </w:rPr>
        <w:fldChar w:fldCharType="end"/>
      </w:r>
      <w:r w:rsidRPr="00862599">
        <w:rPr>
          <w:sz w:val="16"/>
          <w:szCs w:val="16"/>
          <w:lang w:eastAsia="en-US"/>
        </w:rPr>
        <w:t xml:space="preserve"> z dne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 xml:space="preserve">(vpišeta se št. in datum pogodbe o izvedbi javnega naročila), </w:t>
      </w:r>
      <w:r w:rsidRPr="00862599">
        <w:rPr>
          <w:sz w:val="16"/>
          <w:szCs w:val="16"/>
          <w:lang w:eastAsia="en-US"/>
        </w:rPr>
        <w:t xml:space="preserve">katere predmet je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(vpiše se predmet javnega naročila)</w:t>
      </w:r>
      <w:r w:rsidRPr="00862599">
        <w:rPr>
          <w:sz w:val="16"/>
          <w:szCs w:val="16"/>
          <w:lang w:eastAsia="en-US"/>
        </w:rPr>
        <w:t>.</w:t>
      </w:r>
    </w:p>
    <w:p w14:paraId="49EC1ED1" w14:textId="77777777" w:rsidR="00E735FA" w:rsidRPr="00862599" w:rsidRDefault="00E735FA"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i/>
          <w:sz w:val="16"/>
          <w:szCs w:val="16"/>
          <w:lang w:eastAsia="en-US"/>
        </w:rPr>
        <w:t xml:space="preserve"> </w:t>
      </w:r>
    </w:p>
    <w:p w14:paraId="02670C86" w14:textId="77777777" w:rsidR="00E735FA" w:rsidRPr="00862599" w:rsidRDefault="00E735FA"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b/>
          <w:sz w:val="16"/>
          <w:szCs w:val="16"/>
          <w:lang w:eastAsia="en-US"/>
        </w:rPr>
        <w:t xml:space="preserve">ZNESEK  V EUR: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(vpiše se najvišji znesek s številko in besedo)</w:t>
      </w:r>
    </w:p>
    <w:p w14:paraId="465826ED" w14:textId="77777777" w:rsidR="00E735FA" w:rsidRPr="00862599" w:rsidRDefault="00E735FA"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3EDA3F6C" w14:textId="77777777" w:rsidR="00E735FA" w:rsidRPr="00862599" w:rsidRDefault="00E735FA"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b/>
          <w:sz w:val="16"/>
          <w:szCs w:val="16"/>
          <w:lang w:eastAsia="en-US"/>
        </w:rPr>
        <w:t xml:space="preserve">LISTINE, KI JIH JE POLEG IZJAVE TREBA PRILOŽITI ZAHTEVI ZA PLAČILO IN SE IZRECNO ZAHTEVAJO V SPODNJEM BESEDILU: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(nobena/navede se listina)</w:t>
      </w:r>
    </w:p>
    <w:p w14:paraId="55BFDD3D" w14:textId="77777777" w:rsidR="00E735FA" w:rsidRPr="00862599" w:rsidRDefault="00E735FA"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3C97402E" w14:textId="77777777" w:rsidR="00E735FA" w:rsidRPr="00862599" w:rsidRDefault="00E735FA"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b/>
          <w:sz w:val="16"/>
          <w:szCs w:val="16"/>
          <w:lang w:eastAsia="en-US"/>
        </w:rPr>
        <w:t>JEZIK V ZAHTEVANIH LISTINAH:</w:t>
      </w:r>
      <w:r w:rsidRPr="00862599">
        <w:rPr>
          <w:sz w:val="16"/>
          <w:szCs w:val="16"/>
          <w:lang w:eastAsia="en-US"/>
        </w:rPr>
        <w:t xml:space="preserve"> slovenski</w:t>
      </w:r>
    </w:p>
    <w:p w14:paraId="11860872" w14:textId="77777777" w:rsidR="00E735FA" w:rsidRPr="00862599" w:rsidRDefault="00E735FA"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5DFEA7D2" w14:textId="77777777" w:rsidR="00E735FA" w:rsidRPr="00862599" w:rsidRDefault="00E735FA"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b/>
          <w:sz w:val="16"/>
          <w:szCs w:val="16"/>
          <w:lang w:eastAsia="en-US"/>
        </w:rPr>
        <w:t>OBLIKA PREDLOŽITVE:</w:t>
      </w:r>
      <w:r w:rsidRPr="00862599">
        <w:rPr>
          <w:sz w:val="16"/>
          <w:szCs w:val="16"/>
          <w:lang w:eastAsia="en-US"/>
        </w:rPr>
        <w:t xml:space="preserve"> v papirni obliki s priporočeno pošto ali katerokoli obliko hitre pošte ali osebno ali v elektronski obliki po SWIFT sistemu na naslov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(navede se SWIFT naslova garanta)</w:t>
      </w:r>
    </w:p>
    <w:p w14:paraId="0D791C27" w14:textId="77777777" w:rsidR="00E735FA" w:rsidRPr="00862599" w:rsidRDefault="00E735FA"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7A39B71E" w14:textId="77777777" w:rsidR="00E735FA" w:rsidRPr="00862599" w:rsidRDefault="00E735FA"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i/>
          <w:sz w:val="16"/>
          <w:szCs w:val="16"/>
          <w:lang w:eastAsia="en-US"/>
        </w:rPr>
      </w:pPr>
      <w:r w:rsidRPr="00862599">
        <w:rPr>
          <w:b/>
          <w:sz w:val="16"/>
          <w:szCs w:val="16"/>
          <w:lang w:eastAsia="en-US"/>
        </w:rPr>
        <w:t>KRAJ PREDLOŽITVE:</w:t>
      </w:r>
      <w:r w:rsidRPr="00862599">
        <w:rPr>
          <w:sz w:val="16"/>
          <w:szCs w:val="16"/>
          <w:lang w:eastAsia="en-US"/>
        </w:rPr>
        <w:t xml:space="preserve">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(garant vpiše naslov podružnice, kjer se opravi predložitev papirnih listin, ali elektronski naslov za predložitev v elektronski obliki, kot na primer garantov SWIFT naslov)</w:t>
      </w:r>
    </w:p>
    <w:p w14:paraId="1332E786" w14:textId="77777777" w:rsidR="00E735FA" w:rsidRPr="00862599" w:rsidRDefault="00E735FA"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22E8A944" w14:textId="77777777" w:rsidR="00E735FA" w:rsidRPr="00862599" w:rsidRDefault="00E735FA"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sz w:val="16"/>
          <w:szCs w:val="16"/>
          <w:lang w:eastAsia="en-US"/>
        </w:rPr>
        <w:t>Ne glede na naslov podružnice, ki jo je vpisal garant, se predložitev papirnih listin lahko opravi v katerikoli podružnici garanta na območju Republike Slovenije.</w:t>
      </w:r>
      <w:r w:rsidRPr="00862599" w:rsidDel="00D4087F">
        <w:rPr>
          <w:sz w:val="16"/>
          <w:szCs w:val="16"/>
          <w:lang w:eastAsia="en-US"/>
        </w:rPr>
        <w:t xml:space="preserve"> </w:t>
      </w:r>
    </w:p>
    <w:p w14:paraId="52B26846" w14:textId="77777777" w:rsidR="00E735FA" w:rsidRPr="00862599" w:rsidRDefault="00E735FA"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sz w:val="16"/>
          <w:szCs w:val="16"/>
          <w:lang w:eastAsia="en-US"/>
        </w:rPr>
        <w:t xml:space="preserve">  </w:t>
      </w:r>
    </w:p>
    <w:p w14:paraId="215725B7" w14:textId="77777777" w:rsidR="00E735FA" w:rsidRPr="00862599" w:rsidRDefault="00E735FA"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b/>
          <w:sz w:val="16"/>
          <w:szCs w:val="16"/>
          <w:lang w:eastAsia="en-US"/>
        </w:rPr>
        <w:t xml:space="preserve">DATUM VELJAVNOSTI: </w:t>
      </w:r>
      <w:r w:rsidR="009E79D1" w:rsidRPr="00862599">
        <w:rPr>
          <w:sz w:val="16"/>
          <w:szCs w:val="16"/>
          <w:lang w:eastAsia="en-US"/>
        </w:rPr>
        <w:fldChar w:fldCharType="begin">
          <w:ffData>
            <w:name w:val="Besedilo2"/>
            <w:enabled/>
            <w:calcOnExit w:val="0"/>
            <w:textInput>
              <w:default w:val="DD. MM. LLLL"/>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noProof/>
          <w:sz w:val="16"/>
          <w:szCs w:val="16"/>
          <w:lang w:eastAsia="en-US"/>
        </w:rPr>
        <w:t>DD. MM. LLLL</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(vpiše se datum zapadlosti zavarovanja)</w:t>
      </w:r>
    </w:p>
    <w:p w14:paraId="274EA09E" w14:textId="77777777" w:rsidR="00E735FA" w:rsidRPr="00862599" w:rsidRDefault="00E735FA"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0E749DA6" w14:textId="77777777" w:rsidR="00E735FA" w:rsidRPr="00862599" w:rsidRDefault="00E735FA"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b/>
          <w:sz w:val="16"/>
          <w:szCs w:val="16"/>
          <w:lang w:eastAsia="en-US"/>
        </w:rPr>
        <w:t>STRANKA, KI MORA PLAČATI STROŠKE:</w:t>
      </w:r>
      <w:r w:rsidRPr="00862599">
        <w:rPr>
          <w:sz w:val="16"/>
          <w:szCs w:val="16"/>
          <w:lang w:eastAsia="en-US"/>
        </w:rPr>
        <w:t xml:space="preserve">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(vpiše se ime naročnika zavarovanja, tj. v postopku javnega naročanja izbranega ponudnika)</w:t>
      </w:r>
    </w:p>
    <w:p w14:paraId="2AD0B163" w14:textId="77777777" w:rsidR="00E735FA" w:rsidRPr="00862599" w:rsidRDefault="00E735FA"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b/>
          <w:sz w:val="16"/>
          <w:szCs w:val="16"/>
          <w:lang w:eastAsia="en-US"/>
        </w:rPr>
      </w:pPr>
    </w:p>
    <w:p w14:paraId="2331F2C4" w14:textId="77777777" w:rsidR="00E735FA" w:rsidRPr="00862599" w:rsidRDefault="00E735FA" w:rsidP="003E13D0">
      <w:pPr>
        <w:spacing w:line="240" w:lineRule="auto"/>
        <w:ind w:right="1133"/>
        <w:rPr>
          <w:sz w:val="16"/>
          <w:szCs w:val="16"/>
          <w:lang w:eastAsia="en-US"/>
        </w:rPr>
      </w:pPr>
      <w:r w:rsidRPr="00862599">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E3B0DD6" w14:textId="77777777" w:rsidR="00E735FA" w:rsidRPr="00862599" w:rsidRDefault="00E735FA" w:rsidP="003E13D0">
      <w:pPr>
        <w:spacing w:line="240" w:lineRule="auto"/>
        <w:ind w:right="1133"/>
        <w:rPr>
          <w:sz w:val="16"/>
          <w:szCs w:val="16"/>
          <w:lang w:eastAsia="en-US"/>
        </w:rPr>
      </w:pPr>
    </w:p>
    <w:p w14:paraId="4A8EB344" w14:textId="77777777" w:rsidR="00E735FA" w:rsidRPr="00862599" w:rsidRDefault="00E735FA" w:rsidP="003E13D0">
      <w:pPr>
        <w:spacing w:line="240" w:lineRule="auto"/>
        <w:ind w:right="1133"/>
        <w:rPr>
          <w:sz w:val="16"/>
          <w:szCs w:val="16"/>
          <w:lang w:eastAsia="en-US"/>
        </w:rPr>
      </w:pPr>
      <w:r w:rsidRPr="00862599">
        <w:rPr>
          <w:sz w:val="16"/>
          <w:szCs w:val="16"/>
          <w:lang w:eastAsia="en-US"/>
        </w:rPr>
        <w:t>Katerokoli zahtevo za plačilo po tem zavarovanju moramo prejeti na datum veljavnosti zavarovanja ali pred njim v zgoraj navedenem kraju predložitve.</w:t>
      </w:r>
    </w:p>
    <w:p w14:paraId="5F802074" w14:textId="77777777" w:rsidR="00E735FA" w:rsidRPr="00862599" w:rsidRDefault="00E735FA" w:rsidP="003E13D0">
      <w:pPr>
        <w:spacing w:line="240" w:lineRule="auto"/>
        <w:ind w:right="1133"/>
        <w:rPr>
          <w:sz w:val="16"/>
          <w:szCs w:val="16"/>
          <w:lang w:eastAsia="en-US"/>
        </w:rPr>
      </w:pPr>
    </w:p>
    <w:p w14:paraId="5169D96E" w14:textId="77777777" w:rsidR="00E735FA" w:rsidRPr="00862599" w:rsidRDefault="00E735FA" w:rsidP="003E13D0">
      <w:pPr>
        <w:spacing w:line="240" w:lineRule="auto"/>
        <w:ind w:right="1133"/>
        <w:rPr>
          <w:sz w:val="16"/>
          <w:szCs w:val="16"/>
          <w:lang w:eastAsia="en-US"/>
        </w:rPr>
      </w:pPr>
      <w:r w:rsidRPr="00862599">
        <w:rPr>
          <w:sz w:val="16"/>
          <w:szCs w:val="16"/>
          <w:lang w:eastAsia="en-US"/>
        </w:rPr>
        <w:t>Morebitne spore v zvezi s tem zavarovanjem rešuje stvarno pristojno sodišče v Ljubljani po slovenskem pravu.</w:t>
      </w:r>
    </w:p>
    <w:p w14:paraId="64C74240" w14:textId="77777777" w:rsidR="00E735FA" w:rsidRPr="00862599" w:rsidRDefault="00E735FA" w:rsidP="003E13D0">
      <w:pPr>
        <w:spacing w:line="240" w:lineRule="auto"/>
        <w:ind w:right="1133"/>
        <w:rPr>
          <w:sz w:val="16"/>
          <w:szCs w:val="16"/>
          <w:lang w:eastAsia="en-US"/>
        </w:rPr>
      </w:pPr>
    </w:p>
    <w:p w14:paraId="4B4583AA" w14:textId="77777777" w:rsidR="00E735FA" w:rsidRPr="00862599" w:rsidRDefault="00E735FA" w:rsidP="003E13D0">
      <w:pPr>
        <w:spacing w:line="240" w:lineRule="auto"/>
        <w:ind w:right="1133"/>
        <w:rPr>
          <w:sz w:val="16"/>
          <w:szCs w:val="16"/>
          <w:lang w:eastAsia="en-US"/>
        </w:rPr>
      </w:pPr>
      <w:r w:rsidRPr="00862599">
        <w:rPr>
          <w:rFonts w:eastAsia="Calibri"/>
          <w:sz w:val="16"/>
          <w:szCs w:val="16"/>
          <w:lang w:eastAsia="en-US"/>
        </w:rPr>
        <w:t>Za to zavarovanje veljajo Enotna pravila za garancije na poziv (EPGP) revizija iz leta 2010, izdana pri MTZ pod št. 758.</w:t>
      </w:r>
      <w:r w:rsidRPr="00862599">
        <w:rPr>
          <w:rFonts w:eastAsia="Calibri"/>
          <w:sz w:val="16"/>
          <w:szCs w:val="16"/>
          <w:lang w:eastAsia="en-US"/>
        </w:rPr>
        <w:tab/>
      </w:r>
    </w:p>
    <w:p w14:paraId="44D8F89C" w14:textId="77777777" w:rsidR="00E735FA" w:rsidRPr="00862599" w:rsidRDefault="00E735FA" w:rsidP="003E13D0">
      <w:pPr>
        <w:spacing w:line="240" w:lineRule="auto"/>
        <w:ind w:right="1133"/>
        <w:rPr>
          <w:sz w:val="16"/>
          <w:szCs w:val="16"/>
          <w:lang w:eastAsia="en-US"/>
        </w:rPr>
      </w:pPr>
    </w:p>
    <w:p w14:paraId="52C64912" w14:textId="77777777" w:rsidR="00E735FA" w:rsidRPr="00862599" w:rsidRDefault="00E735FA" w:rsidP="003E13D0">
      <w:pPr>
        <w:spacing w:line="240" w:lineRule="auto"/>
        <w:ind w:right="1133"/>
        <w:rPr>
          <w:sz w:val="16"/>
          <w:szCs w:val="16"/>
          <w:lang w:eastAsia="en-US"/>
        </w:rPr>
      </w:pPr>
    </w:p>
    <w:p w14:paraId="1BEE0D8F" w14:textId="20338312" w:rsidR="00E735FA" w:rsidRPr="00862599" w:rsidRDefault="00E735FA" w:rsidP="003E13D0">
      <w:pPr>
        <w:spacing w:line="240" w:lineRule="auto"/>
        <w:ind w:right="1133"/>
        <w:rPr>
          <w:sz w:val="16"/>
          <w:szCs w:val="16"/>
          <w:lang w:eastAsia="en-US"/>
        </w:rPr>
      </w:pP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t xml:space="preserve">     </w:t>
      </w:r>
      <w:r w:rsidR="00847381" w:rsidRPr="00862599">
        <w:rPr>
          <w:sz w:val="16"/>
          <w:szCs w:val="16"/>
          <w:lang w:eastAsia="en-US"/>
        </w:rPr>
        <w:tab/>
      </w:r>
      <w:r w:rsidRPr="00862599">
        <w:rPr>
          <w:sz w:val="16"/>
          <w:szCs w:val="16"/>
          <w:lang w:eastAsia="en-US"/>
        </w:rPr>
        <w:t>garant</w:t>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t xml:space="preserve">        </w:t>
      </w:r>
      <w:r w:rsidR="00F558AC" w:rsidRPr="00862599">
        <w:rPr>
          <w:sz w:val="16"/>
          <w:szCs w:val="16"/>
          <w:lang w:eastAsia="en-US"/>
        </w:rPr>
        <w:tab/>
      </w:r>
      <w:r w:rsidR="00F558AC" w:rsidRPr="00862599">
        <w:rPr>
          <w:sz w:val="16"/>
          <w:szCs w:val="16"/>
          <w:lang w:eastAsia="en-US"/>
        </w:rPr>
        <w:tab/>
      </w:r>
      <w:r w:rsidRPr="00862599">
        <w:rPr>
          <w:sz w:val="16"/>
          <w:szCs w:val="16"/>
          <w:lang w:eastAsia="en-US"/>
        </w:rPr>
        <w:t>(žig in podpis)</w:t>
      </w:r>
    </w:p>
    <w:p w14:paraId="168AEE82" w14:textId="77777777" w:rsidR="00E735FA" w:rsidRPr="00862599" w:rsidRDefault="00E735FA" w:rsidP="003E13D0">
      <w:pPr>
        <w:keepLines/>
        <w:widowControl w:val="0"/>
        <w:tabs>
          <w:tab w:val="left" w:pos="2155"/>
        </w:tabs>
        <w:adjustRightInd w:val="0"/>
        <w:spacing w:line="260" w:lineRule="atLeast"/>
        <w:ind w:right="1133"/>
        <w:textAlignment w:val="baseline"/>
        <w:rPr>
          <w:kern w:val="16"/>
          <w:u w:val="single"/>
        </w:rPr>
      </w:pPr>
    </w:p>
    <w:p w14:paraId="7DC5C938" w14:textId="17DB9BDC" w:rsidR="00847381" w:rsidRPr="00862599" w:rsidRDefault="00E735FA" w:rsidP="003E13D0">
      <w:pPr>
        <w:tabs>
          <w:tab w:val="left" w:pos="817"/>
        </w:tabs>
        <w:ind w:right="1133"/>
      </w:pPr>
      <w:r w:rsidRPr="00862599">
        <w:rPr>
          <w:kern w:val="16"/>
          <w:u w:val="single"/>
        </w:rPr>
        <w:t xml:space="preserve">Opomba: </w:t>
      </w:r>
      <w:r w:rsidR="003B3C06" w:rsidRPr="00862599">
        <w:t>S predložitvijo</w:t>
      </w:r>
      <w:r w:rsidR="00BE4D78" w:rsidRPr="00862599">
        <w:t xml:space="preserve"> podpisanega</w:t>
      </w:r>
      <w:r w:rsidR="003B3C06" w:rsidRPr="00862599">
        <w:t xml:space="preserve"> obrazca ESPD se šteje, da ponudnik potrjuje vsebino vzorca zavarovanja za dobro izvedbo pogodbenih obveznosti</w:t>
      </w:r>
      <w:r w:rsidR="00847381" w:rsidRPr="00862599">
        <w:rPr>
          <w:rFonts w:eastAsia="Calibri" w:cs="Times New Roman"/>
          <w:szCs w:val="22"/>
          <w:lang w:eastAsia="en-US"/>
        </w:rPr>
        <w:t>.</w:t>
      </w:r>
    </w:p>
    <w:p w14:paraId="6AECB69C" w14:textId="27C5576A" w:rsidR="003B3C06" w:rsidRPr="00862599" w:rsidRDefault="003B3C06" w:rsidP="003E13D0">
      <w:pPr>
        <w:tabs>
          <w:tab w:val="left" w:pos="817"/>
        </w:tabs>
        <w:ind w:right="1133"/>
      </w:pPr>
    </w:p>
    <w:p w14:paraId="2F50E7AA" w14:textId="77777777" w:rsidR="00847381" w:rsidRPr="00862599" w:rsidRDefault="00847381" w:rsidP="003E13D0">
      <w:pPr>
        <w:spacing w:line="240" w:lineRule="auto"/>
        <w:ind w:right="1133"/>
        <w:jc w:val="right"/>
      </w:pPr>
    </w:p>
    <w:p w14:paraId="10BAACBC" w14:textId="5F8A5B45" w:rsidR="00E735FA" w:rsidRPr="00862599" w:rsidRDefault="003330F3" w:rsidP="003E13D0">
      <w:pPr>
        <w:spacing w:line="240" w:lineRule="auto"/>
        <w:ind w:right="1133"/>
        <w:jc w:val="right"/>
        <w:rPr>
          <w:kern w:val="16"/>
          <w:u w:val="single"/>
        </w:rPr>
      </w:pPr>
      <w:r w:rsidRPr="00862599">
        <w:lastRenderedPageBreak/>
        <w:t xml:space="preserve">OBRAZEC ŠT. </w:t>
      </w:r>
      <w:r w:rsidR="00E51721" w:rsidRPr="00862599">
        <w:t>8</w:t>
      </w:r>
    </w:p>
    <w:p w14:paraId="6481667C" w14:textId="77777777" w:rsidR="000B00C7" w:rsidRPr="00862599" w:rsidRDefault="00516579" w:rsidP="003E13D0">
      <w:pPr>
        <w:keepNext/>
        <w:pBdr>
          <w:top w:val="single" w:sz="4" w:space="1" w:color="auto"/>
          <w:left w:val="single" w:sz="4" w:space="4" w:color="auto"/>
          <w:bottom w:val="single" w:sz="4" w:space="1" w:color="auto"/>
          <w:right w:val="single" w:sz="4" w:space="4" w:color="auto"/>
        </w:pBdr>
        <w:spacing w:before="240" w:after="60"/>
        <w:ind w:right="1133"/>
        <w:jc w:val="center"/>
        <w:outlineLvl w:val="1"/>
        <w:rPr>
          <w:b/>
          <w:bCs/>
          <w:iCs/>
          <w:sz w:val="24"/>
          <w:szCs w:val="24"/>
        </w:rPr>
      </w:pPr>
      <w:bookmarkStart w:id="312" w:name="_Toc136621613"/>
      <w:r w:rsidRPr="00862599">
        <w:rPr>
          <w:b/>
          <w:bCs/>
          <w:iCs/>
          <w:sz w:val="24"/>
          <w:szCs w:val="24"/>
        </w:rPr>
        <w:t>VZOREC FINANČNEGA ZAVAROVANJA ZA ODPRAVO NAPAK V GARANCIJSKEM ROKU PO EPGP-758</w:t>
      </w:r>
      <w:bookmarkEnd w:id="312"/>
    </w:p>
    <w:p w14:paraId="3035EFB3" w14:textId="77777777" w:rsidR="00E735FA" w:rsidRPr="00862599" w:rsidRDefault="00E735FA"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i/>
          <w:sz w:val="16"/>
          <w:szCs w:val="16"/>
          <w:lang w:eastAsia="en-US"/>
        </w:rPr>
      </w:pPr>
    </w:p>
    <w:p w14:paraId="20398377" w14:textId="77777777" w:rsidR="00E735FA" w:rsidRPr="00862599" w:rsidRDefault="00E735FA"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i/>
          <w:sz w:val="16"/>
          <w:szCs w:val="16"/>
          <w:lang w:eastAsia="en-US"/>
        </w:rPr>
      </w:pPr>
      <w:r w:rsidRPr="00862599">
        <w:rPr>
          <w:i/>
          <w:sz w:val="16"/>
          <w:szCs w:val="16"/>
          <w:lang w:eastAsia="en-US"/>
        </w:rPr>
        <w:t>Glava s podatki o garantu (banki) ali SWIFT ključ</w:t>
      </w:r>
    </w:p>
    <w:p w14:paraId="5975331D" w14:textId="77777777" w:rsidR="00E735FA" w:rsidRPr="00862599" w:rsidRDefault="00E735FA" w:rsidP="003E13D0">
      <w:pPr>
        <w:keepNext/>
        <w:spacing w:line="240" w:lineRule="auto"/>
        <w:ind w:right="1133"/>
        <w:rPr>
          <w:i/>
          <w:sz w:val="16"/>
          <w:szCs w:val="16"/>
          <w:lang w:eastAsia="en-US"/>
        </w:rPr>
      </w:pPr>
      <w:r w:rsidRPr="00862599">
        <w:rPr>
          <w:sz w:val="16"/>
          <w:szCs w:val="16"/>
          <w:lang w:eastAsia="en-US"/>
        </w:rPr>
        <w:t xml:space="preserve">Za: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009E79D1" w:rsidRPr="00862599">
        <w:rPr>
          <w:sz w:val="16"/>
          <w:szCs w:val="16"/>
          <w:lang w:eastAsia="en-US"/>
        </w:rPr>
        <w:fldChar w:fldCharType="end"/>
      </w:r>
      <w:r w:rsidRPr="00862599">
        <w:rPr>
          <w:i/>
          <w:sz w:val="16"/>
          <w:szCs w:val="16"/>
          <w:lang w:eastAsia="en-US"/>
        </w:rPr>
        <w:t xml:space="preserve"> (vpiše se upravičenca tj. naročnika javnega naročila)</w:t>
      </w:r>
    </w:p>
    <w:p w14:paraId="0036B2EF" w14:textId="77777777" w:rsidR="00E735FA" w:rsidRPr="00862599" w:rsidRDefault="00E735FA" w:rsidP="003E13D0">
      <w:pPr>
        <w:keepNext/>
        <w:spacing w:line="240" w:lineRule="auto"/>
        <w:ind w:right="1133"/>
        <w:rPr>
          <w:i/>
          <w:sz w:val="16"/>
          <w:szCs w:val="16"/>
          <w:lang w:eastAsia="en-US"/>
        </w:rPr>
      </w:pPr>
      <w:r w:rsidRPr="00862599">
        <w:rPr>
          <w:sz w:val="16"/>
          <w:szCs w:val="16"/>
          <w:lang w:eastAsia="en-US"/>
        </w:rPr>
        <w:t xml:space="preserve">Datum: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(vpiše se datum izdaje)</w:t>
      </w:r>
    </w:p>
    <w:p w14:paraId="4D7B34AB" w14:textId="77777777" w:rsidR="003330F3" w:rsidRPr="00862599" w:rsidRDefault="003330F3" w:rsidP="003E13D0">
      <w:pPr>
        <w:keepNext/>
        <w:spacing w:line="240" w:lineRule="auto"/>
        <w:ind w:right="1133"/>
        <w:rPr>
          <w:i/>
          <w:sz w:val="16"/>
          <w:szCs w:val="16"/>
          <w:lang w:eastAsia="en-US"/>
        </w:rPr>
      </w:pPr>
    </w:p>
    <w:p w14:paraId="0AA066A8" w14:textId="77777777" w:rsidR="00E735FA" w:rsidRPr="00862599" w:rsidRDefault="00E735FA" w:rsidP="003E13D0">
      <w:pPr>
        <w:keepNext/>
        <w:spacing w:line="240" w:lineRule="auto"/>
        <w:ind w:right="1133"/>
        <w:rPr>
          <w:i/>
          <w:sz w:val="16"/>
          <w:szCs w:val="16"/>
          <w:lang w:eastAsia="en-US"/>
        </w:rPr>
      </w:pPr>
      <w:r w:rsidRPr="00862599">
        <w:rPr>
          <w:b/>
          <w:sz w:val="16"/>
          <w:szCs w:val="16"/>
          <w:lang w:eastAsia="en-US"/>
        </w:rPr>
        <w:t>VRSTA:</w:t>
      </w:r>
      <w:r w:rsidRPr="00862599">
        <w:rPr>
          <w:sz w:val="16"/>
          <w:szCs w:val="16"/>
          <w:lang w:eastAsia="en-US"/>
        </w:rPr>
        <w:t xml:space="preserve">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009E79D1" w:rsidRPr="00862599">
        <w:rPr>
          <w:sz w:val="16"/>
          <w:szCs w:val="16"/>
          <w:lang w:eastAsia="en-US"/>
        </w:rPr>
        <w:fldChar w:fldCharType="end"/>
      </w:r>
      <w:r w:rsidRPr="00862599">
        <w:rPr>
          <w:i/>
          <w:sz w:val="16"/>
          <w:szCs w:val="16"/>
          <w:lang w:eastAsia="en-US"/>
        </w:rPr>
        <w:t xml:space="preserve"> </w:t>
      </w:r>
      <w:r w:rsidR="003330F3" w:rsidRPr="00862599">
        <w:rPr>
          <w:i/>
          <w:sz w:val="16"/>
          <w:szCs w:val="16"/>
          <w:lang w:eastAsia="en-US"/>
        </w:rPr>
        <w:t>(</w:t>
      </w:r>
      <w:r w:rsidRPr="00862599">
        <w:rPr>
          <w:i/>
          <w:sz w:val="16"/>
          <w:szCs w:val="16"/>
          <w:lang w:eastAsia="en-US"/>
        </w:rPr>
        <w:t>vpiše se vrsta zavarovanja: bančna garancija)</w:t>
      </w:r>
    </w:p>
    <w:p w14:paraId="468EF76C" w14:textId="77777777" w:rsidR="003330F3" w:rsidRPr="00862599" w:rsidRDefault="003330F3" w:rsidP="003E13D0">
      <w:pPr>
        <w:keepNext/>
        <w:spacing w:line="240" w:lineRule="auto"/>
        <w:ind w:right="1133"/>
        <w:rPr>
          <w:b/>
          <w:sz w:val="16"/>
          <w:szCs w:val="16"/>
          <w:lang w:eastAsia="en-US"/>
        </w:rPr>
      </w:pPr>
    </w:p>
    <w:p w14:paraId="75B6D381" w14:textId="77777777" w:rsidR="00E735FA" w:rsidRPr="00862599" w:rsidRDefault="00E735FA" w:rsidP="003E13D0">
      <w:pPr>
        <w:keepNext/>
        <w:spacing w:line="240" w:lineRule="auto"/>
        <w:ind w:right="1133"/>
        <w:rPr>
          <w:sz w:val="16"/>
          <w:szCs w:val="16"/>
          <w:lang w:eastAsia="en-US"/>
        </w:rPr>
      </w:pPr>
      <w:r w:rsidRPr="00862599">
        <w:rPr>
          <w:b/>
          <w:sz w:val="16"/>
          <w:szCs w:val="16"/>
          <w:lang w:eastAsia="en-US"/>
        </w:rPr>
        <w:t xml:space="preserve">ŠTEVILKA: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 xml:space="preserve">(vpiše se številka </w:t>
      </w:r>
      <w:r w:rsidR="003330F3" w:rsidRPr="00862599">
        <w:rPr>
          <w:i/>
          <w:sz w:val="16"/>
          <w:szCs w:val="16"/>
          <w:lang w:eastAsia="en-US"/>
        </w:rPr>
        <w:t xml:space="preserve">finančnega </w:t>
      </w:r>
      <w:r w:rsidRPr="00862599">
        <w:rPr>
          <w:i/>
          <w:sz w:val="16"/>
          <w:szCs w:val="16"/>
          <w:lang w:eastAsia="en-US"/>
        </w:rPr>
        <w:t>zavarovanja)</w:t>
      </w:r>
    </w:p>
    <w:p w14:paraId="01DD03F0" w14:textId="77777777" w:rsidR="00E735FA" w:rsidRPr="00862599" w:rsidRDefault="00E735FA" w:rsidP="003E13D0">
      <w:pPr>
        <w:keepNext/>
        <w:spacing w:line="240" w:lineRule="auto"/>
        <w:ind w:right="1133"/>
        <w:rPr>
          <w:sz w:val="16"/>
          <w:szCs w:val="16"/>
          <w:lang w:eastAsia="en-US"/>
        </w:rPr>
      </w:pPr>
    </w:p>
    <w:p w14:paraId="16ECBC45" w14:textId="77777777" w:rsidR="00E735FA" w:rsidRPr="00862599" w:rsidRDefault="00E735FA" w:rsidP="003E13D0">
      <w:pPr>
        <w:keepNext/>
        <w:spacing w:line="240" w:lineRule="auto"/>
        <w:ind w:right="1133"/>
        <w:rPr>
          <w:i/>
          <w:sz w:val="16"/>
          <w:szCs w:val="16"/>
          <w:lang w:eastAsia="en-US"/>
        </w:rPr>
      </w:pPr>
      <w:r w:rsidRPr="00862599">
        <w:rPr>
          <w:b/>
          <w:sz w:val="16"/>
          <w:szCs w:val="16"/>
          <w:lang w:eastAsia="en-US"/>
        </w:rPr>
        <w:t>GARANT:</w:t>
      </w:r>
      <w:r w:rsidRPr="00862599">
        <w:rPr>
          <w:sz w:val="16"/>
          <w:szCs w:val="16"/>
          <w:lang w:eastAsia="en-US"/>
        </w:rPr>
        <w:t xml:space="preserve">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(vpišeta se ime in naslov banke v kraju izdaje)</w:t>
      </w:r>
    </w:p>
    <w:p w14:paraId="12FF71BF" w14:textId="77777777" w:rsidR="00E735FA" w:rsidRPr="00862599" w:rsidRDefault="00E735FA" w:rsidP="003E13D0">
      <w:pPr>
        <w:keepNext/>
        <w:spacing w:line="240" w:lineRule="auto"/>
        <w:ind w:right="1133"/>
        <w:rPr>
          <w:sz w:val="16"/>
          <w:szCs w:val="16"/>
          <w:lang w:eastAsia="en-US"/>
        </w:rPr>
      </w:pPr>
    </w:p>
    <w:p w14:paraId="6CBB6C39" w14:textId="77777777" w:rsidR="00E735FA" w:rsidRPr="00862599" w:rsidRDefault="00E735FA" w:rsidP="003E13D0">
      <w:pPr>
        <w:keepNext/>
        <w:spacing w:line="240" w:lineRule="auto"/>
        <w:ind w:right="1133"/>
        <w:rPr>
          <w:sz w:val="16"/>
          <w:szCs w:val="16"/>
          <w:lang w:eastAsia="en-US"/>
        </w:rPr>
      </w:pPr>
      <w:r w:rsidRPr="00862599">
        <w:rPr>
          <w:b/>
          <w:sz w:val="16"/>
          <w:szCs w:val="16"/>
          <w:lang w:eastAsia="en-US"/>
        </w:rPr>
        <w:t xml:space="preserve">NAROČNIK: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 xml:space="preserve">(vpiše se ime in naslov naročnika </w:t>
      </w:r>
      <w:r w:rsidR="003330F3" w:rsidRPr="00862599">
        <w:rPr>
          <w:i/>
          <w:sz w:val="16"/>
          <w:szCs w:val="16"/>
          <w:lang w:eastAsia="en-US"/>
        </w:rPr>
        <w:t xml:space="preserve">finančnega </w:t>
      </w:r>
      <w:r w:rsidRPr="00862599">
        <w:rPr>
          <w:i/>
          <w:sz w:val="16"/>
          <w:szCs w:val="16"/>
          <w:lang w:eastAsia="en-US"/>
        </w:rPr>
        <w:t>zavarovanja, tj. v postopku javnega naročanja izbranega ponudnika)</w:t>
      </w:r>
    </w:p>
    <w:p w14:paraId="6D33BD9E" w14:textId="77777777" w:rsidR="00E735FA" w:rsidRPr="00862599" w:rsidRDefault="00E735FA" w:rsidP="003E13D0">
      <w:pPr>
        <w:keepNext/>
        <w:spacing w:line="240" w:lineRule="auto"/>
        <w:ind w:right="1133"/>
        <w:rPr>
          <w:sz w:val="16"/>
          <w:szCs w:val="16"/>
          <w:lang w:eastAsia="en-US"/>
        </w:rPr>
      </w:pPr>
    </w:p>
    <w:p w14:paraId="74FE3A6D" w14:textId="15434399" w:rsidR="00E735FA" w:rsidRPr="00862599" w:rsidRDefault="00E735FA" w:rsidP="003E13D0">
      <w:pPr>
        <w:keepNext/>
        <w:spacing w:line="240" w:lineRule="auto"/>
        <w:ind w:right="1133"/>
        <w:rPr>
          <w:bCs/>
          <w:sz w:val="16"/>
          <w:szCs w:val="16"/>
          <w:lang w:eastAsia="en-US"/>
        </w:rPr>
      </w:pPr>
      <w:r w:rsidRPr="00862599">
        <w:rPr>
          <w:b/>
          <w:sz w:val="16"/>
          <w:szCs w:val="16"/>
          <w:lang w:eastAsia="en-US"/>
        </w:rPr>
        <w:t>UPRAVIČENEC:</w:t>
      </w:r>
      <w:r w:rsidRPr="00862599">
        <w:rPr>
          <w:sz w:val="16"/>
          <w:szCs w:val="16"/>
          <w:lang w:eastAsia="en-US"/>
        </w:rPr>
        <w:t xml:space="preserve"> </w:t>
      </w:r>
      <w:r w:rsidR="00430F36" w:rsidRPr="00862599">
        <w:rPr>
          <w:bCs/>
          <w:sz w:val="16"/>
          <w:szCs w:val="16"/>
          <w:lang w:eastAsia="en-US"/>
        </w:rPr>
        <w:t>Urada Republike Slovenije za nadzor, kakovost in investicije v zdravstvu, Ambrožiča Novljana 7, 1000 Ljubljana</w:t>
      </w:r>
    </w:p>
    <w:p w14:paraId="58145451" w14:textId="77777777" w:rsidR="00E735FA" w:rsidRPr="00862599" w:rsidRDefault="00E735FA" w:rsidP="003E13D0">
      <w:pPr>
        <w:keepNext/>
        <w:spacing w:line="240" w:lineRule="auto"/>
        <w:ind w:right="1133"/>
        <w:rPr>
          <w:sz w:val="16"/>
          <w:szCs w:val="16"/>
          <w:lang w:eastAsia="en-US"/>
        </w:rPr>
      </w:pPr>
    </w:p>
    <w:p w14:paraId="1EF396D9" w14:textId="77777777" w:rsidR="00E735FA" w:rsidRPr="00862599" w:rsidRDefault="00E735FA" w:rsidP="003E13D0">
      <w:pPr>
        <w:keepNext/>
        <w:spacing w:line="240" w:lineRule="auto"/>
        <w:ind w:right="1133"/>
        <w:rPr>
          <w:i/>
          <w:sz w:val="16"/>
          <w:szCs w:val="16"/>
          <w:lang w:eastAsia="en-US"/>
        </w:rPr>
      </w:pPr>
      <w:r w:rsidRPr="00862599">
        <w:rPr>
          <w:b/>
          <w:sz w:val="16"/>
          <w:szCs w:val="16"/>
          <w:lang w:eastAsia="en-US"/>
        </w:rPr>
        <w:t xml:space="preserve">OSNOVNI POSEL: </w:t>
      </w:r>
      <w:r w:rsidRPr="00862599">
        <w:rPr>
          <w:sz w:val="16"/>
          <w:szCs w:val="16"/>
          <w:lang w:eastAsia="en-US"/>
        </w:rPr>
        <w:t xml:space="preserve">obveznost naročnika zavarovanja za odpravo napak v garancijskem roku, ki izhaja iz pogodbe št.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009E79D1" w:rsidRPr="00862599">
        <w:rPr>
          <w:sz w:val="16"/>
          <w:szCs w:val="16"/>
          <w:lang w:eastAsia="en-US"/>
        </w:rPr>
        <w:fldChar w:fldCharType="end"/>
      </w:r>
      <w:r w:rsidRPr="00862599">
        <w:rPr>
          <w:sz w:val="16"/>
          <w:szCs w:val="16"/>
          <w:lang w:eastAsia="en-US"/>
        </w:rPr>
        <w:t xml:space="preserve"> z dne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 xml:space="preserve">(vpiše se pogodbo o izvedbi javnega naročila), </w:t>
      </w:r>
      <w:r w:rsidRPr="00862599">
        <w:rPr>
          <w:sz w:val="16"/>
          <w:szCs w:val="16"/>
          <w:lang w:eastAsia="en-US"/>
        </w:rPr>
        <w:t xml:space="preserve">katere predmet je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(vpiše se predmet javnega naročila).</w:t>
      </w:r>
    </w:p>
    <w:p w14:paraId="01EEBA22" w14:textId="77777777" w:rsidR="00E735FA" w:rsidRPr="00862599" w:rsidRDefault="00E735FA" w:rsidP="003E13D0">
      <w:pPr>
        <w:keepNext/>
        <w:spacing w:line="240" w:lineRule="auto"/>
        <w:ind w:right="1133"/>
        <w:rPr>
          <w:sz w:val="16"/>
          <w:szCs w:val="16"/>
          <w:lang w:eastAsia="en-US"/>
        </w:rPr>
      </w:pPr>
    </w:p>
    <w:p w14:paraId="3E675FC7" w14:textId="77777777" w:rsidR="00E735FA" w:rsidRPr="00862599" w:rsidRDefault="00E735FA" w:rsidP="003E13D0">
      <w:pPr>
        <w:keepNext/>
        <w:spacing w:line="240" w:lineRule="auto"/>
        <w:ind w:right="1133"/>
        <w:rPr>
          <w:sz w:val="16"/>
          <w:szCs w:val="16"/>
          <w:lang w:eastAsia="en-US"/>
        </w:rPr>
      </w:pPr>
      <w:r w:rsidRPr="00862599">
        <w:rPr>
          <w:b/>
          <w:sz w:val="16"/>
          <w:szCs w:val="16"/>
          <w:lang w:eastAsia="en-US"/>
        </w:rPr>
        <w:t xml:space="preserve">ZNESEK V EUR: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(vpiše se najvišji znesek s številko in besedo)</w:t>
      </w:r>
    </w:p>
    <w:p w14:paraId="1ED21C54" w14:textId="77777777" w:rsidR="00E735FA" w:rsidRPr="00862599" w:rsidRDefault="00E735FA" w:rsidP="003E13D0">
      <w:pPr>
        <w:keepNext/>
        <w:spacing w:line="240" w:lineRule="auto"/>
        <w:ind w:right="1133"/>
        <w:rPr>
          <w:sz w:val="16"/>
          <w:szCs w:val="16"/>
          <w:lang w:eastAsia="en-US"/>
        </w:rPr>
      </w:pPr>
    </w:p>
    <w:p w14:paraId="7D95947C" w14:textId="77777777" w:rsidR="00E735FA" w:rsidRPr="00862599" w:rsidRDefault="00E735FA" w:rsidP="003E13D0">
      <w:pPr>
        <w:keepNext/>
        <w:spacing w:line="240" w:lineRule="auto"/>
        <w:ind w:right="1133"/>
        <w:rPr>
          <w:sz w:val="16"/>
          <w:szCs w:val="16"/>
          <w:lang w:eastAsia="en-US"/>
        </w:rPr>
      </w:pPr>
      <w:r w:rsidRPr="00862599">
        <w:rPr>
          <w:b/>
          <w:sz w:val="16"/>
          <w:szCs w:val="16"/>
          <w:lang w:eastAsia="en-US"/>
        </w:rPr>
        <w:t xml:space="preserve">LISTINE, KI JIH JE POLEG IZJAVE TREBA PRILOŽITI ZAHTEVI ZA PLAČILO IN SE IZRECNO ZAHTEVAJO V SPODNJEM BESEDILU: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009E79D1" w:rsidRPr="00862599">
        <w:rPr>
          <w:sz w:val="16"/>
          <w:szCs w:val="16"/>
          <w:lang w:eastAsia="en-US"/>
        </w:rPr>
        <w:fldChar w:fldCharType="end"/>
      </w:r>
      <w:r w:rsidRPr="00862599">
        <w:rPr>
          <w:i/>
          <w:sz w:val="16"/>
          <w:szCs w:val="16"/>
          <w:lang w:eastAsia="en-US"/>
        </w:rPr>
        <w:t xml:space="preserve"> (nobena/navede se listina)</w:t>
      </w:r>
    </w:p>
    <w:p w14:paraId="6E6E4E4F" w14:textId="77777777" w:rsidR="00E735FA" w:rsidRPr="00862599" w:rsidRDefault="00E735FA" w:rsidP="003E13D0">
      <w:pPr>
        <w:keepNext/>
        <w:spacing w:line="240" w:lineRule="auto"/>
        <w:ind w:right="1133"/>
        <w:rPr>
          <w:sz w:val="16"/>
          <w:szCs w:val="16"/>
          <w:lang w:eastAsia="en-US"/>
        </w:rPr>
      </w:pPr>
    </w:p>
    <w:p w14:paraId="18BF10E2" w14:textId="77777777" w:rsidR="00E735FA" w:rsidRPr="00862599" w:rsidRDefault="00E735FA" w:rsidP="003E13D0">
      <w:pPr>
        <w:keepNext/>
        <w:spacing w:line="240" w:lineRule="auto"/>
        <w:ind w:right="1133"/>
        <w:rPr>
          <w:sz w:val="16"/>
          <w:szCs w:val="16"/>
          <w:lang w:eastAsia="en-US"/>
        </w:rPr>
      </w:pPr>
      <w:r w:rsidRPr="00862599">
        <w:rPr>
          <w:b/>
          <w:sz w:val="16"/>
          <w:szCs w:val="16"/>
          <w:lang w:eastAsia="en-US"/>
        </w:rPr>
        <w:t>JEZIK V ZAHTEVANIH LISTINAH:</w:t>
      </w:r>
      <w:r w:rsidRPr="00862599">
        <w:rPr>
          <w:sz w:val="16"/>
          <w:szCs w:val="16"/>
          <w:lang w:eastAsia="en-US"/>
        </w:rPr>
        <w:t xml:space="preserve"> slovenski</w:t>
      </w:r>
    </w:p>
    <w:p w14:paraId="74F75C08" w14:textId="77777777" w:rsidR="00E735FA" w:rsidRPr="00862599" w:rsidRDefault="00E735FA" w:rsidP="003E13D0">
      <w:pPr>
        <w:keepNext/>
        <w:spacing w:line="240" w:lineRule="auto"/>
        <w:ind w:right="1133"/>
        <w:rPr>
          <w:sz w:val="16"/>
          <w:szCs w:val="16"/>
          <w:lang w:eastAsia="en-US"/>
        </w:rPr>
      </w:pPr>
    </w:p>
    <w:p w14:paraId="50928602" w14:textId="77777777" w:rsidR="00E735FA" w:rsidRPr="00862599" w:rsidRDefault="00E735FA" w:rsidP="003E13D0">
      <w:pPr>
        <w:keepNext/>
        <w:spacing w:line="240" w:lineRule="auto"/>
        <w:ind w:right="1133"/>
        <w:rPr>
          <w:sz w:val="16"/>
          <w:szCs w:val="16"/>
          <w:lang w:eastAsia="en-US"/>
        </w:rPr>
      </w:pPr>
      <w:r w:rsidRPr="00862599">
        <w:rPr>
          <w:b/>
          <w:sz w:val="16"/>
          <w:szCs w:val="16"/>
          <w:lang w:eastAsia="en-US"/>
        </w:rPr>
        <w:t>OBLIKA PREDLOŽITVE:</w:t>
      </w:r>
      <w:r w:rsidRPr="00862599">
        <w:rPr>
          <w:sz w:val="16"/>
          <w:szCs w:val="16"/>
          <w:lang w:eastAsia="en-US"/>
        </w:rPr>
        <w:t xml:space="preserve"> v papirni obliki s priporočeno pošto ali katerokoli obliko hitre pošte ali osebno ali v elektronski obliki po SWIFT sistemu na naslov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(navede se SWIFT naslova garanta)</w:t>
      </w:r>
    </w:p>
    <w:p w14:paraId="202BD22C" w14:textId="77777777" w:rsidR="00E735FA" w:rsidRPr="00862599" w:rsidRDefault="00E735FA" w:rsidP="003E13D0">
      <w:pPr>
        <w:keepNext/>
        <w:spacing w:line="240" w:lineRule="auto"/>
        <w:ind w:right="1133"/>
        <w:rPr>
          <w:sz w:val="16"/>
          <w:szCs w:val="16"/>
          <w:lang w:eastAsia="en-US"/>
        </w:rPr>
      </w:pPr>
    </w:p>
    <w:p w14:paraId="4C2A947C" w14:textId="77777777" w:rsidR="00E735FA" w:rsidRPr="00862599" w:rsidRDefault="00E735FA"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i/>
          <w:sz w:val="16"/>
          <w:szCs w:val="16"/>
          <w:lang w:eastAsia="en-US"/>
        </w:rPr>
      </w:pPr>
      <w:r w:rsidRPr="00862599">
        <w:rPr>
          <w:b/>
          <w:sz w:val="16"/>
          <w:szCs w:val="16"/>
          <w:lang w:eastAsia="en-US"/>
        </w:rPr>
        <w:t>KRAJ PREDLOŽITVE:</w:t>
      </w:r>
      <w:r w:rsidRPr="00862599">
        <w:rPr>
          <w:sz w:val="16"/>
          <w:szCs w:val="16"/>
          <w:lang w:eastAsia="en-US"/>
        </w:rPr>
        <w:t xml:space="preserve">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009E79D1" w:rsidRPr="00862599">
        <w:rPr>
          <w:sz w:val="16"/>
          <w:szCs w:val="16"/>
          <w:lang w:eastAsia="en-US"/>
        </w:rPr>
        <w:fldChar w:fldCharType="end"/>
      </w:r>
      <w:r w:rsidRPr="00862599">
        <w:rPr>
          <w:i/>
          <w:sz w:val="16"/>
          <w:szCs w:val="16"/>
          <w:lang w:eastAsia="en-US"/>
        </w:rPr>
        <w:t xml:space="preserve"> (garant vpiše naslov podružnice, kjer se opravi predložitev papirnih listin, ali elektronski naslov za predložitev v elektronski obliki, kot na primer garantov SWIFT naslov)</w:t>
      </w:r>
    </w:p>
    <w:p w14:paraId="188F4339" w14:textId="77777777" w:rsidR="00E735FA" w:rsidRPr="00862599" w:rsidRDefault="00E735FA"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4B12A3F1" w14:textId="77777777" w:rsidR="00E735FA" w:rsidRPr="00862599" w:rsidRDefault="00E735FA"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sz w:val="16"/>
          <w:szCs w:val="16"/>
          <w:lang w:eastAsia="en-US"/>
        </w:rPr>
        <w:t>Ne glede na naslov podružnice, ki jo je vpisal garant, se predložitev papirnih listin lahko opravi v katerikoli podružnici garanta na območju Republike Slovenije.</w:t>
      </w:r>
      <w:r w:rsidRPr="00862599" w:rsidDel="00D4087F">
        <w:rPr>
          <w:sz w:val="16"/>
          <w:szCs w:val="16"/>
          <w:lang w:eastAsia="en-US"/>
        </w:rPr>
        <w:t xml:space="preserve"> </w:t>
      </w:r>
    </w:p>
    <w:p w14:paraId="25284445" w14:textId="77777777" w:rsidR="00E735FA" w:rsidRPr="00862599" w:rsidRDefault="00E735FA" w:rsidP="003E13D0">
      <w:pPr>
        <w:keepNext/>
        <w:spacing w:line="240" w:lineRule="auto"/>
        <w:ind w:right="1133"/>
        <w:rPr>
          <w:sz w:val="16"/>
          <w:szCs w:val="16"/>
          <w:lang w:eastAsia="en-US"/>
        </w:rPr>
      </w:pPr>
    </w:p>
    <w:p w14:paraId="14CFDE3D" w14:textId="77777777" w:rsidR="00E735FA" w:rsidRPr="00862599" w:rsidRDefault="00E735FA" w:rsidP="003E13D0">
      <w:pPr>
        <w:keepNext/>
        <w:spacing w:line="240" w:lineRule="auto"/>
        <w:ind w:right="1133"/>
        <w:rPr>
          <w:sz w:val="16"/>
          <w:szCs w:val="16"/>
          <w:lang w:eastAsia="en-US"/>
        </w:rPr>
      </w:pPr>
      <w:r w:rsidRPr="00862599">
        <w:rPr>
          <w:b/>
          <w:sz w:val="16"/>
          <w:szCs w:val="16"/>
          <w:lang w:eastAsia="en-US"/>
        </w:rPr>
        <w:t xml:space="preserve">DATUM VELJAVNOSTI: </w:t>
      </w:r>
      <w:r w:rsidR="009E79D1" w:rsidRPr="00862599">
        <w:rPr>
          <w:sz w:val="16"/>
          <w:szCs w:val="16"/>
          <w:lang w:eastAsia="en-US"/>
        </w:rPr>
        <w:fldChar w:fldCharType="begin">
          <w:ffData>
            <w:name w:val="Besedilo2"/>
            <w:enabled/>
            <w:calcOnExit w:val="0"/>
            <w:textInput>
              <w:default w:val="DD. MM. LLLL"/>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sz w:val="16"/>
          <w:szCs w:val="16"/>
          <w:lang w:eastAsia="en-US"/>
        </w:rPr>
        <w:t>DD. MM. LLLL</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(vpiše se datum zapadlosti zavarovanja)</w:t>
      </w:r>
    </w:p>
    <w:p w14:paraId="058D9578" w14:textId="77777777" w:rsidR="00E735FA" w:rsidRPr="00862599" w:rsidRDefault="00E735FA" w:rsidP="003E13D0">
      <w:pPr>
        <w:keepNext/>
        <w:spacing w:line="240" w:lineRule="auto"/>
        <w:ind w:right="1133"/>
        <w:rPr>
          <w:sz w:val="16"/>
          <w:szCs w:val="16"/>
          <w:lang w:eastAsia="en-US"/>
        </w:rPr>
      </w:pPr>
    </w:p>
    <w:p w14:paraId="23ABBEC3" w14:textId="77777777" w:rsidR="00E735FA" w:rsidRPr="00862599" w:rsidRDefault="00E735FA" w:rsidP="003E13D0">
      <w:pPr>
        <w:keepNext/>
        <w:spacing w:line="240" w:lineRule="auto"/>
        <w:ind w:right="1133"/>
        <w:rPr>
          <w:sz w:val="16"/>
          <w:szCs w:val="16"/>
          <w:lang w:eastAsia="en-US"/>
        </w:rPr>
      </w:pPr>
      <w:r w:rsidRPr="00862599">
        <w:rPr>
          <w:b/>
          <w:sz w:val="16"/>
          <w:szCs w:val="16"/>
          <w:lang w:eastAsia="en-US"/>
        </w:rPr>
        <w:t>STRANKA, KI JE DOLŽNA PLAČATI STROŠKE:</w:t>
      </w:r>
      <w:r w:rsidRPr="00862599">
        <w:rPr>
          <w:sz w:val="16"/>
          <w:szCs w:val="16"/>
          <w:lang w:eastAsia="en-US"/>
        </w:rPr>
        <w:t xml:space="preserve">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(vpiše se ime naročnika zavarovanja, tj. v postopku javnega naročanja izbranega ponudnika)</w:t>
      </w:r>
    </w:p>
    <w:p w14:paraId="0EC21217" w14:textId="77777777" w:rsidR="00E735FA" w:rsidRPr="00862599" w:rsidRDefault="00E735FA" w:rsidP="003E13D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463CA843" w14:textId="77777777" w:rsidR="00E735FA" w:rsidRPr="00862599" w:rsidRDefault="00E735FA" w:rsidP="003E13D0">
      <w:pPr>
        <w:spacing w:line="240" w:lineRule="auto"/>
        <w:ind w:right="1133"/>
        <w:rPr>
          <w:sz w:val="16"/>
          <w:szCs w:val="16"/>
          <w:lang w:eastAsia="en-US"/>
        </w:rPr>
      </w:pPr>
      <w:r w:rsidRPr="00862599">
        <w:rPr>
          <w:sz w:val="16"/>
          <w:szCs w:val="16"/>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r w:rsidR="00811555" w:rsidRPr="00862599">
        <w:rPr>
          <w:sz w:val="16"/>
          <w:szCs w:val="16"/>
          <w:lang w:eastAsia="en-US"/>
        </w:rPr>
        <w:t>Upoštevajoč zahtevani 10 letni garancijski rok za solidnost gradnje, mora izbrani ponudnik pred potekom finančnega zavarovanja v višini 5% predložiti novo zavarovanje za naslednji dve leti v višini 3% pogodbene vrednosti z DDV in pred potekom te dobe še finančno zavarovanje za isto dobo in v isti višini, vse do izpolnitve 10-letne garancijske dobe. Če izvajalec pred potekom roka ne bo predložil podaljšanega finančnega zavarovanja za odpravo napak v garancijski dobi, bo naročnik zadnji dan tega roka unovčil prvotno finančno zavarovanje za odpravo napak v garancijski dobi.</w:t>
      </w:r>
      <w:r w:rsidR="003330F3" w:rsidRPr="00862599">
        <w:rPr>
          <w:sz w:val="16"/>
          <w:szCs w:val="16"/>
          <w:lang w:eastAsia="en-US"/>
        </w:rPr>
        <w:t xml:space="preserve"> </w:t>
      </w:r>
      <w:r w:rsidRPr="00862599">
        <w:rPr>
          <w:sz w:val="16"/>
          <w:szCs w:val="16"/>
          <w:lang w:eastAsia="en-US"/>
        </w:rPr>
        <w:t>Katerokoli zahtevo za plačilo po tem zavarovanju moramo prejeti na datum veljavnosti zavarovanja ali pred njim v zgoraj navedenem kraju predložitve.</w:t>
      </w:r>
    </w:p>
    <w:p w14:paraId="200FFD1D" w14:textId="77777777" w:rsidR="00E735FA" w:rsidRPr="00862599" w:rsidRDefault="00E735FA" w:rsidP="003E13D0">
      <w:pPr>
        <w:spacing w:line="240" w:lineRule="auto"/>
        <w:ind w:right="1133"/>
        <w:rPr>
          <w:sz w:val="16"/>
          <w:szCs w:val="16"/>
          <w:lang w:eastAsia="en-US"/>
        </w:rPr>
      </w:pPr>
    </w:p>
    <w:p w14:paraId="206E1528" w14:textId="77777777" w:rsidR="00E735FA" w:rsidRPr="00862599" w:rsidRDefault="00E735FA" w:rsidP="003E13D0">
      <w:pPr>
        <w:spacing w:line="240" w:lineRule="auto"/>
        <w:ind w:right="1133"/>
        <w:rPr>
          <w:sz w:val="16"/>
          <w:szCs w:val="16"/>
          <w:lang w:eastAsia="en-US"/>
        </w:rPr>
      </w:pPr>
      <w:r w:rsidRPr="00862599">
        <w:rPr>
          <w:sz w:val="16"/>
          <w:szCs w:val="16"/>
          <w:lang w:eastAsia="en-US"/>
        </w:rPr>
        <w:t>Morebitne spore v zvezi s tem zavarovanjem rešuje stvarno pristojno sodišče v Ljubljani po slovenskem pravu.</w:t>
      </w:r>
    </w:p>
    <w:p w14:paraId="3A2E6E48" w14:textId="77777777" w:rsidR="00E735FA" w:rsidRPr="00862599" w:rsidRDefault="00E735FA" w:rsidP="003E13D0">
      <w:pPr>
        <w:spacing w:line="240" w:lineRule="auto"/>
        <w:ind w:right="1133"/>
        <w:rPr>
          <w:sz w:val="16"/>
          <w:szCs w:val="16"/>
          <w:lang w:eastAsia="en-US"/>
        </w:rPr>
      </w:pPr>
    </w:p>
    <w:p w14:paraId="22499653" w14:textId="77777777" w:rsidR="00E735FA" w:rsidRPr="00862599" w:rsidRDefault="00E735FA" w:rsidP="003E13D0">
      <w:pPr>
        <w:spacing w:line="240" w:lineRule="auto"/>
        <w:ind w:right="1133"/>
        <w:rPr>
          <w:sz w:val="16"/>
          <w:szCs w:val="16"/>
          <w:lang w:eastAsia="en-US"/>
        </w:rPr>
      </w:pPr>
      <w:r w:rsidRPr="00862599">
        <w:rPr>
          <w:rFonts w:eastAsia="Calibri"/>
          <w:sz w:val="16"/>
          <w:szCs w:val="16"/>
          <w:lang w:eastAsia="en-US"/>
        </w:rPr>
        <w:t>Za to zavarovanje veljajo Enotna pravila za garancije na poziv (EPGP) revizija iz leta 2010, izdana pri MTZ pod št. 758.</w:t>
      </w:r>
      <w:r w:rsidRPr="00862599">
        <w:rPr>
          <w:rFonts w:eastAsia="Calibri"/>
          <w:sz w:val="16"/>
          <w:szCs w:val="16"/>
          <w:lang w:eastAsia="en-US"/>
        </w:rPr>
        <w:tab/>
      </w:r>
    </w:p>
    <w:p w14:paraId="7C18C3A4" w14:textId="77777777" w:rsidR="00E735FA" w:rsidRPr="00862599" w:rsidRDefault="00E735FA" w:rsidP="003E13D0">
      <w:pPr>
        <w:spacing w:line="240" w:lineRule="auto"/>
        <w:ind w:right="1133"/>
        <w:rPr>
          <w:sz w:val="16"/>
          <w:szCs w:val="16"/>
          <w:lang w:eastAsia="en-US"/>
        </w:rPr>
      </w:pPr>
    </w:p>
    <w:p w14:paraId="5D167472" w14:textId="77777777" w:rsidR="00E735FA" w:rsidRPr="00862599" w:rsidRDefault="00E735FA"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417E1BA5" w14:textId="77777777" w:rsidR="00E735FA" w:rsidRPr="00862599" w:rsidRDefault="00E735FA" w:rsidP="003E13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jc w:val="center"/>
        <w:rPr>
          <w:sz w:val="16"/>
          <w:szCs w:val="16"/>
          <w:lang w:eastAsia="en-US"/>
        </w:rPr>
      </w:pP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t xml:space="preserve">   garant</w:t>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t xml:space="preserve"> (žig in podpis)</w:t>
      </w:r>
    </w:p>
    <w:p w14:paraId="1DF767CE" w14:textId="77777777" w:rsidR="00E735FA" w:rsidRPr="00862599" w:rsidRDefault="00E735FA" w:rsidP="003E13D0">
      <w:pPr>
        <w:spacing w:line="240" w:lineRule="auto"/>
        <w:ind w:right="1133"/>
        <w:rPr>
          <w:sz w:val="16"/>
          <w:szCs w:val="16"/>
          <w:lang w:eastAsia="en-US"/>
        </w:rPr>
      </w:pP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p>
    <w:p w14:paraId="07BF13A1" w14:textId="5EF70FE7" w:rsidR="00847381" w:rsidRPr="00862599" w:rsidRDefault="00E735FA" w:rsidP="003E13D0">
      <w:pPr>
        <w:tabs>
          <w:tab w:val="left" w:pos="817"/>
        </w:tabs>
        <w:ind w:right="1133"/>
      </w:pPr>
      <w:r w:rsidRPr="00862599">
        <w:rPr>
          <w:kern w:val="16"/>
          <w:u w:val="single"/>
        </w:rPr>
        <w:t xml:space="preserve">Opomba: </w:t>
      </w:r>
      <w:r w:rsidR="003B3C06" w:rsidRPr="00862599">
        <w:t xml:space="preserve">S predložitvijo </w:t>
      </w:r>
      <w:r w:rsidR="00BE4D78" w:rsidRPr="00862599">
        <w:t xml:space="preserve">podpisanega </w:t>
      </w:r>
      <w:r w:rsidR="003B3C06" w:rsidRPr="00862599">
        <w:t>obrazca ESPD se šteje, da ponudnik potrjuje vsebino vzorca zavarovanja za odpravo napak v garancijskem roku</w:t>
      </w:r>
      <w:r w:rsidR="00847381" w:rsidRPr="00862599">
        <w:rPr>
          <w:rFonts w:eastAsia="Calibri" w:cs="Times New Roman"/>
          <w:szCs w:val="22"/>
          <w:lang w:eastAsia="en-US"/>
        </w:rPr>
        <w:t>.</w:t>
      </w:r>
    </w:p>
    <w:p w14:paraId="58FF6717" w14:textId="7310877E" w:rsidR="00620C5D" w:rsidRPr="00862599" w:rsidRDefault="00620C5D" w:rsidP="003E13D0">
      <w:pPr>
        <w:spacing w:line="240" w:lineRule="auto"/>
        <w:ind w:right="1133"/>
        <w:jc w:val="right"/>
        <w:rPr>
          <w:kern w:val="16"/>
          <w:u w:val="single"/>
        </w:rPr>
      </w:pPr>
      <w:r w:rsidRPr="00862599">
        <w:lastRenderedPageBreak/>
        <w:t xml:space="preserve">OBRAZEC ŠT. </w:t>
      </w:r>
      <w:r w:rsidR="00E51721" w:rsidRPr="00862599">
        <w:t>9</w:t>
      </w:r>
    </w:p>
    <w:p w14:paraId="26A3AAC4" w14:textId="7D12FE99" w:rsidR="003D426F" w:rsidRPr="00862599" w:rsidRDefault="003D426F" w:rsidP="003E13D0">
      <w:pPr>
        <w:keepNext/>
        <w:pBdr>
          <w:top w:val="single" w:sz="4" w:space="1" w:color="auto"/>
          <w:left w:val="single" w:sz="4" w:space="4" w:color="auto"/>
          <w:bottom w:val="single" w:sz="4" w:space="1" w:color="auto"/>
          <w:right w:val="single" w:sz="4" w:space="4" w:color="auto"/>
        </w:pBdr>
        <w:spacing w:before="240" w:after="60"/>
        <w:ind w:right="1133"/>
        <w:jc w:val="center"/>
        <w:outlineLvl w:val="1"/>
        <w:rPr>
          <w:b/>
          <w:bCs/>
          <w:iCs/>
          <w:sz w:val="24"/>
          <w:szCs w:val="24"/>
        </w:rPr>
      </w:pPr>
      <w:r w:rsidRPr="00862599">
        <w:rPr>
          <w:b/>
          <w:bCs/>
          <w:iCs/>
          <w:sz w:val="24"/>
          <w:szCs w:val="24"/>
        </w:rPr>
        <w:t xml:space="preserve"> </w:t>
      </w:r>
      <w:r w:rsidR="00355814" w:rsidRPr="00862599">
        <w:rPr>
          <w:b/>
          <w:bCs/>
          <w:iCs/>
          <w:sz w:val="24"/>
          <w:szCs w:val="24"/>
        </w:rPr>
        <w:t>ZAGOTOVITEV SKLADNOSTI Z NAČELOM, DA SE NE ŠKODUJE BISTVENO</w:t>
      </w:r>
    </w:p>
    <w:p w14:paraId="6FDAE203" w14:textId="77777777" w:rsidR="00AA4994" w:rsidRPr="00862599" w:rsidRDefault="00AA4994" w:rsidP="003E13D0">
      <w:pPr>
        <w:ind w:right="1133"/>
      </w:pPr>
    </w:p>
    <w:p w14:paraId="6B438835" w14:textId="4CF6209E" w:rsidR="009605FB" w:rsidRPr="00862599" w:rsidRDefault="00CA7C4F" w:rsidP="003E13D0">
      <w:pPr>
        <w:ind w:right="1133"/>
      </w:pPr>
      <w:r w:rsidRPr="00862599">
        <w:t>Vezano na našo ponudbo za izvedbo javnega naročila</w:t>
      </w:r>
      <w:r w:rsidRPr="00862599">
        <w:rPr>
          <w:b/>
        </w:rPr>
        <w:t xml:space="preserve"> </w:t>
      </w:r>
      <w:r w:rsidR="00A779F4" w:rsidRPr="00862599">
        <w:rPr>
          <w:b/>
        </w:rPr>
        <w:t>»</w:t>
      </w:r>
      <w:r w:rsidR="00D17830" w:rsidRPr="00862599">
        <w:rPr>
          <w:rFonts w:eastAsia="Calibri"/>
          <w:b/>
          <w:bCs/>
        </w:rPr>
        <w:t>Dograditev Klinike za infekcijske bolezni in vročinska stanja UKC Ljubljana</w:t>
      </w:r>
      <w:r w:rsidR="003D64BF" w:rsidRPr="00862599">
        <w:rPr>
          <w:rFonts w:eastAsia="Calibri"/>
          <w:b/>
          <w:bCs/>
        </w:rPr>
        <w:t xml:space="preserve"> - 1. faza</w:t>
      </w:r>
      <w:r w:rsidR="00A779F4" w:rsidRPr="00862599">
        <w:rPr>
          <w:b/>
          <w:bCs/>
        </w:rPr>
        <w:t xml:space="preserve">« </w:t>
      </w:r>
      <w:r w:rsidRPr="00862599">
        <w:t xml:space="preserve">izjavljamo, da bomo v primeru izbire pri izvedbi predmetnih GOI del </w:t>
      </w:r>
      <w:r w:rsidR="009605FB" w:rsidRPr="00862599">
        <w:rPr>
          <w:bCs/>
        </w:rPr>
        <w:t>upoštevali ustrezno okoljsko zakonodajo EU in zagotovil</w:t>
      </w:r>
      <w:r w:rsidR="00355814" w:rsidRPr="00862599">
        <w:rPr>
          <w:bCs/>
        </w:rPr>
        <w:t>i</w:t>
      </w:r>
      <w:r w:rsidR="009605FB" w:rsidRPr="00862599">
        <w:rPr>
          <w:bCs/>
        </w:rPr>
        <w:t xml:space="preserve"> skladnost z načelom, da se ne škoduje bistveno </w:t>
      </w:r>
      <w:r w:rsidR="009605FB" w:rsidRPr="00862599">
        <w:t>(do no significant harm - DNSH)</w:t>
      </w:r>
      <w:r w:rsidR="0015265B" w:rsidRPr="00862599">
        <w:t>, med drugim:</w:t>
      </w:r>
      <w:r w:rsidR="00247BEF" w:rsidRPr="00862599">
        <w:t xml:space="preserve"> </w:t>
      </w:r>
    </w:p>
    <w:p w14:paraId="11D7863D" w14:textId="0E6A46A0" w:rsidR="0015265B" w:rsidRPr="00862599" w:rsidRDefault="0015265B" w:rsidP="003E13D0">
      <w:pPr>
        <w:pStyle w:val="Odstavekseznama"/>
        <w:numPr>
          <w:ilvl w:val="0"/>
          <w:numId w:val="28"/>
        </w:numPr>
        <w:spacing w:before="120"/>
        <w:ind w:left="709" w:right="1133" w:hanging="426"/>
        <w:rPr>
          <w:lang w:val="sl-SI"/>
        </w:rPr>
      </w:pPr>
      <w:r w:rsidRPr="00862599">
        <w:rPr>
          <w:lang w:val="sl-SI"/>
        </w:rPr>
        <w:t>doseganje visokega standarda energetske učinkovitosti (nameščeni solarni paneli, s katerimi bo omogočeno ogrevanje vode za sanitarije; nameščena ustrezna izolacija in zračni tokovi, ki bodo lahko regulirali površino, da ne bo prihajalo do vlage; zagotovljena popolna in enotna izolacija stavbe; celotna fasada izvedena kot dvojna steklena fasada; odstranitev azbesta in drugih škodljivih snovi, preprečevanje nezakonitega odstranjevanja škodljivih snovi ter skladnost z veljavnimi zakonodajnimi akti kot sta direktivi 2009/148/ES in (EU) 2016/2284 Evropskega parlamenta in Sveta</w:t>
      </w:r>
      <w:r w:rsidR="00C33F60" w:rsidRPr="00862599">
        <w:rPr>
          <w:lang w:val="sl-SI"/>
        </w:rPr>
        <w:t>; ustrezni elementi in tehnični sistemi v stavbi, kot so pasivni elementi, ki prispevajo k pasivnim tehnikam, katerih namen je zmanjšati potrebe po energiji za ogrevanje ali hlajenje, porabo energije za razsvetljavo in za prezračevanje ter tako izboljšanja toplote in vizualnega udobja; ozelenjena okolica; vgradnja naprav za samoregulacijo za ločeno uravnavanje temperature v vsakem prostoru oziroma vsaj v določeni ogrevani coni stavbne enote; nameščene polnilnice za pametno polnjenje električnih vozil)</w:t>
      </w:r>
    </w:p>
    <w:p w14:paraId="21DC3CD6" w14:textId="523906CE" w:rsidR="00C33F60" w:rsidRPr="00862599" w:rsidRDefault="00C33F60" w:rsidP="003E13D0">
      <w:pPr>
        <w:pStyle w:val="Odstavekseznama"/>
        <w:numPr>
          <w:ilvl w:val="0"/>
          <w:numId w:val="28"/>
        </w:numPr>
        <w:spacing w:before="120"/>
        <w:ind w:left="709" w:right="1133" w:hanging="426"/>
        <w:rPr>
          <w:lang w:val="sl-SI"/>
        </w:rPr>
      </w:pPr>
      <w:r w:rsidRPr="00862599">
        <w:rPr>
          <w:lang w:val="sl-SI"/>
        </w:rPr>
        <w:t>vsaj 70 % (po teži) nenevarnih gradbenih odpadkov in odpadkov iz rušenja objekta (z izjemo naravno prisotnega materiala, opredeljenega v kategoriji 17 05 04 Evropskega seznama odpadkov, vzpostavljenega z Odločbo 2000/532/ES), ki nastane na gradbišču, se pripravi za ponovno uporabo, recikliranje in drugo snovno predelavo, vključno z zasipanjem z uporabo odpadkov za nadomestitev drugih materialov, v skladu s hierarhijo ravnanja z odpadki in Protokolom EU za ravnanje z gradbenimi odpadki in odpadki iz rušenja objektov</w:t>
      </w:r>
    </w:p>
    <w:p w14:paraId="70C6FDE6" w14:textId="345CEF4F" w:rsidR="00C33F60" w:rsidRPr="00862599" w:rsidRDefault="00C33F60" w:rsidP="003E13D0">
      <w:pPr>
        <w:pStyle w:val="Odstavekseznama"/>
        <w:numPr>
          <w:ilvl w:val="0"/>
          <w:numId w:val="28"/>
        </w:numPr>
        <w:spacing w:before="120"/>
        <w:ind w:left="709" w:right="1133" w:hanging="426"/>
        <w:rPr>
          <w:lang w:val="sl-SI"/>
        </w:rPr>
      </w:pPr>
      <w:r w:rsidRPr="00862599">
        <w:rPr>
          <w:lang w:val="sl-SI"/>
        </w:rPr>
        <w:t>izkopana zemljina in gradbeni odpadki, ki bodo nastali med gradnjo, se ponovno uporabijo na gradbišču</w:t>
      </w:r>
      <w:r w:rsidR="00503765" w:rsidRPr="00862599">
        <w:rPr>
          <w:lang w:val="sl-SI"/>
        </w:rPr>
        <w:t xml:space="preserve"> ali </w:t>
      </w:r>
      <w:r w:rsidRPr="00862599">
        <w:rPr>
          <w:lang w:val="sl-SI"/>
        </w:rPr>
        <w:t>na drugih gradbiščih ali drugače reciklira</w:t>
      </w:r>
      <w:r w:rsidR="00503765" w:rsidRPr="00862599">
        <w:rPr>
          <w:lang w:val="sl-SI"/>
        </w:rPr>
        <w:t>jo</w:t>
      </w:r>
    </w:p>
    <w:p w14:paraId="5B85FB2A" w14:textId="504ED08B" w:rsidR="00503765" w:rsidRPr="00862599" w:rsidRDefault="00503765" w:rsidP="003E13D0">
      <w:pPr>
        <w:pStyle w:val="Odstavekseznama"/>
        <w:numPr>
          <w:ilvl w:val="0"/>
          <w:numId w:val="28"/>
        </w:numPr>
        <w:spacing w:before="120"/>
        <w:ind w:left="709" w:right="1133" w:hanging="426"/>
        <w:rPr>
          <w:lang w:val="sl-SI"/>
        </w:rPr>
      </w:pPr>
      <w:r w:rsidRPr="00862599">
        <w:rPr>
          <w:lang w:val="sl-SI"/>
        </w:rPr>
        <w:t>omejitev nastajanja odpadkov v postopkih, povezanih z gradnjo in rušenjem, v skladu s Protokolom EU za ravnanje z gradbenimi odpadki in odpadki iz rušenja objektov</w:t>
      </w:r>
    </w:p>
    <w:p w14:paraId="7AA3368A" w14:textId="0CEFDFC6" w:rsidR="00503765" w:rsidRPr="00862599" w:rsidRDefault="00503765" w:rsidP="003E13D0">
      <w:pPr>
        <w:pStyle w:val="Odstavekseznama"/>
        <w:numPr>
          <w:ilvl w:val="0"/>
          <w:numId w:val="28"/>
        </w:numPr>
        <w:spacing w:before="120"/>
        <w:ind w:left="709" w:right="1133" w:hanging="426"/>
        <w:rPr>
          <w:lang w:val="sl-SI"/>
        </w:rPr>
      </w:pPr>
      <w:r w:rsidRPr="00862599">
        <w:rPr>
          <w:lang w:val="sl-SI"/>
        </w:rPr>
        <w:t>gradbene tehnologije podpirajo krožnost</w:t>
      </w:r>
    </w:p>
    <w:p w14:paraId="69686C5E" w14:textId="19C97D9C" w:rsidR="00503765" w:rsidRPr="00862599" w:rsidRDefault="00503765" w:rsidP="003E13D0">
      <w:pPr>
        <w:pStyle w:val="Odstavekseznama"/>
        <w:numPr>
          <w:ilvl w:val="0"/>
          <w:numId w:val="28"/>
        </w:numPr>
        <w:spacing w:before="120"/>
        <w:ind w:left="709" w:right="1133" w:hanging="426"/>
        <w:rPr>
          <w:lang w:val="sl-SI"/>
        </w:rPr>
      </w:pPr>
      <w:r w:rsidRPr="00862599">
        <w:rPr>
          <w:lang w:val="sl-SI"/>
        </w:rPr>
        <w:t>izvede se vse ukrepe in upošteva vse standarde za preprečevanje nevarnosti za zdravje ali okolje, zlasti onesnaževanje zraka, voda in tal ter zmanjševanje biotske raznovrstnosti</w:t>
      </w:r>
    </w:p>
    <w:p w14:paraId="61E4914D" w14:textId="29485DA7" w:rsidR="00503765" w:rsidRPr="00862599" w:rsidRDefault="00503765" w:rsidP="003E13D0">
      <w:pPr>
        <w:pStyle w:val="Odstavekseznama"/>
        <w:numPr>
          <w:ilvl w:val="0"/>
          <w:numId w:val="28"/>
        </w:numPr>
        <w:spacing w:before="120"/>
        <w:ind w:left="709" w:right="1133" w:hanging="426"/>
        <w:rPr>
          <w:lang w:val="sl-SI"/>
        </w:rPr>
      </w:pPr>
      <w:r w:rsidRPr="00862599">
        <w:rPr>
          <w:lang w:val="sl-SI"/>
        </w:rPr>
        <w:t>izvede se vse potrebne ukrepe varstva okolja ob uporabi najboljše razpoložljive tehnologije</w:t>
      </w:r>
    </w:p>
    <w:p w14:paraId="583DA9F5" w14:textId="0E05CF28" w:rsidR="00503765" w:rsidRPr="00862599" w:rsidRDefault="00503765" w:rsidP="003E13D0">
      <w:pPr>
        <w:pStyle w:val="Odstavekseznama"/>
        <w:numPr>
          <w:ilvl w:val="0"/>
          <w:numId w:val="28"/>
        </w:numPr>
        <w:spacing w:before="120"/>
        <w:ind w:left="709" w:right="1133" w:hanging="426"/>
        <w:rPr>
          <w:lang w:val="sl-SI"/>
        </w:rPr>
      </w:pPr>
      <w:r w:rsidRPr="00862599">
        <w:rPr>
          <w:lang w:val="sl-SI"/>
        </w:rPr>
        <w:t>gradbeni sestavni deli in materiali, uporabljeni pri gradnji, ne vsebujejo azbesta ali snovi, ki vzbujajo veliko zaskrbljenost, kot so opredeljene na podlagi seznama snovi, ki so predmet avtorizacije, iz Priloge XIV k Uredbi (ES) št. 1907/2006</w:t>
      </w:r>
    </w:p>
    <w:p w14:paraId="0FE8FB30" w14:textId="71FD8AB9" w:rsidR="00503765" w:rsidRPr="00862599" w:rsidRDefault="00503765" w:rsidP="003E13D0">
      <w:pPr>
        <w:pStyle w:val="Odstavekseznama"/>
        <w:numPr>
          <w:ilvl w:val="0"/>
          <w:numId w:val="28"/>
        </w:numPr>
        <w:spacing w:before="120"/>
        <w:ind w:left="709" w:right="1133" w:hanging="426"/>
        <w:rPr>
          <w:lang w:val="sl-SI"/>
        </w:rPr>
      </w:pPr>
      <w:r w:rsidRPr="00862599">
        <w:rPr>
          <w:lang w:val="sl-SI"/>
        </w:rPr>
        <w:t>pri običajnih pogojih uporabe se ne smejo sproščati ali lužiti zdravju škodljive snovi, za katere velja eno ali več standardnih opozoril, stavkov za nevarnost ali previdnostnih stavkov iz zakona, ki ureja kemikalije, ali Uredbe (ES) št. 1272/2008, ter zmesi uvrščene med kancerogene ali mutagene snovi ali za razmnoževanje strupene snovi</w:t>
      </w:r>
    </w:p>
    <w:p w14:paraId="26BFD771" w14:textId="612410D1" w:rsidR="00503765" w:rsidRPr="00862599" w:rsidRDefault="00503765" w:rsidP="003E13D0">
      <w:pPr>
        <w:pStyle w:val="Odstavekseznama"/>
        <w:numPr>
          <w:ilvl w:val="0"/>
          <w:numId w:val="28"/>
        </w:numPr>
        <w:spacing w:before="120"/>
        <w:ind w:left="709" w:right="1133" w:hanging="426"/>
        <w:rPr>
          <w:lang w:val="sl-SI"/>
        </w:rPr>
      </w:pPr>
      <w:r w:rsidRPr="00862599">
        <w:rPr>
          <w:lang w:val="sl-SI"/>
        </w:rPr>
        <w:t>emisije hlapnih organskih spojin v gradbenih proizvodih, ki bodo uporabljeni pri gradnji, ne smejo presegati vrednosti, odobrenih v evropskem standardu za odobritev emisij SIST EN ISO 16000-9, SIST EN ISO 16000-10, SIST EN ISO 16000-11 ali v enakovrednem standardu</w:t>
      </w:r>
    </w:p>
    <w:p w14:paraId="3FA6140B" w14:textId="61D17AA1" w:rsidR="000A061F" w:rsidRPr="00862599" w:rsidRDefault="000A061F" w:rsidP="003E13D0">
      <w:pPr>
        <w:pStyle w:val="Odstavekseznama"/>
        <w:numPr>
          <w:ilvl w:val="0"/>
          <w:numId w:val="28"/>
        </w:numPr>
        <w:spacing w:before="120"/>
        <w:ind w:left="709" w:right="1133" w:hanging="426"/>
        <w:rPr>
          <w:lang w:val="sl-SI"/>
        </w:rPr>
      </w:pPr>
      <w:r w:rsidRPr="00862599">
        <w:rPr>
          <w:lang w:val="sl-SI"/>
        </w:rPr>
        <w:lastRenderedPageBreak/>
        <w:t>izvajanje priznanega sistema okoljskega upravljanja, kot je EMAS (ali ISO 14001 ali enakovreden), ali uporaba in/ali proizv</w:t>
      </w:r>
      <w:r w:rsidR="00355814" w:rsidRPr="00862599">
        <w:rPr>
          <w:lang w:val="sl-SI"/>
        </w:rPr>
        <w:t>odnja</w:t>
      </w:r>
      <w:r w:rsidRPr="00862599">
        <w:rPr>
          <w:lang w:val="sl-SI"/>
        </w:rPr>
        <w:t xml:space="preserve"> blag</w:t>
      </w:r>
      <w:r w:rsidR="00355814" w:rsidRPr="00862599">
        <w:rPr>
          <w:lang w:val="sl-SI"/>
        </w:rPr>
        <w:t>a</w:t>
      </w:r>
      <w:r w:rsidRPr="00862599">
        <w:rPr>
          <w:lang w:val="sl-SI"/>
        </w:rPr>
        <w:t xml:space="preserve"> ali storit</w:t>
      </w:r>
      <w:r w:rsidR="00355814" w:rsidRPr="00862599">
        <w:rPr>
          <w:lang w:val="sl-SI"/>
        </w:rPr>
        <w:t>ev</w:t>
      </w:r>
      <w:r w:rsidRPr="00862599">
        <w:rPr>
          <w:lang w:val="sl-SI"/>
        </w:rPr>
        <w:t>, ki so prejeli znak EU za okolje 6 ali drug okoljski znak tipa I</w:t>
      </w:r>
    </w:p>
    <w:p w14:paraId="18697534" w14:textId="77777777" w:rsidR="009605FB" w:rsidRPr="00862599" w:rsidRDefault="009605FB" w:rsidP="003E13D0">
      <w:pPr>
        <w:ind w:right="1133"/>
      </w:pPr>
    </w:p>
    <w:p w14:paraId="3A151717" w14:textId="06D58645" w:rsidR="00CA7C4F" w:rsidRPr="00862599" w:rsidRDefault="00355814" w:rsidP="003E13D0">
      <w:pPr>
        <w:ind w:right="1133"/>
        <w:rPr>
          <w:b/>
          <w:bCs/>
        </w:rPr>
      </w:pPr>
      <w:r w:rsidRPr="00862599">
        <w:rPr>
          <w:b/>
          <w:bCs/>
        </w:rPr>
        <w:t>N</w:t>
      </w:r>
      <w:r w:rsidR="00CA7C4F" w:rsidRPr="00862599">
        <w:rPr>
          <w:b/>
          <w:bCs/>
        </w:rPr>
        <w:t xml:space="preserve">aročniku </w:t>
      </w:r>
      <w:r w:rsidRPr="00862599">
        <w:rPr>
          <w:b/>
          <w:bCs/>
        </w:rPr>
        <w:t>bomo na njegovo zahtevo podali vsebinsko razlago in utemeljitev zahtev ter</w:t>
      </w:r>
      <w:r w:rsidR="00CA7C4F" w:rsidRPr="00862599">
        <w:rPr>
          <w:b/>
          <w:bCs/>
        </w:rPr>
        <w:t xml:space="preserve"> </w:t>
      </w:r>
      <w:r w:rsidRPr="00862599">
        <w:rPr>
          <w:b/>
          <w:bCs/>
        </w:rPr>
        <w:t xml:space="preserve">predložili ustrezna </w:t>
      </w:r>
      <w:r w:rsidR="00CA7C4F" w:rsidRPr="00862599">
        <w:rPr>
          <w:b/>
          <w:bCs/>
        </w:rPr>
        <w:t>dokazila.</w:t>
      </w:r>
    </w:p>
    <w:p w14:paraId="3286E72E" w14:textId="77777777" w:rsidR="00B20232" w:rsidRPr="00862599" w:rsidRDefault="00B20232" w:rsidP="003E13D0">
      <w:pPr>
        <w:ind w:right="1133"/>
      </w:pPr>
    </w:p>
    <w:tbl>
      <w:tblPr>
        <w:tblW w:w="0" w:type="auto"/>
        <w:tblLayout w:type="fixed"/>
        <w:tblLook w:val="0000" w:firstRow="0" w:lastRow="0" w:firstColumn="0" w:lastColumn="0" w:noHBand="0" w:noVBand="0"/>
      </w:tblPr>
      <w:tblGrid>
        <w:gridCol w:w="4361"/>
        <w:gridCol w:w="4361"/>
      </w:tblGrid>
      <w:tr w:rsidR="00862599" w:rsidRPr="00862599" w14:paraId="6A74CC9A" w14:textId="77777777" w:rsidTr="002C5F62">
        <w:trPr>
          <w:cantSplit/>
        </w:trPr>
        <w:tc>
          <w:tcPr>
            <w:tcW w:w="4361" w:type="dxa"/>
          </w:tcPr>
          <w:p w14:paraId="7C5F9C82" w14:textId="77777777" w:rsidR="00CA7C4F" w:rsidRPr="00862599" w:rsidRDefault="00CA7C4F" w:rsidP="003E13D0">
            <w:pPr>
              <w:ind w:right="1133"/>
            </w:pPr>
          </w:p>
        </w:tc>
        <w:tc>
          <w:tcPr>
            <w:tcW w:w="4361" w:type="dxa"/>
          </w:tcPr>
          <w:p w14:paraId="032E77C8" w14:textId="77777777" w:rsidR="00E420D3" w:rsidRPr="00862599" w:rsidRDefault="00CA7C4F" w:rsidP="003E13D0">
            <w:pPr>
              <w:ind w:right="1133"/>
            </w:pPr>
            <w:r w:rsidRPr="00862599">
              <w:t xml:space="preserve">Podpis zastopnika/pooblaščene </w:t>
            </w:r>
          </w:p>
          <w:p w14:paraId="7B042E65" w14:textId="74F55799" w:rsidR="00CA7C4F" w:rsidRPr="00862599" w:rsidRDefault="00CA7C4F" w:rsidP="003E13D0">
            <w:pPr>
              <w:ind w:right="1133"/>
            </w:pPr>
            <w:r w:rsidRPr="00862599">
              <w:t>osebe ponudnika:</w:t>
            </w:r>
          </w:p>
        </w:tc>
      </w:tr>
      <w:tr w:rsidR="00CA7C4F" w:rsidRPr="00862599" w14:paraId="585FDC57" w14:textId="77777777" w:rsidTr="002C5F62">
        <w:trPr>
          <w:cantSplit/>
        </w:trPr>
        <w:tc>
          <w:tcPr>
            <w:tcW w:w="4361" w:type="dxa"/>
          </w:tcPr>
          <w:p w14:paraId="1DDA3026" w14:textId="77777777" w:rsidR="00CA7C4F" w:rsidRPr="00862599" w:rsidRDefault="00CA7C4F" w:rsidP="003E13D0">
            <w:pPr>
              <w:ind w:right="1133"/>
            </w:pPr>
          </w:p>
        </w:tc>
        <w:tc>
          <w:tcPr>
            <w:tcW w:w="4361" w:type="dxa"/>
          </w:tcPr>
          <w:p w14:paraId="5675F37A" w14:textId="77777777" w:rsidR="00CA7C4F" w:rsidRPr="00862599" w:rsidRDefault="00CA7C4F" w:rsidP="003E13D0">
            <w:pPr>
              <w:ind w:right="1133"/>
            </w:pPr>
          </w:p>
          <w:p w14:paraId="060A68B7" w14:textId="77777777" w:rsidR="00CA7C4F" w:rsidRPr="00862599" w:rsidRDefault="00CA7C4F" w:rsidP="003E13D0">
            <w:pPr>
              <w:ind w:right="1133"/>
            </w:pPr>
            <w:r w:rsidRPr="00862599">
              <w:t>_________________________________</w:t>
            </w:r>
          </w:p>
        </w:tc>
      </w:tr>
    </w:tbl>
    <w:p w14:paraId="7094E7B8" w14:textId="77777777" w:rsidR="00F46321" w:rsidRPr="00862599" w:rsidRDefault="00F46321" w:rsidP="003E13D0">
      <w:pPr>
        <w:ind w:right="1133"/>
        <w:rPr>
          <w:i/>
          <w:iCs/>
          <w:u w:val="single"/>
        </w:rPr>
      </w:pPr>
    </w:p>
    <w:p w14:paraId="1B8A7030" w14:textId="77777777" w:rsidR="00F46321" w:rsidRPr="00862599" w:rsidRDefault="00F46321" w:rsidP="003E13D0">
      <w:pPr>
        <w:ind w:right="1133"/>
        <w:rPr>
          <w:i/>
          <w:iCs/>
          <w:u w:val="single"/>
        </w:rPr>
      </w:pPr>
    </w:p>
    <w:p w14:paraId="28FE9C1C" w14:textId="77777777" w:rsidR="00CA7C4F" w:rsidRPr="00862599" w:rsidRDefault="00CA7C4F" w:rsidP="003E13D0">
      <w:pPr>
        <w:ind w:right="1133"/>
      </w:pPr>
      <w:r w:rsidRPr="00862599">
        <w:rPr>
          <w:i/>
          <w:iCs/>
          <w:u w:val="single"/>
        </w:rPr>
        <w:t>Opomba: </w:t>
      </w:r>
      <w:r w:rsidRPr="00862599">
        <w:br/>
      </w:r>
      <w:r w:rsidRPr="00862599">
        <w:rPr>
          <w:i/>
          <w:iCs/>
        </w:rPr>
        <w:t>V primeru, da ponudnik nastopa z več partnerji/podizvajalci, se obrazec ustrezno razmnoži.</w:t>
      </w:r>
    </w:p>
    <w:p w14:paraId="313A36D9" w14:textId="77777777" w:rsidR="00E420D3" w:rsidRPr="00862599" w:rsidRDefault="00E420D3" w:rsidP="003E13D0">
      <w:pPr>
        <w:spacing w:line="240" w:lineRule="auto"/>
        <w:ind w:right="1133"/>
        <w:jc w:val="left"/>
        <w:rPr>
          <w:b/>
          <w:bCs/>
          <w:iCs/>
          <w:sz w:val="24"/>
          <w:szCs w:val="24"/>
        </w:rPr>
      </w:pPr>
      <w:bookmarkStart w:id="313" w:name="_Toc392226349"/>
      <w:bookmarkStart w:id="314" w:name="_Toc406052561"/>
      <w:bookmarkStart w:id="315" w:name="_Toc422906034"/>
      <w:bookmarkStart w:id="316" w:name="_Toc442170038"/>
      <w:bookmarkStart w:id="317" w:name="_Toc474238298"/>
    </w:p>
    <w:p w14:paraId="1F08DC9A" w14:textId="77777777" w:rsidR="00E420D3" w:rsidRPr="00862599" w:rsidRDefault="00E420D3" w:rsidP="003E13D0">
      <w:pPr>
        <w:spacing w:line="240" w:lineRule="auto"/>
        <w:ind w:right="1133"/>
        <w:jc w:val="left"/>
        <w:rPr>
          <w:b/>
          <w:bCs/>
          <w:iCs/>
          <w:sz w:val="24"/>
          <w:szCs w:val="24"/>
        </w:rPr>
      </w:pPr>
    </w:p>
    <w:p w14:paraId="54B354A3" w14:textId="77777777" w:rsidR="00E420D3" w:rsidRPr="00862599" w:rsidRDefault="00E420D3" w:rsidP="003E13D0">
      <w:pPr>
        <w:spacing w:line="240" w:lineRule="auto"/>
        <w:ind w:right="1133"/>
        <w:jc w:val="left"/>
        <w:rPr>
          <w:b/>
          <w:bCs/>
          <w:iCs/>
          <w:sz w:val="24"/>
          <w:szCs w:val="24"/>
        </w:rPr>
      </w:pPr>
    </w:p>
    <w:p w14:paraId="11DACAED" w14:textId="77777777" w:rsidR="00E420D3" w:rsidRPr="00862599" w:rsidRDefault="00E420D3" w:rsidP="003E13D0">
      <w:pPr>
        <w:spacing w:line="240" w:lineRule="auto"/>
        <w:ind w:right="1133"/>
        <w:jc w:val="left"/>
        <w:rPr>
          <w:b/>
          <w:bCs/>
          <w:iCs/>
          <w:sz w:val="24"/>
          <w:szCs w:val="24"/>
        </w:rPr>
      </w:pPr>
    </w:p>
    <w:p w14:paraId="657C30EB" w14:textId="77777777" w:rsidR="00E420D3" w:rsidRPr="00862599" w:rsidRDefault="00E420D3" w:rsidP="003E13D0">
      <w:pPr>
        <w:spacing w:line="240" w:lineRule="auto"/>
        <w:ind w:right="1133"/>
        <w:jc w:val="left"/>
        <w:rPr>
          <w:b/>
          <w:bCs/>
          <w:iCs/>
          <w:sz w:val="24"/>
          <w:szCs w:val="24"/>
        </w:rPr>
      </w:pPr>
    </w:p>
    <w:p w14:paraId="4E082F03" w14:textId="77777777" w:rsidR="00E420D3" w:rsidRPr="00862599" w:rsidRDefault="00E420D3" w:rsidP="003E13D0">
      <w:pPr>
        <w:spacing w:line="240" w:lineRule="auto"/>
        <w:ind w:right="1133"/>
        <w:jc w:val="left"/>
        <w:rPr>
          <w:b/>
          <w:bCs/>
          <w:iCs/>
          <w:sz w:val="24"/>
          <w:szCs w:val="24"/>
        </w:rPr>
      </w:pPr>
    </w:p>
    <w:p w14:paraId="466D5627" w14:textId="77777777" w:rsidR="00E420D3" w:rsidRPr="00862599" w:rsidRDefault="00E420D3" w:rsidP="003E13D0">
      <w:pPr>
        <w:spacing w:line="240" w:lineRule="auto"/>
        <w:ind w:right="1133"/>
        <w:jc w:val="left"/>
        <w:rPr>
          <w:b/>
          <w:bCs/>
          <w:iCs/>
          <w:sz w:val="24"/>
          <w:szCs w:val="24"/>
        </w:rPr>
      </w:pPr>
    </w:p>
    <w:p w14:paraId="663B4727" w14:textId="77777777" w:rsidR="00E420D3" w:rsidRPr="00862599" w:rsidRDefault="00E420D3" w:rsidP="003E13D0">
      <w:pPr>
        <w:spacing w:line="240" w:lineRule="auto"/>
        <w:ind w:right="1133"/>
        <w:jc w:val="left"/>
        <w:rPr>
          <w:b/>
          <w:bCs/>
          <w:iCs/>
          <w:sz w:val="24"/>
          <w:szCs w:val="24"/>
        </w:rPr>
      </w:pPr>
    </w:p>
    <w:p w14:paraId="3DD6C6BC" w14:textId="77777777" w:rsidR="00E420D3" w:rsidRPr="00862599" w:rsidRDefault="00E420D3" w:rsidP="003E13D0">
      <w:pPr>
        <w:spacing w:line="240" w:lineRule="auto"/>
        <w:ind w:right="1133"/>
        <w:jc w:val="left"/>
        <w:rPr>
          <w:b/>
          <w:bCs/>
          <w:iCs/>
          <w:sz w:val="24"/>
          <w:szCs w:val="24"/>
        </w:rPr>
      </w:pPr>
    </w:p>
    <w:p w14:paraId="6944E205" w14:textId="77777777" w:rsidR="00E420D3" w:rsidRPr="00862599" w:rsidRDefault="00E420D3" w:rsidP="003E13D0">
      <w:pPr>
        <w:spacing w:line="240" w:lineRule="auto"/>
        <w:ind w:right="1133"/>
        <w:jc w:val="left"/>
        <w:rPr>
          <w:b/>
          <w:bCs/>
          <w:iCs/>
          <w:sz w:val="24"/>
          <w:szCs w:val="24"/>
        </w:rPr>
      </w:pPr>
    </w:p>
    <w:p w14:paraId="17F4D514" w14:textId="77777777" w:rsidR="00E420D3" w:rsidRPr="00862599" w:rsidRDefault="00E420D3" w:rsidP="003E13D0">
      <w:pPr>
        <w:spacing w:line="240" w:lineRule="auto"/>
        <w:ind w:right="1133"/>
        <w:jc w:val="left"/>
        <w:rPr>
          <w:b/>
          <w:bCs/>
          <w:iCs/>
          <w:sz w:val="24"/>
          <w:szCs w:val="24"/>
        </w:rPr>
      </w:pPr>
    </w:p>
    <w:p w14:paraId="4334CA1F" w14:textId="77777777" w:rsidR="00E420D3" w:rsidRPr="00862599" w:rsidRDefault="00E420D3" w:rsidP="003E13D0">
      <w:pPr>
        <w:spacing w:line="240" w:lineRule="auto"/>
        <w:ind w:right="1133"/>
        <w:jc w:val="left"/>
        <w:rPr>
          <w:b/>
          <w:bCs/>
          <w:iCs/>
          <w:sz w:val="24"/>
          <w:szCs w:val="24"/>
        </w:rPr>
      </w:pPr>
    </w:p>
    <w:p w14:paraId="7D86EC5B" w14:textId="77777777" w:rsidR="00E420D3" w:rsidRPr="00862599" w:rsidRDefault="00E420D3" w:rsidP="003E13D0">
      <w:pPr>
        <w:spacing w:line="240" w:lineRule="auto"/>
        <w:ind w:right="1133"/>
        <w:jc w:val="left"/>
        <w:rPr>
          <w:b/>
          <w:bCs/>
          <w:iCs/>
          <w:sz w:val="24"/>
          <w:szCs w:val="24"/>
        </w:rPr>
      </w:pPr>
    </w:p>
    <w:p w14:paraId="2480BD5A" w14:textId="77777777" w:rsidR="00E420D3" w:rsidRPr="00862599" w:rsidRDefault="00E420D3" w:rsidP="003E13D0">
      <w:pPr>
        <w:spacing w:line="240" w:lineRule="auto"/>
        <w:ind w:right="1133"/>
        <w:jc w:val="left"/>
        <w:rPr>
          <w:b/>
          <w:bCs/>
          <w:iCs/>
          <w:sz w:val="24"/>
          <w:szCs w:val="24"/>
        </w:rPr>
      </w:pPr>
    </w:p>
    <w:p w14:paraId="10178A5B" w14:textId="77777777" w:rsidR="00E420D3" w:rsidRPr="00862599" w:rsidRDefault="00E420D3" w:rsidP="003E13D0">
      <w:pPr>
        <w:spacing w:line="240" w:lineRule="auto"/>
        <w:ind w:right="1133"/>
        <w:jc w:val="left"/>
        <w:rPr>
          <w:b/>
          <w:bCs/>
          <w:iCs/>
          <w:sz w:val="24"/>
          <w:szCs w:val="24"/>
        </w:rPr>
      </w:pPr>
    </w:p>
    <w:p w14:paraId="568BE92A" w14:textId="77777777" w:rsidR="00E420D3" w:rsidRPr="00862599" w:rsidRDefault="00E420D3" w:rsidP="003E13D0">
      <w:pPr>
        <w:spacing w:line="240" w:lineRule="auto"/>
        <w:ind w:right="1133"/>
        <w:jc w:val="left"/>
        <w:rPr>
          <w:b/>
          <w:bCs/>
          <w:iCs/>
          <w:sz w:val="24"/>
          <w:szCs w:val="24"/>
        </w:rPr>
      </w:pPr>
    </w:p>
    <w:p w14:paraId="5F0E6AFE" w14:textId="77777777" w:rsidR="00E420D3" w:rsidRPr="00862599" w:rsidRDefault="00E420D3" w:rsidP="003E13D0">
      <w:pPr>
        <w:spacing w:line="240" w:lineRule="auto"/>
        <w:ind w:right="1133"/>
        <w:jc w:val="left"/>
        <w:rPr>
          <w:b/>
          <w:bCs/>
          <w:iCs/>
          <w:sz w:val="24"/>
          <w:szCs w:val="24"/>
        </w:rPr>
      </w:pPr>
    </w:p>
    <w:p w14:paraId="6AFE8241" w14:textId="77777777" w:rsidR="00E420D3" w:rsidRPr="00862599" w:rsidRDefault="00E420D3" w:rsidP="003E13D0">
      <w:pPr>
        <w:spacing w:line="240" w:lineRule="auto"/>
        <w:ind w:right="1133"/>
        <w:jc w:val="left"/>
        <w:rPr>
          <w:b/>
          <w:bCs/>
          <w:iCs/>
          <w:sz w:val="24"/>
          <w:szCs w:val="24"/>
        </w:rPr>
      </w:pPr>
    </w:p>
    <w:p w14:paraId="3343189D" w14:textId="77777777" w:rsidR="00E420D3" w:rsidRPr="00862599" w:rsidRDefault="00E420D3" w:rsidP="003E13D0">
      <w:pPr>
        <w:spacing w:line="240" w:lineRule="auto"/>
        <w:ind w:right="1133"/>
        <w:jc w:val="left"/>
        <w:rPr>
          <w:b/>
          <w:bCs/>
          <w:iCs/>
          <w:sz w:val="24"/>
          <w:szCs w:val="24"/>
        </w:rPr>
      </w:pPr>
    </w:p>
    <w:p w14:paraId="09FD69BD" w14:textId="77777777" w:rsidR="00E420D3" w:rsidRPr="00862599" w:rsidRDefault="00E420D3" w:rsidP="003E13D0">
      <w:pPr>
        <w:spacing w:line="240" w:lineRule="auto"/>
        <w:ind w:right="1133"/>
        <w:jc w:val="left"/>
        <w:rPr>
          <w:b/>
          <w:bCs/>
          <w:iCs/>
          <w:sz w:val="24"/>
          <w:szCs w:val="24"/>
        </w:rPr>
      </w:pPr>
    </w:p>
    <w:p w14:paraId="54039EC7" w14:textId="77777777" w:rsidR="00E420D3" w:rsidRPr="00862599" w:rsidRDefault="00E420D3" w:rsidP="003E13D0">
      <w:pPr>
        <w:spacing w:line="240" w:lineRule="auto"/>
        <w:ind w:right="1133"/>
        <w:jc w:val="left"/>
        <w:rPr>
          <w:b/>
          <w:bCs/>
          <w:iCs/>
          <w:sz w:val="24"/>
          <w:szCs w:val="24"/>
        </w:rPr>
      </w:pPr>
    </w:p>
    <w:p w14:paraId="52472327" w14:textId="77777777" w:rsidR="00E420D3" w:rsidRPr="00862599" w:rsidRDefault="00E420D3" w:rsidP="003E13D0">
      <w:pPr>
        <w:spacing w:line="240" w:lineRule="auto"/>
        <w:ind w:right="1133"/>
        <w:jc w:val="left"/>
        <w:rPr>
          <w:b/>
          <w:bCs/>
          <w:iCs/>
          <w:sz w:val="24"/>
          <w:szCs w:val="24"/>
        </w:rPr>
      </w:pPr>
    </w:p>
    <w:p w14:paraId="76287E8A" w14:textId="77777777" w:rsidR="00E420D3" w:rsidRPr="00862599" w:rsidRDefault="00E420D3" w:rsidP="003E13D0">
      <w:pPr>
        <w:spacing w:line="240" w:lineRule="auto"/>
        <w:ind w:right="1133"/>
        <w:jc w:val="left"/>
        <w:rPr>
          <w:b/>
          <w:bCs/>
          <w:iCs/>
          <w:sz w:val="24"/>
          <w:szCs w:val="24"/>
        </w:rPr>
      </w:pPr>
    </w:p>
    <w:p w14:paraId="1F602294" w14:textId="77777777" w:rsidR="00E420D3" w:rsidRPr="00862599" w:rsidRDefault="00E420D3" w:rsidP="003E13D0">
      <w:pPr>
        <w:spacing w:line="240" w:lineRule="auto"/>
        <w:ind w:right="1133"/>
        <w:jc w:val="left"/>
        <w:rPr>
          <w:b/>
          <w:bCs/>
          <w:iCs/>
          <w:sz w:val="24"/>
          <w:szCs w:val="24"/>
        </w:rPr>
      </w:pPr>
    </w:p>
    <w:p w14:paraId="0CBA8CB8" w14:textId="77777777" w:rsidR="00350914" w:rsidRPr="00862599" w:rsidRDefault="00350914" w:rsidP="003E13D0">
      <w:pPr>
        <w:spacing w:line="240" w:lineRule="auto"/>
        <w:ind w:right="1133"/>
        <w:jc w:val="right"/>
      </w:pPr>
    </w:p>
    <w:p w14:paraId="21B595A6" w14:textId="77777777" w:rsidR="00350914" w:rsidRPr="00862599" w:rsidRDefault="00350914" w:rsidP="003E13D0">
      <w:pPr>
        <w:spacing w:line="240" w:lineRule="auto"/>
        <w:ind w:right="1133"/>
        <w:jc w:val="right"/>
      </w:pPr>
    </w:p>
    <w:p w14:paraId="40720915" w14:textId="26364967" w:rsidR="00E51721" w:rsidRPr="00862599" w:rsidRDefault="00E51721" w:rsidP="003E13D0">
      <w:pPr>
        <w:spacing w:line="240" w:lineRule="auto"/>
        <w:ind w:right="1133"/>
        <w:jc w:val="left"/>
      </w:pPr>
      <w:r w:rsidRPr="00862599">
        <w:br w:type="page"/>
      </w:r>
    </w:p>
    <w:p w14:paraId="4CEF7915" w14:textId="4AAC65EB" w:rsidR="00E420D3" w:rsidRPr="00862599" w:rsidRDefault="00E420D3" w:rsidP="003E13D0">
      <w:pPr>
        <w:spacing w:line="240" w:lineRule="auto"/>
        <w:ind w:right="1133"/>
        <w:jc w:val="right"/>
      </w:pPr>
      <w:r w:rsidRPr="00862599">
        <w:lastRenderedPageBreak/>
        <w:t xml:space="preserve">OBRAZEC ŠT. </w:t>
      </w:r>
      <w:r w:rsidR="00E51721" w:rsidRPr="00862599">
        <w:t>10</w:t>
      </w:r>
    </w:p>
    <w:p w14:paraId="1A04F9A4" w14:textId="77777777" w:rsidR="00E420D3" w:rsidRPr="00862599" w:rsidRDefault="00E420D3" w:rsidP="003E13D0">
      <w:pPr>
        <w:ind w:right="1133"/>
      </w:pPr>
    </w:p>
    <w:p w14:paraId="4BE9C857" w14:textId="77777777" w:rsidR="00E420D3" w:rsidRPr="00862599" w:rsidRDefault="00E420D3" w:rsidP="003E13D0">
      <w:pPr>
        <w:keepNext/>
        <w:pBdr>
          <w:top w:val="single" w:sz="4" w:space="1" w:color="auto"/>
          <w:left w:val="single" w:sz="4" w:space="4" w:color="auto"/>
          <w:bottom w:val="single" w:sz="4" w:space="1" w:color="auto"/>
          <w:right w:val="single" w:sz="4" w:space="4" w:color="auto"/>
        </w:pBdr>
        <w:spacing w:before="240" w:after="60"/>
        <w:ind w:right="1133"/>
        <w:jc w:val="center"/>
        <w:outlineLvl w:val="1"/>
        <w:rPr>
          <w:b/>
          <w:bCs/>
          <w:iCs/>
          <w:sz w:val="24"/>
          <w:szCs w:val="24"/>
        </w:rPr>
      </w:pPr>
      <w:bookmarkStart w:id="318" w:name="_Toc126847613"/>
      <w:bookmarkStart w:id="319" w:name="_Toc136621615"/>
      <w:r w:rsidRPr="00862599">
        <w:rPr>
          <w:b/>
          <w:bCs/>
          <w:iCs/>
          <w:sz w:val="24"/>
          <w:szCs w:val="24"/>
        </w:rPr>
        <w:t>IZJAVA GOSPODARSKEGA SUBJEKTA</w:t>
      </w:r>
      <w:bookmarkEnd w:id="318"/>
      <w:bookmarkEnd w:id="319"/>
    </w:p>
    <w:p w14:paraId="62B7A18C" w14:textId="77777777" w:rsidR="00E420D3" w:rsidRPr="00862599" w:rsidRDefault="00E420D3" w:rsidP="003E13D0">
      <w:pPr>
        <w:ind w:right="1133"/>
      </w:pPr>
    </w:p>
    <w:p w14:paraId="39BD5FEF" w14:textId="77777777" w:rsidR="00E420D3" w:rsidRPr="00862599" w:rsidRDefault="00E420D3" w:rsidP="003E13D0">
      <w:pPr>
        <w:ind w:right="1133"/>
      </w:pPr>
    </w:p>
    <w:p w14:paraId="31163921" w14:textId="77777777" w:rsidR="00E420D3" w:rsidRPr="00862599" w:rsidRDefault="00E420D3" w:rsidP="003E13D0">
      <w:pPr>
        <w:ind w:right="1133"/>
      </w:pPr>
      <w:r w:rsidRPr="00862599">
        <w:t>Gospodarski subjekt:</w:t>
      </w:r>
      <w:r w:rsidRPr="00862599">
        <w:tab/>
        <w:t>___________________________</w:t>
      </w:r>
    </w:p>
    <w:p w14:paraId="3C9A70A5" w14:textId="77777777" w:rsidR="00E420D3" w:rsidRPr="00862599" w:rsidRDefault="00E420D3" w:rsidP="003E13D0">
      <w:pPr>
        <w:ind w:right="1133"/>
      </w:pPr>
    </w:p>
    <w:p w14:paraId="0BE032A0" w14:textId="77777777" w:rsidR="00E420D3" w:rsidRPr="00862599" w:rsidRDefault="00E420D3" w:rsidP="003E13D0">
      <w:pPr>
        <w:ind w:right="1133"/>
      </w:pPr>
      <w:r w:rsidRPr="00862599">
        <w:tab/>
      </w:r>
      <w:r w:rsidRPr="00862599">
        <w:tab/>
      </w:r>
      <w:r w:rsidRPr="00862599">
        <w:tab/>
        <w:t>___________________________</w:t>
      </w:r>
    </w:p>
    <w:p w14:paraId="3302DEF2" w14:textId="77777777" w:rsidR="00E420D3" w:rsidRPr="00862599" w:rsidRDefault="00E420D3" w:rsidP="003E13D0">
      <w:pPr>
        <w:ind w:right="1133"/>
      </w:pPr>
    </w:p>
    <w:p w14:paraId="102FB3F2" w14:textId="77777777" w:rsidR="00E420D3" w:rsidRPr="00862599" w:rsidRDefault="00E420D3" w:rsidP="003E13D0">
      <w:pPr>
        <w:ind w:right="1133"/>
      </w:pPr>
      <w:r w:rsidRPr="00862599">
        <w:tab/>
      </w:r>
      <w:r w:rsidRPr="00862599">
        <w:tab/>
      </w:r>
      <w:r w:rsidRPr="00862599">
        <w:tab/>
        <w:t>___________________________</w:t>
      </w:r>
    </w:p>
    <w:p w14:paraId="11171013" w14:textId="77777777" w:rsidR="00E420D3" w:rsidRPr="00862599" w:rsidRDefault="00E420D3" w:rsidP="003E13D0">
      <w:pPr>
        <w:ind w:right="1133"/>
        <w:rPr>
          <w:b/>
        </w:rPr>
      </w:pPr>
    </w:p>
    <w:p w14:paraId="2437BB97" w14:textId="4BD925FA" w:rsidR="00E420D3" w:rsidRPr="00862599" w:rsidRDefault="00E420D3" w:rsidP="003E13D0">
      <w:pPr>
        <w:ind w:right="1133"/>
      </w:pPr>
      <w:r w:rsidRPr="00862599">
        <w:t>Vezano na našo ponudbo za izvedbo javnega naročila</w:t>
      </w:r>
      <w:r w:rsidRPr="00862599">
        <w:rPr>
          <w:b/>
        </w:rPr>
        <w:t xml:space="preserve"> »</w:t>
      </w:r>
      <w:r w:rsidR="00D17830" w:rsidRPr="00862599">
        <w:rPr>
          <w:rFonts w:eastAsia="Calibri"/>
          <w:b/>
          <w:bCs/>
        </w:rPr>
        <w:t>Dograditev Klinike za infekcijske bolezni in vročinska stanja UKC Ljubljana</w:t>
      </w:r>
      <w:r w:rsidR="003D64BF" w:rsidRPr="00862599">
        <w:rPr>
          <w:rFonts w:eastAsia="Calibri"/>
          <w:b/>
          <w:bCs/>
        </w:rPr>
        <w:t xml:space="preserve"> - 1. faza</w:t>
      </w:r>
      <w:r w:rsidRPr="00862599">
        <w:rPr>
          <w:b/>
          <w:bCs/>
        </w:rPr>
        <w:t xml:space="preserve">« </w:t>
      </w:r>
      <w:r w:rsidRPr="00862599">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F3AC56C" w14:textId="77777777" w:rsidR="00E420D3" w:rsidRPr="00862599" w:rsidRDefault="00E420D3" w:rsidP="003E13D0">
      <w:pPr>
        <w:numPr>
          <w:ilvl w:val="0"/>
          <w:numId w:val="22"/>
        </w:numPr>
        <w:ind w:right="1133"/>
      </w:pPr>
      <w:r w:rsidRPr="00862599">
        <w:t>ruski državljan ali fizična ali pravna oseba, subjekt ali organ s sedežem v Rusiji;</w:t>
      </w:r>
    </w:p>
    <w:p w14:paraId="1CB49581" w14:textId="1F208959" w:rsidR="00E420D3" w:rsidRPr="00862599" w:rsidRDefault="004F050F" w:rsidP="003E13D0">
      <w:pPr>
        <w:numPr>
          <w:ilvl w:val="0"/>
          <w:numId w:val="22"/>
        </w:numPr>
        <w:ind w:right="1133"/>
      </w:pPr>
      <w:r w:rsidRPr="00862599">
        <w:t>pravnim osebam, subjektom ali organom, katerih več kot 50-odstotni delež je v neposredni ali posredni lasti subjekta iz točke a)</w:t>
      </w:r>
      <w:r w:rsidR="00E420D3" w:rsidRPr="00862599">
        <w:t>, ali</w:t>
      </w:r>
    </w:p>
    <w:p w14:paraId="56D84476" w14:textId="1E0E1C81" w:rsidR="00E420D3" w:rsidRPr="00862599" w:rsidRDefault="004F050F" w:rsidP="003E13D0">
      <w:pPr>
        <w:numPr>
          <w:ilvl w:val="0"/>
          <w:numId w:val="22"/>
        </w:numPr>
        <w:ind w:right="1133"/>
      </w:pPr>
      <w:r w:rsidRPr="00862599">
        <w:t>fizičnim ali pravnim osebam, subjektom ali organom, ki delujejo v imenu ali po navodilih subjekta iz točke a) ali b)</w:t>
      </w:r>
      <w:r w:rsidR="00E420D3" w:rsidRPr="00862599">
        <w:t>,</w:t>
      </w:r>
    </w:p>
    <w:p w14:paraId="41C75176" w14:textId="77777777" w:rsidR="00E420D3" w:rsidRPr="00862599" w:rsidRDefault="00E420D3" w:rsidP="003E13D0">
      <w:pPr>
        <w:numPr>
          <w:ilvl w:val="0"/>
          <w:numId w:val="22"/>
        </w:numPr>
        <w:ind w:right="1133"/>
      </w:pPr>
      <w:r w:rsidRPr="00862599">
        <w:t>podizvajalec, dobavitelj ali subjekt, katerega zmogljivosti se uporabljajo v smislu direktiv o javnem naročanju, ki predstavljajo več kot 10 % vrednosti predmetnega naročila.</w:t>
      </w:r>
    </w:p>
    <w:p w14:paraId="168CF99B" w14:textId="715057B6" w:rsidR="00E420D3" w:rsidRPr="00862599" w:rsidRDefault="00E420D3" w:rsidP="003E13D0">
      <w:pPr>
        <w:ind w:right="1133"/>
      </w:pPr>
    </w:p>
    <w:p w14:paraId="3241E6A4" w14:textId="77777777" w:rsidR="00076A27" w:rsidRPr="00862599" w:rsidRDefault="00076A27" w:rsidP="003E13D0">
      <w:pPr>
        <w:ind w:right="1133"/>
      </w:pPr>
    </w:p>
    <w:p w14:paraId="6D23B886" w14:textId="4D9F3F68" w:rsidR="00076A27" w:rsidRPr="00862599" w:rsidRDefault="00076A27" w:rsidP="003E13D0">
      <w:pPr>
        <w:spacing w:line="480" w:lineRule="auto"/>
        <w:ind w:right="1133"/>
      </w:pPr>
      <w:r w:rsidRPr="00862599">
        <w:t>Uveljavljajmo popravni mehanizem v zvezi s kršitvijo: _______________________________________  Ukrepi, s katerimi dokazujemo svojo zanesljivost kljub obstoju navedenega razloga za izključitev: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D409B4D" w14:textId="77777777" w:rsidR="00E420D3" w:rsidRPr="00862599" w:rsidRDefault="00E420D3" w:rsidP="003E13D0">
      <w:pPr>
        <w:spacing w:line="240" w:lineRule="auto"/>
        <w:ind w:right="1133"/>
        <w:jc w:val="right"/>
      </w:pPr>
    </w:p>
    <w:p w14:paraId="1292BAAF" w14:textId="77777777" w:rsidR="00E420D3" w:rsidRPr="00862599" w:rsidRDefault="00E420D3" w:rsidP="003E13D0">
      <w:pPr>
        <w:spacing w:line="240" w:lineRule="auto"/>
        <w:ind w:right="1133"/>
        <w:jc w:val="right"/>
      </w:pPr>
    </w:p>
    <w:tbl>
      <w:tblPr>
        <w:tblW w:w="0" w:type="auto"/>
        <w:tblLayout w:type="fixed"/>
        <w:tblLook w:val="0000" w:firstRow="0" w:lastRow="0" w:firstColumn="0" w:lastColumn="0" w:noHBand="0" w:noVBand="0"/>
      </w:tblPr>
      <w:tblGrid>
        <w:gridCol w:w="4361"/>
        <w:gridCol w:w="4361"/>
      </w:tblGrid>
      <w:tr w:rsidR="00862599" w:rsidRPr="00862599" w14:paraId="4A025054" w14:textId="77777777" w:rsidTr="00507D44">
        <w:trPr>
          <w:cantSplit/>
        </w:trPr>
        <w:tc>
          <w:tcPr>
            <w:tcW w:w="4361" w:type="dxa"/>
          </w:tcPr>
          <w:p w14:paraId="221079A8" w14:textId="77777777" w:rsidR="00E420D3" w:rsidRPr="00862599" w:rsidRDefault="00E420D3" w:rsidP="003E13D0">
            <w:pPr>
              <w:ind w:right="1133"/>
            </w:pPr>
          </w:p>
        </w:tc>
        <w:tc>
          <w:tcPr>
            <w:tcW w:w="4361" w:type="dxa"/>
          </w:tcPr>
          <w:p w14:paraId="6D17F0B4" w14:textId="77777777" w:rsidR="00E420D3" w:rsidRPr="00862599" w:rsidRDefault="00E420D3" w:rsidP="003E13D0">
            <w:pPr>
              <w:ind w:right="393"/>
            </w:pPr>
            <w:r w:rsidRPr="00862599">
              <w:t xml:space="preserve">Podpis zastopnika/pooblaščene </w:t>
            </w:r>
          </w:p>
          <w:p w14:paraId="4A7A1EF4" w14:textId="77777777" w:rsidR="00E420D3" w:rsidRPr="00862599" w:rsidRDefault="00E420D3" w:rsidP="003E13D0">
            <w:pPr>
              <w:ind w:right="393"/>
            </w:pPr>
            <w:r w:rsidRPr="00862599">
              <w:t>osebe ponudnika oziroma podizvajalca:</w:t>
            </w:r>
          </w:p>
        </w:tc>
      </w:tr>
      <w:tr w:rsidR="00E420D3" w:rsidRPr="00862599" w14:paraId="4237D161" w14:textId="77777777" w:rsidTr="00507D44">
        <w:trPr>
          <w:cantSplit/>
        </w:trPr>
        <w:tc>
          <w:tcPr>
            <w:tcW w:w="4361" w:type="dxa"/>
          </w:tcPr>
          <w:p w14:paraId="55D0909D" w14:textId="77777777" w:rsidR="00E420D3" w:rsidRPr="00862599" w:rsidRDefault="00E420D3" w:rsidP="003E13D0">
            <w:pPr>
              <w:ind w:right="1133"/>
            </w:pPr>
          </w:p>
        </w:tc>
        <w:tc>
          <w:tcPr>
            <w:tcW w:w="4361" w:type="dxa"/>
          </w:tcPr>
          <w:p w14:paraId="3D48B8AB" w14:textId="77777777" w:rsidR="00E420D3" w:rsidRPr="00862599" w:rsidRDefault="00E420D3" w:rsidP="003E13D0">
            <w:pPr>
              <w:ind w:right="393"/>
            </w:pPr>
          </w:p>
          <w:p w14:paraId="29E14599" w14:textId="77777777" w:rsidR="00E420D3" w:rsidRPr="00862599" w:rsidRDefault="00E420D3" w:rsidP="003E13D0">
            <w:pPr>
              <w:ind w:right="393"/>
            </w:pPr>
            <w:r w:rsidRPr="00862599">
              <w:t>_________________________________</w:t>
            </w:r>
          </w:p>
        </w:tc>
      </w:tr>
    </w:tbl>
    <w:p w14:paraId="7268450F" w14:textId="77777777" w:rsidR="00E420D3" w:rsidRPr="00862599" w:rsidRDefault="00E420D3" w:rsidP="003E13D0">
      <w:pPr>
        <w:spacing w:line="240" w:lineRule="auto"/>
        <w:ind w:right="1133"/>
        <w:jc w:val="right"/>
      </w:pPr>
    </w:p>
    <w:p w14:paraId="252E53F3" w14:textId="77777777" w:rsidR="00E420D3" w:rsidRPr="00862599" w:rsidRDefault="00E420D3" w:rsidP="003E13D0">
      <w:pPr>
        <w:spacing w:line="240" w:lineRule="auto"/>
        <w:ind w:right="1133"/>
        <w:jc w:val="right"/>
      </w:pPr>
    </w:p>
    <w:p w14:paraId="7D5762B9" w14:textId="77777777" w:rsidR="00E420D3" w:rsidRPr="00862599" w:rsidRDefault="00E420D3" w:rsidP="003E13D0">
      <w:pPr>
        <w:spacing w:line="240" w:lineRule="auto"/>
        <w:ind w:right="1133"/>
        <w:jc w:val="right"/>
      </w:pPr>
    </w:p>
    <w:p w14:paraId="543BBC83" w14:textId="77777777" w:rsidR="007527D8" w:rsidRPr="00862599" w:rsidRDefault="001710EF" w:rsidP="003E13D0">
      <w:pPr>
        <w:ind w:right="1133"/>
        <w:rPr>
          <w:i/>
          <w:iCs/>
        </w:rPr>
        <w:sectPr w:rsidR="007527D8" w:rsidRPr="00862599" w:rsidSect="00001476">
          <w:headerReference w:type="default" r:id="rId21"/>
          <w:footerReference w:type="default" r:id="rId22"/>
          <w:pgSz w:w="11906" w:h="16838"/>
          <w:pgMar w:top="1417" w:right="0" w:bottom="1417" w:left="1417" w:header="993" w:footer="454" w:gutter="0"/>
          <w:cols w:space="708"/>
          <w:docGrid w:linePitch="360"/>
        </w:sectPr>
      </w:pPr>
      <w:r w:rsidRPr="00862599">
        <w:rPr>
          <w:i/>
          <w:iCs/>
          <w:u w:val="single"/>
        </w:rPr>
        <w:t>Opomba: </w:t>
      </w:r>
      <w:r w:rsidRPr="00862599">
        <w:br/>
      </w:r>
      <w:r w:rsidRPr="00862599">
        <w:rPr>
          <w:i/>
          <w:iCs/>
        </w:rPr>
        <w:t>V primeru, da ponudnik nastopa z več partnerji/podizvajalci, se obrazec ustrezno razmnoži.</w:t>
      </w:r>
    </w:p>
    <w:p w14:paraId="4FAFB5BB" w14:textId="654EEEFB" w:rsidR="007527D8" w:rsidRPr="00862599" w:rsidRDefault="007527D8" w:rsidP="003E13D0">
      <w:pPr>
        <w:spacing w:line="240" w:lineRule="auto"/>
        <w:ind w:right="1133"/>
        <w:jc w:val="right"/>
      </w:pPr>
      <w:r w:rsidRPr="00862599">
        <w:lastRenderedPageBreak/>
        <w:t>OBRAZEC ŠT. 11</w:t>
      </w:r>
    </w:p>
    <w:p w14:paraId="609F277C" w14:textId="22D27D26" w:rsidR="007527D8" w:rsidRPr="00862599" w:rsidRDefault="007527D8" w:rsidP="003E13D0">
      <w:pPr>
        <w:keepNext/>
        <w:pBdr>
          <w:top w:val="single" w:sz="4" w:space="1" w:color="auto"/>
          <w:left w:val="single" w:sz="4" w:space="4" w:color="auto"/>
          <w:bottom w:val="single" w:sz="4" w:space="1" w:color="auto"/>
          <w:right w:val="single" w:sz="4" w:space="4" w:color="auto"/>
        </w:pBdr>
        <w:spacing w:before="240" w:after="60"/>
        <w:ind w:right="1133"/>
        <w:jc w:val="center"/>
        <w:outlineLvl w:val="1"/>
        <w:rPr>
          <w:b/>
          <w:bCs/>
          <w:iCs/>
          <w:sz w:val="24"/>
          <w:szCs w:val="24"/>
        </w:rPr>
      </w:pPr>
      <w:r w:rsidRPr="00862599">
        <w:rPr>
          <w:b/>
          <w:bCs/>
          <w:iCs/>
          <w:sz w:val="24"/>
          <w:szCs w:val="24"/>
        </w:rPr>
        <w:t>POOBLASTILO IN POTRDILO ZA OGLED LOKACIJE</w:t>
      </w:r>
    </w:p>
    <w:p w14:paraId="54BAB1A3" w14:textId="77777777" w:rsidR="007527D8" w:rsidRPr="00862599" w:rsidRDefault="007527D8" w:rsidP="003E13D0">
      <w:pPr>
        <w:ind w:right="1133"/>
      </w:pPr>
    </w:p>
    <w:p w14:paraId="103E5193" w14:textId="11C8AF70" w:rsidR="00EA293C" w:rsidRPr="00862599" w:rsidRDefault="00EA293C" w:rsidP="003E13D0">
      <w:pPr>
        <w:spacing w:line="480" w:lineRule="auto"/>
        <w:ind w:right="1133"/>
        <w:jc w:val="center"/>
      </w:pPr>
      <w:r w:rsidRPr="00862599">
        <w:rPr>
          <w:b/>
          <w:bCs/>
          <w:iCs/>
          <w:sz w:val="24"/>
          <w:szCs w:val="24"/>
        </w:rPr>
        <w:t>Pooblastilo za ogled lokacije</w:t>
      </w:r>
    </w:p>
    <w:p w14:paraId="5D040F35" w14:textId="7CBE44F7" w:rsidR="00956DB8" w:rsidRPr="00862599" w:rsidRDefault="00956DB8" w:rsidP="003E13D0">
      <w:pPr>
        <w:spacing w:line="240" w:lineRule="auto"/>
        <w:ind w:right="1134"/>
        <w:rPr>
          <w:b/>
          <w:bCs/>
        </w:rPr>
      </w:pPr>
      <w:r w:rsidRPr="00862599">
        <w:t xml:space="preserve">V zvezi z </w:t>
      </w:r>
      <w:bookmarkStart w:id="320" w:name="_Hlk138364476"/>
      <w:r w:rsidRPr="00862599">
        <w:t>javnim naročilom</w:t>
      </w:r>
      <w:r w:rsidRPr="00862599">
        <w:rPr>
          <w:b/>
        </w:rPr>
        <w:t xml:space="preserve"> »</w:t>
      </w:r>
      <w:r w:rsidRPr="00862599">
        <w:rPr>
          <w:rFonts w:eastAsia="Calibri"/>
          <w:b/>
          <w:bCs/>
        </w:rPr>
        <w:t>Dograditev Klinike za infekcijske bolezni in vročinska stanja UKC Ljubljana - 1. faza</w:t>
      </w:r>
      <w:r w:rsidRPr="00862599">
        <w:rPr>
          <w:b/>
          <w:bCs/>
        </w:rPr>
        <w:t>«</w:t>
      </w:r>
      <w:bookmarkEnd w:id="320"/>
    </w:p>
    <w:p w14:paraId="2A68A068" w14:textId="77777777" w:rsidR="00F558AC" w:rsidRPr="00862599" w:rsidRDefault="00F558AC" w:rsidP="003E13D0">
      <w:pPr>
        <w:spacing w:line="240" w:lineRule="auto"/>
        <w:ind w:right="1134"/>
      </w:pPr>
    </w:p>
    <w:p w14:paraId="2ACA1DF9" w14:textId="50B86085" w:rsidR="00956DB8" w:rsidRPr="00862599" w:rsidRDefault="00956DB8" w:rsidP="003E13D0">
      <w:pPr>
        <w:spacing w:line="480" w:lineRule="auto"/>
        <w:ind w:right="1133"/>
        <w:jc w:val="left"/>
      </w:pPr>
      <w:r w:rsidRPr="00862599">
        <w:t xml:space="preserve">spodaj podpisani </w:t>
      </w:r>
      <w:r w:rsidRPr="00862599">
        <w:rPr>
          <w:i/>
        </w:rPr>
        <w:t>(ime in priimek)</w:t>
      </w:r>
      <w:r w:rsidRPr="00862599">
        <w:t xml:space="preserve"> ________________________________________</w:t>
      </w:r>
      <w:r w:rsidR="00EA293C" w:rsidRPr="00862599">
        <w:t>_________________________</w:t>
      </w:r>
      <w:r w:rsidRPr="00862599">
        <w:t xml:space="preserve">__, </w:t>
      </w:r>
    </w:p>
    <w:p w14:paraId="0CAEECCA" w14:textId="53477A56" w:rsidR="00EA293C" w:rsidRPr="00862599" w:rsidRDefault="00956DB8" w:rsidP="003E13D0">
      <w:pPr>
        <w:spacing w:line="480" w:lineRule="auto"/>
        <w:ind w:right="1133"/>
        <w:jc w:val="left"/>
      </w:pPr>
      <w:r w:rsidRPr="00862599">
        <w:t xml:space="preserve">odgovorna oseba gospodarskega subjekta </w:t>
      </w:r>
      <w:r w:rsidRPr="00862599">
        <w:rPr>
          <w:i/>
        </w:rPr>
        <w:t>(firma in sedež)</w:t>
      </w:r>
      <w:r w:rsidRPr="00862599">
        <w:t xml:space="preserve"> __________________________________________________________________________</w:t>
      </w:r>
      <w:r w:rsidR="00EA293C" w:rsidRPr="00862599">
        <w:t>__________</w:t>
      </w:r>
      <w:r w:rsidRPr="00862599">
        <w:t xml:space="preserve"> </w:t>
      </w:r>
    </w:p>
    <w:p w14:paraId="4C3F1700" w14:textId="2EA0A60D" w:rsidR="00956DB8" w:rsidRPr="00862599" w:rsidRDefault="00956DB8" w:rsidP="003E13D0">
      <w:pPr>
        <w:spacing w:line="480" w:lineRule="auto"/>
        <w:ind w:right="1133"/>
        <w:jc w:val="left"/>
      </w:pPr>
      <w:r w:rsidRPr="00862599">
        <w:t xml:space="preserve">za udeležbo na ogledu lokacije pooblaščam </w:t>
      </w:r>
      <w:r w:rsidR="00EA293C" w:rsidRPr="00862599">
        <w:rPr>
          <w:i/>
        </w:rPr>
        <w:t xml:space="preserve">(ime in priimek) </w:t>
      </w:r>
      <w:r w:rsidRPr="00862599">
        <w:t>__________________________________________</w:t>
      </w:r>
      <w:r w:rsidR="00EA293C" w:rsidRPr="00862599">
        <w:t>___</w:t>
      </w:r>
      <w:r w:rsidRPr="00862599">
        <w:t>.</w:t>
      </w:r>
    </w:p>
    <w:p w14:paraId="193DA225" w14:textId="6CC945E7" w:rsidR="007527D8" w:rsidRPr="00862599" w:rsidRDefault="00EA293C" w:rsidP="003E13D0">
      <w:pPr>
        <w:spacing w:line="360" w:lineRule="auto"/>
        <w:ind w:right="1133"/>
      </w:pPr>
      <w:r w:rsidRPr="00862599">
        <w:t>P</w:t>
      </w:r>
      <w:r w:rsidR="00956DB8" w:rsidRPr="00862599">
        <w:t>od materialno in kazensko odgovornostjo v zvezi z izvedbo ogleda lokacij</w:t>
      </w:r>
      <w:r w:rsidRPr="00862599">
        <w:t>e</w:t>
      </w:r>
      <w:r w:rsidR="00956DB8" w:rsidRPr="00862599">
        <w:t xml:space="preserve"> izjavljam</w:t>
      </w:r>
      <w:r w:rsidRPr="00862599">
        <w:t>o</w:t>
      </w:r>
      <w:r w:rsidR="00956DB8" w:rsidRPr="00862599">
        <w:t>, da</w:t>
      </w:r>
      <w:r w:rsidRPr="00862599">
        <w:t xml:space="preserve"> bomo vse informacije, pridobljene na samem ogledu, uporabili izključno in samo za namen priprave ponudbe, kot izhaja iz dokumentacije v zvezi z oddajo predmetnega javnega naročila, in potrjujemo, da smo seznanjeni z dejstvom, da je ogled lokacije v tem javnem naročilu obvezen pogoj za oddajo dopustne ponudbe.</w:t>
      </w:r>
    </w:p>
    <w:p w14:paraId="008B9CC4" w14:textId="0709C9C6" w:rsidR="00EA293C" w:rsidRPr="00862599" w:rsidRDefault="00EA293C" w:rsidP="003E13D0">
      <w:pPr>
        <w:spacing w:line="360" w:lineRule="auto"/>
        <w:ind w:right="1133"/>
      </w:pPr>
    </w:p>
    <w:p w14:paraId="1D8E57BF" w14:textId="170E10B4" w:rsidR="00EA293C" w:rsidRPr="00862599" w:rsidRDefault="00EA293C" w:rsidP="003E13D0">
      <w:pPr>
        <w:spacing w:line="360" w:lineRule="auto"/>
        <w:ind w:right="1133"/>
      </w:pPr>
      <w:r w:rsidRPr="00862599">
        <w:t>Datum: __________________________</w:t>
      </w:r>
    </w:p>
    <w:p w14:paraId="2A11FB5A" w14:textId="77777777" w:rsidR="007527D8" w:rsidRPr="00862599" w:rsidRDefault="007527D8" w:rsidP="003E13D0">
      <w:pPr>
        <w:spacing w:line="240" w:lineRule="auto"/>
        <w:ind w:right="1133"/>
        <w:jc w:val="right"/>
      </w:pPr>
    </w:p>
    <w:p w14:paraId="0EE47906" w14:textId="77777777" w:rsidR="007527D8" w:rsidRPr="00862599" w:rsidRDefault="007527D8" w:rsidP="003E13D0">
      <w:pPr>
        <w:spacing w:line="240" w:lineRule="auto"/>
        <w:ind w:right="1133"/>
        <w:jc w:val="right"/>
      </w:pPr>
    </w:p>
    <w:tbl>
      <w:tblPr>
        <w:tblW w:w="0" w:type="auto"/>
        <w:tblLayout w:type="fixed"/>
        <w:tblLook w:val="0000" w:firstRow="0" w:lastRow="0" w:firstColumn="0" w:lastColumn="0" w:noHBand="0" w:noVBand="0"/>
      </w:tblPr>
      <w:tblGrid>
        <w:gridCol w:w="4678"/>
        <w:gridCol w:w="4961"/>
      </w:tblGrid>
      <w:tr w:rsidR="00862599" w:rsidRPr="00862599" w14:paraId="3558B3AA" w14:textId="77777777" w:rsidTr="004838DD">
        <w:trPr>
          <w:cantSplit/>
        </w:trPr>
        <w:tc>
          <w:tcPr>
            <w:tcW w:w="4678" w:type="dxa"/>
          </w:tcPr>
          <w:p w14:paraId="6E03A009" w14:textId="53E6A64A" w:rsidR="007527D8" w:rsidRPr="00862599" w:rsidRDefault="004838DD" w:rsidP="003E13D0">
            <w:pPr>
              <w:ind w:right="1133"/>
              <w:jc w:val="center"/>
            </w:pPr>
            <w:r w:rsidRPr="00862599">
              <w:t>Žig</w:t>
            </w:r>
          </w:p>
        </w:tc>
        <w:tc>
          <w:tcPr>
            <w:tcW w:w="4961" w:type="dxa"/>
          </w:tcPr>
          <w:p w14:paraId="1C1F76B4" w14:textId="77777777" w:rsidR="007527D8" w:rsidRPr="00862599" w:rsidRDefault="007527D8" w:rsidP="003E13D0">
            <w:pPr>
              <w:ind w:right="1024"/>
            </w:pPr>
            <w:r w:rsidRPr="00862599">
              <w:t xml:space="preserve">Podpis zastopnika/pooblaščene </w:t>
            </w:r>
          </w:p>
          <w:p w14:paraId="7E198D8F" w14:textId="25A148FF" w:rsidR="007527D8" w:rsidRPr="00862599" w:rsidRDefault="007527D8" w:rsidP="003E13D0">
            <w:pPr>
              <w:ind w:right="1024"/>
            </w:pPr>
            <w:r w:rsidRPr="00862599">
              <w:t xml:space="preserve">osebe </w:t>
            </w:r>
            <w:r w:rsidR="004838DD" w:rsidRPr="00862599">
              <w:t>gospodarskega subjekta</w:t>
            </w:r>
            <w:r w:rsidRPr="00862599">
              <w:t>:</w:t>
            </w:r>
          </w:p>
        </w:tc>
      </w:tr>
      <w:tr w:rsidR="007527D8" w:rsidRPr="00862599" w14:paraId="52DA9591" w14:textId="77777777" w:rsidTr="004838DD">
        <w:trPr>
          <w:cantSplit/>
        </w:trPr>
        <w:tc>
          <w:tcPr>
            <w:tcW w:w="4678" w:type="dxa"/>
          </w:tcPr>
          <w:p w14:paraId="26F15F65" w14:textId="77777777" w:rsidR="007527D8" w:rsidRPr="00862599" w:rsidRDefault="007527D8" w:rsidP="003E13D0">
            <w:pPr>
              <w:ind w:right="1133"/>
            </w:pPr>
          </w:p>
        </w:tc>
        <w:tc>
          <w:tcPr>
            <w:tcW w:w="4961" w:type="dxa"/>
          </w:tcPr>
          <w:p w14:paraId="14E568FB" w14:textId="77777777" w:rsidR="007527D8" w:rsidRPr="00862599" w:rsidRDefault="007527D8" w:rsidP="003E13D0">
            <w:pPr>
              <w:ind w:right="1024"/>
            </w:pPr>
          </w:p>
          <w:p w14:paraId="3FF91D01" w14:textId="77777777" w:rsidR="007527D8" w:rsidRPr="00862599" w:rsidRDefault="007527D8" w:rsidP="003E13D0">
            <w:pPr>
              <w:ind w:right="1024"/>
            </w:pPr>
            <w:r w:rsidRPr="00862599">
              <w:t>_________________________________</w:t>
            </w:r>
          </w:p>
        </w:tc>
      </w:tr>
    </w:tbl>
    <w:p w14:paraId="26A8AC3A" w14:textId="77777777" w:rsidR="007527D8" w:rsidRPr="00862599" w:rsidRDefault="007527D8" w:rsidP="003E13D0">
      <w:pPr>
        <w:spacing w:line="240" w:lineRule="auto"/>
        <w:ind w:right="1133"/>
        <w:jc w:val="right"/>
      </w:pPr>
    </w:p>
    <w:p w14:paraId="413B7585" w14:textId="77777777" w:rsidR="004838DD" w:rsidRPr="00862599" w:rsidRDefault="004838DD" w:rsidP="003E13D0">
      <w:pPr>
        <w:pStyle w:val="Standard"/>
        <w:pBdr>
          <w:bottom w:val="single" w:sz="12" w:space="1" w:color="auto"/>
        </w:pBdr>
        <w:ind w:right="1133"/>
        <w:rPr>
          <w:rFonts w:asciiTheme="majorHAnsi" w:hAnsiTheme="majorHAnsi" w:cs="Arial"/>
          <w:sz w:val="20"/>
          <w:szCs w:val="20"/>
        </w:rPr>
      </w:pPr>
    </w:p>
    <w:p w14:paraId="02BABC48" w14:textId="77777777" w:rsidR="007527D8" w:rsidRPr="00862599" w:rsidRDefault="007527D8" w:rsidP="003E13D0">
      <w:pPr>
        <w:ind w:right="1133"/>
        <w:rPr>
          <w:lang w:eastAsia="en-US"/>
        </w:rPr>
      </w:pPr>
    </w:p>
    <w:p w14:paraId="27253D57" w14:textId="0596B434" w:rsidR="007527D8" w:rsidRPr="00862599" w:rsidRDefault="00EA293C" w:rsidP="003E13D0">
      <w:pPr>
        <w:ind w:right="1133"/>
        <w:jc w:val="center"/>
        <w:rPr>
          <w:lang w:eastAsia="en-US"/>
        </w:rPr>
      </w:pPr>
      <w:r w:rsidRPr="00862599">
        <w:rPr>
          <w:b/>
          <w:bCs/>
          <w:iCs/>
          <w:sz w:val="24"/>
          <w:szCs w:val="24"/>
        </w:rPr>
        <w:t>Potrdilo za ogled lokacije</w:t>
      </w:r>
    </w:p>
    <w:p w14:paraId="03308022" w14:textId="77777777" w:rsidR="007527D8" w:rsidRPr="00862599" w:rsidRDefault="007527D8" w:rsidP="003E13D0">
      <w:pPr>
        <w:ind w:right="1133"/>
        <w:rPr>
          <w:lang w:eastAsia="en-US"/>
        </w:rPr>
      </w:pPr>
    </w:p>
    <w:p w14:paraId="48D55BA3" w14:textId="77777777" w:rsidR="004838DD" w:rsidRPr="00862599" w:rsidRDefault="004838DD" w:rsidP="003E13D0">
      <w:pPr>
        <w:spacing w:line="360" w:lineRule="auto"/>
        <w:ind w:right="1133"/>
        <w:rPr>
          <w:bCs/>
        </w:rPr>
      </w:pPr>
      <w:r w:rsidRPr="00862599">
        <w:t>Potrjujemo udeležbo zgoraj navedene pooblaščene osebe na ogledu lokacije v zvezi z javnim naročilom</w:t>
      </w:r>
      <w:r w:rsidRPr="00862599">
        <w:rPr>
          <w:b/>
        </w:rPr>
        <w:t xml:space="preserve"> »</w:t>
      </w:r>
      <w:r w:rsidRPr="00862599">
        <w:rPr>
          <w:rFonts w:eastAsia="Calibri"/>
          <w:b/>
          <w:bCs/>
        </w:rPr>
        <w:t>Dograditev Klinike za infekcijske bolezni in vročinska stanja UKC Ljubljana - 1. faza</w:t>
      </w:r>
      <w:r w:rsidRPr="00862599">
        <w:rPr>
          <w:b/>
          <w:bCs/>
        </w:rPr>
        <w:t>«</w:t>
      </w:r>
      <w:r w:rsidRPr="00862599">
        <w:rPr>
          <w:bCs/>
        </w:rPr>
        <w:t>.</w:t>
      </w:r>
    </w:p>
    <w:p w14:paraId="172DBBE7" w14:textId="77777777" w:rsidR="004838DD" w:rsidRPr="00862599" w:rsidRDefault="004838DD" w:rsidP="003E13D0">
      <w:pPr>
        <w:spacing w:line="360" w:lineRule="auto"/>
        <w:ind w:right="1133"/>
        <w:rPr>
          <w:b/>
          <w:bCs/>
          <w:iCs/>
          <w:sz w:val="24"/>
          <w:szCs w:val="24"/>
        </w:rPr>
      </w:pPr>
    </w:p>
    <w:p w14:paraId="508E3C0C" w14:textId="77777777" w:rsidR="004838DD" w:rsidRPr="00862599" w:rsidRDefault="004838DD" w:rsidP="003E13D0">
      <w:pPr>
        <w:spacing w:line="360" w:lineRule="auto"/>
        <w:ind w:right="1133"/>
      </w:pPr>
      <w:r w:rsidRPr="00862599">
        <w:t>Datum: __________________________</w:t>
      </w:r>
    </w:p>
    <w:p w14:paraId="2376AF85" w14:textId="77777777" w:rsidR="004838DD" w:rsidRPr="00862599" w:rsidRDefault="004838DD" w:rsidP="003E13D0">
      <w:pPr>
        <w:spacing w:line="240" w:lineRule="auto"/>
        <w:ind w:right="1133"/>
        <w:jc w:val="right"/>
      </w:pPr>
    </w:p>
    <w:tbl>
      <w:tblPr>
        <w:tblW w:w="0" w:type="auto"/>
        <w:tblLayout w:type="fixed"/>
        <w:tblLook w:val="0000" w:firstRow="0" w:lastRow="0" w:firstColumn="0" w:lastColumn="0" w:noHBand="0" w:noVBand="0"/>
      </w:tblPr>
      <w:tblGrid>
        <w:gridCol w:w="4678"/>
        <w:gridCol w:w="4961"/>
      </w:tblGrid>
      <w:tr w:rsidR="00862599" w:rsidRPr="00862599" w14:paraId="2F1B295B" w14:textId="77777777" w:rsidTr="000B5A84">
        <w:trPr>
          <w:cantSplit/>
        </w:trPr>
        <w:tc>
          <w:tcPr>
            <w:tcW w:w="4678" w:type="dxa"/>
          </w:tcPr>
          <w:p w14:paraId="1B3839E4" w14:textId="77777777" w:rsidR="004838DD" w:rsidRPr="00862599" w:rsidRDefault="004838DD" w:rsidP="003E13D0">
            <w:pPr>
              <w:ind w:right="1133"/>
              <w:jc w:val="center"/>
            </w:pPr>
            <w:r w:rsidRPr="00862599">
              <w:t>Žig</w:t>
            </w:r>
          </w:p>
        </w:tc>
        <w:tc>
          <w:tcPr>
            <w:tcW w:w="4961" w:type="dxa"/>
          </w:tcPr>
          <w:p w14:paraId="5918FFD3" w14:textId="74EE10AB" w:rsidR="004838DD" w:rsidRPr="00862599" w:rsidRDefault="004838DD" w:rsidP="003E13D0">
            <w:pPr>
              <w:ind w:right="1024"/>
            </w:pPr>
            <w:r w:rsidRPr="00862599">
              <w:t>Podpis</w:t>
            </w:r>
            <w:r w:rsidR="004914B1" w:rsidRPr="00862599">
              <w:t xml:space="preserve"> predstavnika naročnika</w:t>
            </w:r>
            <w:r w:rsidRPr="00862599">
              <w:t>:</w:t>
            </w:r>
          </w:p>
        </w:tc>
      </w:tr>
      <w:tr w:rsidR="00862599" w:rsidRPr="00862599" w14:paraId="468115E7" w14:textId="77777777" w:rsidTr="000B5A84">
        <w:trPr>
          <w:cantSplit/>
        </w:trPr>
        <w:tc>
          <w:tcPr>
            <w:tcW w:w="4678" w:type="dxa"/>
          </w:tcPr>
          <w:p w14:paraId="400E4A85" w14:textId="77777777" w:rsidR="004838DD" w:rsidRPr="00862599" w:rsidRDefault="004838DD" w:rsidP="003E13D0">
            <w:pPr>
              <w:ind w:right="1133"/>
            </w:pPr>
          </w:p>
        </w:tc>
        <w:tc>
          <w:tcPr>
            <w:tcW w:w="4961" w:type="dxa"/>
          </w:tcPr>
          <w:p w14:paraId="7F4DAE93" w14:textId="77777777" w:rsidR="004838DD" w:rsidRPr="00862599" w:rsidRDefault="004838DD" w:rsidP="003E13D0">
            <w:pPr>
              <w:ind w:right="1024"/>
            </w:pPr>
          </w:p>
          <w:p w14:paraId="622F2A92" w14:textId="77777777" w:rsidR="004838DD" w:rsidRPr="00862599" w:rsidRDefault="004838DD" w:rsidP="003E13D0">
            <w:pPr>
              <w:ind w:right="1024"/>
            </w:pPr>
            <w:r w:rsidRPr="00862599">
              <w:t>_________________________________</w:t>
            </w:r>
          </w:p>
        </w:tc>
      </w:tr>
    </w:tbl>
    <w:p w14:paraId="4AB79A44" w14:textId="3C294AF7" w:rsidR="00F46321" w:rsidRPr="00862599" w:rsidRDefault="00F46321" w:rsidP="003E13D0">
      <w:pPr>
        <w:spacing w:line="360" w:lineRule="auto"/>
        <w:ind w:right="1133"/>
        <w:rPr>
          <w:b/>
          <w:bCs/>
          <w:iCs/>
          <w:sz w:val="24"/>
          <w:szCs w:val="24"/>
        </w:rPr>
      </w:pPr>
      <w:r w:rsidRPr="00862599">
        <w:rPr>
          <w:b/>
          <w:bCs/>
          <w:iCs/>
          <w:sz w:val="24"/>
          <w:szCs w:val="24"/>
        </w:rPr>
        <w:br w:type="page"/>
      </w:r>
    </w:p>
    <w:p w14:paraId="21D4B14E" w14:textId="77777777" w:rsidR="007C1D33" w:rsidRPr="00862599" w:rsidRDefault="007C1D33" w:rsidP="003E13D0">
      <w:pPr>
        <w:keepNext/>
        <w:pBdr>
          <w:top w:val="single" w:sz="4" w:space="1" w:color="auto"/>
          <w:left w:val="single" w:sz="4" w:space="4" w:color="auto"/>
          <w:bottom w:val="single" w:sz="4" w:space="1" w:color="auto"/>
          <w:right w:val="single" w:sz="4" w:space="4" w:color="auto"/>
        </w:pBdr>
        <w:spacing w:before="240" w:after="60"/>
        <w:ind w:right="991"/>
        <w:jc w:val="center"/>
        <w:outlineLvl w:val="1"/>
        <w:rPr>
          <w:b/>
          <w:bCs/>
          <w:iCs/>
        </w:rPr>
      </w:pPr>
      <w:bookmarkStart w:id="321" w:name="_Toc136621616"/>
      <w:bookmarkEnd w:id="313"/>
      <w:bookmarkEnd w:id="314"/>
      <w:bookmarkEnd w:id="315"/>
      <w:bookmarkEnd w:id="316"/>
      <w:bookmarkEnd w:id="317"/>
      <w:r w:rsidRPr="00862599">
        <w:rPr>
          <w:b/>
          <w:bCs/>
          <w:iCs/>
        </w:rPr>
        <w:lastRenderedPageBreak/>
        <w:t>OSNUTEK POGODBE</w:t>
      </w:r>
      <w:bookmarkEnd w:id="321"/>
      <w:r w:rsidRPr="00862599">
        <w:rPr>
          <w:b/>
          <w:bCs/>
          <w:iCs/>
        </w:rPr>
        <w:t xml:space="preserve"> – 1. del (pogodbeni sporazum)</w:t>
      </w:r>
    </w:p>
    <w:p w14:paraId="77A2CA6F" w14:textId="77777777" w:rsidR="007C1D33" w:rsidRPr="00862599" w:rsidRDefault="007C1D33" w:rsidP="003E13D0">
      <w:pPr>
        <w:ind w:right="991"/>
      </w:pPr>
      <w:r w:rsidRPr="00862599">
        <w:t>(Ponudnik mora izpolniti sivo označena polja in podpisati pogodbo, s čimer potrjuje, da se strinja z vsebino osnutka pogodbe.)</w:t>
      </w:r>
    </w:p>
    <w:p w14:paraId="3B3D0101" w14:textId="77777777" w:rsidR="007C1D33" w:rsidRPr="00862599" w:rsidRDefault="007C1D33" w:rsidP="003E13D0">
      <w:pPr>
        <w:ind w:right="991"/>
      </w:pPr>
    </w:p>
    <w:tbl>
      <w:tblPr>
        <w:tblW w:w="9600" w:type="dxa"/>
        <w:tblLayout w:type="fixed"/>
        <w:tblCellMar>
          <w:left w:w="70" w:type="dxa"/>
          <w:right w:w="70" w:type="dxa"/>
        </w:tblCellMar>
        <w:tblLook w:val="04A0" w:firstRow="1" w:lastRow="0" w:firstColumn="1" w:lastColumn="0" w:noHBand="0" w:noVBand="1"/>
      </w:tblPr>
      <w:tblGrid>
        <w:gridCol w:w="2687"/>
        <w:gridCol w:w="6913"/>
      </w:tblGrid>
      <w:tr w:rsidR="00862599" w:rsidRPr="00862599" w14:paraId="489B84F7" w14:textId="77777777" w:rsidTr="00D94F2A">
        <w:tc>
          <w:tcPr>
            <w:tcW w:w="2687" w:type="dxa"/>
          </w:tcPr>
          <w:p w14:paraId="2E5C66CB" w14:textId="77777777" w:rsidR="007C1D33" w:rsidRPr="00862599" w:rsidRDefault="007C1D33" w:rsidP="003E13D0">
            <w:pPr>
              <w:ind w:right="991"/>
              <w:rPr>
                <w:b/>
              </w:rPr>
            </w:pPr>
            <w:r w:rsidRPr="00862599">
              <w:rPr>
                <w:b/>
              </w:rPr>
              <w:t xml:space="preserve">NAROČNIK: </w:t>
            </w:r>
          </w:p>
          <w:p w14:paraId="29E05503" w14:textId="77777777" w:rsidR="007C1D33" w:rsidRPr="00862599" w:rsidRDefault="007C1D33" w:rsidP="003E13D0">
            <w:pPr>
              <w:ind w:right="991"/>
              <w:rPr>
                <w:b/>
              </w:rPr>
            </w:pPr>
          </w:p>
          <w:p w14:paraId="1E2A10B6" w14:textId="77777777" w:rsidR="007C1D33" w:rsidRPr="00862599" w:rsidRDefault="007C1D33" w:rsidP="003E13D0">
            <w:pPr>
              <w:ind w:right="991"/>
              <w:rPr>
                <w:b/>
              </w:rPr>
            </w:pPr>
          </w:p>
          <w:p w14:paraId="4ECFC792" w14:textId="77777777" w:rsidR="007C1D33" w:rsidRPr="00862599" w:rsidRDefault="007C1D33" w:rsidP="003E13D0">
            <w:pPr>
              <w:ind w:right="991"/>
              <w:rPr>
                <w:b/>
              </w:rPr>
            </w:pPr>
          </w:p>
          <w:p w14:paraId="14280163" w14:textId="77777777" w:rsidR="007C1D33" w:rsidRPr="00862599" w:rsidRDefault="007C1D33" w:rsidP="003E13D0">
            <w:pPr>
              <w:ind w:right="991"/>
              <w:rPr>
                <w:b/>
              </w:rPr>
            </w:pPr>
          </w:p>
          <w:p w14:paraId="5DC9E22B" w14:textId="77777777" w:rsidR="007C1D33" w:rsidRPr="00862599" w:rsidRDefault="007C1D33" w:rsidP="003E13D0">
            <w:pPr>
              <w:ind w:right="991"/>
              <w:rPr>
                <w:b/>
              </w:rPr>
            </w:pPr>
          </w:p>
          <w:p w14:paraId="24F67619" w14:textId="77777777" w:rsidR="007C1D33" w:rsidRPr="00862599" w:rsidRDefault="007C1D33" w:rsidP="003E13D0">
            <w:pPr>
              <w:ind w:right="991"/>
            </w:pPr>
          </w:p>
          <w:p w14:paraId="1E1D54D5" w14:textId="77777777" w:rsidR="007C1D33" w:rsidRPr="00862599" w:rsidRDefault="007C1D33" w:rsidP="003E13D0">
            <w:pPr>
              <w:ind w:right="991"/>
            </w:pPr>
          </w:p>
          <w:p w14:paraId="664C283F" w14:textId="77777777" w:rsidR="007C1D33" w:rsidRPr="00862599" w:rsidRDefault="007C1D33" w:rsidP="003E13D0">
            <w:pPr>
              <w:ind w:right="991"/>
            </w:pPr>
            <w:r w:rsidRPr="00862599">
              <w:t>in</w:t>
            </w:r>
          </w:p>
          <w:p w14:paraId="12B0F3EC" w14:textId="77777777" w:rsidR="007C1D33" w:rsidRPr="00862599" w:rsidRDefault="007C1D33" w:rsidP="003E13D0">
            <w:pPr>
              <w:ind w:right="991"/>
              <w:rPr>
                <w:b/>
              </w:rPr>
            </w:pPr>
            <w:r w:rsidRPr="00862599">
              <w:rPr>
                <w:b/>
              </w:rPr>
              <w:t>UPORABNIK:</w:t>
            </w:r>
          </w:p>
        </w:tc>
        <w:tc>
          <w:tcPr>
            <w:tcW w:w="6913" w:type="dxa"/>
          </w:tcPr>
          <w:p w14:paraId="298A61F4" w14:textId="77777777" w:rsidR="007C1D33" w:rsidRPr="00862599" w:rsidRDefault="007C1D33" w:rsidP="003E13D0">
            <w:pPr>
              <w:ind w:right="991"/>
              <w:rPr>
                <w:b/>
              </w:rPr>
            </w:pPr>
            <w:r w:rsidRPr="00862599">
              <w:rPr>
                <w:b/>
              </w:rPr>
              <w:t>REPUBLIKA SLOVENIJA, MINISTRSTVO ZA ZDRAVJE,</w:t>
            </w:r>
          </w:p>
          <w:p w14:paraId="3CDC907A" w14:textId="77777777" w:rsidR="007C1D33" w:rsidRPr="00862599" w:rsidRDefault="007C1D33" w:rsidP="003E13D0">
            <w:pPr>
              <w:ind w:right="991"/>
              <w:rPr>
                <w:b/>
              </w:rPr>
            </w:pPr>
            <w:r w:rsidRPr="00862599">
              <w:rPr>
                <w:b/>
              </w:rPr>
              <w:t>URAD REPUBLIKE SLOVENIJE ZA NADZOR, KAKOVOST</w:t>
            </w:r>
          </w:p>
          <w:p w14:paraId="749F730E" w14:textId="77777777" w:rsidR="007C1D33" w:rsidRPr="00862599" w:rsidRDefault="007C1D33" w:rsidP="003E13D0">
            <w:pPr>
              <w:ind w:right="991"/>
              <w:rPr>
                <w:b/>
              </w:rPr>
            </w:pPr>
            <w:r w:rsidRPr="00862599">
              <w:rPr>
                <w:b/>
              </w:rPr>
              <w:t>IN INVESTICIJE V ZDRAVSTVU,</w:t>
            </w:r>
          </w:p>
          <w:p w14:paraId="240DDF04" w14:textId="77777777" w:rsidR="007C1D33" w:rsidRPr="00862599" w:rsidRDefault="007C1D33" w:rsidP="003E13D0">
            <w:pPr>
              <w:ind w:right="991"/>
              <w:rPr>
                <w:b/>
              </w:rPr>
            </w:pPr>
            <w:r w:rsidRPr="00862599">
              <w:rPr>
                <w:b/>
              </w:rPr>
              <w:t>Ulica Ambrožiča Novljana 7, 1000 Ljubljana,</w:t>
            </w:r>
          </w:p>
          <w:p w14:paraId="43316AE7" w14:textId="432B5718" w:rsidR="007C1D33" w:rsidRPr="00862599" w:rsidRDefault="007C1D33" w:rsidP="003E13D0">
            <w:pPr>
              <w:ind w:right="991"/>
              <w:rPr>
                <w:bCs/>
              </w:rPr>
            </w:pPr>
            <w:r w:rsidRPr="00862599">
              <w:rPr>
                <w:bCs/>
              </w:rPr>
              <w:t xml:space="preserve">ki ga zastopa </w:t>
            </w:r>
            <w:r w:rsidR="0092613A" w:rsidRPr="00862599">
              <w:rPr>
                <w:bCs/>
              </w:rPr>
              <w:t>_______________________</w:t>
            </w:r>
            <w:r w:rsidR="009B6507" w:rsidRPr="00862599">
              <w:rPr>
                <w:bCs/>
              </w:rPr>
              <w:t>,</w:t>
            </w:r>
          </w:p>
          <w:p w14:paraId="59DF0093" w14:textId="77777777" w:rsidR="007C1D33" w:rsidRPr="00862599" w:rsidRDefault="007C1D33" w:rsidP="003E13D0">
            <w:pPr>
              <w:ind w:right="991"/>
              <w:rPr>
                <w:bCs/>
              </w:rPr>
            </w:pPr>
            <w:r w:rsidRPr="00862599">
              <w:rPr>
                <w:bCs/>
              </w:rPr>
              <w:t>Matična številka: 2516535000</w:t>
            </w:r>
          </w:p>
          <w:p w14:paraId="5B25ED61" w14:textId="77777777" w:rsidR="007C1D33" w:rsidRPr="00862599" w:rsidRDefault="007C1D33" w:rsidP="003E13D0">
            <w:pPr>
              <w:ind w:right="991"/>
              <w:rPr>
                <w:bCs/>
              </w:rPr>
            </w:pPr>
            <w:r w:rsidRPr="00862599">
              <w:rPr>
                <w:bCs/>
              </w:rPr>
              <w:t>ID številka: SI64234894</w:t>
            </w:r>
          </w:p>
          <w:p w14:paraId="5910843E" w14:textId="77777777" w:rsidR="007C1D33" w:rsidRPr="00862599" w:rsidRDefault="007C1D33" w:rsidP="003E13D0">
            <w:pPr>
              <w:ind w:right="991"/>
            </w:pPr>
            <w:r w:rsidRPr="00862599">
              <w:t>(v nadaljnjem besedilu: naročnik)</w:t>
            </w:r>
          </w:p>
          <w:p w14:paraId="69AE2ED7" w14:textId="77777777" w:rsidR="007C1D33" w:rsidRPr="00862599" w:rsidRDefault="007C1D33" w:rsidP="003E13D0">
            <w:pPr>
              <w:ind w:right="991"/>
            </w:pPr>
          </w:p>
          <w:p w14:paraId="5A47D2A8" w14:textId="77777777" w:rsidR="007C1D33" w:rsidRPr="00862599" w:rsidRDefault="007C1D33" w:rsidP="003E13D0">
            <w:pPr>
              <w:numPr>
                <w:ilvl w:val="12"/>
                <w:numId w:val="0"/>
              </w:numPr>
              <w:ind w:right="991"/>
              <w:jc w:val="left"/>
              <w:rPr>
                <w:b/>
                <w:bCs/>
                <w:lang w:eastAsia="en-US"/>
              </w:rPr>
            </w:pPr>
            <w:r w:rsidRPr="00862599">
              <w:rPr>
                <w:b/>
                <w:lang w:eastAsia="en-US"/>
              </w:rPr>
              <w:t>UNIVERZITETNI KLINIČNI CENTER LJUBLJANA,</w:t>
            </w:r>
          </w:p>
          <w:p w14:paraId="10696E18" w14:textId="77777777" w:rsidR="007C1D33" w:rsidRPr="00862599" w:rsidRDefault="007C1D33" w:rsidP="003E13D0">
            <w:pPr>
              <w:numPr>
                <w:ilvl w:val="12"/>
                <w:numId w:val="0"/>
              </w:numPr>
              <w:ind w:right="991"/>
              <w:jc w:val="left"/>
              <w:rPr>
                <w:b/>
                <w:lang w:eastAsia="en-US"/>
              </w:rPr>
            </w:pPr>
            <w:r w:rsidRPr="00862599">
              <w:rPr>
                <w:b/>
                <w:lang w:eastAsia="en-US"/>
              </w:rPr>
              <w:t>Zaloška cesta 2, 1000 Ljubljana,</w:t>
            </w:r>
          </w:p>
          <w:p w14:paraId="37B15A3F" w14:textId="70B8FBB9" w:rsidR="007C1D33" w:rsidRPr="00862599" w:rsidRDefault="007C1D33" w:rsidP="003E13D0">
            <w:pPr>
              <w:ind w:right="991"/>
            </w:pPr>
            <w:r w:rsidRPr="00862599">
              <w:rPr>
                <w:bCs/>
                <w:lang w:eastAsia="en-US"/>
              </w:rPr>
              <w:t xml:space="preserve">ki ga zastopa </w:t>
            </w:r>
            <w:r w:rsidR="0092613A" w:rsidRPr="00862599">
              <w:t>_______________________</w:t>
            </w:r>
            <w:r w:rsidR="009B6507" w:rsidRPr="00862599">
              <w:t>,</w:t>
            </w:r>
          </w:p>
          <w:p w14:paraId="29E00053" w14:textId="77777777" w:rsidR="007C1D33" w:rsidRPr="00862599" w:rsidRDefault="007C1D33" w:rsidP="003E13D0">
            <w:pPr>
              <w:numPr>
                <w:ilvl w:val="12"/>
                <w:numId w:val="0"/>
              </w:numPr>
              <w:ind w:right="991"/>
              <w:jc w:val="left"/>
              <w:rPr>
                <w:bCs/>
                <w:lang w:eastAsia="en-US"/>
              </w:rPr>
            </w:pPr>
            <w:r w:rsidRPr="00862599">
              <w:rPr>
                <w:bCs/>
                <w:lang w:eastAsia="en-US"/>
              </w:rPr>
              <w:t>Matična številka: 5057272000</w:t>
            </w:r>
          </w:p>
          <w:p w14:paraId="1179370A" w14:textId="77777777" w:rsidR="007C1D33" w:rsidRPr="00862599" w:rsidRDefault="007C1D33" w:rsidP="003E13D0">
            <w:pPr>
              <w:numPr>
                <w:ilvl w:val="12"/>
                <w:numId w:val="0"/>
              </w:numPr>
              <w:ind w:right="991"/>
              <w:jc w:val="left"/>
              <w:rPr>
                <w:bCs/>
                <w:lang w:eastAsia="en-US"/>
              </w:rPr>
            </w:pPr>
            <w:r w:rsidRPr="00862599">
              <w:rPr>
                <w:bCs/>
                <w:lang w:eastAsia="en-US"/>
              </w:rPr>
              <w:t>ID številka: SI52111776</w:t>
            </w:r>
          </w:p>
          <w:p w14:paraId="724127A9" w14:textId="77777777" w:rsidR="007C1D33" w:rsidRPr="00862599" w:rsidRDefault="007C1D33" w:rsidP="003E13D0">
            <w:pPr>
              <w:ind w:right="991"/>
            </w:pPr>
            <w:r w:rsidRPr="00862599">
              <w:rPr>
                <w:lang w:eastAsia="en-US"/>
              </w:rPr>
              <w:t>(v nadaljnjem besedilu: uporabnik)</w:t>
            </w:r>
          </w:p>
        </w:tc>
      </w:tr>
      <w:tr w:rsidR="00862599" w:rsidRPr="00862599" w14:paraId="588FDDD3" w14:textId="77777777" w:rsidTr="00D94F2A">
        <w:tc>
          <w:tcPr>
            <w:tcW w:w="2687" w:type="dxa"/>
          </w:tcPr>
          <w:p w14:paraId="1148DA44" w14:textId="77777777" w:rsidR="007C1D33" w:rsidRPr="00862599" w:rsidRDefault="007C1D33" w:rsidP="003E13D0">
            <w:pPr>
              <w:ind w:right="991"/>
            </w:pPr>
            <w:r w:rsidRPr="00862599">
              <w:t>ter</w:t>
            </w:r>
          </w:p>
        </w:tc>
        <w:tc>
          <w:tcPr>
            <w:tcW w:w="6913" w:type="dxa"/>
          </w:tcPr>
          <w:p w14:paraId="32EA10B6" w14:textId="77777777" w:rsidR="007C1D33" w:rsidRPr="00862599" w:rsidRDefault="007C1D33" w:rsidP="003E13D0">
            <w:pPr>
              <w:ind w:right="991"/>
            </w:pPr>
          </w:p>
        </w:tc>
      </w:tr>
      <w:tr w:rsidR="00862599" w:rsidRPr="00862599" w14:paraId="61AC720A" w14:textId="77777777" w:rsidTr="00D94F2A">
        <w:tc>
          <w:tcPr>
            <w:tcW w:w="2687" w:type="dxa"/>
          </w:tcPr>
          <w:p w14:paraId="223DBAFA" w14:textId="77777777" w:rsidR="007C1D33" w:rsidRPr="00862599" w:rsidRDefault="007C1D33" w:rsidP="003E13D0">
            <w:pPr>
              <w:ind w:right="991"/>
              <w:rPr>
                <w:b/>
              </w:rPr>
            </w:pPr>
            <w:r w:rsidRPr="00862599">
              <w:rPr>
                <w:b/>
              </w:rPr>
              <w:t>IZVAJALEC:</w:t>
            </w:r>
          </w:p>
        </w:tc>
        <w:tc>
          <w:tcPr>
            <w:tcW w:w="6913" w:type="dxa"/>
          </w:tcPr>
          <w:p w14:paraId="353ABBB3" w14:textId="77777777" w:rsidR="007C1D33" w:rsidRPr="00862599" w:rsidRDefault="007C1D33" w:rsidP="003E13D0">
            <w:pPr>
              <w:ind w:right="991"/>
            </w:pPr>
            <w:r w:rsidRPr="00862599">
              <w:t>firma: __________________</w:t>
            </w:r>
          </w:p>
          <w:p w14:paraId="293F8251" w14:textId="77777777" w:rsidR="007C1D33" w:rsidRPr="00862599" w:rsidRDefault="007C1D33" w:rsidP="003E13D0">
            <w:pPr>
              <w:ind w:right="991"/>
            </w:pPr>
            <w:r w:rsidRPr="00862599">
              <w:t>naslov: __________________</w:t>
            </w:r>
          </w:p>
          <w:p w14:paraId="0477316D" w14:textId="77777777" w:rsidR="007C1D33" w:rsidRPr="00862599" w:rsidRDefault="007C1D33" w:rsidP="003E13D0">
            <w:pPr>
              <w:ind w:right="991"/>
            </w:pPr>
            <w:r w:rsidRPr="00862599">
              <w:t xml:space="preserve">pošta: ___________________, </w:t>
            </w:r>
          </w:p>
          <w:p w14:paraId="6BAFC776" w14:textId="77777777" w:rsidR="007C1D33" w:rsidRPr="00862599" w:rsidRDefault="007C1D33" w:rsidP="003E13D0">
            <w:pPr>
              <w:ind w:right="991"/>
            </w:pPr>
            <w:r w:rsidRPr="00862599">
              <w:rPr>
                <w:bCs/>
              </w:rPr>
              <w:t>ki ga zastopa</w:t>
            </w:r>
            <w:r w:rsidRPr="00862599">
              <w:t xml:space="preserve"> _________ _________________</w:t>
            </w:r>
          </w:p>
          <w:p w14:paraId="5183E1CB" w14:textId="77777777" w:rsidR="007C1D33" w:rsidRPr="00862599" w:rsidRDefault="007C1D33" w:rsidP="003E13D0">
            <w:pPr>
              <w:ind w:right="991"/>
            </w:pPr>
            <w:r w:rsidRPr="00862599">
              <w:t>Matična številka: ___________</w:t>
            </w:r>
          </w:p>
          <w:p w14:paraId="4B7A0030" w14:textId="77777777" w:rsidR="007C1D33" w:rsidRPr="00862599" w:rsidRDefault="007C1D33" w:rsidP="003E13D0">
            <w:pPr>
              <w:ind w:right="991"/>
            </w:pPr>
            <w:r w:rsidRPr="00862599">
              <w:t>ID številka: ____________</w:t>
            </w:r>
          </w:p>
          <w:p w14:paraId="22660A4E" w14:textId="77777777" w:rsidR="007C1D33" w:rsidRPr="00862599" w:rsidRDefault="007C1D33" w:rsidP="003E13D0">
            <w:pPr>
              <w:ind w:right="991"/>
            </w:pPr>
            <w:r w:rsidRPr="00862599">
              <w:t>TRR:  _____-___________, odprt pri _________________</w:t>
            </w:r>
          </w:p>
          <w:p w14:paraId="3FA61625" w14:textId="77777777" w:rsidR="007C1D33" w:rsidRPr="00862599" w:rsidRDefault="007C1D33" w:rsidP="003E13D0">
            <w:pPr>
              <w:ind w:right="991"/>
            </w:pPr>
            <w:r w:rsidRPr="00862599">
              <w:t>(v nadaljnjem besedilu: izvajalec)</w:t>
            </w:r>
          </w:p>
        </w:tc>
      </w:tr>
    </w:tbl>
    <w:p w14:paraId="2F9FD95A" w14:textId="77777777" w:rsidR="007C1D33" w:rsidRPr="00862599" w:rsidRDefault="007C1D33" w:rsidP="003E13D0">
      <w:pPr>
        <w:ind w:right="991"/>
      </w:pPr>
      <w:r w:rsidRPr="00862599">
        <w:t>sklepajo</w:t>
      </w:r>
    </w:p>
    <w:p w14:paraId="226224DE" w14:textId="77777777" w:rsidR="007C1D33" w:rsidRPr="00862599" w:rsidRDefault="007C1D33" w:rsidP="003E13D0">
      <w:pPr>
        <w:ind w:right="991"/>
      </w:pPr>
    </w:p>
    <w:p w14:paraId="2A2D23F4" w14:textId="77777777" w:rsidR="007C1D33" w:rsidRPr="00862599" w:rsidRDefault="007C1D33" w:rsidP="003E13D0">
      <w:pPr>
        <w:ind w:right="991"/>
        <w:jc w:val="center"/>
        <w:rPr>
          <w:b/>
        </w:rPr>
      </w:pPr>
      <w:r w:rsidRPr="00862599">
        <w:rPr>
          <w:b/>
        </w:rPr>
        <w:t>POGODBO ŠT……………………….</w:t>
      </w:r>
    </w:p>
    <w:p w14:paraId="20C9102C" w14:textId="039DD768" w:rsidR="007C1D33" w:rsidRPr="00862599" w:rsidRDefault="007C1D33" w:rsidP="003E13D0">
      <w:pPr>
        <w:ind w:right="991"/>
        <w:jc w:val="center"/>
        <w:rPr>
          <w:b/>
          <w:bCs/>
        </w:rPr>
      </w:pPr>
      <w:r w:rsidRPr="00862599">
        <w:rPr>
          <w:rFonts w:eastAsia="Calibri"/>
          <w:b/>
          <w:bCs/>
        </w:rPr>
        <w:t xml:space="preserve"> o </w:t>
      </w:r>
      <w:r w:rsidR="0092613A" w:rsidRPr="00862599">
        <w:rPr>
          <w:rFonts w:eastAsia="Calibri"/>
          <w:b/>
          <w:bCs/>
        </w:rPr>
        <w:t>d</w:t>
      </w:r>
      <w:r w:rsidRPr="00862599">
        <w:rPr>
          <w:rFonts w:eastAsia="Calibri"/>
          <w:b/>
          <w:bCs/>
        </w:rPr>
        <w:t>ograditvi Klinike za infekcijske bolezni in vročinska stanja UKC Ljubljana</w:t>
      </w:r>
      <w:r w:rsidR="0092613A" w:rsidRPr="00862599">
        <w:rPr>
          <w:rFonts w:eastAsia="Calibri"/>
          <w:b/>
          <w:bCs/>
        </w:rPr>
        <w:t xml:space="preserve"> – 1. faza</w:t>
      </w:r>
    </w:p>
    <w:p w14:paraId="5C7E3B3A" w14:textId="77777777" w:rsidR="007C1D33" w:rsidRPr="00862599" w:rsidRDefault="007C1D33" w:rsidP="003E13D0">
      <w:pPr>
        <w:ind w:right="991"/>
        <w:jc w:val="center"/>
      </w:pPr>
      <w:r w:rsidRPr="00862599">
        <w:t>………….</w:t>
      </w:r>
    </w:p>
    <w:p w14:paraId="71B318B4" w14:textId="77777777" w:rsidR="007C1D33" w:rsidRPr="00862599" w:rsidRDefault="007C1D33" w:rsidP="003E13D0">
      <w:pPr>
        <w:ind w:right="991"/>
        <w:rPr>
          <w:bCs/>
          <w:lang w:eastAsia="en-US"/>
        </w:rPr>
      </w:pPr>
    </w:p>
    <w:p w14:paraId="7EC79C29" w14:textId="77777777" w:rsidR="007C1D33" w:rsidRPr="00862599" w:rsidRDefault="007C1D33" w:rsidP="003E13D0">
      <w:pPr>
        <w:keepNext/>
        <w:ind w:right="991"/>
      </w:pPr>
      <w:r w:rsidRPr="00862599">
        <w:t>I. UVODNE DOLOČBE</w:t>
      </w:r>
    </w:p>
    <w:p w14:paraId="4ABECAF4" w14:textId="77777777" w:rsidR="007C1D33" w:rsidRPr="00862599" w:rsidRDefault="007C1D33" w:rsidP="003E13D0">
      <w:pPr>
        <w:keepNext/>
        <w:ind w:right="991"/>
      </w:pPr>
    </w:p>
    <w:p w14:paraId="147CC870" w14:textId="77777777" w:rsidR="007C1D33" w:rsidRPr="00862599" w:rsidRDefault="007C1D33" w:rsidP="003E13D0">
      <w:pPr>
        <w:keepNext/>
        <w:numPr>
          <w:ilvl w:val="0"/>
          <w:numId w:val="32"/>
        </w:numPr>
        <w:spacing w:line="240" w:lineRule="auto"/>
        <w:ind w:right="991"/>
        <w:jc w:val="center"/>
      </w:pPr>
      <w:r w:rsidRPr="00862599">
        <w:t>člen</w:t>
      </w:r>
    </w:p>
    <w:p w14:paraId="12222358" w14:textId="77777777" w:rsidR="007C1D33" w:rsidRPr="00862599" w:rsidRDefault="007C1D33" w:rsidP="003E13D0">
      <w:pPr>
        <w:keepNext/>
        <w:ind w:right="991"/>
        <w:jc w:val="center"/>
        <w:rPr>
          <w:b/>
        </w:rPr>
      </w:pPr>
    </w:p>
    <w:p w14:paraId="42B2925A" w14:textId="77777777" w:rsidR="007C1D33" w:rsidRPr="00862599" w:rsidRDefault="007C1D33" w:rsidP="003E13D0">
      <w:pPr>
        <w:keepNext/>
        <w:ind w:right="991"/>
      </w:pPr>
      <w:r w:rsidRPr="00862599">
        <w:t xml:space="preserve">Pogodbene stranke uvodoma ugotavljajo, da: </w:t>
      </w:r>
    </w:p>
    <w:p w14:paraId="3017BCFE" w14:textId="77777777" w:rsidR="0092613A" w:rsidRPr="00862599" w:rsidRDefault="0092613A" w:rsidP="003E13D0">
      <w:pPr>
        <w:keepNext/>
        <w:numPr>
          <w:ilvl w:val="0"/>
          <w:numId w:val="31"/>
        </w:numPr>
        <w:spacing w:line="240" w:lineRule="auto"/>
        <w:ind w:right="991"/>
      </w:pPr>
      <w:r w:rsidRPr="00862599">
        <w:t>je naročnik dne ………….………… objavil na portalu javnih naročil pod št. ……..………….. in na portalu TED pod št. ………………………… javno naročilo po odprtem postopku v skladu z 40. členom Zakona o javnem naročanju (Uradni list RS, št., 91/15, 14/18, 121/21, 10/22, 74/22 – odl. US, 100/22 – ZNUZSZS in 28/23; v nadaljnjem besedilu: ZJN-3) za »dograditev Klinike za infekcijske bolezni in vročinska stanja UKC Ljubljana – 1. faza«;</w:t>
      </w:r>
    </w:p>
    <w:p w14:paraId="19BA1EAA" w14:textId="77777777" w:rsidR="0092613A" w:rsidRPr="00862599" w:rsidRDefault="0092613A" w:rsidP="003E13D0">
      <w:pPr>
        <w:keepNext/>
        <w:numPr>
          <w:ilvl w:val="0"/>
          <w:numId w:val="31"/>
        </w:numPr>
        <w:spacing w:line="240" w:lineRule="auto"/>
        <w:ind w:right="991"/>
      </w:pPr>
      <w:r w:rsidRPr="00862599">
        <w:t>je bila kot najugodnejša ponudba izbrana ponudba v tej pogodbi navedenega izvajalca;</w:t>
      </w:r>
    </w:p>
    <w:p w14:paraId="143710B0" w14:textId="77777777" w:rsidR="0092613A" w:rsidRPr="00862599" w:rsidRDefault="0092613A" w:rsidP="003E13D0">
      <w:pPr>
        <w:keepNext/>
        <w:numPr>
          <w:ilvl w:val="0"/>
          <w:numId w:val="31"/>
        </w:numPr>
        <w:spacing w:line="240" w:lineRule="auto"/>
        <w:ind w:right="991"/>
      </w:pPr>
      <w:r w:rsidRPr="00862599">
        <w:t>naložbo financira Evropska unija iz sklada Next generation EU. Upravičenec do finančnega prispevka je Ministrstvo za zdravje;</w:t>
      </w:r>
    </w:p>
    <w:p w14:paraId="1F87FADE" w14:textId="77777777" w:rsidR="0092613A" w:rsidRPr="00862599" w:rsidRDefault="0092613A" w:rsidP="003E13D0">
      <w:pPr>
        <w:pStyle w:val="Odstavekseznama"/>
        <w:numPr>
          <w:ilvl w:val="0"/>
          <w:numId w:val="31"/>
        </w:numPr>
        <w:suppressAutoHyphens/>
        <w:autoSpaceDN w:val="0"/>
        <w:spacing w:line="260" w:lineRule="exact"/>
        <w:ind w:right="991"/>
        <w:contextualSpacing/>
        <w:textAlignment w:val="baseline"/>
        <w:rPr>
          <w:kern w:val="3"/>
          <w:szCs w:val="20"/>
          <w:lang w:val="sl-SI" w:eastAsia="zh-CN"/>
        </w:rPr>
      </w:pPr>
      <w:r w:rsidRPr="00862599">
        <w:rPr>
          <w:kern w:val="3"/>
          <w:szCs w:val="20"/>
          <w:lang w:val="sl-SI" w:eastAsia="zh-CN"/>
        </w:rPr>
        <w:t xml:space="preserve">je bil v juliju 2022, na podlagi Uredbe o organih v sestavi ministrstev (Uradni list RS, št. 35/15, 62/15, 84/16, 41/17, 53/17, 52/18, 84/18, 10/19, 64/19, 64/21, 90/21, 101/21, 117/21, 78/22 in 91/22), kot </w:t>
      </w:r>
      <w:r w:rsidRPr="00862599">
        <w:rPr>
          <w:kern w:val="3"/>
          <w:szCs w:val="20"/>
          <w:lang w:val="sl-SI" w:eastAsia="zh-CN"/>
        </w:rPr>
        <w:lastRenderedPageBreak/>
        <w:t>organ v sestavi Ministrstva za zdravje ustanovljen Urad Republike Slovenije za nadzor, kakovost in investicije v zdravstvu (v nadaljnjem besedilu: UNKIZ);</w:t>
      </w:r>
    </w:p>
    <w:p w14:paraId="3EAFE2B3" w14:textId="77777777" w:rsidR="0092613A" w:rsidRPr="00862599" w:rsidRDefault="0092613A" w:rsidP="003E13D0">
      <w:pPr>
        <w:pStyle w:val="Odstavekseznama"/>
        <w:numPr>
          <w:ilvl w:val="0"/>
          <w:numId w:val="31"/>
        </w:numPr>
        <w:suppressAutoHyphens/>
        <w:autoSpaceDN w:val="0"/>
        <w:spacing w:line="260" w:lineRule="exact"/>
        <w:ind w:right="6"/>
        <w:contextualSpacing/>
        <w:textAlignment w:val="baseline"/>
        <w:rPr>
          <w:kern w:val="3"/>
          <w:szCs w:val="20"/>
          <w:lang w:val="sl-SI" w:eastAsia="zh-CN"/>
        </w:rPr>
      </w:pPr>
      <w:r w:rsidRPr="00862599">
        <w:rPr>
          <w:kern w:val="3"/>
          <w:szCs w:val="20"/>
          <w:lang w:val="sl-SI" w:eastAsia="zh-CN"/>
        </w:rPr>
        <w:t>UNKIZ izvaja strokovne, upravne in razvojne naloge na področju investicij v zdravstvu;</w:t>
      </w:r>
    </w:p>
    <w:p w14:paraId="5BAD67EA" w14:textId="40A0776E" w:rsidR="007C1D33" w:rsidRPr="00862599" w:rsidRDefault="0092613A" w:rsidP="003E13D0">
      <w:pPr>
        <w:keepNext/>
        <w:numPr>
          <w:ilvl w:val="0"/>
          <w:numId w:val="31"/>
        </w:numPr>
        <w:spacing w:line="240" w:lineRule="auto"/>
        <w:ind w:right="991"/>
      </w:pPr>
      <w:r w:rsidRPr="00862599">
        <w:rPr>
          <w:kern w:val="3"/>
          <w:lang w:eastAsia="zh-CN"/>
        </w:rPr>
        <w:t xml:space="preserve">je UNKIZ samostojen proračunski uporabnik; </w:t>
      </w:r>
      <w:r w:rsidR="007C1D33" w:rsidRPr="00862599">
        <w:t>so sredstva za izvedbo pogodbe zagotovljena v okviru projekta z oznako »…………………………………….« na proračunskih postavkah: ...........</w:t>
      </w:r>
    </w:p>
    <w:p w14:paraId="26786EBA" w14:textId="77777777" w:rsidR="007C1D33" w:rsidRPr="00862599" w:rsidRDefault="007C1D33" w:rsidP="003E13D0">
      <w:pPr>
        <w:tabs>
          <w:tab w:val="left" w:pos="2895"/>
        </w:tabs>
        <w:ind w:left="720" w:right="991"/>
      </w:pPr>
      <w:r w:rsidRPr="00862599">
        <w:rPr>
          <w:bCs/>
          <w:i/>
        </w:rPr>
        <w:t xml:space="preserve">/spodnja </w:t>
      </w:r>
      <w:r w:rsidRPr="00862599">
        <w:rPr>
          <w:i/>
        </w:rPr>
        <w:t>določila se vnesejo v primeru, da ponudnik/izvajalec nastopa s partnerjem/ji/:</w:t>
      </w:r>
    </w:p>
    <w:p w14:paraId="753C8C91" w14:textId="77777777" w:rsidR="007C1D33" w:rsidRPr="00862599" w:rsidRDefault="007C1D33" w:rsidP="003E13D0">
      <w:pPr>
        <w:pStyle w:val="Navaden3"/>
        <w:keepLines/>
        <w:numPr>
          <w:ilvl w:val="0"/>
          <w:numId w:val="29"/>
        </w:numPr>
        <w:ind w:left="714" w:right="991" w:hanging="357"/>
        <w:rPr>
          <w:b w:val="0"/>
          <w:bCs w:val="0"/>
          <w:i/>
          <w:u w:val="none"/>
        </w:rPr>
      </w:pPr>
      <w:r w:rsidRPr="00862599">
        <w:rPr>
          <w:b w:val="0"/>
          <w:bCs w:val="0"/>
          <w:i/>
          <w:u w:val="none"/>
        </w:rPr>
        <w:t>da je zakoniti zastopnik partnerja v skupni ponudbi ……………………………………..………. s pooblastilom vodilnemu partnerju za sklenitev pogodbe z dne ……………….., pooblastil zakonitega zastopnika vodilnega partnerja …………………………………………………………., da v njihovem imenu in za njihov račun podpiše in sklene pogodbo;</w:t>
      </w:r>
    </w:p>
    <w:p w14:paraId="2EE97CF4" w14:textId="77777777" w:rsidR="007C1D33" w:rsidRPr="00862599" w:rsidRDefault="007C1D33" w:rsidP="003E13D0">
      <w:pPr>
        <w:pStyle w:val="Navaden3"/>
        <w:keepNext w:val="0"/>
        <w:numPr>
          <w:ilvl w:val="0"/>
          <w:numId w:val="29"/>
        </w:numPr>
        <w:ind w:left="714" w:right="991" w:hanging="357"/>
        <w:rPr>
          <w:b w:val="0"/>
          <w:bCs w:val="0"/>
          <w:i/>
          <w:u w:val="none"/>
        </w:rPr>
      </w:pPr>
      <w:r w:rsidRPr="00862599">
        <w:rPr>
          <w:b w:val="0"/>
          <w:bCs w:val="0"/>
          <w:i/>
          <w:u w:val="none"/>
        </w:rPr>
        <w:t>da vsak od partnerjev skupnega nastopanja do naročnika prevzema neomejeno solidarno odgovornost za izpolnitev vseh obveznosti po tej pogodbi;</w:t>
      </w:r>
    </w:p>
    <w:p w14:paraId="4E6B743B" w14:textId="77777777" w:rsidR="007C1D33" w:rsidRPr="00862599" w:rsidRDefault="007C1D33" w:rsidP="003E13D0">
      <w:pPr>
        <w:numPr>
          <w:ilvl w:val="0"/>
          <w:numId w:val="29"/>
        </w:numPr>
        <w:spacing w:line="240" w:lineRule="auto"/>
        <w:ind w:right="991"/>
        <w:rPr>
          <w:i/>
        </w:rPr>
      </w:pPr>
      <w:r w:rsidRPr="00862599">
        <w:rPr>
          <w:i/>
        </w:rPr>
        <w:t>v primeru skupne ponudbe račune izstavlja vodilni partner in predloži vsa finančna zavarovanja po tej pogodbi,</w:t>
      </w:r>
    </w:p>
    <w:p w14:paraId="0B56E23D" w14:textId="77777777" w:rsidR="007C1D33" w:rsidRPr="00862599" w:rsidRDefault="007C1D33" w:rsidP="003E13D0">
      <w:pPr>
        <w:ind w:right="991"/>
      </w:pPr>
    </w:p>
    <w:p w14:paraId="1F31F9BB" w14:textId="77777777" w:rsidR="007C1D33" w:rsidRPr="00862599" w:rsidRDefault="007C1D33" w:rsidP="003E13D0">
      <w:pPr>
        <w:pStyle w:val="Navaden3"/>
        <w:ind w:right="991"/>
      </w:pPr>
    </w:p>
    <w:p w14:paraId="5B463DEB" w14:textId="77777777" w:rsidR="007C1D33" w:rsidRPr="00862599" w:rsidRDefault="007C1D33" w:rsidP="003E13D0">
      <w:pPr>
        <w:keepNext/>
        <w:keepLines/>
        <w:ind w:right="991"/>
      </w:pPr>
      <w:r w:rsidRPr="00862599">
        <w:t>II. PREDMET POGODBE</w:t>
      </w:r>
    </w:p>
    <w:p w14:paraId="30C2490C" w14:textId="77777777" w:rsidR="007C1D33" w:rsidRPr="00862599" w:rsidRDefault="007C1D33" w:rsidP="003E13D0">
      <w:pPr>
        <w:keepNext/>
        <w:keepLines/>
        <w:ind w:right="991"/>
      </w:pPr>
    </w:p>
    <w:p w14:paraId="287921AF" w14:textId="77777777" w:rsidR="007C1D33" w:rsidRPr="00862599" w:rsidRDefault="007C1D33" w:rsidP="003E13D0">
      <w:pPr>
        <w:keepNext/>
        <w:keepLines/>
        <w:numPr>
          <w:ilvl w:val="0"/>
          <w:numId w:val="32"/>
        </w:numPr>
        <w:spacing w:line="240" w:lineRule="auto"/>
        <w:ind w:right="991"/>
        <w:jc w:val="center"/>
      </w:pPr>
      <w:r w:rsidRPr="00862599">
        <w:t>člen</w:t>
      </w:r>
    </w:p>
    <w:p w14:paraId="4A0E05A0" w14:textId="77777777" w:rsidR="007C1D33" w:rsidRPr="00862599" w:rsidRDefault="007C1D33" w:rsidP="003E13D0">
      <w:pPr>
        <w:keepNext/>
        <w:keepLines/>
        <w:ind w:right="991"/>
        <w:rPr>
          <w:b/>
        </w:rPr>
      </w:pPr>
    </w:p>
    <w:p w14:paraId="16FA96CE" w14:textId="4E38B1EC" w:rsidR="007C1D33" w:rsidRPr="00862599" w:rsidRDefault="007C1D33" w:rsidP="003E13D0">
      <w:pPr>
        <w:ind w:right="991"/>
      </w:pPr>
      <w:bookmarkStart w:id="322" w:name="_Hlk93059017"/>
      <w:r w:rsidRPr="00862599">
        <w:t xml:space="preserve">S to </w:t>
      </w:r>
      <w:r w:rsidR="0092613A" w:rsidRPr="00862599">
        <w:t>p</w:t>
      </w:r>
      <w:r w:rsidRPr="00862599">
        <w:t xml:space="preserve">ogodbo </w:t>
      </w:r>
      <w:r w:rsidR="0092613A" w:rsidRPr="00862599">
        <w:t>n</w:t>
      </w:r>
      <w:r w:rsidRPr="00862599">
        <w:t>aročnik oddaja, Izvajalec pa prevzema v izvedbo dograditev Klinike za infekcijske bolezni in vročinska stanja UKC Ljubljana</w:t>
      </w:r>
      <w:r w:rsidR="0092613A" w:rsidRPr="00862599">
        <w:t xml:space="preserve"> – 1. faza</w:t>
      </w:r>
      <w:r w:rsidRPr="00862599" w:rsidDel="007C2434">
        <w:t xml:space="preserve"> </w:t>
      </w:r>
      <w:r w:rsidRPr="00862599">
        <w:t xml:space="preserve"> in zajema gradbena, obrtniško zaključna in instalacijska dela, dobavo in montažo notranje ter tehnološke opreme ter izvedbo zunanje ureditve, pri katerih se upoštevajo okoljski vidiki.</w:t>
      </w:r>
    </w:p>
    <w:bookmarkEnd w:id="322"/>
    <w:p w14:paraId="267821D9" w14:textId="77777777" w:rsidR="007C1D33" w:rsidRPr="00862599" w:rsidRDefault="007C1D33" w:rsidP="003E13D0">
      <w:pPr>
        <w:ind w:right="991"/>
        <w:jc w:val="center"/>
      </w:pPr>
    </w:p>
    <w:p w14:paraId="69B74078" w14:textId="77777777" w:rsidR="007C1D33" w:rsidRPr="00862599" w:rsidRDefault="007C1D33" w:rsidP="003E13D0">
      <w:pPr>
        <w:ind w:right="991"/>
      </w:pPr>
      <w:r w:rsidRPr="00862599">
        <w:t xml:space="preserve">Natančen obseg del je razviden iz zahtev naročnika. </w:t>
      </w:r>
    </w:p>
    <w:p w14:paraId="3631361A" w14:textId="77777777" w:rsidR="007C1D33" w:rsidRPr="00862599" w:rsidRDefault="007C1D33" w:rsidP="003E13D0">
      <w:pPr>
        <w:ind w:right="991"/>
      </w:pPr>
    </w:p>
    <w:p w14:paraId="18F55C9D" w14:textId="77777777" w:rsidR="007C1D33" w:rsidRPr="00862599" w:rsidRDefault="007C1D33" w:rsidP="003E13D0">
      <w:pPr>
        <w:ind w:right="991"/>
      </w:pPr>
    </w:p>
    <w:p w14:paraId="17EEAC5C" w14:textId="77777777" w:rsidR="007C1D33" w:rsidRPr="00862599" w:rsidRDefault="007C1D33" w:rsidP="003E13D0">
      <w:pPr>
        <w:ind w:right="991"/>
      </w:pPr>
      <w:r w:rsidRPr="00862599">
        <w:t>III. POGODBENA VREDNOST DEL</w:t>
      </w:r>
    </w:p>
    <w:p w14:paraId="3A56F72D" w14:textId="77777777" w:rsidR="007C1D33" w:rsidRPr="00862599" w:rsidRDefault="007C1D33" w:rsidP="003E13D0">
      <w:pPr>
        <w:ind w:right="991"/>
      </w:pPr>
    </w:p>
    <w:p w14:paraId="35554434" w14:textId="77777777" w:rsidR="007C1D33" w:rsidRPr="00862599" w:rsidRDefault="007C1D33" w:rsidP="003E13D0">
      <w:pPr>
        <w:numPr>
          <w:ilvl w:val="0"/>
          <w:numId w:val="32"/>
        </w:numPr>
        <w:spacing w:line="240" w:lineRule="auto"/>
        <w:ind w:right="991"/>
        <w:jc w:val="center"/>
      </w:pPr>
      <w:r w:rsidRPr="00862599">
        <w:t>člen</w:t>
      </w:r>
    </w:p>
    <w:p w14:paraId="232643FA" w14:textId="77777777" w:rsidR="007C1D33" w:rsidRPr="00862599" w:rsidRDefault="007C1D33" w:rsidP="003E13D0">
      <w:pPr>
        <w:ind w:right="991"/>
        <w:rPr>
          <w:b/>
        </w:rPr>
      </w:pPr>
    </w:p>
    <w:p w14:paraId="0E0A936F" w14:textId="77777777" w:rsidR="007C1D33" w:rsidRPr="00862599" w:rsidRDefault="007C1D33" w:rsidP="003E13D0">
      <w:pPr>
        <w:ind w:right="991"/>
      </w:pPr>
      <w:r w:rsidRPr="00862599">
        <w:t>Pogodbena vrednost del iz 2. člena te pogodbe, je določena s klavzulo »cena na enoto mere« na osnovi izvajalčeve ponudbe št. __________ z dne _________ in znaša:</w:t>
      </w:r>
    </w:p>
    <w:p w14:paraId="46C6B2FC" w14:textId="77777777" w:rsidR="007C1D33" w:rsidRPr="00862599" w:rsidRDefault="007C1D33" w:rsidP="003E13D0">
      <w:pPr>
        <w:ind w:right="991"/>
      </w:pPr>
    </w:p>
    <w:p w14:paraId="4FCD4716" w14:textId="77777777" w:rsidR="007C1D33" w:rsidRPr="00862599" w:rsidRDefault="007C1D33" w:rsidP="003E13D0">
      <w:pPr>
        <w:ind w:right="991"/>
      </w:pPr>
      <w:r w:rsidRPr="00862599">
        <w:t xml:space="preserve">brez DDV ………………………………………………… EUR </w:t>
      </w:r>
    </w:p>
    <w:p w14:paraId="112CF328" w14:textId="77777777" w:rsidR="007C1D33" w:rsidRPr="00862599" w:rsidRDefault="007C1D33" w:rsidP="003E13D0">
      <w:pPr>
        <w:ind w:right="991"/>
      </w:pPr>
    </w:p>
    <w:p w14:paraId="0479090C" w14:textId="77777777" w:rsidR="007C1D33" w:rsidRPr="00862599" w:rsidRDefault="007C1D33" w:rsidP="003E13D0">
      <w:pPr>
        <w:ind w:right="991"/>
      </w:pPr>
      <w:r w:rsidRPr="00862599">
        <w:t xml:space="preserve">DDV ………………………………………………… EUR </w:t>
      </w:r>
    </w:p>
    <w:p w14:paraId="325CB7B9" w14:textId="77777777" w:rsidR="007C1D33" w:rsidRPr="00862599" w:rsidRDefault="007C1D33" w:rsidP="003E13D0">
      <w:pPr>
        <w:ind w:right="991"/>
      </w:pPr>
    </w:p>
    <w:p w14:paraId="2A010E0C" w14:textId="77777777" w:rsidR="007C1D33" w:rsidRPr="00862599" w:rsidRDefault="007C1D33" w:rsidP="003E13D0">
      <w:pPr>
        <w:ind w:right="991"/>
      </w:pPr>
    </w:p>
    <w:p w14:paraId="0584B409" w14:textId="77777777" w:rsidR="007C1D33" w:rsidRPr="00862599" w:rsidRDefault="007C1D33" w:rsidP="003E13D0">
      <w:pPr>
        <w:ind w:right="991"/>
      </w:pPr>
      <w:r w:rsidRPr="00862599">
        <w:t xml:space="preserve">z DDV ………………………………………………… EUR </w:t>
      </w:r>
    </w:p>
    <w:p w14:paraId="4EFB704C" w14:textId="77777777" w:rsidR="007C1D33" w:rsidRPr="00862599" w:rsidRDefault="007C1D33" w:rsidP="003E13D0">
      <w:pPr>
        <w:ind w:right="991"/>
      </w:pPr>
    </w:p>
    <w:p w14:paraId="3F579A7F" w14:textId="700E93C8" w:rsidR="007C1D33" w:rsidRPr="00862599" w:rsidRDefault="007C1D33" w:rsidP="003E13D0">
      <w:pPr>
        <w:spacing w:before="120"/>
        <w:ind w:right="991"/>
      </w:pPr>
      <w:r w:rsidRPr="00862599">
        <w:t xml:space="preserve">Naročnik bo izvajalcu priznal valorizacijo cen z upoštevanjem indeksa 03 OSTALA VISOKA GRADNJA. Prva valorizacija se izvede, ko kumulativno povečanje ali zmanjšanje dogovorjenega indeksa preseže 2 % vrednosti, šteto od roka </w:t>
      </w:r>
      <w:r w:rsidR="00A717FC" w:rsidRPr="00862599">
        <w:t>sklenitve pogodbe</w:t>
      </w:r>
      <w:r w:rsidRPr="00862599">
        <w:t>. Po izvedeni prvi valorizaciji se cene po poteku vsakega nadaljnjega obračunskega obdobja usklajujejo glede na dogovorjeni indeks, pri čemer se upoštevajo tako povišanja kot tudi znižanja indeksa. Naročnik pri vsaki mesečni situaciji prizna zvišanje oz. znižanje indeksa, ki je veljal v obdobju, na katero se situacija nanaša. V primeru, da vrednost indeksa v določenem obdobju še ni znana, lahko stranki naknadno izvajata poračune za daljša pretekla obdobja.</w:t>
      </w:r>
    </w:p>
    <w:p w14:paraId="1ECEC61E" w14:textId="77777777" w:rsidR="007C1D33" w:rsidRPr="00862599" w:rsidRDefault="007C1D33" w:rsidP="003E13D0">
      <w:pPr>
        <w:autoSpaceDE w:val="0"/>
        <w:autoSpaceDN w:val="0"/>
        <w:adjustRightInd w:val="0"/>
        <w:ind w:right="991"/>
      </w:pPr>
    </w:p>
    <w:p w14:paraId="7D93276A" w14:textId="77777777" w:rsidR="007C1D33" w:rsidRPr="00862599" w:rsidRDefault="007C1D33" w:rsidP="003E13D0">
      <w:pPr>
        <w:ind w:right="991"/>
      </w:pPr>
    </w:p>
    <w:p w14:paraId="115C0865" w14:textId="77777777" w:rsidR="007C1D33" w:rsidRPr="00862599" w:rsidRDefault="007C1D33" w:rsidP="003E13D0">
      <w:pPr>
        <w:keepNext/>
        <w:ind w:right="991"/>
      </w:pPr>
      <w:r w:rsidRPr="00862599">
        <w:t>IV. NAČIN OBRAČUNAVANJA OPRAVLJENIH DEL</w:t>
      </w:r>
    </w:p>
    <w:p w14:paraId="12BAB9F9" w14:textId="77777777" w:rsidR="007C1D33" w:rsidRPr="00862599" w:rsidRDefault="007C1D33" w:rsidP="003E13D0">
      <w:pPr>
        <w:keepNext/>
        <w:ind w:right="991"/>
      </w:pPr>
    </w:p>
    <w:p w14:paraId="207D508A" w14:textId="77777777" w:rsidR="007C1D33" w:rsidRPr="00862599" w:rsidRDefault="007C1D33" w:rsidP="003E13D0">
      <w:pPr>
        <w:keepNext/>
        <w:numPr>
          <w:ilvl w:val="0"/>
          <w:numId w:val="32"/>
        </w:numPr>
        <w:spacing w:line="240" w:lineRule="auto"/>
        <w:ind w:right="991"/>
        <w:jc w:val="center"/>
      </w:pPr>
      <w:r w:rsidRPr="00862599">
        <w:t>člen</w:t>
      </w:r>
    </w:p>
    <w:p w14:paraId="028771C3" w14:textId="77777777" w:rsidR="007C1D33" w:rsidRPr="00862599" w:rsidRDefault="007C1D33" w:rsidP="003E13D0">
      <w:pPr>
        <w:keepNext/>
        <w:ind w:right="991"/>
        <w:jc w:val="center"/>
      </w:pPr>
    </w:p>
    <w:p w14:paraId="2123FF16" w14:textId="77777777" w:rsidR="007C1D33" w:rsidRPr="00862599" w:rsidRDefault="007C1D33" w:rsidP="003E13D0">
      <w:pPr>
        <w:keepNext/>
        <w:ind w:right="991"/>
      </w:pPr>
      <w:r w:rsidRPr="00862599">
        <w:t>Opravljena dela bo izvajalec obračunal po cenah iz ponudbenega predračuna glede na dejansko izvedene količine. Obračunsko obdobje je od prvega do zadnjega dne v mesecu.</w:t>
      </w:r>
    </w:p>
    <w:p w14:paraId="7CFDC023" w14:textId="77777777" w:rsidR="007C1D33" w:rsidRPr="00862599" w:rsidRDefault="007C1D33" w:rsidP="003E13D0">
      <w:pPr>
        <w:keepNext/>
        <w:ind w:right="991"/>
      </w:pPr>
    </w:p>
    <w:p w14:paraId="2DC10B0F" w14:textId="77777777" w:rsidR="007C1D33" w:rsidRPr="00862599" w:rsidRDefault="007C1D33" w:rsidP="003E13D0">
      <w:pPr>
        <w:keepNext/>
        <w:ind w:right="991"/>
      </w:pPr>
      <w:r w:rsidRPr="00862599">
        <w:t>Obračunavanje del, bo izvajalec izvršil z izstavitvijo začasnih mesečnih situacij in končne situacije, v katerih mora prikazati obračun deležev plačil vsem nominiranim podizvajalcem. Končno situacijo se izstavi skladno s podčlenom 14.10 SPP. Osnutek končne situacije bo izstavljen pred izdajo Potrdila o izvedbi. Pri izstavitvi računa oz. situacije se mora izvajalec sklicevati na številko pogodbe.</w:t>
      </w:r>
    </w:p>
    <w:p w14:paraId="61D1FA2A" w14:textId="77777777" w:rsidR="007C1D33" w:rsidRPr="00862599" w:rsidRDefault="007C1D33" w:rsidP="003E13D0">
      <w:pPr>
        <w:keepNext/>
        <w:ind w:right="991"/>
      </w:pPr>
    </w:p>
    <w:p w14:paraId="4F77148B" w14:textId="77777777" w:rsidR="007C1D33" w:rsidRPr="00862599" w:rsidRDefault="007C1D33" w:rsidP="003E13D0">
      <w:pPr>
        <w:ind w:right="991"/>
      </w:pPr>
      <w:r w:rsidRPr="00862599">
        <w:t>V skladu z zakonodajo o opravljanju plačilnih storitev za proračunske uporabnike je izvajalec dolžan naročniku izdajati račune oz. situacije izključno v elektronski obliki (e-račun), naročnik pa prejemati e-račun preko aplikacije UJPnet.</w:t>
      </w:r>
    </w:p>
    <w:p w14:paraId="265BF8EE" w14:textId="77777777" w:rsidR="007C1D33" w:rsidRPr="00862599" w:rsidRDefault="007C1D33" w:rsidP="003E13D0">
      <w:pPr>
        <w:keepLines/>
        <w:ind w:right="991"/>
      </w:pPr>
    </w:p>
    <w:p w14:paraId="31699389" w14:textId="77777777" w:rsidR="007C1D33" w:rsidRPr="00862599" w:rsidRDefault="007C1D33" w:rsidP="003E13D0">
      <w:pPr>
        <w:keepLines/>
        <w:ind w:right="991"/>
      </w:pPr>
      <w:r w:rsidRPr="00862599">
        <w:t xml:space="preserve">V primeru skupne ponudbe je obvezna priloga k prvi situaciji podpisan in pravno učinkujoč pravni akt o skupni izvedbi naročila, v katerem mora biti prikazana podrobna razdelitev del med posameznimi partnerji in morebitnimi podizvajalci, tako po vsebini kot po vrednosti del. Če izvajalec ob predložitvi prve situacije ne bo predložil zavezujočega pravnega akta o skupni izvedbi naročila, bo naročnik plačilo po situaciji zadržal do predložitve manjkajočega akta.  </w:t>
      </w:r>
    </w:p>
    <w:p w14:paraId="3A4DB6C7" w14:textId="77777777" w:rsidR="007C1D33" w:rsidRPr="00862599" w:rsidRDefault="007C1D33" w:rsidP="003E13D0">
      <w:pPr>
        <w:keepLines/>
        <w:ind w:right="991"/>
      </w:pPr>
    </w:p>
    <w:p w14:paraId="5269B91F" w14:textId="77777777" w:rsidR="007C1D33" w:rsidRPr="00862599" w:rsidRDefault="007C1D33" w:rsidP="003E13D0">
      <w:pPr>
        <w:keepLines/>
        <w:spacing w:before="120"/>
        <w:ind w:right="991"/>
        <w:rPr>
          <w:bCs/>
          <w:i/>
        </w:rPr>
      </w:pPr>
      <w:r w:rsidRPr="00862599">
        <w:rPr>
          <w:bCs/>
          <w:i/>
        </w:rPr>
        <w:t>/</w:t>
      </w:r>
      <w:r w:rsidRPr="00862599">
        <w:rPr>
          <w:i/>
        </w:rPr>
        <w:t>navedeno določilo se vnese v primeru, da ponudnik/izvajalec nastopa s podizvajalcem in podizvajalec zahteva neposredno plačilo/:</w:t>
      </w:r>
    </w:p>
    <w:p w14:paraId="3CEFC962" w14:textId="77777777" w:rsidR="007C1D33" w:rsidRPr="00862599" w:rsidRDefault="007C1D33" w:rsidP="003E13D0">
      <w:pPr>
        <w:keepLines/>
        <w:spacing w:before="120"/>
        <w:ind w:right="991"/>
        <w:rPr>
          <w:bCs/>
        </w:rPr>
      </w:pPr>
      <w:r w:rsidRPr="00862599">
        <w:rPr>
          <w:bCs/>
        </w:rPr>
        <w:t>Izvajalec se zavezuje ob izstavitvi situacije podati izjavo o opravljeni storitvi podizvajalca za obdobje, na katerega se nanaša zaračunana opravljena storitev. Izjavo mora priložiti vsak partner v skupini izvajalcev tudi v primeru, ko v tistem mesecu ni aktivnih podizvajalcev.</w:t>
      </w:r>
    </w:p>
    <w:p w14:paraId="560D7663" w14:textId="77777777" w:rsidR="007C1D33" w:rsidRPr="00862599" w:rsidRDefault="007C1D33" w:rsidP="003E13D0">
      <w:pPr>
        <w:keepLines/>
        <w:ind w:right="991"/>
        <w:rPr>
          <w:bCs/>
        </w:rPr>
      </w:pPr>
    </w:p>
    <w:p w14:paraId="5D83A03C" w14:textId="77777777" w:rsidR="007C1D33" w:rsidRPr="00862599" w:rsidRDefault="007C1D33" w:rsidP="003E13D0">
      <w:pPr>
        <w:keepLines/>
        <w:ind w:right="991"/>
        <w:rPr>
          <w:bCs/>
        </w:rPr>
      </w:pPr>
    </w:p>
    <w:p w14:paraId="1DA709B2" w14:textId="77777777" w:rsidR="007C1D33" w:rsidRPr="00862599" w:rsidRDefault="007C1D33" w:rsidP="003E13D0">
      <w:pPr>
        <w:keepNext/>
        <w:ind w:right="991"/>
      </w:pPr>
      <w:r w:rsidRPr="00862599">
        <w:t>V. NAČIN PLAČEVANJA</w:t>
      </w:r>
    </w:p>
    <w:p w14:paraId="2C2BBAB8" w14:textId="77777777" w:rsidR="007C1D33" w:rsidRPr="00862599" w:rsidRDefault="007C1D33" w:rsidP="003E13D0">
      <w:pPr>
        <w:keepNext/>
        <w:ind w:right="991"/>
      </w:pPr>
    </w:p>
    <w:p w14:paraId="24A70282" w14:textId="77777777" w:rsidR="007C1D33" w:rsidRPr="00862599" w:rsidRDefault="007C1D33" w:rsidP="003E13D0">
      <w:pPr>
        <w:keepNext/>
        <w:numPr>
          <w:ilvl w:val="0"/>
          <w:numId w:val="32"/>
        </w:numPr>
        <w:spacing w:line="240" w:lineRule="auto"/>
        <w:ind w:right="991"/>
        <w:jc w:val="center"/>
      </w:pPr>
      <w:r w:rsidRPr="00862599">
        <w:t>člen</w:t>
      </w:r>
    </w:p>
    <w:p w14:paraId="3617EAA7" w14:textId="77777777" w:rsidR="007C1D33" w:rsidRPr="00862599" w:rsidRDefault="007C1D33" w:rsidP="003E13D0">
      <w:pPr>
        <w:keepNext/>
        <w:ind w:right="991"/>
        <w:rPr>
          <w:b/>
        </w:rPr>
      </w:pPr>
    </w:p>
    <w:p w14:paraId="4E91CFB3" w14:textId="77777777" w:rsidR="007C1D33" w:rsidRPr="00862599" w:rsidRDefault="007C1D33" w:rsidP="003E13D0">
      <w:pPr>
        <w:spacing w:after="120"/>
        <w:ind w:right="991"/>
      </w:pPr>
      <w:r w:rsidRPr="00862599">
        <w:t xml:space="preserve">Izvršena dela bo naročnik izvajalcu </w:t>
      </w:r>
      <w:r w:rsidRPr="00862599">
        <w:rPr>
          <w:i/>
        </w:rPr>
        <w:t>in podizvajalcem</w:t>
      </w:r>
      <w:r w:rsidRPr="00862599">
        <w:t xml:space="preserve"> </w:t>
      </w:r>
      <w:r w:rsidRPr="00862599">
        <w:rPr>
          <w:i/>
        </w:rPr>
        <w:t>(navedeno določilo se vnese v primeru, da ponudnik/izvajalec nastopa s podizvajalcem in podizvajalec zahteva neposredno plačilo)</w:t>
      </w:r>
      <w:r w:rsidRPr="00862599">
        <w:t xml:space="preserve"> plačeval na podlagi začasnih mesečnih situacij.</w:t>
      </w:r>
    </w:p>
    <w:p w14:paraId="4AD9E75C" w14:textId="77777777" w:rsidR="007C1D33" w:rsidRPr="00862599" w:rsidRDefault="007C1D33" w:rsidP="003E13D0">
      <w:pPr>
        <w:spacing w:after="120"/>
        <w:ind w:right="991"/>
      </w:pPr>
      <w:r w:rsidRPr="00862599">
        <w:t>Plačilo za opravljene storitve se v primeru skupne ponudbe izvede preko vodilnega partnerja. Za opravljene storitve bo vodilni partner izstavil naročniku račun/situacijo v elektronski obliki (e-račun), pri čemer je osnova za izstavitev in plačilo računa/situacije s strani naročnika potrjen račun/situacija.</w:t>
      </w:r>
    </w:p>
    <w:p w14:paraId="248D8C64" w14:textId="77777777" w:rsidR="007C1D33" w:rsidRPr="00862599" w:rsidRDefault="007C1D33" w:rsidP="003E13D0">
      <w:pPr>
        <w:spacing w:after="120"/>
        <w:ind w:right="991"/>
      </w:pPr>
      <w:r w:rsidRPr="00862599">
        <w:t>Izvajalec je obvezan situacijo v roku 5 dni po koncu obračunskega obdobja (konec meseca), to je do 5. v mesecu za pretekli mesec predložiti naročniku in inženirju v vednost v skladu s podčlenom 14.3 SPP.</w:t>
      </w:r>
    </w:p>
    <w:p w14:paraId="654F953E" w14:textId="77777777" w:rsidR="007C1D33" w:rsidRPr="00862599" w:rsidRDefault="007C1D33" w:rsidP="003E13D0">
      <w:pPr>
        <w:spacing w:after="120"/>
        <w:ind w:right="991"/>
      </w:pPr>
      <w:r w:rsidRPr="00862599">
        <w:t>Naročnik je dolžan potrditi ali zavrniti situacijo v roku 20 dni od prejema. Če je del situacije sporen, naročnik izvajalca pisno opozorijo o vrednosti spornega dela situacije, izvajalec pa mora v roku 3 (treh) dni od prejema opozorila za sporni del naročniku predložiti dobropis. Če izvajalec dobropisa v zahtevanem roku ne predloži, se mu situacija za vrednost spornega dela zavrne.</w:t>
      </w:r>
    </w:p>
    <w:p w14:paraId="391D5F37" w14:textId="77777777" w:rsidR="007C1D33" w:rsidRPr="00862599" w:rsidRDefault="007C1D33" w:rsidP="003E13D0">
      <w:pPr>
        <w:spacing w:after="120"/>
        <w:ind w:right="991"/>
      </w:pPr>
      <w:r w:rsidRPr="00862599">
        <w:lastRenderedPageBreak/>
        <w:t>Če situacija ni sporna, bo naročnik situacijo plačali v roku, določenem z veljavnim zakonom, ki ureja izvrševanje proračunov Republike Slovenije, pod pogojem, da so predložene ustrezne izjave za podizvajalce in potrjeni računi podizvajalcev, v nasprotnem primeru se plačilo situacije do prejema zahtevane dokumentacije zadrži.</w:t>
      </w:r>
    </w:p>
    <w:p w14:paraId="36DA85D7" w14:textId="77777777" w:rsidR="007C1D33" w:rsidRPr="00862599" w:rsidRDefault="007C1D33" w:rsidP="003E13D0">
      <w:pPr>
        <w:spacing w:before="120" w:after="120"/>
        <w:ind w:right="991"/>
      </w:pPr>
      <w:r w:rsidRPr="00862599">
        <w:t xml:space="preserve">V primeru, da naročnik pride v zamudo z obveznostjo plačila potrjene situacije, ima izvajalec pravico do obračuna in plačila zakonsko določenih zamudnih obresti za čas od datuma zapadlosti situacije v plačilo do datuma plačila. </w:t>
      </w:r>
    </w:p>
    <w:p w14:paraId="0E559972" w14:textId="2CC929C6" w:rsidR="0092613A" w:rsidRPr="00862599" w:rsidRDefault="007C1D33" w:rsidP="003E13D0">
      <w:pPr>
        <w:ind w:right="850"/>
      </w:pPr>
      <w:r w:rsidRPr="00862599">
        <w:t>Pogodbene stranke so soglasne, da je izpolnitev te pogodbe vezana na proračunske zmogljivosti naročnika v let</w:t>
      </w:r>
      <w:r w:rsidR="0092613A" w:rsidRPr="00862599">
        <w:t>u</w:t>
      </w:r>
      <w:r w:rsidRPr="00862599">
        <w:t xml:space="preserve"> 2024</w:t>
      </w:r>
      <w:r w:rsidR="0092613A" w:rsidRPr="00862599">
        <w:t>.</w:t>
      </w:r>
      <w:r w:rsidRPr="00862599">
        <w:t xml:space="preserve"> Če pride do spremembe v proračunu ali programu dela naročnika oziroma do proračunskih ukrepov, ki neposredno vplivajo na to pogodbo, so stranke soglasne, da s sklenitvijo dodatka to pogodbo ustrezno spremenijo. </w:t>
      </w:r>
      <w:r w:rsidR="0092613A" w:rsidRPr="00862599">
        <w:t>Prevzem obveznosti za dodeljena sredstva za leti 2025 in 2026 se uredi pod odložnim pogojem, in sicer prevzem obveznost v tem delu nastopi v veljavo, ko bodo izpolnjeni formalni pogoji glede na veljavni zakon, ki ureja izvrševanje proračunov Republike Slovenije.</w:t>
      </w:r>
    </w:p>
    <w:p w14:paraId="4B6F545F" w14:textId="77777777" w:rsidR="007C1D33" w:rsidRPr="00862599" w:rsidRDefault="007C1D33" w:rsidP="003E13D0">
      <w:pPr>
        <w:spacing w:before="120" w:after="120"/>
        <w:ind w:right="991"/>
      </w:pPr>
      <w:r w:rsidRPr="00862599">
        <w:t xml:space="preserve">V primeru zavrnitve situacije in/ali prepozno dostavljene situacije, kot to določa ta člen te pogodbe, se izvajalec zavezuje naročniku in sofinancerjem povrniti vse stroške, ki bodo nastali zaradi zavrnitve in/ali prepozno dostavljene situacije (npr. zakonske zamudne obresti za plačilo davščin). </w:t>
      </w:r>
    </w:p>
    <w:p w14:paraId="09049901" w14:textId="77777777" w:rsidR="007C1D33" w:rsidRPr="00862599" w:rsidRDefault="007C1D33" w:rsidP="003E13D0">
      <w:pPr>
        <w:keepNext/>
        <w:ind w:right="991"/>
      </w:pPr>
    </w:p>
    <w:p w14:paraId="106E82B3" w14:textId="77777777" w:rsidR="007C1D33" w:rsidRPr="00862599" w:rsidRDefault="007C1D33" w:rsidP="003E13D0">
      <w:pPr>
        <w:keepNext/>
        <w:numPr>
          <w:ilvl w:val="0"/>
          <w:numId w:val="32"/>
        </w:numPr>
        <w:spacing w:line="240" w:lineRule="auto"/>
        <w:ind w:right="991"/>
        <w:jc w:val="center"/>
      </w:pPr>
      <w:r w:rsidRPr="00862599">
        <w:t>člen</w:t>
      </w:r>
    </w:p>
    <w:p w14:paraId="7A98BD81" w14:textId="77777777" w:rsidR="007C1D33" w:rsidRPr="00862599" w:rsidRDefault="007C1D33" w:rsidP="003E13D0">
      <w:pPr>
        <w:keepNext/>
        <w:ind w:right="991"/>
        <w:jc w:val="center"/>
      </w:pPr>
    </w:p>
    <w:p w14:paraId="50AAEBB5" w14:textId="77777777" w:rsidR="007C1D33" w:rsidRPr="00862599" w:rsidRDefault="007C1D33" w:rsidP="003E13D0">
      <w:pPr>
        <w:spacing w:after="120"/>
        <w:ind w:right="991"/>
      </w:pPr>
      <w:r w:rsidRPr="00862599">
        <w:t xml:space="preserve">Izvajalec pooblašča naročnika, da na podlagi potrjenega računa oziroma situacije neposredno plačuje podizvajalcem, ki to zahtevajo. </w:t>
      </w:r>
    </w:p>
    <w:p w14:paraId="482163AF" w14:textId="77777777" w:rsidR="007C1D33" w:rsidRPr="00862599" w:rsidRDefault="007C1D33" w:rsidP="003E13D0">
      <w:pPr>
        <w:spacing w:after="120"/>
        <w:ind w:right="991"/>
      </w:pPr>
      <w:r w:rsidRPr="00862599">
        <w:t>Naročnik je dolžan namesto izvajalca poravnati podizvajalčevo terjatev do glavnega izvajalca, za kar izvajalec predloži pisno soglasje podizvajalca, ki to zahteva. Soglasje je sestavni del te pogodbe.</w:t>
      </w:r>
    </w:p>
    <w:p w14:paraId="43F9FDC0" w14:textId="77777777" w:rsidR="007C1D33" w:rsidRPr="00862599" w:rsidRDefault="007C1D33" w:rsidP="003E13D0">
      <w:pPr>
        <w:spacing w:after="120"/>
        <w:ind w:right="991"/>
      </w:pPr>
      <w:r w:rsidRPr="00862599">
        <w:t>V tem primeru mora izvajalec računu oziroma situaciji obvezno priložiti potrjene račune oziroma situacije teh podizvajalcev in izjavo, da so priložene obračunske situacije vseh v tistem mesecu aktivnih podizvajalcev in da drugih ni. Izjava mora biti podpisana s strani izvajalca in vseh v tistem mesecu aktivnih podizvajalcev.</w:t>
      </w:r>
    </w:p>
    <w:p w14:paraId="68888C09" w14:textId="77777777" w:rsidR="007C1D33" w:rsidRPr="00862599" w:rsidRDefault="007C1D33" w:rsidP="003E13D0">
      <w:pPr>
        <w:autoSpaceDE w:val="0"/>
        <w:autoSpaceDN w:val="0"/>
        <w:adjustRightInd w:val="0"/>
        <w:ind w:right="991"/>
      </w:pPr>
      <w:r w:rsidRPr="00862599">
        <w:t>V nobenem trenutku v primeru neposrednih plačil podizvajalcem, direktna plačila podizvajalcem ne smejo preseči vrednosti izstavljene situacije izvajalca v določenem obdobju (vmesni roki). Naročnik bo zavrnil plačilo izvajalcu in podizvajalcu, če bo vrednost računa, oziroma izstavljene situacije podizvajalca presegla vrednost, ki jo lahko izvajalec obračuna v določenem (vmesnem) obdobju v skladu z določili te pogodbe. Naročnik bo izvedel plačilo šele potem, ko bo izvajalec izstavil situacijo in potrdil račun podizvajalca, skladno z določili te pogodbe. Izvajalec v primeru, ko izstavi situacijo in/ali potrdi račun podizvajalca v nasprotju z določili te pogodbe in zaradi tega plačila ne bodo izvedena pravočasno, ni opravičen do izplačila zamudnih obresti.</w:t>
      </w:r>
    </w:p>
    <w:p w14:paraId="59711494" w14:textId="77777777" w:rsidR="007C1D33" w:rsidRPr="00862599" w:rsidRDefault="007C1D33" w:rsidP="003E13D0">
      <w:pPr>
        <w:autoSpaceDE w:val="0"/>
        <w:autoSpaceDN w:val="0"/>
        <w:adjustRightInd w:val="0"/>
        <w:ind w:right="991"/>
      </w:pPr>
    </w:p>
    <w:p w14:paraId="622F4D67" w14:textId="77777777" w:rsidR="007C1D33" w:rsidRPr="00862599" w:rsidRDefault="007C1D33" w:rsidP="003E13D0">
      <w:pPr>
        <w:ind w:right="991"/>
      </w:pPr>
      <w:r w:rsidRPr="00862599">
        <w:t>Pogodbene stranke soglašajo, da se izvajalec odpoveduje prenosu svojih terjatev na tretjo osebo.</w:t>
      </w:r>
    </w:p>
    <w:p w14:paraId="4BB947E0" w14:textId="77777777" w:rsidR="007C1D33" w:rsidRPr="00862599" w:rsidRDefault="007C1D33" w:rsidP="003E13D0">
      <w:pPr>
        <w:ind w:right="991"/>
      </w:pPr>
    </w:p>
    <w:p w14:paraId="1E0745F4" w14:textId="77777777" w:rsidR="007C1D33" w:rsidRPr="00862599" w:rsidRDefault="007C1D33" w:rsidP="003E13D0">
      <w:pPr>
        <w:ind w:right="991"/>
      </w:pPr>
    </w:p>
    <w:p w14:paraId="1813527F" w14:textId="77777777" w:rsidR="007C1D33" w:rsidRPr="00862599" w:rsidRDefault="007C1D33" w:rsidP="003E13D0">
      <w:pPr>
        <w:keepNext/>
        <w:keepLines/>
        <w:ind w:right="991"/>
      </w:pPr>
      <w:r w:rsidRPr="00862599">
        <w:t>VI. PODIZVAJALCI</w:t>
      </w:r>
    </w:p>
    <w:p w14:paraId="38509619" w14:textId="77777777" w:rsidR="007C1D33" w:rsidRPr="00862599" w:rsidRDefault="007C1D33" w:rsidP="003E13D0">
      <w:pPr>
        <w:keepNext/>
        <w:keepLines/>
        <w:numPr>
          <w:ilvl w:val="0"/>
          <w:numId w:val="32"/>
        </w:numPr>
        <w:spacing w:line="240" w:lineRule="auto"/>
        <w:ind w:right="991"/>
        <w:jc w:val="center"/>
      </w:pPr>
      <w:r w:rsidRPr="00862599">
        <w:t>člen</w:t>
      </w:r>
    </w:p>
    <w:p w14:paraId="069B0D42" w14:textId="77777777" w:rsidR="007C1D33" w:rsidRPr="00862599" w:rsidRDefault="007C1D33" w:rsidP="003E13D0">
      <w:pPr>
        <w:keepNext/>
        <w:keepLines/>
        <w:numPr>
          <w:ilvl w:val="12"/>
          <w:numId w:val="0"/>
        </w:numPr>
        <w:ind w:right="991"/>
        <w:jc w:val="center"/>
        <w:rPr>
          <w:b/>
        </w:rPr>
      </w:pPr>
    </w:p>
    <w:p w14:paraId="05585E18" w14:textId="77777777" w:rsidR="007C1D33" w:rsidRPr="00862599" w:rsidRDefault="007C1D33" w:rsidP="003E13D0">
      <w:pPr>
        <w:numPr>
          <w:ilvl w:val="12"/>
          <w:numId w:val="0"/>
        </w:numPr>
        <w:spacing w:after="80"/>
        <w:ind w:right="991"/>
      </w:pPr>
      <w:r w:rsidRPr="00862599">
        <w:t>Poleg Izvajalca sodelujejo pri izvedbi del naslednji podizvajalci:</w:t>
      </w:r>
    </w:p>
    <w:p w14:paraId="2A1E6C47" w14:textId="77777777" w:rsidR="007C1D33" w:rsidRPr="00862599" w:rsidRDefault="007C1D33" w:rsidP="003E13D0">
      <w:pPr>
        <w:numPr>
          <w:ilvl w:val="12"/>
          <w:numId w:val="0"/>
        </w:numPr>
        <w:spacing w:after="60"/>
        <w:ind w:right="991"/>
        <w:rPr>
          <w:i/>
        </w:rPr>
      </w:pPr>
      <w:r w:rsidRPr="00862599">
        <w:rPr>
          <w:i/>
        </w:rPr>
        <w:t>(Navedeni podatki bodo vneseni v pogodbo na podlagi prilog »podatki o podizvajalcu«, priloženih v ponudbi – Poglavje 8)</w:t>
      </w:r>
    </w:p>
    <w:p w14:paraId="6C2CA40D" w14:textId="77777777" w:rsidR="007C1D33" w:rsidRPr="00862599" w:rsidRDefault="007C1D33" w:rsidP="003E13D0">
      <w:pPr>
        <w:spacing w:before="120" w:after="60"/>
        <w:ind w:right="991"/>
      </w:pPr>
      <w:r w:rsidRPr="00862599">
        <w:lastRenderedPageBreak/>
        <w:t>Naziv, polni naslov, matična številka, davčna številka, TRR, na katerega bo naročnik podizvajalcu plačeval izvršena dela (v primeru zahteve podizvajalca za neposredno plačilo).</w:t>
      </w:r>
    </w:p>
    <w:p w14:paraId="079E72C6" w14:textId="77777777" w:rsidR="007C1D33" w:rsidRPr="00862599" w:rsidRDefault="007C1D33" w:rsidP="003E13D0">
      <w:pPr>
        <w:spacing w:before="120" w:after="60"/>
        <w:ind w:right="991"/>
      </w:pPr>
    </w:p>
    <w:p w14:paraId="64A5C6B5" w14:textId="77777777" w:rsidR="007C1D33" w:rsidRPr="00862599" w:rsidRDefault="007C1D33" w:rsidP="003E13D0">
      <w:pPr>
        <w:keepNext/>
        <w:spacing w:before="120" w:after="60"/>
        <w:ind w:right="991"/>
      </w:pPr>
      <w:r w:rsidRPr="00862599">
        <w:t>OPIS DEL, KI JIH BO IZVEDEL PODIZVAJALEC: (Firma)</w:t>
      </w:r>
    </w:p>
    <w:p w14:paraId="46C4F11C" w14:textId="77777777" w:rsidR="007C1D33" w:rsidRPr="00862599" w:rsidRDefault="007C1D33" w:rsidP="003E13D0">
      <w:pPr>
        <w:keepNext/>
        <w:spacing w:after="60"/>
        <w:ind w:right="991"/>
      </w:pPr>
      <w:r w:rsidRPr="00862599">
        <w:t>Vrsta del/predmet dobave:</w:t>
      </w:r>
    </w:p>
    <w:p w14:paraId="0C629378" w14:textId="77777777" w:rsidR="007C1D33" w:rsidRPr="00862599" w:rsidRDefault="007C1D33" w:rsidP="003E13D0">
      <w:pPr>
        <w:spacing w:after="60"/>
        <w:ind w:right="991"/>
      </w:pPr>
      <w:r w:rsidRPr="00862599">
        <w:t>vrednost del v EUR na dan oddaje ponudbe (brez DDV):</w:t>
      </w:r>
    </w:p>
    <w:p w14:paraId="3CC02355" w14:textId="77777777" w:rsidR="007C1D33" w:rsidRPr="00862599" w:rsidRDefault="007C1D33" w:rsidP="003E13D0">
      <w:pPr>
        <w:numPr>
          <w:ilvl w:val="12"/>
          <w:numId w:val="0"/>
        </w:numPr>
        <w:spacing w:after="60"/>
        <w:ind w:right="991"/>
      </w:pPr>
    </w:p>
    <w:p w14:paraId="32184B52" w14:textId="77777777" w:rsidR="007C1D33" w:rsidRPr="00862599" w:rsidRDefault="007C1D33" w:rsidP="003E13D0">
      <w:pPr>
        <w:keepNext/>
        <w:keepLines/>
        <w:spacing w:after="120"/>
        <w:ind w:right="991"/>
        <w:rPr>
          <w:bCs/>
        </w:rPr>
      </w:pPr>
      <w:r w:rsidRPr="00862599">
        <w:t>Izvajalec ne sme brez predhodnega soglasja naročnika spreminjati podizvajalcev ali sodelovati z drugimi podizvajalci, ki niso navedeni v pogodbi.</w:t>
      </w:r>
    </w:p>
    <w:p w14:paraId="690E61A7" w14:textId="77777777" w:rsidR="007C1D33" w:rsidRPr="00862599" w:rsidRDefault="007C1D33" w:rsidP="003E13D0">
      <w:pPr>
        <w:keepNext/>
        <w:keepLines/>
        <w:spacing w:after="120"/>
        <w:ind w:right="991"/>
        <w:rPr>
          <w:bCs/>
        </w:rPr>
      </w:pPr>
      <w:r w:rsidRPr="00862599">
        <w:rPr>
          <w:bCs/>
        </w:rPr>
        <w:t xml:space="preserve">Izvajalec mora naročnika obvestiti o vseh morebitnih </w:t>
      </w:r>
      <w:r w:rsidRPr="00862599">
        <w:t>spremembah informacij iz drugega odstavka 94. člena ZJN-3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drugega odstavka 94. člena ZJN-3.</w:t>
      </w:r>
    </w:p>
    <w:p w14:paraId="67C52DD7" w14:textId="77777777" w:rsidR="007C1D33" w:rsidRPr="00862599" w:rsidRDefault="007C1D33" w:rsidP="003E13D0">
      <w:pPr>
        <w:keepNext/>
        <w:keepLines/>
        <w:spacing w:after="120"/>
        <w:ind w:right="991"/>
      </w:pPr>
      <w:r w:rsidRPr="00862599">
        <w:rPr>
          <w:bCs/>
        </w:rPr>
        <w:t xml:space="preserve">Za vse podizvajalce, ki jih izvajalec ni navedel v ponudbi, mora, preden jih angažira za določeno delo, pridobiti pisno soglasje naročnika. </w:t>
      </w:r>
      <w:r w:rsidRPr="00862599">
        <w:t>V tem primeru mora naročniku posredovati predlog za vključitev podizvajalca v izvajanje del, v katerem mora navesti razlog, zaradi katerega je prišlo do potrebe po vključitvi podizvajalca v izvajanje del in ga vsebinsko utemeljiti in predlogu priložiti pogodbo oz. predpogodbo z novo predlaganim podizvajalcem.</w:t>
      </w:r>
    </w:p>
    <w:p w14:paraId="127C79B5" w14:textId="77777777" w:rsidR="007C1D33" w:rsidRPr="00862599" w:rsidRDefault="007C1D33" w:rsidP="003E13D0">
      <w:pPr>
        <w:spacing w:after="120"/>
        <w:ind w:right="991"/>
      </w:pPr>
      <w:r w:rsidRPr="00862599">
        <w:t xml:space="preserve">Naročnik bo preveril primernost in zmogljivost podizvajalca in odločil, ali bo novo naznanjenega podizvajalca odobril. Na novo naznanjeni podizvajalec mora izpolnjevati enake pogoje, kot so bili zahtevani za podizvajalce v okviru predmetnega javnega naročila. Predlogu mora biti predložena vsa dokumentacija, ki bo izkazovala izpolnjevanje prej navedenih pogojev. </w:t>
      </w:r>
    </w:p>
    <w:p w14:paraId="4C55DE1C" w14:textId="77777777" w:rsidR="007C1D33" w:rsidRPr="00862599" w:rsidRDefault="007C1D33" w:rsidP="003E13D0">
      <w:pPr>
        <w:spacing w:after="120"/>
        <w:ind w:right="991"/>
      </w:pPr>
      <w:r w:rsidRPr="00862599">
        <w:t>Naročnik brez utemeljenega razloga ne sme zavrniti predloga izvajalca o vključitvi novega podizvajalca.</w:t>
      </w:r>
    </w:p>
    <w:p w14:paraId="1536AB58" w14:textId="77777777" w:rsidR="007C1D33" w:rsidRPr="00862599" w:rsidRDefault="007C1D33" w:rsidP="003E13D0">
      <w:pPr>
        <w:spacing w:after="120"/>
        <w:ind w:right="991"/>
      </w:pPr>
      <w:r w:rsidRPr="00862599">
        <w:t xml:space="preserve">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 </w:t>
      </w:r>
    </w:p>
    <w:p w14:paraId="6D581A45" w14:textId="77777777" w:rsidR="007C1D33" w:rsidRPr="00862599" w:rsidRDefault="007C1D33" w:rsidP="003E13D0">
      <w:pPr>
        <w:spacing w:after="120"/>
        <w:ind w:right="991"/>
      </w:pPr>
      <w:r w:rsidRPr="00862599">
        <w:t>Naročnik je dolžan v najkrajšem času preučiti, ali so podani zgoraj navedeni pogoji in v primeru izpolnjevanja pogojev izda soglasje k predlogu izvajalca.</w:t>
      </w:r>
    </w:p>
    <w:p w14:paraId="67F4B7F5" w14:textId="77777777" w:rsidR="007C1D33" w:rsidRPr="00862599" w:rsidRDefault="007C1D33" w:rsidP="003E13D0">
      <w:pPr>
        <w:spacing w:after="120"/>
        <w:ind w:right="991"/>
      </w:pPr>
      <w:r w:rsidRPr="00862599">
        <w:t xml:space="preserve">Morebitna izdaja soglasja k predlogu, izvajalca ne odvezuje njegovih odgovornosti prevzetih s to pogodbo in še naprej sam in v celoti odgovarja za kvalitetno in pravočasno izvedbo pogodbenih del. </w:t>
      </w:r>
    </w:p>
    <w:p w14:paraId="32422B9D" w14:textId="77777777" w:rsidR="007C1D33" w:rsidRPr="00862599" w:rsidRDefault="007C1D33" w:rsidP="003E13D0">
      <w:pPr>
        <w:spacing w:after="120"/>
        <w:ind w:right="991"/>
      </w:pPr>
      <w:r w:rsidRPr="00862599">
        <w:t>V primeru zamenjave podizvajalca ali vključitve novega podizvajalca, bosta pogodbeni stranki sklenili aneks k tej pogodbi.</w:t>
      </w:r>
    </w:p>
    <w:p w14:paraId="2F8FF84F" w14:textId="77777777" w:rsidR="007C1D33" w:rsidRPr="00862599" w:rsidRDefault="007C1D33" w:rsidP="003E13D0">
      <w:pPr>
        <w:ind w:right="991"/>
      </w:pPr>
      <w:r w:rsidRPr="00862599">
        <w:t>Če izvajalec brez soglasja naročnika zamenja podizvajalca ali posreduje delež naročila podizvajalcem, ki niso navedeni v ponudbi oziroma pogodbi, lahko naročnik odstopi od pogodbe in zaračuna pogodbeno kazen.</w:t>
      </w:r>
    </w:p>
    <w:p w14:paraId="4135B31C" w14:textId="77777777" w:rsidR="007C1D33" w:rsidRPr="00862599" w:rsidRDefault="007C1D33" w:rsidP="003E13D0">
      <w:pPr>
        <w:tabs>
          <w:tab w:val="left" w:pos="3168"/>
          <w:tab w:val="left" w:pos="5040"/>
        </w:tabs>
        <w:ind w:right="991"/>
        <w:outlineLvl w:val="0"/>
      </w:pPr>
    </w:p>
    <w:p w14:paraId="44250CCB" w14:textId="77777777" w:rsidR="007C1D33" w:rsidRPr="00862599" w:rsidRDefault="007C1D33" w:rsidP="003E13D0">
      <w:pPr>
        <w:tabs>
          <w:tab w:val="left" w:pos="3168"/>
          <w:tab w:val="left" w:pos="5040"/>
        </w:tabs>
        <w:ind w:right="991"/>
        <w:outlineLvl w:val="0"/>
      </w:pPr>
    </w:p>
    <w:p w14:paraId="5C68967F" w14:textId="77777777" w:rsidR="007C1D33" w:rsidRPr="00862599" w:rsidRDefault="007C1D33" w:rsidP="003E13D0">
      <w:pPr>
        <w:keepNext/>
        <w:ind w:right="991"/>
      </w:pPr>
      <w:r w:rsidRPr="00862599">
        <w:lastRenderedPageBreak/>
        <w:t>VII. OBVEZNOSTI NAROČNIKA</w:t>
      </w:r>
    </w:p>
    <w:p w14:paraId="33625C4E" w14:textId="77777777" w:rsidR="007C1D33" w:rsidRPr="00862599" w:rsidRDefault="007C1D33" w:rsidP="003E13D0">
      <w:pPr>
        <w:keepNext/>
        <w:ind w:right="991"/>
        <w:jc w:val="center"/>
      </w:pPr>
    </w:p>
    <w:p w14:paraId="5F7BF1D4" w14:textId="77777777" w:rsidR="007C1D33" w:rsidRPr="00862599" w:rsidRDefault="007C1D33" w:rsidP="003E13D0">
      <w:pPr>
        <w:keepNext/>
        <w:numPr>
          <w:ilvl w:val="0"/>
          <w:numId w:val="32"/>
        </w:numPr>
        <w:spacing w:line="240" w:lineRule="auto"/>
        <w:ind w:right="991"/>
        <w:jc w:val="center"/>
      </w:pPr>
      <w:r w:rsidRPr="00862599">
        <w:t>člen</w:t>
      </w:r>
    </w:p>
    <w:p w14:paraId="30F93586" w14:textId="77777777" w:rsidR="007C1D33" w:rsidRPr="00862599" w:rsidRDefault="007C1D33" w:rsidP="003E13D0">
      <w:pPr>
        <w:keepNext/>
        <w:ind w:right="991"/>
        <w:jc w:val="center"/>
        <w:rPr>
          <w:b/>
        </w:rPr>
      </w:pPr>
    </w:p>
    <w:p w14:paraId="6387118C" w14:textId="77777777" w:rsidR="007C1D33" w:rsidRPr="00862599" w:rsidRDefault="007C1D33" w:rsidP="003E13D0">
      <w:pPr>
        <w:keepNext/>
        <w:spacing w:after="120"/>
        <w:ind w:right="991"/>
      </w:pPr>
      <w:r w:rsidRPr="00862599">
        <w:t>Naročnik je dolžan pred pričetkom izvajanja del izročiti izvajalcu:</w:t>
      </w:r>
    </w:p>
    <w:p w14:paraId="4FB906B8" w14:textId="77777777" w:rsidR="007C1D33" w:rsidRPr="00862599" w:rsidRDefault="007C1D33" w:rsidP="003E13D0">
      <w:pPr>
        <w:numPr>
          <w:ilvl w:val="0"/>
          <w:numId w:val="40"/>
        </w:numPr>
        <w:spacing w:after="120" w:line="240" w:lineRule="auto"/>
        <w:ind w:right="991"/>
      </w:pPr>
      <w:r w:rsidRPr="00862599">
        <w:t xml:space="preserve">objekte in zemljišča, na katerem se bodo izvajala dela, ki so predmet te pogodbe, </w:t>
      </w:r>
    </w:p>
    <w:p w14:paraId="0843990A" w14:textId="77777777" w:rsidR="007C1D33" w:rsidRPr="00862599" w:rsidRDefault="007C1D33" w:rsidP="003E13D0">
      <w:pPr>
        <w:numPr>
          <w:ilvl w:val="0"/>
          <w:numId w:val="40"/>
        </w:numPr>
        <w:spacing w:after="120" w:line="240" w:lineRule="auto"/>
        <w:ind w:right="991"/>
      </w:pPr>
      <w:r w:rsidRPr="00862599">
        <w:t>izpolniti druge obveznosti, ki so v skladu z določili te pogodbe in njenih sestavnih delov.</w:t>
      </w:r>
    </w:p>
    <w:p w14:paraId="2452C018" w14:textId="77777777" w:rsidR="007C1D33" w:rsidRPr="00862599" w:rsidRDefault="007C1D33" w:rsidP="003E13D0">
      <w:pPr>
        <w:spacing w:before="120"/>
        <w:ind w:right="991"/>
      </w:pPr>
      <w:r w:rsidRPr="00862599">
        <w:t xml:space="preserve">Uvedba izvajalca v delo se izvede </w:t>
      </w:r>
      <w:r w:rsidRPr="00862599">
        <w:rPr>
          <w:i/>
        </w:rPr>
        <w:t>s podpisom</w:t>
      </w:r>
      <w:r w:rsidRPr="00862599">
        <w:t xml:space="preserve"> posebnega zapisnika o uvedbi v delo. Če izvajalec ne pristopi k uvedbi v delo ali ne podpiše zapisnika o uvedbi v delo, kljub temu, da je naročnik zagotovil izpolnitev obveznosti iz prejšnjega odstavka, lahko naročnik postopa v skladu s podčlenom 8.1 Splošnih pogojev pogodbe in enostransko ugotovi, da so izpolnjeni pogoji za pričetek del, izvajalec pa kljub temu ni pristopil k izvedbi del. Ko izvajalec prejme obvestilo, da so izpolnjeni pogoji za uvedbo v delo, kar je naročnik enostransko ugotovil, se šteje, da je izvajalec uveden v delo. Naročnik pošlje izvajalcu obvestilo o enostranski ugotovitvi priporočeno po pošti.</w:t>
      </w:r>
    </w:p>
    <w:p w14:paraId="15A019AF" w14:textId="77777777" w:rsidR="007C1D33" w:rsidRPr="00862599" w:rsidRDefault="007C1D33" w:rsidP="003E13D0">
      <w:pPr>
        <w:spacing w:before="120"/>
        <w:ind w:right="991"/>
      </w:pPr>
      <w:r w:rsidRPr="00862599">
        <w:t xml:space="preserve">Če izvajalec najkasneje v 5 dneh po uvedbi v delo, ne bo pričel z izvajanjem pogodbenih obveznosti, in del ne bo izvajal skladno s terminskim planom, lahko naročnik odstopi od pogodbe. </w:t>
      </w:r>
    </w:p>
    <w:p w14:paraId="3A06148F" w14:textId="77777777" w:rsidR="007C1D33" w:rsidRPr="00862599" w:rsidRDefault="007C1D33" w:rsidP="003E13D0">
      <w:pPr>
        <w:spacing w:before="120"/>
        <w:ind w:right="991"/>
      </w:pPr>
    </w:p>
    <w:p w14:paraId="164F7E74" w14:textId="77777777" w:rsidR="007C1D33" w:rsidRPr="00862599" w:rsidRDefault="007C1D33" w:rsidP="003E13D0">
      <w:pPr>
        <w:spacing w:before="120"/>
        <w:ind w:right="991"/>
      </w:pPr>
      <w:r w:rsidRPr="00862599">
        <w:t>Naročnik se nadalje obvezuje, da bo:</w:t>
      </w:r>
    </w:p>
    <w:p w14:paraId="02B2ED14" w14:textId="77777777" w:rsidR="007C1D33" w:rsidRPr="00862599" w:rsidRDefault="007C1D33" w:rsidP="003E13D0">
      <w:pPr>
        <w:spacing w:before="120"/>
        <w:ind w:right="991"/>
      </w:pPr>
      <w:r w:rsidRPr="00862599">
        <w:t>• izvajalcu in podizvajalcem sproti in redno plačevali mesečne situacije, skladno z določili te</w:t>
      </w:r>
    </w:p>
    <w:p w14:paraId="253DCFF0" w14:textId="77777777" w:rsidR="007C1D33" w:rsidRPr="00862599" w:rsidRDefault="007C1D33" w:rsidP="003E13D0">
      <w:pPr>
        <w:spacing w:before="120"/>
        <w:ind w:right="991"/>
      </w:pPr>
      <w:r w:rsidRPr="00862599">
        <w:t>pogodbe,</w:t>
      </w:r>
    </w:p>
    <w:p w14:paraId="4F5F0274" w14:textId="77777777" w:rsidR="007C1D33" w:rsidRPr="00862599" w:rsidRDefault="007C1D33" w:rsidP="003E13D0">
      <w:pPr>
        <w:spacing w:before="120"/>
        <w:ind w:right="991"/>
      </w:pPr>
      <w:r w:rsidRPr="00862599">
        <w:t>• redno in tekoče spremljali napredovanje del,</w:t>
      </w:r>
    </w:p>
    <w:p w14:paraId="0AEE0BF0" w14:textId="77777777" w:rsidR="007C1D33" w:rsidRPr="00862599" w:rsidRDefault="007C1D33" w:rsidP="003E13D0">
      <w:pPr>
        <w:spacing w:before="120"/>
        <w:ind w:right="991"/>
      </w:pPr>
      <w:r w:rsidRPr="00862599">
        <w:t>• opravljali vse ostale naloge, ki so opredeljene v dokumentih, ki so del pogodbe, vse z</w:t>
      </w:r>
    </w:p>
    <w:p w14:paraId="694CA9F6" w14:textId="77777777" w:rsidR="007C1D33" w:rsidRPr="00862599" w:rsidRDefault="007C1D33" w:rsidP="003E13D0">
      <w:pPr>
        <w:spacing w:before="120"/>
        <w:ind w:right="991"/>
      </w:pPr>
      <w:r w:rsidRPr="00862599">
        <w:t>namenom, da bo delo potekalo nemoteno in skladno s terminskim planom.</w:t>
      </w:r>
    </w:p>
    <w:p w14:paraId="3D37ECEA" w14:textId="77777777" w:rsidR="007C1D33" w:rsidRPr="00862599" w:rsidRDefault="007C1D33" w:rsidP="003E13D0">
      <w:pPr>
        <w:numPr>
          <w:ilvl w:val="12"/>
          <w:numId w:val="0"/>
        </w:numPr>
        <w:ind w:right="991"/>
      </w:pPr>
    </w:p>
    <w:p w14:paraId="25889CBC" w14:textId="77777777" w:rsidR="007C1D33" w:rsidRPr="00862599" w:rsidRDefault="007C1D33" w:rsidP="003E13D0">
      <w:pPr>
        <w:keepNext/>
        <w:keepLines/>
        <w:ind w:right="991"/>
      </w:pPr>
      <w:r w:rsidRPr="00862599">
        <w:t>VIII. OBVEZNOSTI IZVAJALCA</w:t>
      </w:r>
    </w:p>
    <w:p w14:paraId="04F195F7" w14:textId="77777777" w:rsidR="007C1D33" w:rsidRPr="00862599" w:rsidRDefault="007C1D33" w:rsidP="003E13D0">
      <w:pPr>
        <w:keepNext/>
        <w:keepLines/>
        <w:numPr>
          <w:ilvl w:val="12"/>
          <w:numId w:val="0"/>
        </w:numPr>
        <w:ind w:right="991"/>
      </w:pPr>
    </w:p>
    <w:p w14:paraId="4312EB03" w14:textId="77777777" w:rsidR="007C1D33" w:rsidRPr="00862599" w:rsidRDefault="007C1D33" w:rsidP="003E13D0">
      <w:pPr>
        <w:keepNext/>
        <w:keepLines/>
        <w:numPr>
          <w:ilvl w:val="0"/>
          <w:numId w:val="32"/>
        </w:numPr>
        <w:spacing w:line="240" w:lineRule="auto"/>
        <w:ind w:right="991"/>
        <w:jc w:val="center"/>
      </w:pPr>
      <w:r w:rsidRPr="00862599">
        <w:t>člen</w:t>
      </w:r>
    </w:p>
    <w:p w14:paraId="47CEBA77" w14:textId="77777777" w:rsidR="007C1D33" w:rsidRPr="00862599" w:rsidRDefault="007C1D33" w:rsidP="003E13D0">
      <w:pPr>
        <w:keepNext/>
        <w:keepLines/>
        <w:numPr>
          <w:ilvl w:val="12"/>
          <w:numId w:val="0"/>
        </w:numPr>
        <w:ind w:right="991"/>
        <w:jc w:val="center"/>
        <w:rPr>
          <w:b/>
        </w:rPr>
      </w:pPr>
    </w:p>
    <w:p w14:paraId="60D4420B" w14:textId="77777777" w:rsidR="007C1D33" w:rsidRPr="00862599" w:rsidRDefault="007C1D33" w:rsidP="003E13D0">
      <w:pPr>
        <w:pStyle w:val="Telobesedila2"/>
        <w:keepNext/>
        <w:keepLines/>
        <w:numPr>
          <w:ilvl w:val="12"/>
          <w:numId w:val="0"/>
        </w:numPr>
        <w:spacing w:after="0" w:line="240" w:lineRule="auto"/>
        <w:ind w:right="991"/>
        <w:rPr>
          <w:rFonts w:ascii="Arial" w:hAnsi="Arial"/>
          <w:sz w:val="20"/>
          <w:szCs w:val="20"/>
        </w:rPr>
      </w:pPr>
      <w:r w:rsidRPr="00862599">
        <w:rPr>
          <w:rFonts w:ascii="Arial" w:hAnsi="Arial"/>
          <w:sz w:val="20"/>
          <w:szCs w:val="20"/>
        </w:rPr>
        <w:t>V zvezi z izvajanjem del s to pogodbo se izvajalec obvezuje:</w:t>
      </w:r>
    </w:p>
    <w:p w14:paraId="49F67F88" w14:textId="77777777" w:rsidR="007C1D33" w:rsidRPr="00862599" w:rsidRDefault="007C1D33" w:rsidP="003E13D0">
      <w:pPr>
        <w:pStyle w:val="Telobesedila2"/>
        <w:keepNext/>
        <w:keepLines/>
        <w:numPr>
          <w:ilvl w:val="12"/>
          <w:numId w:val="0"/>
        </w:numPr>
        <w:spacing w:after="0" w:line="240" w:lineRule="auto"/>
        <w:ind w:right="991"/>
        <w:rPr>
          <w:rFonts w:ascii="Arial" w:hAnsi="Arial"/>
          <w:sz w:val="20"/>
          <w:szCs w:val="20"/>
        </w:rPr>
      </w:pPr>
    </w:p>
    <w:p w14:paraId="10874E97" w14:textId="77777777" w:rsidR="007C1D33" w:rsidRPr="00862599" w:rsidRDefault="007C1D33" w:rsidP="003E13D0">
      <w:pPr>
        <w:keepLines/>
        <w:numPr>
          <w:ilvl w:val="0"/>
          <w:numId w:val="42"/>
        </w:numPr>
        <w:spacing w:after="60" w:line="276" w:lineRule="auto"/>
        <w:ind w:right="991"/>
      </w:pPr>
      <w:r w:rsidRPr="00862599">
        <w:t>v primeru skupne ponudbe predložil naročniku v roku 10 delovnih dni od prejema sklenjene pogodbe zavezujoč pravni akt o skupni izvedbi naročila, v katerem mora biti prikazana podrobna razdelitev del med posameznimi partnerji in morebitnimi podizvajalci, tako po vsebini kot po vrednosti del;</w:t>
      </w:r>
    </w:p>
    <w:p w14:paraId="31DEA397" w14:textId="77777777" w:rsidR="007C1D33" w:rsidRPr="00862599" w:rsidRDefault="007C1D33" w:rsidP="003E13D0">
      <w:pPr>
        <w:keepLines/>
        <w:numPr>
          <w:ilvl w:val="0"/>
          <w:numId w:val="42"/>
        </w:numPr>
        <w:spacing w:after="60" w:line="276" w:lineRule="auto"/>
        <w:ind w:right="991"/>
      </w:pPr>
      <w:r w:rsidRPr="00862599">
        <w:t>naročnika z dopisom obvestiti o pričetku izvajanja del;</w:t>
      </w:r>
    </w:p>
    <w:p w14:paraId="45369C31" w14:textId="77777777" w:rsidR="007C1D33" w:rsidRPr="00862599" w:rsidRDefault="007C1D33" w:rsidP="003E13D0">
      <w:pPr>
        <w:numPr>
          <w:ilvl w:val="0"/>
          <w:numId w:val="42"/>
        </w:numPr>
        <w:spacing w:line="276" w:lineRule="auto"/>
        <w:ind w:right="991"/>
      </w:pPr>
      <w:r w:rsidRPr="00862599">
        <w:t>izdelati terminski in finančni plan, in sicer v računalniškem orodju MS Project;</w:t>
      </w:r>
    </w:p>
    <w:p w14:paraId="5B12D073" w14:textId="77777777" w:rsidR="007C1D33" w:rsidRPr="00862599" w:rsidRDefault="007C1D33" w:rsidP="003E13D0">
      <w:pPr>
        <w:numPr>
          <w:ilvl w:val="0"/>
          <w:numId w:val="42"/>
        </w:numPr>
        <w:spacing w:line="276" w:lineRule="auto"/>
        <w:ind w:right="991"/>
      </w:pPr>
      <w:r w:rsidRPr="00862599">
        <w:t>da bo med trajanjem projekta uporabljal Skupno podatkovno okolje (CDE);</w:t>
      </w:r>
    </w:p>
    <w:p w14:paraId="7BD3C502" w14:textId="77777777" w:rsidR="007C1D33" w:rsidRPr="00862599" w:rsidRDefault="007C1D33" w:rsidP="003E13D0">
      <w:pPr>
        <w:numPr>
          <w:ilvl w:val="0"/>
          <w:numId w:val="42"/>
        </w:numPr>
        <w:spacing w:line="276" w:lineRule="auto"/>
        <w:ind w:right="991"/>
      </w:pPr>
      <w:r w:rsidRPr="00862599">
        <w:t>da bo inženirju pravočasno dostavljal vse potrebne informacije za spremljavo del z BIM tehnologijo, pri čemer se zavezuje, da mu je tehnologija informacijskega modeliranja BIM poznana in da bo sodeloval pri pripravi procesov za spremljanje gradnje z BIM (predvsem priprava dokumenta BIM 4D/5D-modela na način, da bo izvajalec dostavil generalni in detajlni terminski plan in pogodbeni predračun, na zahtevo inženirja pa bo moral razložiti posamezne faze izvajanja del, itd…);</w:t>
      </w:r>
    </w:p>
    <w:p w14:paraId="0639D9E3" w14:textId="77777777" w:rsidR="007C1D33" w:rsidRPr="00862599" w:rsidRDefault="007C1D33" w:rsidP="003E13D0">
      <w:pPr>
        <w:numPr>
          <w:ilvl w:val="0"/>
          <w:numId w:val="42"/>
        </w:numPr>
        <w:spacing w:line="276" w:lineRule="auto"/>
        <w:ind w:right="991"/>
      </w:pPr>
      <w:r w:rsidRPr="00862599">
        <w:t xml:space="preserve">da bo najkasneje v roku 30 dni po podpisu pogodbe predložil cenike kalkulativnih elementov za delovno silo, transportna sredstva, mehanizacijo in material, ter analizo cen na enoto za postavke, ki jih je zahteval inženir, vse v obliki, kot zahteva inženir; </w:t>
      </w:r>
    </w:p>
    <w:p w14:paraId="74688C30" w14:textId="0DBC6D33" w:rsidR="007C1D33" w:rsidRPr="00862599" w:rsidRDefault="007C1D33" w:rsidP="003E13D0">
      <w:pPr>
        <w:spacing w:line="276" w:lineRule="auto"/>
        <w:ind w:left="720" w:right="991"/>
      </w:pPr>
    </w:p>
    <w:p w14:paraId="69D70C83" w14:textId="77777777" w:rsidR="007C1D33" w:rsidRPr="00862599" w:rsidRDefault="007C1D33" w:rsidP="003E13D0">
      <w:pPr>
        <w:numPr>
          <w:ilvl w:val="0"/>
          <w:numId w:val="42"/>
        </w:numPr>
        <w:spacing w:line="276" w:lineRule="auto"/>
        <w:ind w:right="991"/>
      </w:pPr>
      <w:r w:rsidRPr="00862599">
        <w:t>da bo v skladu z oblikovnimi in vsebinskimi zahtevami naročnika predložiti mesečna poročila za potrebe sofinanciranja projekta, ki vključujejo najmanj opis izvedenih del, terminski plan in fotografije izvedenih del, po potrebi pa tudi še kakšne druge podatke in dokazila, pri čemer se izvajalec še dodatno zavezuje, da bo med gradnjo sproti pripravljal fotodokumentacijo vseh podometnih instalacij s točnimi pozicijami;</w:t>
      </w:r>
    </w:p>
    <w:p w14:paraId="7A080030" w14:textId="77777777" w:rsidR="007C1D33" w:rsidRPr="00862599" w:rsidRDefault="007C1D33" w:rsidP="003E13D0">
      <w:pPr>
        <w:numPr>
          <w:ilvl w:val="0"/>
          <w:numId w:val="42"/>
        </w:numPr>
        <w:spacing w:line="276" w:lineRule="auto"/>
        <w:ind w:right="991"/>
      </w:pPr>
      <w:r w:rsidRPr="00862599">
        <w:t xml:space="preserve">izvršiti dela kvalitetno, v skladu z veljavnimi tehničnimi predpisi, standardi in gradbenimi normativi; </w:t>
      </w:r>
    </w:p>
    <w:p w14:paraId="1FFC2248" w14:textId="77777777" w:rsidR="007C1D33" w:rsidRPr="00862599" w:rsidRDefault="007C1D33" w:rsidP="003E13D0">
      <w:pPr>
        <w:pStyle w:val="Odstavekseznama"/>
        <w:numPr>
          <w:ilvl w:val="0"/>
          <w:numId w:val="42"/>
        </w:numPr>
        <w:spacing w:line="276" w:lineRule="auto"/>
        <w:ind w:right="991"/>
      </w:pPr>
      <w:r w:rsidRPr="00862599">
        <w:t xml:space="preserve">izvajati notranjo kontrolo kvalitete </w:t>
      </w:r>
      <w:proofErr w:type="gramStart"/>
      <w:r w:rsidRPr="00862599">
        <w:t>betonov;</w:t>
      </w:r>
      <w:proofErr w:type="gramEnd"/>
      <w:r w:rsidRPr="00862599">
        <w:t xml:space="preserve"> </w:t>
      </w:r>
    </w:p>
    <w:p w14:paraId="26BBECEA" w14:textId="77777777" w:rsidR="007C1D33" w:rsidRPr="00862599" w:rsidRDefault="007C1D33" w:rsidP="003E13D0">
      <w:pPr>
        <w:pStyle w:val="Odstavekseznama"/>
        <w:numPr>
          <w:ilvl w:val="0"/>
          <w:numId w:val="42"/>
        </w:numPr>
        <w:spacing w:line="276" w:lineRule="auto"/>
        <w:ind w:right="991"/>
        <w:rPr>
          <w:noProof/>
        </w:rPr>
      </w:pPr>
      <w:r w:rsidRPr="00862599">
        <w:rPr>
          <w:noProof/>
        </w:rPr>
        <w:t>med gradnjo v evidenco sprememb in odstopanj na CDE-ju ažurno vnašati vse spremembe in odstopanja od projektne dokumentacije, ki se pojavijo pred začetkom ali med samo gradnjo. Za vsako spremembo se v evidenco zapiše vsaj (1) enoličen ID sprememb, (2) spremembo, (3) razlaga in opis spremembe, (4) vrsto spremembe, (5) področje/disciplino oz. del projekta, kjer je sprememba, (6) načrt, ki obravnava spremembo, in (7) pobudnika spremembe. Evidentiranje sprememb in odstopanj od projektne dokumentacije, ki se pojavijo pred in med gradnjo, ki se vnašajo v evidenco sprememb in odstopanj na CDE-ju izvajalca ne odvežejo od njegovih pogodbenih obvez in določil glede najave sprememb;</w:t>
      </w:r>
    </w:p>
    <w:p w14:paraId="127C8ECC" w14:textId="77777777" w:rsidR="007C1D33" w:rsidRPr="00862599" w:rsidRDefault="007C1D33" w:rsidP="003E13D0">
      <w:pPr>
        <w:pStyle w:val="Odstavekseznama"/>
        <w:numPr>
          <w:ilvl w:val="0"/>
          <w:numId w:val="42"/>
        </w:numPr>
        <w:spacing w:line="276" w:lineRule="auto"/>
        <w:ind w:right="991"/>
        <w:rPr>
          <w:noProof/>
        </w:rPr>
      </w:pPr>
      <w:r w:rsidRPr="00862599">
        <w:rPr>
          <w:noProof/>
        </w:rPr>
        <w:t>pred pričetkom del izdelati načrt ureditve gradbišča Tehnološki elaborat, Projekt betona, Elaborat za preprečevanje in zmanjševanje emisije delcev z gradbišč, Elaborat cestne zapore za potrebe interne infrastrukture, Elaborat zdravja in varstva pri delu in ostale potrebne elaborate;</w:t>
      </w:r>
    </w:p>
    <w:p w14:paraId="4F7EEE04" w14:textId="77777777" w:rsidR="007C1D33" w:rsidRPr="00862599" w:rsidRDefault="007C1D33" w:rsidP="003E13D0">
      <w:pPr>
        <w:pStyle w:val="Odstavekseznama"/>
        <w:numPr>
          <w:ilvl w:val="0"/>
          <w:numId w:val="42"/>
        </w:numPr>
        <w:spacing w:line="276" w:lineRule="auto"/>
        <w:ind w:right="991"/>
        <w:rPr>
          <w:noProof/>
        </w:rPr>
      </w:pPr>
      <w:r w:rsidRPr="00862599">
        <w:rPr>
          <w:noProof/>
        </w:rPr>
        <w:t>gradbišče urejati in voditi v skladu z veljavno gradbeno zakonodajo, pogoji naročnika in varnostnim načrtom; upoštevati navodila koordinatorja za varnost in zdravje pri delu;</w:t>
      </w:r>
    </w:p>
    <w:p w14:paraId="537DFB59" w14:textId="77777777" w:rsidR="007C1D33" w:rsidRPr="00862599" w:rsidRDefault="007C1D33" w:rsidP="003E13D0">
      <w:pPr>
        <w:pStyle w:val="Odstavekseznama"/>
        <w:numPr>
          <w:ilvl w:val="0"/>
          <w:numId w:val="42"/>
        </w:numPr>
        <w:spacing w:line="276" w:lineRule="auto"/>
        <w:ind w:right="991"/>
      </w:pPr>
      <w:r w:rsidRPr="00862599">
        <w:rPr>
          <w:noProof/>
        </w:rPr>
        <w:t>kadar se ne bodo izvajala neposredna plačila podizvajalcem na podlagi njihove zahteve, naročniku najpozneje v 60 dneh od plačila končnega računa oziroma situacije poslati svojo pisno izjavo in pisno izjavo podizvajalca, da je podizvajalec</w:t>
      </w:r>
      <w:r w:rsidRPr="00862599">
        <w:t xml:space="preserve"> prejel plačilo za izvedene gradnje ali storitve oziroma dobavljeno blago, neposredno povezano s predmetom javnega </w:t>
      </w:r>
      <w:proofErr w:type="gramStart"/>
      <w:r w:rsidRPr="00862599">
        <w:t>naročila;</w:t>
      </w:r>
      <w:proofErr w:type="gramEnd"/>
    </w:p>
    <w:p w14:paraId="232074C1" w14:textId="77777777" w:rsidR="007C1D33" w:rsidRPr="00862599" w:rsidRDefault="007C1D33" w:rsidP="003E13D0">
      <w:pPr>
        <w:numPr>
          <w:ilvl w:val="0"/>
          <w:numId w:val="42"/>
        </w:numPr>
        <w:spacing w:after="120" w:line="276" w:lineRule="auto"/>
        <w:ind w:right="991"/>
      </w:pPr>
      <w:r w:rsidRPr="00862599">
        <w:t>priglasiti vse podizvajalce ter vsak del javnega naročila, ki ga namerava oddati v podizvajanje;</w:t>
      </w:r>
    </w:p>
    <w:p w14:paraId="2F2BC769" w14:textId="77777777" w:rsidR="007C1D33" w:rsidRPr="00862599" w:rsidRDefault="007C1D33" w:rsidP="003E13D0">
      <w:pPr>
        <w:numPr>
          <w:ilvl w:val="0"/>
          <w:numId w:val="42"/>
        </w:numPr>
        <w:spacing w:after="120" w:line="276" w:lineRule="auto"/>
        <w:ind w:right="991"/>
      </w:pPr>
      <w:r w:rsidRPr="00862599">
        <w:t xml:space="preserve">med izvajanjem javnega naročila naročnika obvestiti o morebitnih spremembah informacij o podizvajalcih iz 7. člena pogodbe in poslati informacije o novih podizvajalcih, ki jih namerava naknadno vključiti v izvajanje pogodbe, in sicer najkasneje v petih dneh po spremembi; </w:t>
      </w:r>
    </w:p>
    <w:p w14:paraId="3D8DE2EF" w14:textId="77777777" w:rsidR="007C1D33" w:rsidRPr="00862599" w:rsidRDefault="007C1D33" w:rsidP="003E13D0">
      <w:pPr>
        <w:numPr>
          <w:ilvl w:val="0"/>
          <w:numId w:val="42"/>
        </w:numPr>
        <w:spacing w:after="120" w:line="276" w:lineRule="auto"/>
        <w:ind w:right="991"/>
      </w:pPr>
      <w:r w:rsidRPr="00862599">
        <w:t>v primeru vključitve novih podizvajalcev skupaj z obvestilom posredovati tudi podatke in dokumente iz druge, tretje in četrte alineje drugega odstavka 94. člena ZJN-3;</w:t>
      </w:r>
    </w:p>
    <w:p w14:paraId="0747B1DC" w14:textId="77777777" w:rsidR="007C1D33" w:rsidRPr="00862599" w:rsidRDefault="007C1D33" w:rsidP="003E13D0">
      <w:pPr>
        <w:numPr>
          <w:ilvl w:val="0"/>
          <w:numId w:val="42"/>
        </w:numPr>
        <w:spacing w:after="120" w:line="276" w:lineRule="auto"/>
        <w:ind w:right="991"/>
      </w:pPr>
      <w:r w:rsidRPr="00862599">
        <w:t>v primeru, ko je uporabil zmogljivosti drugih subjektov, da bodo slednji izvajali gradnje oziroma storitve, za katere se zahtevajo te zmogljivosti;</w:t>
      </w:r>
    </w:p>
    <w:p w14:paraId="647EFFE3" w14:textId="77777777" w:rsidR="007C1D33" w:rsidRPr="00862599" w:rsidRDefault="007C1D33" w:rsidP="003E13D0">
      <w:pPr>
        <w:numPr>
          <w:ilvl w:val="0"/>
          <w:numId w:val="42"/>
        </w:numPr>
        <w:spacing w:after="120" w:line="276" w:lineRule="auto"/>
        <w:ind w:right="991"/>
      </w:pPr>
      <w:r w:rsidRPr="00862599">
        <w:t>izročiti naročniku vsa dokazila o vgrajenih materialih in konstrukcijah in evidenčne liste, določene s predpisom, ki ureja ravnanje z odpadki;</w:t>
      </w:r>
    </w:p>
    <w:p w14:paraId="772BA5CA" w14:textId="77777777" w:rsidR="007C1D33" w:rsidRPr="00862599" w:rsidRDefault="007C1D33" w:rsidP="003E13D0">
      <w:pPr>
        <w:numPr>
          <w:ilvl w:val="0"/>
          <w:numId w:val="42"/>
        </w:numPr>
        <w:spacing w:after="80" w:line="276" w:lineRule="auto"/>
        <w:ind w:right="991"/>
      </w:pPr>
      <w:r w:rsidRPr="00862599">
        <w:t>voditi gradbeni dnevnik in knjigo obračunskih izmer ažurno za ves čas izvajanja del v skladu s Posebnimi pogoji pogodbe in navodilih inženirja;</w:t>
      </w:r>
    </w:p>
    <w:p w14:paraId="60844006" w14:textId="77777777" w:rsidR="007C1D33" w:rsidRPr="00862599" w:rsidRDefault="007C1D33" w:rsidP="003E13D0">
      <w:pPr>
        <w:numPr>
          <w:ilvl w:val="0"/>
          <w:numId w:val="42"/>
        </w:numPr>
        <w:spacing w:after="80" w:line="276" w:lineRule="auto"/>
        <w:ind w:right="991"/>
      </w:pPr>
      <w:r w:rsidRPr="00862599">
        <w:t xml:space="preserve">dostaviti naročniku enovito Finančno zavarovanje za dobro izvedbo pogodbenih obveznosti, v višini 10 % od pogodbene vrednosti del (vrednost z DDV), v skladu s pogoji Pogodbe in njenih sestavnih delov. </w:t>
      </w:r>
      <w:r w:rsidRPr="00862599">
        <w:rPr>
          <w:bCs/>
        </w:rPr>
        <w:t>Pravico do unovčenja finančnega zavarovanja za dobro izvedbo pogodbenih obveznosti bo imel naročnik tudi v vseh primerih iz podčlena 15.2 Splošnih pogojev pogodbe in 15.2 Posebnih pogojev pogodbe</w:t>
      </w:r>
      <w:r w:rsidRPr="00862599">
        <w:t xml:space="preserve">; </w:t>
      </w:r>
    </w:p>
    <w:p w14:paraId="4C9919F2" w14:textId="77777777" w:rsidR="007C1D33" w:rsidRPr="00862599" w:rsidRDefault="007C1D33" w:rsidP="003E13D0">
      <w:pPr>
        <w:numPr>
          <w:ilvl w:val="0"/>
          <w:numId w:val="42"/>
        </w:numPr>
        <w:spacing w:after="120" w:line="276" w:lineRule="auto"/>
        <w:ind w:right="991"/>
      </w:pPr>
      <w:r w:rsidRPr="00862599">
        <w:t xml:space="preserve">imeti sklenjene pogodbe s podizvajalci v primeru, ko izvaja javno naročilo z enim ali več podizvajalci; </w:t>
      </w:r>
    </w:p>
    <w:p w14:paraId="288524BE" w14:textId="77777777" w:rsidR="007C1D33" w:rsidRPr="00862599" w:rsidRDefault="007C1D33" w:rsidP="003E13D0">
      <w:pPr>
        <w:numPr>
          <w:ilvl w:val="0"/>
          <w:numId w:val="42"/>
        </w:numPr>
        <w:spacing w:after="120" w:line="276" w:lineRule="auto"/>
        <w:ind w:right="991"/>
      </w:pPr>
      <w:r w:rsidRPr="00862599">
        <w:lastRenderedPageBreak/>
        <w:t xml:space="preserve">najkasneje ob uvedbi v delo predložiti naročniku dokazilo, da je sklenil zavarovanje v skladu z zahtevo iz podčlena 18.3 Splošnih pogojev pogodbe in podčlena 18. 3 Posebnih pogojev pogodbe. V skladu s podčlenom 18.1 Splošnih pogojev pogodbe mora izvajalec zagotavljati, da se zavarovanje vzdržuje ves čas izvajanja del in ne napravi nobenih stvarnih sprememb v pogojih zavarovanja brez predhodne odobritve naročnika; </w:t>
      </w:r>
    </w:p>
    <w:p w14:paraId="16DF5FF9" w14:textId="77777777" w:rsidR="007C1D33" w:rsidRPr="00862599" w:rsidRDefault="007C1D33" w:rsidP="003E13D0">
      <w:pPr>
        <w:numPr>
          <w:ilvl w:val="0"/>
          <w:numId w:val="42"/>
        </w:numPr>
        <w:spacing w:after="80" w:line="276" w:lineRule="auto"/>
        <w:ind w:right="991"/>
      </w:pPr>
      <w:r w:rsidRPr="00862599">
        <w:t>v primeru, da bo na gradbišču več izvajalcev, skleniti s temi izvajalci pisni dogovor o izvajanju del, terminskem usklajevanju del, izvajanju varnostnih ukrepov na gradbišču, izvajanju ukrepov za varovanje lastnine naročnika in drugih izvajalcev ter vzdrževanja prehodnih poti v območju gradbišča in dostopov do gradbišča;</w:t>
      </w:r>
    </w:p>
    <w:p w14:paraId="127189DC" w14:textId="2EFFA422" w:rsidR="007C1D33" w:rsidRPr="00862599" w:rsidRDefault="00813C9E" w:rsidP="003E13D0">
      <w:pPr>
        <w:numPr>
          <w:ilvl w:val="0"/>
          <w:numId w:val="42"/>
        </w:numPr>
        <w:spacing w:after="120" w:line="276" w:lineRule="auto"/>
        <w:ind w:right="991"/>
      </w:pPr>
      <w:r w:rsidRPr="00862599">
        <w:t>dela opravljati s strokovnjaki navedenimi v pogodbi</w:t>
      </w:r>
      <w:r w:rsidR="007C1D33" w:rsidRPr="00862599">
        <w:t>;</w:t>
      </w:r>
    </w:p>
    <w:p w14:paraId="28C26B74" w14:textId="77777777" w:rsidR="007C1D33" w:rsidRPr="00862599" w:rsidRDefault="007C1D33" w:rsidP="003E13D0">
      <w:pPr>
        <w:numPr>
          <w:ilvl w:val="0"/>
          <w:numId w:val="42"/>
        </w:numPr>
        <w:spacing w:after="80" w:line="276" w:lineRule="auto"/>
        <w:ind w:right="991"/>
      </w:pPr>
      <w:r w:rsidRPr="00862599">
        <w:t>zagotoviti ustrezen prostor za operativne sestanke;</w:t>
      </w:r>
    </w:p>
    <w:p w14:paraId="45A11343" w14:textId="204868E5" w:rsidR="007C1D33" w:rsidRPr="00862599" w:rsidRDefault="007C1D33" w:rsidP="003E13D0">
      <w:pPr>
        <w:numPr>
          <w:ilvl w:val="0"/>
          <w:numId w:val="42"/>
        </w:numPr>
        <w:spacing w:after="120" w:line="276" w:lineRule="auto"/>
        <w:ind w:right="991"/>
        <w:rPr>
          <w:strike/>
        </w:rPr>
      </w:pPr>
      <w:r w:rsidRPr="00862599">
        <w:t>ob dokončanju grad</w:t>
      </w:r>
      <w:r w:rsidR="00813C9E" w:rsidRPr="00862599">
        <w:t>nje</w:t>
      </w:r>
      <w:r w:rsidRPr="00862599">
        <w:t xml:space="preserve"> podati naročniku pisno izjavo o dokončanju del;</w:t>
      </w:r>
    </w:p>
    <w:p w14:paraId="4F6CCE2D" w14:textId="4C7F8FC3" w:rsidR="007C1D33" w:rsidRPr="00862599" w:rsidRDefault="00813C9E" w:rsidP="003E13D0">
      <w:pPr>
        <w:numPr>
          <w:ilvl w:val="0"/>
          <w:numId w:val="42"/>
        </w:numPr>
        <w:spacing w:after="120" w:line="276" w:lineRule="auto"/>
        <w:ind w:right="991"/>
      </w:pPr>
      <w:r w:rsidRPr="00862599">
        <w:t xml:space="preserve">ob dokončanju gradnje </w:t>
      </w:r>
      <w:r w:rsidR="007C1D33" w:rsidRPr="00862599">
        <w:t>naročniku dostaviti Dokazilo o zanesljivosti objekta;</w:t>
      </w:r>
    </w:p>
    <w:p w14:paraId="1C2E7036" w14:textId="5FDB5B18" w:rsidR="007C1D33" w:rsidRPr="00862599" w:rsidRDefault="007C1D33" w:rsidP="003E13D0">
      <w:pPr>
        <w:numPr>
          <w:ilvl w:val="0"/>
          <w:numId w:val="42"/>
        </w:numPr>
        <w:spacing w:after="120" w:line="276" w:lineRule="auto"/>
        <w:ind w:right="991"/>
      </w:pPr>
      <w:r w:rsidRPr="00862599">
        <w:t>po končani</w:t>
      </w:r>
      <w:r w:rsidR="00813C9E" w:rsidRPr="00862599">
        <w:t xml:space="preserve"> gradnji</w:t>
      </w:r>
      <w:r w:rsidRPr="00862599">
        <w:t xml:space="preserve"> naročniku izročiti </w:t>
      </w:r>
      <w:r w:rsidRPr="00862599">
        <w:rPr>
          <w:bCs/>
        </w:rPr>
        <w:t xml:space="preserve">navodila za obratovanje in vzdrževanje (NOV) </w:t>
      </w:r>
      <w:r w:rsidRPr="00862599">
        <w:t>za vsa dela;</w:t>
      </w:r>
    </w:p>
    <w:p w14:paraId="3C93959E" w14:textId="1529FBF4" w:rsidR="007C1D33" w:rsidRPr="00862599" w:rsidRDefault="007C1D33" w:rsidP="003E13D0">
      <w:pPr>
        <w:numPr>
          <w:ilvl w:val="0"/>
          <w:numId w:val="42"/>
        </w:numPr>
        <w:spacing w:after="120" w:line="276" w:lineRule="auto"/>
        <w:ind w:right="991"/>
      </w:pPr>
      <w:r w:rsidRPr="00862599">
        <w:t xml:space="preserve">po končani </w:t>
      </w:r>
      <w:r w:rsidR="00813C9E" w:rsidRPr="00862599">
        <w:t>gradnji</w:t>
      </w:r>
      <w:r w:rsidRPr="00862599">
        <w:t xml:space="preserve"> </w:t>
      </w:r>
      <w:r w:rsidR="00813C9E" w:rsidRPr="00862599">
        <w:t>n</w:t>
      </w:r>
      <w:r w:rsidRPr="00862599">
        <w:t>aročniku izročiti poročilo o nastalih gradbenih odpadkih, izkaz požarne varnosti, izkaz zaščite pred hrupom, izkaz energetske lastnosti stavbe, meritve toplotnega okolja in kakovosti zraka v posameznih prostorih stavbe, vsa dokazila za izpolnjevanje standarda skoraj ničenergijske stavbe, itd….</w:t>
      </w:r>
    </w:p>
    <w:p w14:paraId="04DFAB9D" w14:textId="77777777" w:rsidR="007C1D33" w:rsidRPr="00862599" w:rsidRDefault="007C1D33" w:rsidP="003E13D0">
      <w:pPr>
        <w:numPr>
          <w:ilvl w:val="0"/>
          <w:numId w:val="42"/>
        </w:numPr>
        <w:spacing w:after="120" w:line="276" w:lineRule="auto"/>
        <w:ind w:right="991"/>
      </w:pPr>
      <w:r w:rsidRPr="00862599">
        <w:t>dokumentacijo iz predhodnih dveh alinej predložiti naročniku v 6 (šestih) tiskanih izvodih in v elektronski obliki (3x USB ključek). Tehnična dokumentacija v elektronski obliki mora biti pripravljena v naslednjih formatih: grafični del v formatu .pdf in  vektorskem formatu .dwg in .dxf, tekstualni del v formatu .doc ali .docx, tabelarični del v formatu .xls ali .xlsx;</w:t>
      </w:r>
    </w:p>
    <w:p w14:paraId="13C75804" w14:textId="06B376A5" w:rsidR="007C1D33" w:rsidRPr="00862599" w:rsidRDefault="007C1D33" w:rsidP="003E13D0">
      <w:pPr>
        <w:numPr>
          <w:ilvl w:val="0"/>
          <w:numId w:val="42"/>
        </w:numPr>
        <w:spacing w:after="120" w:line="276" w:lineRule="auto"/>
        <w:ind w:right="991"/>
      </w:pPr>
      <w:r w:rsidRPr="00862599">
        <w:t xml:space="preserve">spremembo </w:t>
      </w:r>
      <w:r w:rsidR="00813C9E" w:rsidRPr="00862599">
        <w:t xml:space="preserve">strokovnjakov, navedenih v pogodbi, </w:t>
      </w:r>
      <w:r w:rsidRPr="00862599">
        <w:t xml:space="preserve"> izvesti samo s predhodnim pisnim soglasjem naročnika;</w:t>
      </w:r>
    </w:p>
    <w:p w14:paraId="61884AD9" w14:textId="77777777" w:rsidR="007C1D33" w:rsidRPr="00862599" w:rsidRDefault="007C1D33" w:rsidP="003E13D0">
      <w:pPr>
        <w:numPr>
          <w:ilvl w:val="0"/>
          <w:numId w:val="42"/>
        </w:numPr>
        <w:spacing w:after="120" w:line="276" w:lineRule="auto"/>
        <w:ind w:right="991"/>
      </w:pPr>
      <w:r w:rsidRPr="00862599">
        <w:t>na zahtevo naročnika zamenjal ali razrešil posamezen kader izvajanja katerihkoli nalog, ki so v povezavi z izvedbo del, ki so predmet te pogodbe;</w:t>
      </w:r>
    </w:p>
    <w:p w14:paraId="123C79AF" w14:textId="2DDB3CFF" w:rsidR="001626FF" w:rsidRPr="00862599" w:rsidRDefault="007C1D33" w:rsidP="003E13D0">
      <w:pPr>
        <w:numPr>
          <w:ilvl w:val="0"/>
          <w:numId w:val="42"/>
        </w:numPr>
        <w:spacing w:after="120" w:line="276" w:lineRule="auto"/>
        <w:ind w:right="991"/>
      </w:pPr>
      <w:r w:rsidRPr="00862599">
        <w:t xml:space="preserve"> se zavezuje pripraviti program in izvesti šolanje osebja uporabnika (poimenski seznam osebja, ki je bilo izšolano, mora biti priloga primopredajnega zapisnika)</w:t>
      </w:r>
      <w:r w:rsidR="001626FF" w:rsidRPr="00862599">
        <w:t>;</w:t>
      </w:r>
    </w:p>
    <w:p w14:paraId="44AC45EB" w14:textId="363C3EE9" w:rsidR="007C1D33" w:rsidRPr="00862599" w:rsidRDefault="001626FF" w:rsidP="003E13D0">
      <w:pPr>
        <w:numPr>
          <w:ilvl w:val="0"/>
          <w:numId w:val="42"/>
        </w:numPr>
        <w:spacing w:after="120" w:line="276" w:lineRule="auto"/>
        <w:ind w:right="991"/>
      </w:pPr>
      <w:r w:rsidRPr="00862599">
        <w:t>da bo vsa dela izvajal v skladu z gradbenim dovoljenjem in zahtevami mnenjedajalcev</w:t>
      </w:r>
      <w:r w:rsidR="007C1D33" w:rsidRPr="00862599">
        <w:t>.</w:t>
      </w:r>
    </w:p>
    <w:p w14:paraId="64250497" w14:textId="77777777" w:rsidR="00215ADC" w:rsidRPr="00862599" w:rsidRDefault="00215ADC" w:rsidP="003E13D0">
      <w:pPr>
        <w:autoSpaceDE w:val="0"/>
        <w:autoSpaceDN w:val="0"/>
        <w:adjustRightInd w:val="0"/>
        <w:ind w:right="991"/>
        <w:rPr>
          <w:noProof/>
        </w:rPr>
      </w:pPr>
      <w:r w:rsidRPr="00862599">
        <w:rPr>
          <w:noProof/>
        </w:rPr>
        <w:t>Izvajalec je dolžan na pisni nalog naročnika izvesti dodatna ali nepredvidena dela, v kolikor se pokaže potreba po tem, in sicer po enotnih cenah iz obrazca »Predračun – popisi del« ter v celoti v skladu z elementi osnovne ponudbe oziroma dodatne ponudbe v primeru, da posamezna vrsta nepredvidenih del ni zajeta v postavkah obrazca »Predračun – popisi del« (izvajalec pred izvedbo del na zahtevo inženirja pripravi analizo cen).</w:t>
      </w:r>
    </w:p>
    <w:p w14:paraId="7B2E11D5" w14:textId="77777777" w:rsidR="00215ADC" w:rsidRPr="00862599" w:rsidRDefault="00215ADC" w:rsidP="003E13D0">
      <w:pPr>
        <w:pStyle w:val="Odstavekseznama"/>
        <w:autoSpaceDE w:val="0"/>
        <w:autoSpaceDN w:val="0"/>
        <w:adjustRightInd w:val="0"/>
        <w:ind w:left="720"/>
        <w:rPr>
          <w:noProof/>
          <w:szCs w:val="20"/>
        </w:rPr>
      </w:pPr>
    </w:p>
    <w:p w14:paraId="316F17AF" w14:textId="77777777" w:rsidR="00215ADC" w:rsidRPr="00862599" w:rsidRDefault="00215ADC" w:rsidP="003E13D0">
      <w:pPr>
        <w:autoSpaceDE w:val="0"/>
        <w:autoSpaceDN w:val="0"/>
        <w:adjustRightInd w:val="0"/>
        <w:ind w:right="991"/>
        <w:rPr>
          <w:noProof/>
        </w:rPr>
      </w:pPr>
      <w:r w:rsidRPr="00862599">
        <w:rPr>
          <w:noProof/>
        </w:rPr>
        <w:t>V primeru potrebe po izvedbi dodatnih ali nepredvidenih del, ki jih izvajalec ne izvede sam, je upravičen do obračuna manipulativnih stroškov v višini največ 3 % vrednosti cene podizvajalca. Izvajalec je v tem primeru ne glede na obstoj obveznosti neposrednega plačila dolžan ob računu priložiti račun podizvajalca.</w:t>
      </w:r>
    </w:p>
    <w:p w14:paraId="20030F1B" w14:textId="77777777" w:rsidR="007C1D33" w:rsidRPr="00862599" w:rsidRDefault="007C1D33" w:rsidP="003E13D0">
      <w:pPr>
        <w:spacing w:after="120" w:line="240" w:lineRule="auto"/>
        <w:ind w:right="991"/>
        <w:rPr>
          <w:noProof/>
        </w:rPr>
      </w:pPr>
    </w:p>
    <w:p w14:paraId="30674445" w14:textId="77777777" w:rsidR="007C1D33" w:rsidRPr="00862599" w:rsidRDefault="007C1D33" w:rsidP="003E13D0">
      <w:pPr>
        <w:spacing w:after="120" w:line="240" w:lineRule="auto"/>
        <w:ind w:right="991"/>
        <w:rPr>
          <w:noProof/>
        </w:rPr>
      </w:pPr>
      <w:r w:rsidRPr="00862599">
        <w:rPr>
          <w:noProof/>
        </w:rPr>
        <w:t>IX. OBVEZNOSTI UPORABNIKA</w:t>
      </w:r>
    </w:p>
    <w:p w14:paraId="04B2CD28" w14:textId="77777777" w:rsidR="007C1D33" w:rsidRPr="00862599" w:rsidRDefault="007C1D33" w:rsidP="003E13D0">
      <w:pPr>
        <w:spacing w:after="120" w:line="240" w:lineRule="auto"/>
        <w:ind w:right="991"/>
        <w:rPr>
          <w:noProof/>
        </w:rPr>
      </w:pPr>
    </w:p>
    <w:p w14:paraId="5A7532F3" w14:textId="77777777" w:rsidR="007C1D33" w:rsidRPr="00862599" w:rsidRDefault="007C1D33" w:rsidP="003E13D0">
      <w:pPr>
        <w:spacing w:after="120" w:line="240" w:lineRule="auto"/>
        <w:ind w:right="991"/>
        <w:jc w:val="center"/>
        <w:rPr>
          <w:noProof/>
        </w:rPr>
      </w:pPr>
      <w:r w:rsidRPr="00862599">
        <w:rPr>
          <w:noProof/>
        </w:rPr>
        <w:lastRenderedPageBreak/>
        <w:t>10.člen</w:t>
      </w:r>
      <w:r w:rsidRPr="00862599">
        <w:rPr>
          <w:noProof/>
        </w:rPr>
        <w:br/>
      </w:r>
    </w:p>
    <w:p w14:paraId="0C4FD823" w14:textId="057A61BF" w:rsidR="007C1D33" w:rsidRPr="00A871AB" w:rsidRDefault="007C1D33" w:rsidP="003E13D0">
      <w:pPr>
        <w:spacing w:after="120" w:line="240" w:lineRule="auto"/>
        <w:ind w:right="991"/>
        <w:rPr>
          <w:noProof/>
        </w:rPr>
      </w:pPr>
      <w:r w:rsidRPr="00862599">
        <w:rPr>
          <w:noProof/>
        </w:rPr>
        <w:t xml:space="preserve">Uporabnik se zavezuje, da bo </w:t>
      </w:r>
      <w:r w:rsidR="00813C9E" w:rsidRPr="00862599">
        <w:rPr>
          <w:noProof/>
        </w:rPr>
        <w:t>sodeloval pri izvedbi te pogodbe v skladu s Skupnim sporazumom sklenjenim med naročnikom in uporabnikom.</w:t>
      </w:r>
      <w:r w:rsidRPr="00862599">
        <w:rPr>
          <w:noProof/>
        </w:rPr>
        <w:t xml:space="preserve"> </w:t>
      </w:r>
    </w:p>
    <w:p w14:paraId="6E236671" w14:textId="77777777" w:rsidR="007C1D33" w:rsidRPr="00862599" w:rsidRDefault="007C1D33" w:rsidP="003E13D0">
      <w:pPr>
        <w:tabs>
          <w:tab w:val="left" w:pos="0"/>
        </w:tabs>
        <w:spacing w:line="276" w:lineRule="auto"/>
        <w:ind w:right="991"/>
        <w:jc w:val="center"/>
        <w:rPr>
          <w:bCs/>
        </w:rPr>
      </w:pPr>
      <w:r w:rsidRPr="00862599">
        <w:rPr>
          <w:bCs/>
        </w:rPr>
        <w:t>11. člen</w:t>
      </w:r>
    </w:p>
    <w:p w14:paraId="5F1DF1F0" w14:textId="77777777" w:rsidR="007C1D33" w:rsidRPr="00862599" w:rsidRDefault="007C1D33" w:rsidP="003E13D0">
      <w:pPr>
        <w:tabs>
          <w:tab w:val="left" w:pos="0"/>
        </w:tabs>
        <w:spacing w:line="276" w:lineRule="auto"/>
        <w:ind w:right="991"/>
        <w:jc w:val="center"/>
        <w:rPr>
          <w:bCs/>
        </w:rPr>
      </w:pPr>
    </w:p>
    <w:p w14:paraId="1AD76BD1" w14:textId="77777777" w:rsidR="007C1D33" w:rsidRPr="00862599" w:rsidRDefault="007C1D33" w:rsidP="003E13D0">
      <w:pPr>
        <w:tabs>
          <w:tab w:val="left" w:pos="0"/>
        </w:tabs>
        <w:spacing w:line="276" w:lineRule="auto"/>
        <w:ind w:right="991"/>
        <w:rPr>
          <w:bCs/>
        </w:rPr>
      </w:pPr>
      <w:r w:rsidRPr="00862599">
        <w:rPr>
          <w:bCs/>
        </w:rPr>
        <w:t>Če naročnik ali inženir ugotovita, da že izvedena dela ali dela v izvajanju, odstopajo od projektne dokumentacije, na podlagi katere se izvajajo pogodbena dela, ali takšna dela niso v skladu s predpisi, sta upravičena dela nemudoma ustaviti. Izvajalec mora na zahtevo naročnika ali inženirja na lastne stroške takoj odstraniti neustrezne materiale in popraviti</w:t>
      </w:r>
    </w:p>
    <w:p w14:paraId="554FEC6B" w14:textId="77777777" w:rsidR="007C1D33" w:rsidRPr="00862599" w:rsidRDefault="007C1D33" w:rsidP="003E13D0">
      <w:pPr>
        <w:tabs>
          <w:tab w:val="left" w:pos="0"/>
        </w:tabs>
        <w:spacing w:line="276" w:lineRule="auto"/>
        <w:ind w:right="991"/>
        <w:rPr>
          <w:bCs/>
        </w:rPr>
      </w:pPr>
      <w:r w:rsidRPr="00862599">
        <w:rPr>
          <w:bCs/>
        </w:rPr>
        <w:t>slabo izvedena dela oziroma jih nadomestiti z ustreznimi ter hkrati poravnati tudi vse nastale stroške, ki bi jih zaradi tega imel naročnik. Če izvajalec ne upošteva zahtev naročnika ali inženirja ter ne izvrši nalog v postavljenem roku, lahko naročnik, na stroške izvajalca, bodisi sam izvede zahtevan obseg nalog bodisi v ta namen angažira druge osebe ali izvajalce. Ne glede na to, kdo odpravi potrebna dela zaradi odstopanja od projektne dokumentacije, standardov oz neupoštevanja atestov, pa naročnik v razmerju do izvajalca obdrži vse pravice, ki jih ima sicer po tej pogodbi v primeru odstopa oziroma razdrtja pogodbe, vključno z unovčitvijo garancije za dobro izvedbo pogodbenih obveznosti.</w:t>
      </w:r>
    </w:p>
    <w:p w14:paraId="50762F0C" w14:textId="77777777" w:rsidR="007C1D33" w:rsidRPr="00862599" w:rsidRDefault="007C1D33" w:rsidP="003E13D0">
      <w:pPr>
        <w:tabs>
          <w:tab w:val="left" w:pos="0"/>
        </w:tabs>
        <w:spacing w:line="276" w:lineRule="auto"/>
        <w:ind w:right="991"/>
        <w:rPr>
          <w:bCs/>
        </w:rPr>
      </w:pPr>
    </w:p>
    <w:p w14:paraId="60F7AF4E" w14:textId="77777777" w:rsidR="007C1D33" w:rsidRPr="00862599" w:rsidRDefault="007C1D33" w:rsidP="003E13D0">
      <w:pPr>
        <w:tabs>
          <w:tab w:val="left" w:pos="0"/>
        </w:tabs>
        <w:spacing w:line="276" w:lineRule="auto"/>
        <w:ind w:right="991"/>
        <w:jc w:val="center"/>
        <w:rPr>
          <w:bCs/>
        </w:rPr>
      </w:pPr>
      <w:r w:rsidRPr="00862599">
        <w:rPr>
          <w:bCs/>
        </w:rPr>
        <w:t>12. člen</w:t>
      </w:r>
    </w:p>
    <w:p w14:paraId="190D3C46" w14:textId="77777777" w:rsidR="007C1D33" w:rsidRPr="00862599" w:rsidRDefault="007C1D33" w:rsidP="003E13D0">
      <w:pPr>
        <w:tabs>
          <w:tab w:val="left" w:pos="0"/>
        </w:tabs>
        <w:spacing w:line="276" w:lineRule="auto"/>
        <w:ind w:right="991"/>
        <w:jc w:val="center"/>
        <w:rPr>
          <w:bCs/>
        </w:rPr>
      </w:pPr>
    </w:p>
    <w:p w14:paraId="196356D5" w14:textId="4304934F" w:rsidR="007C1D33" w:rsidRPr="00862599" w:rsidRDefault="007C1D33" w:rsidP="003E13D0">
      <w:pPr>
        <w:widowControl w:val="0"/>
        <w:tabs>
          <w:tab w:val="left" w:pos="1134"/>
        </w:tabs>
        <w:spacing w:after="120"/>
        <w:ind w:right="991"/>
        <w:rPr>
          <w:bCs/>
        </w:rPr>
      </w:pPr>
      <w:r w:rsidRPr="00862599">
        <w:rPr>
          <w:bCs/>
        </w:rPr>
        <w:t xml:space="preserve">Izvajalec je dolžan v roku </w:t>
      </w:r>
      <w:r w:rsidR="00813C9E" w:rsidRPr="00862599">
        <w:rPr>
          <w:bCs/>
        </w:rPr>
        <w:t>25</w:t>
      </w:r>
      <w:r w:rsidRPr="00862599">
        <w:rPr>
          <w:bCs/>
        </w:rPr>
        <w:t xml:space="preserve"> dni po prejemu sklenjene pogodbe predložiti nepreklicno in brezpogojno ter na prvi poziv unovčljivo finančno zavarovanje za dobro izvedbo pogodbenih obveznosti v višini 10 % pogodbene vrednosti z DDV, ki mora veljati vsaj še 30 dni po izdaji »Potrdila o izvedbi«. Finančno zavarovanje se izda v obliki bančne garancije</w:t>
      </w:r>
      <w:r w:rsidR="008D6705" w:rsidRPr="00862599">
        <w:rPr>
          <w:bCs/>
        </w:rPr>
        <w:t>.</w:t>
      </w:r>
    </w:p>
    <w:p w14:paraId="1306F9A1" w14:textId="77777777" w:rsidR="007C1D33" w:rsidRPr="00862599" w:rsidRDefault="007C1D33" w:rsidP="003E13D0">
      <w:pPr>
        <w:widowControl w:val="0"/>
        <w:tabs>
          <w:tab w:val="left" w:pos="1134"/>
        </w:tabs>
        <w:spacing w:after="120"/>
        <w:ind w:right="991"/>
        <w:rPr>
          <w:bCs/>
        </w:rPr>
      </w:pPr>
      <w:r w:rsidRPr="00862599">
        <w:rPr>
          <w:bCs/>
        </w:rPr>
        <w:t>Naročnik lahko unovči finančno zavarovanje za dobro izvedbo pogodbenih obveznosti tudi zaradi poplačila obračunane, a neplačane pogodbene kazni.</w:t>
      </w:r>
    </w:p>
    <w:p w14:paraId="0DA35D93" w14:textId="77777777" w:rsidR="007C1D33" w:rsidRPr="00862599" w:rsidRDefault="007C1D33" w:rsidP="003E13D0">
      <w:pPr>
        <w:widowControl w:val="0"/>
        <w:tabs>
          <w:tab w:val="left" w:pos="1134"/>
        </w:tabs>
        <w:spacing w:after="120"/>
        <w:ind w:right="991"/>
        <w:rPr>
          <w:bCs/>
        </w:rPr>
      </w:pPr>
      <w:r w:rsidRPr="00862599">
        <w:rPr>
          <w:bCs/>
        </w:rPr>
        <w:t xml:space="preserve">Če se med izvajanjem pogodbe spremeni rok za izvedbo pogodbenih obveznosti ali pogodbena vrednost, mora izvajalec predložiti naročniku v roku 10 delovnih dni od prejema sklenjenega aneksa k tej pogodbi, prenovljeno finančno zavarovanje za dobro izvedbo pogodbenih obveznosti, skladno s spremembami pogodbe, sicer sme naročnik unovčiti prvotno finančno zavarovanje. </w:t>
      </w:r>
    </w:p>
    <w:p w14:paraId="4F4979D6" w14:textId="77777777" w:rsidR="007C1D33" w:rsidRPr="00862599" w:rsidRDefault="007C1D33" w:rsidP="003E13D0">
      <w:pPr>
        <w:widowControl w:val="0"/>
        <w:tabs>
          <w:tab w:val="left" w:pos="1134"/>
        </w:tabs>
        <w:spacing w:after="120"/>
        <w:ind w:right="991"/>
        <w:rPr>
          <w:bCs/>
        </w:rPr>
      </w:pPr>
      <w:r w:rsidRPr="00862599">
        <w:rPr>
          <w:bCs/>
        </w:rPr>
        <w:t>Finančno zavarovanje za dobro izvedbo bo dobavitelju/izvajalcu vrnjeno potem, ko predloži naročniku finančno zavarovanje za odpravo napak v garancijskem roku.</w:t>
      </w:r>
    </w:p>
    <w:p w14:paraId="6DEDC82F" w14:textId="77777777" w:rsidR="007C1D33" w:rsidRPr="00862599" w:rsidRDefault="007C1D33" w:rsidP="003E13D0">
      <w:pPr>
        <w:ind w:right="991"/>
      </w:pPr>
    </w:p>
    <w:p w14:paraId="56259BD3" w14:textId="77777777" w:rsidR="007C1D33" w:rsidRPr="00862599" w:rsidRDefault="007C1D33" w:rsidP="003E13D0">
      <w:pPr>
        <w:keepNext/>
        <w:keepLines/>
        <w:ind w:right="991"/>
      </w:pPr>
      <w:r w:rsidRPr="00862599">
        <w:t>IX. ROKI ZA DOKONČANJE DEL</w:t>
      </w:r>
    </w:p>
    <w:p w14:paraId="7BD7C517" w14:textId="77777777" w:rsidR="007C1D33" w:rsidRPr="00862599" w:rsidRDefault="007C1D33" w:rsidP="003E13D0">
      <w:pPr>
        <w:keepNext/>
        <w:keepLines/>
        <w:ind w:right="991"/>
      </w:pPr>
    </w:p>
    <w:p w14:paraId="1FB10296" w14:textId="77777777" w:rsidR="007C1D33" w:rsidRPr="00862599" w:rsidRDefault="007C1D33" w:rsidP="003E13D0">
      <w:pPr>
        <w:keepNext/>
        <w:keepLines/>
        <w:ind w:left="360" w:right="991"/>
        <w:jc w:val="center"/>
      </w:pPr>
      <w:r w:rsidRPr="00862599">
        <w:t>13. člen</w:t>
      </w:r>
    </w:p>
    <w:p w14:paraId="64BCF873" w14:textId="77777777" w:rsidR="007C1D33" w:rsidRPr="00862599" w:rsidRDefault="007C1D33" w:rsidP="003E13D0">
      <w:pPr>
        <w:keepNext/>
        <w:keepLines/>
        <w:ind w:right="991"/>
      </w:pPr>
    </w:p>
    <w:p w14:paraId="222B6771" w14:textId="77777777" w:rsidR="0059640B" w:rsidRPr="00862599" w:rsidRDefault="0059640B" w:rsidP="003E13D0">
      <w:pPr>
        <w:ind w:right="991"/>
        <w:rPr>
          <w:rFonts w:ascii="Calibri" w:hAnsi="Calibri" w:cs="Calibri"/>
        </w:rPr>
      </w:pPr>
      <w:r w:rsidRPr="00862599">
        <w:t>Izvajalec se obvezuje, da bo z izvajanjem del pričel takoj po uvedbi v delo ter jih izvedel v naslednjih rokih:</w:t>
      </w:r>
    </w:p>
    <w:p w14:paraId="762C1E4F" w14:textId="77777777" w:rsidR="0059640B" w:rsidRPr="00862599" w:rsidRDefault="0059640B" w:rsidP="003E13D0">
      <w:pPr>
        <w:ind w:right="991"/>
      </w:pPr>
      <w:r w:rsidRPr="00862599">
        <w:t>- izdelava in predaja tehnološkega elaborata, projekta betona, načrta organizacije gradbišča, elaborata za preprečevanje in zmanjševanje emisije delcev z gradbišč, podrobnega terminskega in finančnega plana, elaborata cestne zapore, elaborat zdravja in varstva pri delu in ostale potrebne elaborate za izvajanje GOI del v potrditev naročniku v roku 20 dni po prejemu sklenjene pogodbe. Izvajalec je dolžan v roku 7 dni po prejemu pisnih pripomb tehnološki elaborat dopolniti in ga predati naročniku;</w:t>
      </w:r>
    </w:p>
    <w:p w14:paraId="1593A8C0" w14:textId="77777777" w:rsidR="0059640B" w:rsidRPr="00862599" w:rsidRDefault="0059640B" w:rsidP="003E13D0">
      <w:pPr>
        <w:ind w:right="991"/>
      </w:pPr>
      <w:r w:rsidRPr="00862599">
        <w:t>- 180 dni od uvedbe v delo:  pripravljalna dela, rušitve, izvedba varovanja gradbene jame, izkop gradbene jame,</w:t>
      </w:r>
    </w:p>
    <w:p w14:paraId="5CBD7E87" w14:textId="77777777" w:rsidR="0059640B" w:rsidRPr="00862599" w:rsidRDefault="0059640B" w:rsidP="003E13D0">
      <w:r w:rsidRPr="00862599">
        <w:t>- 360 dni od uvedbe v delo: nosilna a.b. konstrukcija in HI kletnih etaž (3K),</w:t>
      </w:r>
    </w:p>
    <w:p w14:paraId="6CABE465" w14:textId="77777777" w:rsidR="0059640B" w:rsidRPr="00862599" w:rsidRDefault="0059640B" w:rsidP="003E13D0">
      <w:r w:rsidRPr="00862599">
        <w:lastRenderedPageBreak/>
        <w:t>- 540 dni od uvedbe v delo: nosilna a.b. konstrukcija pritličja in vseh ostalih etaž (P+4N),</w:t>
      </w:r>
    </w:p>
    <w:p w14:paraId="1965F15A" w14:textId="77777777" w:rsidR="0059640B" w:rsidRPr="00862599" w:rsidRDefault="0059640B" w:rsidP="003E13D0">
      <w:r w:rsidRPr="00862599">
        <w:t>- zaporedno z napredovanjem del se izvaja ostala dela (gradbena, obrtniška, elektro, strojna in ostala dela),</w:t>
      </w:r>
    </w:p>
    <w:p w14:paraId="76E8CA81" w14:textId="77777777" w:rsidR="0059640B" w:rsidRPr="00862599" w:rsidRDefault="0059640B" w:rsidP="003E13D0">
      <w:pPr>
        <w:ind w:right="991"/>
      </w:pPr>
      <w:r w:rsidRPr="00862599">
        <w:t>- 727 dni od uvedbe v delo: zaključek gradnje in predložitev popolne dokumentacije, zahtevane za izvedbo pridobitev uporabnega dovoljenja;</w:t>
      </w:r>
    </w:p>
    <w:p w14:paraId="5BADBBA3" w14:textId="4DD5CE40" w:rsidR="0059640B" w:rsidRPr="00862599" w:rsidRDefault="0059640B" w:rsidP="003E13D0">
      <w:pPr>
        <w:ind w:right="991"/>
      </w:pPr>
      <w:r w:rsidRPr="00862599">
        <w:t xml:space="preserve">- 787 </w:t>
      </w:r>
      <w:r w:rsidR="00A871AB">
        <w:t xml:space="preserve">dni </w:t>
      </w:r>
      <w:r w:rsidR="009F32DC">
        <w:t>od uvedbe v delo</w:t>
      </w:r>
      <w:r w:rsidRPr="00862599">
        <w:t xml:space="preserve"> (Potrdilo o prevzemu): sodelovanje pri izvedbi tehničnega pregleda, odprava vseh napak, ugotovljenih v okviru tehničnega pregleda in naročnikova pridobitev uporabnega dovoljenja. Rok se podaljša v primeru, da so razlogi za nepridobitev uporabnega dovoljenja izven odgovornosti izvajalca;</w:t>
      </w:r>
    </w:p>
    <w:p w14:paraId="330430F6" w14:textId="77777777" w:rsidR="0059640B" w:rsidRPr="00862599" w:rsidRDefault="0059640B" w:rsidP="003E13D0">
      <w:pPr>
        <w:ind w:right="991"/>
      </w:pPr>
      <w:r w:rsidRPr="00862599">
        <w:t>- odprava vseh napak, ugotovljenih s strani inženirja, izdelava končnega obračuna, predložitev finančnega zavarovanja za odpravo napak v garancijski dobi ter pridobitev Potrdila o izvedbi v roku 1 meseca po izdaji potrdila o prevzemu.</w:t>
      </w:r>
    </w:p>
    <w:p w14:paraId="31AF54E8" w14:textId="77777777" w:rsidR="007C1D33" w:rsidRPr="00862599" w:rsidRDefault="007C1D33" w:rsidP="003E13D0">
      <w:pPr>
        <w:ind w:right="991"/>
        <w:rPr>
          <w:bCs/>
        </w:rPr>
      </w:pPr>
    </w:p>
    <w:p w14:paraId="2E5923FF" w14:textId="40215174" w:rsidR="007C1D33" w:rsidRPr="00862599" w:rsidRDefault="007C1D33" w:rsidP="003E13D0">
      <w:pPr>
        <w:ind w:right="991"/>
        <w:rPr>
          <w:bCs/>
        </w:rPr>
      </w:pPr>
      <w:r w:rsidRPr="00862599">
        <w:rPr>
          <w:bCs/>
        </w:rPr>
        <w:t>Glede na posamezne roke za izvedbo lahko naročnik etapno spremlja potek izvedbe del in si pred potekom končnega roka izvedbe pridržuje možnost izvajati parcialne preglede.</w:t>
      </w:r>
    </w:p>
    <w:p w14:paraId="2CC6C4B4" w14:textId="77777777" w:rsidR="007C1D33" w:rsidRPr="00862599" w:rsidRDefault="007C1D33" w:rsidP="003E13D0">
      <w:pPr>
        <w:ind w:right="991"/>
      </w:pPr>
      <w:r w:rsidRPr="00862599">
        <w:t xml:space="preserve">Izvajalec je upravičen do izdaje Potrdila o prevzemu po zaključku izvedbe vseh pogodbenih del za izvedbo. </w:t>
      </w:r>
    </w:p>
    <w:p w14:paraId="607509C7" w14:textId="77777777" w:rsidR="007C1D33" w:rsidRPr="00862599" w:rsidRDefault="007C1D33" w:rsidP="003E13D0">
      <w:pPr>
        <w:widowControl w:val="0"/>
        <w:tabs>
          <w:tab w:val="left" w:pos="1134"/>
        </w:tabs>
        <w:spacing w:after="120"/>
        <w:ind w:right="991"/>
      </w:pPr>
    </w:p>
    <w:p w14:paraId="0504EFB6" w14:textId="77777777" w:rsidR="007C1D33" w:rsidRPr="00862599" w:rsidRDefault="007C1D33" w:rsidP="003E13D0">
      <w:pPr>
        <w:spacing w:after="120"/>
        <w:ind w:right="991"/>
      </w:pPr>
      <w:r w:rsidRPr="00862599">
        <w:t>Po izdaji Potrdila o izvedbi ostane izvajalec še naprej odgovoren za izpolnitev vseh obveznosti, ki do tedaj niso izpolnjene, vključno z vsemi obveznostmi, ki izvirajo iz odgovornosti izvajalca za morebitne napake in pomanjkljivosti v izdelavi del in naprav do izteka zadnjega garancijskega roka iz 17. člena te pogodbe. Šteje se, da pogodba v tem delu ostaja v veljavi.</w:t>
      </w:r>
    </w:p>
    <w:p w14:paraId="296CD97B" w14:textId="77777777" w:rsidR="007C1D33" w:rsidRPr="00862599" w:rsidRDefault="007C1D33" w:rsidP="003E13D0">
      <w:pPr>
        <w:keepNext/>
        <w:ind w:right="991"/>
      </w:pPr>
    </w:p>
    <w:p w14:paraId="4FE01EA5" w14:textId="77777777" w:rsidR="007C1D33" w:rsidRPr="00862599" w:rsidRDefault="007C1D33" w:rsidP="003E13D0">
      <w:pPr>
        <w:keepNext/>
        <w:ind w:right="991"/>
      </w:pPr>
      <w:r w:rsidRPr="00862599">
        <w:t>X. POGODBENA KAZEN</w:t>
      </w:r>
    </w:p>
    <w:p w14:paraId="64048D69" w14:textId="77777777" w:rsidR="007C1D33" w:rsidRPr="00862599" w:rsidRDefault="007C1D33" w:rsidP="003E13D0">
      <w:pPr>
        <w:keepNext/>
        <w:ind w:right="991"/>
        <w:jc w:val="center"/>
        <w:rPr>
          <w:b/>
        </w:rPr>
      </w:pPr>
    </w:p>
    <w:p w14:paraId="1DB1DD72" w14:textId="77777777" w:rsidR="007C1D33" w:rsidRPr="00862599" w:rsidRDefault="007C1D33" w:rsidP="003E13D0">
      <w:pPr>
        <w:keepNext/>
        <w:numPr>
          <w:ilvl w:val="0"/>
          <w:numId w:val="41"/>
        </w:numPr>
        <w:spacing w:line="240" w:lineRule="auto"/>
        <w:ind w:right="991"/>
        <w:jc w:val="center"/>
      </w:pPr>
      <w:r w:rsidRPr="00862599">
        <w:t>člen</w:t>
      </w:r>
    </w:p>
    <w:p w14:paraId="4B893242" w14:textId="77777777" w:rsidR="007C1D33" w:rsidRPr="00862599" w:rsidRDefault="007C1D33" w:rsidP="003E13D0">
      <w:pPr>
        <w:keepNext/>
        <w:ind w:right="991"/>
        <w:jc w:val="center"/>
        <w:rPr>
          <w:b/>
        </w:rPr>
      </w:pPr>
    </w:p>
    <w:p w14:paraId="6959F1A1" w14:textId="77777777" w:rsidR="007C1D33" w:rsidRPr="00862599" w:rsidRDefault="007C1D33" w:rsidP="003E13D0">
      <w:pPr>
        <w:spacing w:after="100"/>
        <w:ind w:right="991"/>
      </w:pPr>
      <w:r w:rsidRPr="00862599">
        <w:t xml:space="preserve">Če izvajalec ne izvrši pogodbenih del v pogodbeno določenih faznih rokih iz predhodnega člena te pogodbe, je za vsak zamujeni koledarski dan dolžan plačati naročniku pogodbeno kazen v višini 1 </w:t>
      </w:r>
      <w:r w:rsidRPr="00862599">
        <w:sym w:font="Desdemona" w:char="2030"/>
      </w:r>
      <w:r w:rsidRPr="00862599">
        <w:t xml:space="preserve"> (1 promila) od pogodbene vrednosti del z DDV. Pogodbeni stranki sta sporazumni, da se pogodbena kazen obračunava za vsako posamezno vmesno zamudo roka, v kolikor izvajalec te zamude ne nadoknadi do naslednjega vmesnega roka – v primeru prekoračitve naslednjega vmesnega roka se obračuna tako pogodbena kazen za prvotno zamudo vmesnega roka, kot tudi za zamudo naslednjega vmesnega roka. </w:t>
      </w:r>
    </w:p>
    <w:p w14:paraId="3A979DA8" w14:textId="77777777" w:rsidR="007C1D33" w:rsidRPr="00862599" w:rsidRDefault="007C1D33" w:rsidP="003E13D0">
      <w:pPr>
        <w:spacing w:after="100"/>
        <w:ind w:right="991"/>
      </w:pPr>
      <w:r w:rsidRPr="00862599">
        <w:t xml:space="preserve">Nastanek škode naročniku ni pogoj za obračun pogodbene kazni in je naročnik upravičen do plačila pogodbene kazni, četudi mu ni nastala dejanska škoda. Sme pa naročnik zahtevati tudi povračilo škode, v kolikor dokaže, da nastala škoda presega znesek pogodbene kazni, vse do polne odškodnine. </w:t>
      </w:r>
    </w:p>
    <w:p w14:paraId="65880CA5" w14:textId="77777777" w:rsidR="007C1D33" w:rsidRPr="00862599" w:rsidRDefault="007C1D33" w:rsidP="003E13D0">
      <w:pPr>
        <w:spacing w:after="100"/>
        <w:ind w:right="991"/>
      </w:pPr>
      <w:r w:rsidRPr="00862599">
        <w:t>Pogodbeno kazen se izvajalec zaveže plačati naročniku tudi v primeru neizpolnitve pogodbe, in sicer v višini 10 % pogodbene vrednosti del z DDV.</w:t>
      </w:r>
    </w:p>
    <w:p w14:paraId="2F5A153F" w14:textId="77777777" w:rsidR="007C1D33" w:rsidRPr="00862599" w:rsidRDefault="007C1D33" w:rsidP="003E13D0">
      <w:pPr>
        <w:tabs>
          <w:tab w:val="left" w:pos="1440"/>
          <w:tab w:val="left" w:pos="2448"/>
          <w:tab w:val="left" w:pos="3024"/>
        </w:tabs>
        <w:spacing w:after="60"/>
        <w:ind w:right="991"/>
        <w:rPr>
          <w:lang w:val="pl-PL" w:bidi="sa-IN"/>
        </w:rPr>
      </w:pPr>
      <w:r w:rsidRPr="00862599">
        <w:rPr>
          <w:lang w:val="pl-PL" w:bidi="sa-IN"/>
        </w:rPr>
        <w:t xml:space="preserve">Pogodbeno kazen se izvajalec zaveže plačati naročniku tudi v primeru zamude roka iz druge alineje 9. člena in sicer v višini 0,5 ‰ od vrednosti pogodbenih del za vsak zamujeni delovni dan posebej. Skupni znesek pogodbene kazni zaradi zamude ne more presegati 10% </w:t>
      </w:r>
      <w:r w:rsidRPr="00862599">
        <w:rPr>
          <w:lang w:val="pl-PL"/>
        </w:rPr>
        <w:t>pogodbene vrednosti del</w:t>
      </w:r>
      <w:r w:rsidRPr="00862599">
        <w:t xml:space="preserve"> z DDV</w:t>
      </w:r>
      <w:r w:rsidRPr="00862599">
        <w:rPr>
          <w:lang w:val="pl-PL" w:bidi="sa-IN"/>
        </w:rPr>
        <w:t xml:space="preserve">. </w:t>
      </w:r>
    </w:p>
    <w:p w14:paraId="2DEDDCAB" w14:textId="77777777" w:rsidR="007C1D33" w:rsidRPr="00862599" w:rsidRDefault="007C1D33" w:rsidP="003E13D0">
      <w:pPr>
        <w:tabs>
          <w:tab w:val="left" w:pos="1440"/>
          <w:tab w:val="left" w:pos="2448"/>
          <w:tab w:val="left" w:pos="3024"/>
        </w:tabs>
        <w:spacing w:after="60"/>
        <w:ind w:right="991"/>
        <w:rPr>
          <w:lang w:val="pl-PL" w:bidi="sa-IN"/>
        </w:rPr>
      </w:pPr>
      <w:r w:rsidRPr="00862599">
        <w:rPr>
          <w:lang w:val="pl-PL" w:bidi="sa-IN"/>
        </w:rPr>
        <w:t>Za vsako spremembo strokovnega kadra izvajalca iz 18. člena ali spremembo podizvajalca iz 7. člena tekom izvajanja te pogodbe, ki ne bo odobrena in potrjena s strani naročnika, bo izvajalec dolžan plačati naročniku kazen v višini 10.000,00 EUR. Skupni znesek pogodbene kazni zaradi spremembe kadra/podizvajalca ne sme presegati 5 % pogodbene vrednosti.</w:t>
      </w:r>
    </w:p>
    <w:p w14:paraId="19374A3D" w14:textId="77777777" w:rsidR="007C1D33" w:rsidRPr="00862599" w:rsidRDefault="007C1D33" w:rsidP="003E13D0">
      <w:pPr>
        <w:tabs>
          <w:tab w:val="left" w:pos="1440"/>
          <w:tab w:val="left" w:pos="2448"/>
          <w:tab w:val="left" w:pos="3024"/>
        </w:tabs>
        <w:spacing w:after="60"/>
        <w:ind w:right="991"/>
        <w:rPr>
          <w:lang w:val="pl-PL" w:bidi="sa-IN"/>
        </w:rPr>
      </w:pPr>
      <w:r w:rsidRPr="00862599">
        <w:rPr>
          <w:lang w:val="pl-PL" w:bidi="sa-IN"/>
        </w:rPr>
        <w:t xml:space="preserve">Pogodbena kazen zaradi zamude, pogodbena kazen zaradi neizpolnitve, pogodbena kazen zaradi nepravočasnega vpisa v IZS in pogodbena kazen zaradi kršitve sprememb strokovnega kadra ali podizvajalca se med sabo ne izključujejo. </w:t>
      </w:r>
    </w:p>
    <w:p w14:paraId="7927CFE3" w14:textId="77777777" w:rsidR="007C1D33" w:rsidRPr="00862599" w:rsidRDefault="007C1D33" w:rsidP="003E13D0">
      <w:pPr>
        <w:tabs>
          <w:tab w:val="left" w:pos="1440"/>
          <w:tab w:val="left" w:pos="2448"/>
          <w:tab w:val="left" w:pos="3024"/>
        </w:tabs>
        <w:spacing w:after="60"/>
        <w:ind w:right="991"/>
        <w:rPr>
          <w:lang w:val="pl-PL" w:bidi="sa-IN"/>
        </w:rPr>
      </w:pPr>
    </w:p>
    <w:p w14:paraId="075F2D7B" w14:textId="77777777" w:rsidR="007C1D33" w:rsidRPr="00862599" w:rsidRDefault="007C1D33" w:rsidP="003E13D0">
      <w:pPr>
        <w:keepNext/>
        <w:keepLines/>
        <w:numPr>
          <w:ilvl w:val="0"/>
          <w:numId w:val="41"/>
        </w:numPr>
        <w:spacing w:line="240" w:lineRule="auto"/>
        <w:ind w:right="991"/>
        <w:jc w:val="center"/>
      </w:pPr>
      <w:r w:rsidRPr="00862599">
        <w:lastRenderedPageBreak/>
        <w:t>člen</w:t>
      </w:r>
    </w:p>
    <w:p w14:paraId="69607E74" w14:textId="77777777" w:rsidR="007C1D33" w:rsidRPr="00862599" w:rsidRDefault="007C1D33" w:rsidP="003E13D0">
      <w:pPr>
        <w:keepNext/>
        <w:keepLines/>
        <w:ind w:right="991"/>
        <w:jc w:val="center"/>
        <w:rPr>
          <w:b/>
        </w:rPr>
      </w:pPr>
    </w:p>
    <w:p w14:paraId="35E01FE1" w14:textId="77777777" w:rsidR="007C1D33" w:rsidRPr="00862599" w:rsidRDefault="007C1D33" w:rsidP="003E13D0">
      <w:pPr>
        <w:keepNext/>
        <w:keepLines/>
        <w:tabs>
          <w:tab w:val="left" w:pos="1440"/>
          <w:tab w:val="left" w:pos="2448"/>
          <w:tab w:val="left" w:pos="3024"/>
        </w:tabs>
        <w:ind w:right="991"/>
      </w:pPr>
      <w:r w:rsidRPr="00862599">
        <w:t>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 in razdre pogodbo. Izvajalec mora, če ga naročnik k temu pozove, skupaj z naročnikom sodelovati kot stranka v eventualnih sporih, nastalih zaradi zamude, nepravilne izpolnitve ali neizpolnitve izvajalca.</w:t>
      </w:r>
    </w:p>
    <w:p w14:paraId="45307453" w14:textId="63B42BEE" w:rsidR="007C1D33" w:rsidRPr="00A871AB" w:rsidRDefault="007C1D33" w:rsidP="003E13D0">
      <w:pPr>
        <w:tabs>
          <w:tab w:val="left" w:pos="1440"/>
          <w:tab w:val="left" w:pos="2448"/>
          <w:tab w:val="left" w:pos="3024"/>
        </w:tabs>
        <w:spacing w:after="60"/>
        <w:ind w:right="991"/>
        <w:rPr>
          <w:lang w:val="pl-PL" w:bidi="sa-IN"/>
        </w:rPr>
      </w:pPr>
      <w:r w:rsidRPr="00862599">
        <w:rPr>
          <w:lang w:val="pl-PL" w:bidi="sa-IN"/>
        </w:rPr>
        <w:t>Pogodbena kazen in odškodnina se obračunata z izstavitvijo računa, katerega rok plačila je 30 dni od izstavitve računa.</w:t>
      </w:r>
    </w:p>
    <w:p w14:paraId="6EEB5E67" w14:textId="77777777" w:rsidR="007C1D33" w:rsidRPr="00862599" w:rsidRDefault="007C1D33" w:rsidP="003E13D0">
      <w:pPr>
        <w:ind w:right="991"/>
      </w:pPr>
    </w:p>
    <w:p w14:paraId="569195D8" w14:textId="77777777" w:rsidR="007C1D33" w:rsidRPr="00862599" w:rsidRDefault="007C1D33" w:rsidP="003E13D0">
      <w:pPr>
        <w:ind w:right="991"/>
      </w:pPr>
      <w:r w:rsidRPr="00862599">
        <w:t xml:space="preserve">XI. PREVZEM DEL </w:t>
      </w:r>
    </w:p>
    <w:p w14:paraId="2A2E6632" w14:textId="77777777" w:rsidR="007C1D33" w:rsidRPr="00862599" w:rsidRDefault="007C1D33" w:rsidP="003E13D0">
      <w:pPr>
        <w:ind w:right="991"/>
        <w:jc w:val="center"/>
        <w:rPr>
          <w:b/>
        </w:rPr>
      </w:pPr>
    </w:p>
    <w:p w14:paraId="51136720" w14:textId="77777777" w:rsidR="007C1D33" w:rsidRPr="00862599" w:rsidRDefault="007C1D33" w:rsidP="003E13D0">
      <w:pPr>
        <w:keepNext/>
        <w:keepLines/>
        <w:numPr>
          <w:ilvl w:val="0"/>
          <w:numId w:val="41"/>
        </w:numPr>
        <w:spacing w:line="240" w:lineRule="auto"/>
        <w:ind w:right="991"/>
        <w:jc w:val="center"/>
      </w:pPr>
      <w:r w:rsidRPr="00862599">
        <w:t>člen</w:t>
      </w:r>
    </w:p>
    <w:p w14:paraId="70682418" w14:textId="77777777" w:rsidR="007C1D33" w:rsidRPr="00862599" w:rsidRDefault="007C1D33" w:rsidP="003E13D0">
      <w:pPr>
        <w:ind w:right="991"/>
      </w:pPr>
    </w:p>
    <w:p w14:paraId="663D9504" w14:textId="77777777" w:rsidR="007C1D33" w:rsidRPr="00862599" w:rsidRDefault="007C1D33" w:rsidP="003E13D0">
      <w:pPr>
        <w:ind w:right="991"/>
      </w:pPr>
      <w:r w:rsidRPr="00862599">
        <w:t xml:space="preserve">Pred prevzemom del in izdajo Potrdila o prevzemu del, bo naročnik pregledal izvršena dela v skladu z določili Splošnih pogojev pogodbe in Posebnimi pogoji pogodbe. </w:t>
      </w:r>
    </w:p>
    <w:p w14:paraId="638AB4A9" w14:textId="77777777" w:rsidR="007C1D33" w:rsidRPr="00862599" w:rsidRDefault="007C1D33" w:rsidP="003E13D0">
      <w:pPr>
        <w:ind w:right="991"/>
      </w:pPr>
    </w:p>
    <w:p w14:paraId="7EE60B86" w14:textId="5C9C80D6" w:rsidR="007C1D33" w:rsidRPr="00862599" w:rsidRDefault="007C1D33" w:rsidP="003E13D0">
      <w:pPr>
        <w:ind w:right="991"/>
      </w:pPr>
      <w:r w:rsidRPr="00862599">
        <w:t>Vse ugotovljene pomanjkljivosti, je izvajalec dolžan odpraviti najkasneje do izdaje Potrdila o izvedbi, inženir pa bo izdal Potrdilo o izvedbi šele po odpravi vseh pomanjkljivosti.</w:t>
      </w:r>
    </w:p>
    <w:p w14:paraId="5A5510A9" w14:textId="77777777" w:rsidR="007C1D33" w:rsidRPr="00862599" w:rsidRDefault="007C1D33" w:rsidP="003E13D0">
      <w:pPr>
        <w:ind w:right="991"/>
      </w:pPr>
    </w:p>
    <w:p w14:paraId="0C6CFC56" w14:textId="77777777" w:rsidR="007C1D33" w:rsidRPr="00862599" w:rsidRDefault="007C1D33" w:rsidP="003E13D0">
      <w:pPr>
        <w:ind w:right="991"/>
      </w:pPr>
      <w:r w:rsidRPr="00862599">
        <w:t>XII. GARANCIJSKI ROK</w:t>
      </w:r>
    </w:p>
    <w:p w14:paraId="4C193A05" w14:textId="77777777" w:rsidR="007C1D33" w:rsidRPr="00862599" w:rsidRDefault="007C1D33" w:rsidP="003E13D0">
      <w:pPr>
        <w:ind w:right="991"/>
        <w:jc w:val="center"/>
      </w:pPr>
    </w:p>
    <w:p w14:paraId="7ED3B64B" w14:textId="77777777" w:rsidR="007C1D33" w:rsidRPr="00862599" w:rsidRDefault="007C1D33" w:rsidP="003E13D0">
      <w:pPr>
        <w:numPr>
          <w:ilvl w:val="0"/>
          <w:numId w:val="41"/>
        </w:numPr>
        <w:spacing w:line="240" w:lineRule="auto"/>
        <w:ind w:right="991"/>
        <w:jc w:val="center"/>
      </w:pPr>
      <w:r w:rsidRPr="00862599">
        <w:t>člen</w:t>
      </w:r>
    </w:p>
    <w:p w14:paraId="1B054B57" w14:textId="77777777" w:rsidR="007C1D33" w:rsidRPr="00862599" w:rsidRDefault="007C1D33" w:rsidP="003E13D0">
      <w:pPr>
        <w:ind w:right="991"/>
        <w:jc w:val="center"/>
        <w:rPr>
          <w:b/>
        </w:rPr>
      </w:pPr>
    </w:p>
    <w:p w14:paraId="35281841" w14:textId="77777777" w:rsidR="007C1D33" w:rsidRPr="00862599" w:rsidRDefault="007C1D33" w:rsidP="003E13D0">
      <w:pPr>
        <w:tabs>
          <w:tab w:val="left" w:pos="3686"/>
          <w:tab w:val="left" w:pos="4536"/>
          <w:tab w:val="left" w:pos="5245"/>
          <w:tab w:val="left" w:pos="8789"/>
        </w:tabs>
        <w:spacing w:after="100"/>
        <w:ind w:right="991"/>
      </w:pPr>
      <w:r w:rsidRPr="00862599">
        <w:t>Izvajalec je odgovoren naročniku za morebitne napake in pomanjkljivosti v izdelavi del in naprav, ki so predmet te pogodbe, v času trajanja garancijskega roka, določenega v Dodatku k ponudbi.</w:t>
      </w:r>
    </w:p>
    <w:p w14:paraId="5E3752AC" w14:textId="77777777" w:rsidR="007C1D33" w:rsidRPr="00862599" w:rsidRDefault="007C1D33" w:rsidP="003E13D0">
      <w:pPr>
        <w:ind w:right="991"/>
        <w:rPr>
          <w:bCs/>
        </w:rPr>
      </w:pPr>
    </w:p>
    <w:p w14:paraId="0B6B8141" w14:textId="77777777" w:rsidR="007C1D33" w:rsidRPr="00862599" w:rsidRDefault="007C1D33" w:rsidP="003E13D0">
      <w:pPr>
        <w:ind w:right="991"/>
        <w:rPr>
          <w:bCs/>
          <w:strike/>
        </w:rPr>
      </w:pPr>
      <w:r w:rsidRPr="00862599">
        <w:rPr>
          <w:bCs/>
        </w:rPr>
        <w:t>Garancijski rok začne teči z dnem izdaje »Potrdila o prevzemu«.</w:t>
      </w:r>
    </w:p>
    <w:p w14:paraId="364A5C40" w14:textId="77777777" w:rsidR="007C1D33" w:rsidRPr="00862599" w:rsidRDefault="007C1D33" w:rsidP="003E13D0">
      <w:pPr>
        <w:ind w:right="991"/>
      </w:pPr>
    </w:p>
    <w:p w14:paraId="5DC1E195" w14:textId="77777777" w:rsidR="007C1D33" w:rsidRPr="00862599" w:rsidRDefault="007C1D33" w:rsidP="003E13D0">
      <w:pPr>
        <w:numPr>
          <w:ilvl w:val="0"/>
          <w:numId w:val="41"/>
        </w:numPr>
        <w:spacing w:line="240" w:lineRule="auto"/>
        <w:ind w:right="991"/>
        <w:jc w:val="center"/>
      </w:pPr>
      <w:r w:rsidRPr="00862599">
        <w:t>člen</w:t>
      </w:r>
    </w:p>
    <w:p w14:paraId="71F80544" w14:textId="77777777" w:rsidR="007C1D33" w:rsidRPr="00862599" w:rsidRDefault="007C1D33" w:rsidP="003E13D0">
      <w:pPr>
        <w:ind w:right="991"/>
        <w:rPr>
          <w:b/>
        </w:rPr>
      </w:pPr>
    </w:p>
    <w:p w14:paraId="52EEF05F" w14:textId="77777777" w:rsidR="007C1D33" w:rsidRPr="00862599" w:rsidRDefault="007C1D33" w:rsidP="003E13D0">
      <w:pPr>
        <w:ind w:right="991"/>
      </w:pPr>
      <w:r w:rsidRPr="00862599">
        <w:t>Finančno zavarovanje za odpravo napak v garancijskem roku v višini 5 % končne pogodbene vrednosti (vrednost z DDV) del bo Izvajalec dostavil naročniku pred izdajo Potrdila o izvedbi in jo nato po potrjeni končni situaciji uskladil in po potrebi dopolnil. Vse dotlej, dokler tako finančno zavarovanje ne bo izdano in ne bo izdano Potrdilo o izvedbi, bo naročnik zadržal veljavno Finančno zavarovanje za dobro izvedbo pogodbenih obveznosti. V kolikor se veljavnost finančnega zavarovanja izteka, mora izvajalec predložiti novega, sicer ga sme naročnik unovčiti.</w:t>
      </w:r>
    </w:p>
    <w:p w14:paraId="3388514B" w14:textId="593EA8AE" w:rsidR="007C1D33" w:rsidRPr="00862599" w:rsidRDefault="007C1D33" w:rsidP="003E13D0">
      <w:pPr>
        <w:ind w:right="991"/>
      </w:pPr>
      <w:r w:rsidRPr="00862599">
        <w:t>Finančno zavarovanje za odpravo napak v garancijskem roku mora biti veljavno še vsaj 30 dni po izteku 24 mesečnega garancijskega roka.</w:t>
      </w:r>
    </w:p>
    <w:p w14:paraId="0FA3697D" w14:textId="77777777" w:rsidR="007C1D33" w:rsidRPr="00862599" w:rsidRDefault="007C1D33" w:rsidP="003E13D0">
      <w:pPr>
        <w:ind w:right="991"/>
      </w:pPr>
      <w:r w:rsidRPr="00862599">
        <w:rPr>
          <w:bCs/>
        </w:rPr>
        <w:t>Finančno zavarovanje se izda v obliki bančne garancije ali kavcijskega zavarovanja, kot je to navedeno v razpisni dokumentaciji in predloženem vzorcu finančnega zavarovanja.</w:t>
      </w:r>
      <w:r w:rsidRPr="00862599">
        <w:t xml:space="preserve"> </w:t>
      </w:r>
    </w:p>
    <w:p w14:paraId="0B129F94" w14:textId="77777777" w:rsidR="007C1D33" w:rsidRPr="00862599" w:rsidRDefault="007C1D33" w:rsidP="003E13D0">
      <w:pPr>
        <w:ind w:right="991"/>
      </w:pPr>
    </w:p>
    <w:p w14:paraId="6480A8F6" w14:textId="77777777" w:rsidR="007C1D33" w:rsidRPr="00862599" w:rsidRDefault="007C1D33" w:rsidP="003E13D0">
      <w:pPr>
        <w:numPr>
          <w:ilvl w:val="0"/>
          <w:numId w:val="41"/>
        </w:numPr>
        <w:spacing w:line="240" w:lineRule="auto"/>
        <w:ind w:right="991"/>
        <w:jc w:val="center"/>
      </w:pPr>
      <w:r w:rsidRPr="00862599">
        <w:t>člen</w:t>
      </w:r>
    </w:p>
    <w:p w14:paraId="36DEC80C" w14:textId="77777777" w:rsidR="007C1D33" w:rsidRPr="00862599" w:rsidRDefault="007C1D33" w:rsidP="003E13D0">
      <w:pPr>
        <w:ind w:right="991"/>
        <w:rPr>
          <w:b/>
        </w:rPr>
      </w:pPr>
    </w:p>
    <w:p w14:paraId="1BAD56AB" w14:textId="77777777" w:rsidR="007C1D33" w:rsidRPr="00862599" w:rsidRDefault="007C1D33" w:rsidP="003E13D0">
      <w:pPr>
        <w:ind w:right="991"/>
      </w:pPr>
      <w:r w:rsidRPr="00862599">
        <w:t xml:space="preserve">Naročnik in izvajalec bosta pred iztekom garancijske dobe opravila pregled in ugotovila stanje izvedenih del. </w:t>
      </w:r>
    </w:p>
    <w:p w14:paraId="63E29D95" w14:textId="77777777" w:rsidR="007C1D33" w:rsidRPr="00862599" w:rsidRDefault="007C1D33" w:rsidP="003E13D0">
      <w:pPr>
        <w:ind w:right="991"/>
      </w:pPr>
      <w:r w:rsidRPr="00862599">
        <w:t xml:space="preserve">Izvajalec se obvezuje v primeru naročnikovega poziva o ugotovitvi pomanjkljivosti v času garancijske dobe nemudoma oz. najkasneje </w:t>
      </w:r>
      <w:r w:rsidRPr="00862599">
        <w:rPr>
          <w:bCs/>
          <w:spacing w:val="-7"/>
        </w:rPr>
        <w:t>v roku 5 delovnih dni</w:t>
      </w:r>
      <w:r w:rsidRPr="00862599">
        <w:t xml:space="preserve"> odzvati in opraviti ogled na terenu. Izvajalec je dolžan na podlagi ogleda v roku 10 delovnih dni od poziva podati pisno mnenje o ugotovljeni napaki predvsem iz vidika </w:t>
      </w:r>
      <w:r w:rsidRPr="00862599">
        <w:lastRenderedPageBreak/>
        <w:t>varnosti. Izvajalec bo k odpravi napak v garancijski dobi pristopil najkasneje v roku 15 delovnih dni od poziva naročnika in jih odpravil v najkrajšem možnem času, najkasneje pa v roku 20 delovnih dni od poziva naročnika, razen če bi izvajalec in naročnik sporazumno določila drug, daljši rok ali če bi naročnik izvajalcu določil drug, primeren rok. Naročnik ima pravico, da v primeru, ko izvajalec v zgoraj navedenem roku ne bi pristopil k odpravi napak ali v zgoraj navedenem roku ne bi odpravil napak, za odpravo takšnih napak nemudoma angažirati drugega izvajalca ter za poplačilo stroškov odprave napak in vseh drugih s tem povezanih stroškov unovčiti finančno zavarovanje za odpravo napak v garancijski dobi.</w:t>
      </w:r>
    </w:p>
    <w:p w14:paraId="07C45791" w14:textId="77777777" w:rsidR="007C1D33" w:rsidRPr="00862599" w:rsidRDefault="007C1D33" w:rsidP="003E13D0">
      <w:pPr>
        <w:pStyle w:val="navaden30"/>
        <w:spacing w:before="0" w:beforeAutospacing="0" w:after="0" w:afterAutospacing="0"/>
        <w:ind w:right="991"/>
        <w:jc w:val="both"/>
        <w:rPr>
          <w:rFonts w:ascii="Arial" w:hAnsi="Arial" w:cs="Arial"/>
          <w:sz w:val="20"/>
          <w:szCs w:val="20"/>
        </w:rPr>
      </w:pPr>
    </w:p>
    <w:p w14:paraId="12600183" w14:textId="77777777" w:rsidR="007C1D33" w:rsidRPr="00862599" w:rsidRDefault="007C1D33" w:rsidP="003E13D0">
      <w:pPr>
        <w:keepNext/>
        <w:keepLines/>
        <w:ind w:right="991"/>
      </w:pPr>
    </w:p>
    <w:p w14:paraId="0826BC09" w14:textId="77777777" w:rsidR="007C1D33" w:rsidRPr="00862599" w:rsidRDefault="007C1D33" w:rsidP="003E13D0">
      <w:pPr>
        <w:keepNext/>
        <w:keepLines/>
        <w:ind w:right="991"/>
      </w:pPr>
      <w:r w:rsidRPr="00862599">
        <w:t>XIII. GRADBENO VODSTVO IN ZASTOPNIK IZVAJALCA</w:t>
      </w:r>
    </w:p>
    <w:p w14:paraId="510856A6" w14:textId="77777777" w:rsidR="007C1D33" w:rsidRPr="00862599" w:rsidRDefault="007C1D33" w:rsidP="003E13D0">
      <w:pPr>
        <w:keepNext/>
        <w:keepLines/>
        <w:ind w:right="991"/>
      </w:pPr>
    </w:p>
    <w:p w14:paraId="47F0ECAE" w14:textId="77777777" w:rsidR="007C1D33" w:rsidRPr="00862599" w:rsidRDefault="007C1D33" w:rsidP="003E13D0">
      <w:pPr>
        <w:keepNext/>
        <w:keepLines/>
        <w:numPr>
          <w:ilvl w:val="0"/>
          <w:numId w:val="41"/>
        </w:numPr>
        <w:spacing w:line="240" w:lineRule="auto"/>
        <w:ind w:right="991"/>
        <w:jc w:val="center"/>
      </w:pPr>
      <w:r w:rsidRPr="00862599">
        <w:t>člen</w:t>
      </w:r>
    </w:p>
    <w:p w14:paraId="00B4A8E7" w14:textId="77777777" w:rsidR="007C1D33" w:rsidRPr="00862599" w:rsidRDefault="007C1D33" w:rsidP="003E13D0">
      <w:pPr>
        <w:keepNext/>
        <w:keepLines/>
        <w:ind w:right="991"/>
        <w:jc w:val="center"/>
        <w:rPr>
          <w:b/>
        </w:rPr>
      </w:pPr>
    </w:p>
    <w:p w14:paraId="2DC069A8" w14:textId="77777777" w:rsidR="007C1D33" w:rsidRPr="00862599" w:rsidRDefault="007C1D33" w:rsidP="003E13D0">
      <w:pPr>
        <w:keepLines/>
        <w:tabs>
          <w:tab w:val="right" w:leader="dot" w:pos="9070"/>
        </w:tabs>
        <w:ind w:right="991"/>
      </w:pPr>
      <w:r w:rsidRPr="00862599">
        <w:t xml:space="preserve">Skrbnik pogodbe s strani naročnika je: </w:t>
      </w:r>
      <w:r w:rsidRPr="00862599">
        <w:tab/>
      </w:r>
    </w:p>
    <w:p w14:paraId="49A20D4D" w14:textId="77777777" w:rsidR="007C1D33" w:rsidRPr="00862599" w:rsidRDefault="007C1D33" w:rsidP="003E13D0">
      <w:pPr>
        <w:keepLines/>
        <w:ind w:right="991"/>
      </w:pPr>
    </w:p>
    <w:p w14:paraId="68E51BF3" w14:textId="77777777" w:rsidR="007C1D33" w:rsidRPr="00862599" w:rsidRDefault="007C1D33" w:rsidP="003E13D0">
      <w:pPr>
        <w:keepLines/>
        <w:tabs>
          <w:tab w:val="right" w:leader="dot" w:pos="9070"/>
        </w:tabs>
        <w:ind w:right="991"/>
      </w:pPr>
      <w:r w:rsidRPr="00862599">
        <w:t xml:space="preserve">Namestnik pooblaščenega predstavnika naročnika po tej pogodbi/skrbnika pogodbe je ............................... Namestnik nadomešča skrbnika pogodbe v času njegove odsotnosti z vsemi pooblastili skrbnika pogodbe. </w:t>
      </w:r>
    </w:p>
    <w:p w14:paraId="386E1AAF" w14:textId="77777777" w:rsidR="007C1D33" w:rsidRPr="00862599" w:rsidRDefault="007C1D33" w:rsidP="003E13D0">
      <w:pPr>
        <w:keepLines/>
        <w:ind w:right="991"/>
      </w:pPr>
    </w:p>
    <w:p w14:paraId="73028A81" w14:textId="77777777" w:rsidR="007C1D33" w:rsidRPr="00862599" w:rsidRDefault="007C1D33" w:rsidP="003E13D0">
      <w:pPr>
        <w:keepLines/>
        <w:tabs>
          <w:tab w:val="right" w:leader="dot" w:pos="9070"/>
        </w:tabs>
        <w:ind w:right="991"/>
      </w:pPr>
      <w:r w:rsidRPr="00862599">
        <w:t>Skrbnik pogodbe s strani uporabnika je: …………………………………………………………..</w:t>
      </w:r>
    </w:p>
    <w:p w14:paraId="43887C63" w14:textId="77777777" w:rsidR="007C1D33" w:rsidRPr="00862599" w:rsidRDefault="007C1D33" w:rsidP="003E13D0">
      <w:pPr>
        <w:keepLines/>
        <w:tabs>
          <w:tab w:val="right" w:leader="dot" w:pos="9070"/>
        </w:tabs>
        <w:ind w:right="991"/>
      </w:pPr>
    </w:p>
    <w:p w14:paraId="6618AFD0" w14:textId="77777777" w:rsidR="007C1D33" w:rsidRPr="00862599" w:rsidRDefault="007C1D33" w:rsidP="003E13D0">
      <w:pPr>
        <w:keepLines/>
        <w:tabs>
          <w:tab w:val="right" w:leader="dot" w:pos="9070"/>
        </w:tabs>
        <w:ind w:right="991"/>
      </w:pPr>
      <w:r w:rsidRPr="00862599">
        <w:t xml:space="preserve">Skrbnik pogodbe s strani izvajalca je: </w:t>
      </w:r>
      <w:r w:rsidRPr="00862599">
        <w:tab/>
      </w:r>
    </w:p>
    <w:p w14:paraId="5C1DB433" w14:textId="77777777" w:rsidR="007C1D33" w:rsidRPr="00862599" w:rsidRDefault="007C1D33" w:rsidP="003E13D0">
      <w:pPr>
        <w:keepLines/>
        <w:tabs>
          <w:tab w:val="right" w:leader="dot" w:pos="9070"/>
        </w:tabs>
        <w:ind w:right="991"/>
      </w:pPr>
    </w:p>
    <w:p w14:paraId="7A4EE8D6" w14:textId="77777777" w:rsidR="007C1D33" w:rsidRPr="00862599" w:rsidRDefault="007C1D33" w:rsidP="003E13D0">
      <w:pPr>
        <w:tabs>
          <w:tab w:val="right" w:leader="dot" w:pos="9072"/>
        </w:tabs>
        <w:spacing w:after="120"/>
        <w:ind w:right="991"/>
      </w:pPr>
      <w:r w:rsidRPr="00862599">
        <w:t xml:space="preserve">S strani izvajalca je določen za vodjo gradnje: </w:t>
      </w:r>
      <w:r w:rsidRPr="00862599">
        <w:tab/>
      </w:r>
    </w:p>
    <w:p w14:paraId="404749AF" w14:textId="77777777" w:rsidR="007C1D33" w:rsidRPr="00862599" w:rsidRDefault="007C1D33" w:rsidP="003E13D0">
      <w:pPr>
        <w:tabs>
          <w:tab w:val="right" w:leader="dot" w:pos="9072"/>
        </w:tabs>
        <w:spacing w:after="120"/>
        <w:ind w:right="991"/>
      </w:pPr>
      <w:r w:rsidRPr="00862599">
        <w:t xml:space="preserve">                           ki ga v času njegove odsotnosti nadomešča: …………………………………………….</w:t>
      </w:r>
    </w:p>
    <w:p w14:paraId="09E2A6CE" w14:textId="77777777" w:rsidR="007C1D33" w:rsidRPr="00862599" w:rsidRDefault="007C1D33" w:rsidP="003E13D0">
      <w:pPr>
        <w:tabs>
          <w:tab w:val="right" w:leader="dot" w:pos="9072"/>
        </w:tabs>
        <w:spacing w:after="120"/>
        <w:ind w:right="991"/>
      </w:pPr>
      <w:r w:rsidRPr="00862599">
        <w:t xml:space="preserve">S strani izvajalca je določen za vodjo strojnih del: </w:t>
      </w:r>
      <w:r w:rsidRPr="00862599">
        <w:tab/>
      </w:r>
    </w:p>
    <w:p w14:paraId="5725D359" w14:textId="77777777" w:rsidR="007C1D33" w:rsidRPr="00862599" w:rsidRDefault="007C1D33" w:rsidP="003E13D0">
      <w:pPr>
        <w:tabs>
          <w:tab w:val="right" w:leader="dot" w:pos="9072"/>
        </w:tabs>
        <w:spacing w:after="120"/>
        <w:ind w:right="991"/>
      </w:pPr>
      <w:r w:rsidRPr="00862599">
        <w:t xml:space="preserve">                             ki ga v času njegove odsotnosti nadomešča: …………………………………………….</w:t>
      </w:r>
    </w:p>
    <w:p w14:paraId="6129E51B" w14:textId="77777777" w:rsidR="007C1D33" w:rsidRPr="00862599" w:rsidRDefault="007C1D33" w:rsidP="003E13D0">
      <w:pPr>
        <w:tabs>
          <w:tab w:val="right" w:leader="dot" w:pos="9072"/>
        </w:tabs>
        <w:spacing w:after="120"/>
        <w:ind w:right="991"/>
      </w:pPr>
      <w:r w:rsidRPr="00862599">
        <w:t xml:space="preserve">S strani izvajalca je določen za vodjo elektro del: </w:t>
      </w:r>
      <w:r w:rsidRPr="00862599">
        <w:tab/>
      </w:r>
    </w:p>
    <w:p w14:paraId="1F472C9B" w14:textId="77777777" w:rsidR="007C1D33" w:rsidRPr="00862599" w:rsidRDefault="007C1D33" w:rsidP="003E13D0">
      <w:pPr>
        <w:ind w:right="991"/>
      </w:pPr>
      <w:r w:rsidRPr="00862599">
        <w:t xml:space="preserve">                              ki ga v času njegove odsotnosti nadomešča: …………………………………………….</w:t>
      </w:r>
    </w:p>
    <w:p w14:paraId="0886EA16" w14:textId="77777777" w:rsidR="007C1D33" w:rsidRPr="00862599" w:rsidRDefault="007C1D33" w:rsidP="003E13D0">
      <w:pPr>
        <w:ind w:right="991"/>
      </w:pPr>
    </w:p>
    <w:p w14:paraId="3ACF152D" w14:textId="77777777" w:rsidR="007C1D33" w:rsidRPr="00862599" w:rsidRDefault="007C1D33" w:rsidP="003E13D0">
      <w:pPr>
        <w:ind w:right="991"/>
      </w:pPr>
      <w:r w:rsidRPr="00862599">
        <w:t>Naročnik bo v skladu s Splošnimi pogoji pogodbe imenoval za inženirja: …………………………………………</w:t>
      </w:r>
    </w:p>
    <w:p w14:paraId="356C2841" w14:textId="77777777" w:rsidR="007C1D33" w:rsidRPr="00862599" w:rsidRDefault="007C1D33" w:rsidP="003E13D0">
      <w:pPr>
        <w:ind w:right="991"/>
      </w:pPr>
    </w:p>
    <w:p w14:paraId="11511557" w14:textId="77777777" w:rsidR="007C1D33" w:rsidRPr="00862599" w:rsidRDefault="007C1D33" w:rsidP="003E13D0">
      <w:pPr>
        <w:ind w:right="991"/>
      </w:pPr>
      <w:r w:rsidRPr="00862599">
        <w:t>Vodja gradnje mora prevzeti v izvajanje dela, za katere je imenovan in biti osebno prisoten pri vseh poklicnih nalogah, ki jih izvaja.</w:t>
      </w:r>
    </w:p>
    <w:p w14:paraId="6EAC6845" w14:textId="77777777" w:rsidR="007C1D33" w:rsidRPr="00862599" w:rsidRDefault="007C1D33" w:rsidP="003E13D0">
      <w:pPr>
        <w:ind w:right="991"/>
      </w:pPr>
    </w:p>
    <w:p w14:paraId="67290BB6" w14:textId="77777777" w:rsidR="007C1D33" w:rsidRPr="00862599" w:rsidRDefault="007C1D33" w:rsidP="003E13D0">
      <w:pPr>
        <w:keepNext/>
        <w:keepLines/>
        <w:numPr>
          <w:ilvl w:val="0"/>
          <w:numId w:val="41"/>
        </w:numPr>
        <w:spacing w:line="240" w:lineRule="auto"/>
        <w:ind w:right="991"/>
        <w:jc w:val="center"/>
      </w:pPr>
      <w:r w:rsidRPr="00862599">
        <w:t>člen</w:t>
      </w:r>
    </w:p>
    <w:p w14:paraId="2CB32DA5" w14:textId="77777777" w:rsidR="007C1D33" w:rsidRPr="00862599" w:rsidRDefault="007C1D33" w:rsidP="003E13D0">
      <w:pPr>
        <w:keepNext/>
        <w:keepLines/>
        <w:ind w:right="991"/>
      </w:pPr>
    </w:p>
    <w:p w14:paraId="70EAD553" w14:textId="77777777" w:rsidR="007C1D33" w:rsidRPr="00862599" w:rsidRDefault="007C1D33" w:rsidP="003E13D0">
      <w:pPr>
        <w:ind w:right="991"/>
        <w:rPr>
          <w:bCs/>
          <w:lang w:eastAsia="en-US"/>
        </w:rPr>
      </w:pPr>
      <w:r w:rsidRPr="00862599">
        <w:rPr>
          <w:bCs/>
          <w:lang w:eastAsia="en-US"/>
        </w:rPr>
        <w:t>Izvajalec je dolžan pred začetkom del naročniku sporočiti imena ključnih kadrov in predložiti dokazila o izpolnjevanju pogojev zahtevanih v dokumentaciji o izvedbi predmetnega naročila.</w:t>
      </w:r>
    </w:p>
    <w:p w14:paraId="7C06CECE" w14:textId="77777777" w:rsidR="007C1D33" w:rsidRPr="00862599" w:rsidRDefault="007C1D33" w:rsidP="003E13D0">
      <w:pPr>
        <w:ind w:right="991"/>
        <w:rPr>
          <w:bCs/>
          <w:lang w:eastAsia="en-US"/>
        </w:rPr>
      </w:pPr>
    </w:p>
    <w:p w14:paraId="2C38A634" w14:textId="77777777" w:rsidR="007C1D33" w:rsidRPr="00862599" w:rsidRDefault="007C1D33" w:rsidP="003E13D0">
      <w:pPr>
        <w:ind w:right="991"/>
        <w:rPr>
          <w:lang w:eastAsia="en-US"/>
        </w:rPr>
      </w:pPr>
      <w:r w:rsidRPr="00862599">
        <w:rPr>
          <w:bCs/>
          <w:lang w:eastAsia="en-US"/>
        </w:rPr>
        <w:t xml:space="preserve">Izvajalec ključnih kadrov, ki ju je navedel v ponudbi, ne sme zamenjati, razen iz opravičljivih razlogov (smrt, bolezen, prenehanje delovnega razmerja, starševski dopust). </w:t>
      </w:r>
      <w:r w:rsidRPr="00862599">
        <w:t>Ključni kader</w:t>
      </w:r>
      <w:r w:rsidRPr="00862599">
        <w:rPr>
          <w:bCs/>
          <w:lang w:eastAsia="en-US"/>
        </w:rPr>
        <w:t xml:space="preserve">, ki bo nadomestil oziroma zamenjal v predhodnem členu katerega od navedenih ključnih kadrov, mora izpolnjevati iste pogoje, kot jih je izpolnjeval zamenjani </w:t>
      </w:r>
      <w:r w:rsidRPr="00862599">
        <w:t>kader</w:t>
      </w:r>
      <w:r w:rsidRPr="00862599">
        <w:rPr>
          <w:bCs/>
          <w:lang w:eastAsia="en-US"/>
        </w:rPr>
        <w:t xml:space="preserve">, za kar izvajalec naročniku predloži dokazila o izpolnjevanju pogojev zahtevanih v dokumentaciji o izvedbi predmetnega naročila na novo predlaganega </w:t>
      </w:r>
      <w:r w:rsidRPr="00862599">
        <w:t>kadra</w:t>
      </w:r>
      <w:r w:rsidRPr="00862599">
        <w:rPr>
          <w:bCs/>
          <w:lang w:eastAsia="en-US"/>
        </w:rPr>
        <w:t xml:space="preserve">. </w:t>
      </w:r>
    </w:p>
    <w:p w14:paraId="144CEBFD" w14:textId="77777777" w:rsidR="007C1D33" w:rsidRPr="00862599" w:rsidRDefault="007C1D33" w:rsidP="003E13D0">
      <w:pPr>
        <w:ind w:right="991"/>
        <w:rPr>
          <w:lang w:val="pl-PL" w:eastAsia="en-US"/>
        </w:rPr>
      </w:pPr>
    </w:p>
    <w:p w14:paraId="66060D3E" w14:textId="77777777" w:rsidR="007C1D33" w:rsidRPr="00862599" w:rsidRDefault="007C1D33" w:rsidP="003E13D0">
      <w:pPr>
        <w:ind w:right="991"/>
        <w:rPr>
          <w:bCs/>
          <w:lang w:eastAsia="en-US"/>
        </w:rPr>
      </w:pPr>
      <w:r w:rsidRPr="00862599">
        <w:rPr>
          <w:lang w:val="pl-PL" w:eastAsia="en-US"/>
        </w:rPr>
        <w:lastRenderedPageBreak/>
        <w:t xml:space="preserve">V primeru potrebe po zamenjavi ključnega kadra, je izvajalec dolžan naročniku posredovati </w:t>
      </w:r>
      <w:r w:rsidRPr="00862599">
        <w:rPr>
          <w:bCs/>
          <w:lang w:eastAsia="en-US"/>
        </w:rPr>
        <w:t xml:space="preserve">predlog za zamenjavo z dokazili o izpolnjevanju pogojev zahtevanih v dokumentaciji o izvedbi predmetnega naročila za novo predlagani kader. </w:t>
      </w:r>
    </w:p>
    <w:p w14:paraId="1136F68B" w14:textId="77777777" w:rsidR="007C1D33" w:rsidRPr="00862599" w:rsidRDefault="007C1D33" w:rsidP="003E13D0">
      <w:pPr>
        <w:ind w:right="991"/>
        <w:rPr>
          <w:bCs/>
          <w:lang w:eastAsia="en-US"/>
        </w:rPr>
      </w:pPr>
    </w:p>
    <w:p w14:paraId="049CDF02" w14:textId="77777777" w:rsidR="007C1D33" w:rsidRPr="00862599" w:rsidRDefault="007C1D33" w:rsidP="003E13D0">
      <w:pPr>
        <w:ind w:right="991"/>
        <w:rPr>
          <w:bCs/>
          <w:lang w:eastAsia="en-US"/>
        </w:rPr>
      </w:pPr>
      <w:r w:rsidRPr="00862599">
        <w:rPr>
          <w:bCs/>
          <w:lang w:eastAsia="en-US"/>
        </w:rPr>
        <w:t xml:space="preserve">Naročnik bo v primerih iz prvega in drugega odstavka tega člena preveril ustreznost </w:t>
      </w:r>
      <w:r w:rsidRPr="00862599">
        <w:t>kadra</w:t>
      </w:r>
      <w:r w:rsidRPr="00862599">
        <w:rPr>
          <w:bCs/>
          <w:lang w:eastAsia="en-US"/>
        </w:rPr>
        <w:t>, predlaganega za zamenjavo in odločil, ali bo novo predlagani ključni kader</w:t>
      </w:r>
      <w:r w:rsidRPr="00862599">
        <w:t xml:space="preserve"> </w:t>
      </w:r>
      <w:r w:rsidRPr="00862599">
        <w:rPr>
          <w:bCs/>
          <w:lang w:eastAsia="en-US"/>
        </w:rPr>
        <w:t>odobril. Naročnik ne sme zavrniti predloga izvajalca po zamenjavi ključnega kadra</w:t>
      </w:r>
      <w:r w:rsidRPr="00862599">
        <w:t xml:space="preserve"> </w:t>
      </w:r>
      <w:r w:rsidRPr="00862599">
        <w:rPr>
          <w:bCs/>
          <w:lang w:eastAsia="en-US"/>
        </w:rPr>
        <w:t xml:space="preserve">tekom izvedbe pogodbe brez utemeljenega razloga. </w:t>
      </w:r>
    </w:p>
    <w:p w14:paraId="1123FF29" w14:textId="77777777" w:rsidR="007C1D33" w:rsidRPr="00862599" w:rsidRDefault="007C1D33" w:rsidP="003E13D0">
      <w:pPr>
        <w:ind w:right="991"/>
        <w:rPr>
          <w:lang w:eastAsia="en-US"/>
        </w:rPr>
      </w:pPr>
    </w:p>
    <w:p w14:paraId="2D007A8C" w14:textId="77777777" w:rsidR="007C1D33" w:rsidRPr="00862599" w:rsidRDefault="007C1D33" w:rsidP="003E13D0">
      <w:pPr>
        <w:ind w:right="991"/>
        <w:rPr>
          <w:lang w:val="pl-PL" w:eastAsia="en-US"/>
        </w:rPr>
      </w:pPr>
      <w:r w:rsidRPr="00862599">
        <w:rPr>
          <w:lang w:val="pl-PL" w:eastAsia="en-US"/>
        </w:rPr>
        <w:t xml:space="preserve">V primeru utemeljenih razlogov lahko zamenjavo </w:t>
      </w:r>
      <w:r w:rsidRPr="00862599">
        <w:rPr>
          <w:bCs/>
          <w:lang w:eastAsia="en-US"/>
        </w:rPr>
        <w:t>ključnega kadra</w:t>
      </w:r>
      <w:r w:rsidRPr="00862599">
        <w:t xml:space="preserve"> </w:t>
      </w:r>
      <w:r w:rsidRPr="00862599">
        <w:rPr>
          <w:lang w:val="pl-PL" w:eastAsia="en-US"/>
        </w:rPr>
        <w:t xml:space="preserve">zahteva naročnik sam. Izvajalec je dolžan podati predlog za potrditev novega </w:t>
      </w:r>
      <w:r w:rsidRPr="00862599">
        <w:t>kadra</w:t>
      </w:r>
      <w:r w:rsidRPr="00862599">
        <w:rPr>
          <w:lang w:val="pl-PL" w:eastAsia="en-US"/>
        </w:rPr>
        <w:t xml:space="preserve">, vključno z dokazili o izpolnjevanju pogojev, v najkrajšem možnem času. </w:t>
      </w:r>
    </w:p>
    <w:p w14:paraId="066A1E9C" w14:textId="77777777" w:rsidR="007C1D33" w:rsidRPr="00862599" w:rsidRDefault="007C1D33" w:rsidP="003E13D0">
      <w:pPr>
        <w:ind w:right="991"/>
      </w:pPr>
    </w:p>
    <w:p w14:paraId="302500AB" w14:textId="77777777" w:rsidR="007C1D33" w:rsidRPr="00862599" w:rsidRDefault="007C1D33" w:rsidP="003E13D0">
      <w:pPr>
        <w:ind w:right="991"/>
      </w:pPr>
      <w:r w:rsidRPr="00862599">
        <w:t>V primeru spremembe ključnega kadra bosta naročnik in izvajalec sklenila aneks k tej pogodbi.</w:t>
      </w:r>
    </w:p>
    <w:p w14:paraId="16976A3A" w14:textId="77777777" w:rsidR="007C1D33" w:rsidRPr="00862599" w:rsidRDefault="007C1D33" w:rsidP="003E13D0">
      <w:pPr>
        <w:ind w:right="991"/>
        <w:rPr>
          <w:strike/>
        </w:rPr>
      </w:pPr>
    </w:p>
    <w:p w14:paraId="49D2FF32" w14:textId="77777777" w:rsidR="007C1D33" w:rsidRPr="00862599" w:rsidRDefault="007C1D33" w:rsidP="003E13D0">
      <w:pPr>
        <w:ind w:right="991"/>
      </w:pPr>
    </w:p>
    <w:p w14:paraId="3E950FFC" w14:textId="77777777" w:rsidR="007C1D33" w:rsidRPr="00862599" w:rsidRDefault="007C1D33" w:rsidP="003E13D0">
      <w:pPr>
        <w:keepLines/>
        <w:ind w:right="991"/>
      </w:pPr>
      <w:r w:rsidRPr="00862599">
        <w:t>XIV. VSEBINA POGODBENE DOKUMENTACIJE</w:t>
      </w:r>
    </w:p>
    <w:p w14:paraId="779302D2" w14:textId="77777777" w:rsidR="007C1D33" w:rsidRPr="00862599" w:rsidRDefault="007C1D33" w:rsidP="003E13D0">
      <w:pPr>
        <w:keepNext/>
        <w:ind w:right="991"/>
      </w:pPr>
    </w:p>
    <w:p w14:paraId="5DE02F0B" w14:textId="77777777" w:rsidR="007C1D33" w:rsidRPr="00862599" w:rsidRDefault="007C1D33" w:rsidP="003E13D0">
      <w:pPr>
        <w:keepNext/>
        <w:numPr>
          <w:ilvl w:val="0"/>
          <w:numId w:val="41"/>
        </w:numPr>
        <w:spacing w:line="240" w:lineRule="auto"/>
        <w:ind w:right="991"/>
        <w:jc w:val="center"/>
      </w:pPr>
      <w:r w:rsidRPr="00862599">
        <w:t>člen</w:t>
      </w:r>
    </w:p>
    <w:p w14:paraId="7C79A377" w14:textId="77777777" w:rsidR="007C1D33" w:rsidRPr="00862599" w:rsidRDefault="007C1D33" w:rsidP="003E13D0">
      <w:pPr>
        <w:keepNext/>
        <w:ind w:right="991"/>
        <w:jc w:val="center"/>
        <w:rPr>
          <w:b/>
        </w:rPr>
      </w:pPr>
    </w:p>
    <w:p w14:paraId="618110B4" w14:textId="77777777" w:rsidR="007C1D33" w:rsidRPr="00862599" w:rsidRDefault="007C1D33" w:rsidP="003E13D0">
      <w:pPr>
        <w:keepNext/>
        <w:spacing w:after="100"/>
        <w:ind w:right="991"/>
      </w:pPr>
      <w:r w:rsidRPr="00862599">
        <w:t>Pogodbeni stranki sta soglasni, da so sestavni del te pogodbe še naslednji dokumenti, ki se jih bo tolmačilo po vrstnem redu, kot so navedeni:</w:t>
      </w:r>
    </w:p>
    <w:p w14:paraId="2F6AA8A0" w14:textId="77777777" w:rsidR="007C1D33" w:rsidRPr="00862599" w:rsidRDefault="007C1D33" w:rsidP="003E13D0">
      <w:pPr>
        <w:pStyle w:val="Odstavekseznama"/>
        <w:numPr>
          <w:ilvl w:val="0"/>
          <w:numId w:val="33"/>
        </w:numPr>
        <w:tabs>
          <w:tab w:val="left" w:pos="993"/>
        </w:tabs>
        <w:spacing w:line="240" w:lineRule="auto"/>
        <w:ind w:right="991"/>
        <w:contextualSpacing/>
        <w:jc w:val="left"/>
        <w:rPr>
          <w:szCs w:val="20"/>
        </w:rPr>
      </w:pPr>
      <w:r w:rsidRPr="00862599">
        <w:rPr>
          <w:szCs w:val="20"/>
        </w:rPr>
        <w:t>Pogodba (pogodbeni sporazum),</w:t>
      </w:r>
    </w:p>
    <w:p w14:paraId="29D3D6CC" w14:textId="77777777" w:rsidR="007C1D33" w:rsidRPr="00862599" w:rsidRDefault="007C1D33" w:rsidP="003E13D0">
      <w:pPr>
        <w:pStyle w:val="Odstavekseznama"/>
        <w:numPr>
          <w:ilvl w:val="0"/>
          <w:numId w:val="33"/>
        </w:numPr>
        <w:tabs>
          <w:tab w:val="left" w:pos="993"/>
        </w:tabs>
        <w:spacing w:line="240" w:lineRule="auto"/>
        <w:ind w:right="991"/>
        <w:contextualSpacing/>
        <w:jc w:val="left"/>
        <w:rPr>
          <w:szCs w:val="20"/>
        </w:rPr>
      </w:pPr>
      <w:r w:rsidRPr="00862599">
        <w:rPr>
          <w:szCs w:val="20"/>
        </w:rPr>
        <w:t>Zahteve naročnika</w:t>
      </w:r>
    </w:p>
    <w:p w14:paraId="3EE40D54" w14:textId="77777777" w:rsidR="007C1D33" w:rsidRPr="00862599" w:rsidRDefault="007C1D33" w:rsidP="003E13D0">
      <w:pPr>
        <w:pStyle w:val="Odstavekseznama"/>
        <w:numPr>
          <w:ilvl w:val="0"/>
          <w:numId w:val="33"/>
        </w:numPr>
        <w:tabs>
          <w:tab w:val="left" w:pos="993"/>
        </w:tabs>
        <w:spacing w:line="240" w:lineRule="auto"/>
        <w:ind w:right="991"/>
        <w:contextualSpacing/>
        <w:jc w:val="left"/>
        <w:rPr>
          <w:szCs w:val="20"/>
        </w:rPr>
      </w:pPr>
      <w:r w:rsidRPr="00862599">
        <w:rPr>
          <w:szCs w:val="20"/>
        </w:rPr>
        <w:t>Dodatek k ponudbi,</w:t>
      </w:r>
    </w:p>
    <w:p w14:paraId="4DE0125A" w14:textId="77777777" w:rsidR="007C1D33" w:rsidRPr="00862599" w:rsidRDefault="007C1D33" w:rsidP="003E13D0">
      <w:pPr>
        <w:pStyle w:val="Odstavekseznama"/>
        <w:numPr>
          <w:ilvl w:val="0"/>
          <w:numId w:val="33"/>
        </w:numPr>
        <w:tabs>
          <w:tab w:val="left" w:pos="993"/>
        </w:tabs>
        <w:spacing w:line="240" w:lineRule="auto"/>
        <w:ind w:right="991"/>
        <w:contextualSpacing/>
        <w:jc w:val="left"/>
        <w:rPr>
          <w:szCs w:val="20"/>
        </w:rPr>
      </w:pPr>
      <w:r w:rsidRPr="00862599">
        <w:rPr>
          <w:szCs w:val="20"/>
        </w:rPr>
        <w:t xml:space="preserve">Posebni pogoji pogodbe, </w:t>
      </w:r>
    </w:p>
    <w:p w14:paraId="282CE16F" w14:textId="77777777" w:rsidR="007C1D33" w:rsidRPr="00862599" w:rsidRDefault="007C1D33" w:rsidP="003E13D0">
      <w:pPr>
        <w:pStyle w:val="Odstavekseznama"/>
        <w:numPr>
          <w:ilvl w:val="0"/>
          <w:numId w:val="33"/>
        </w:numPr>
        <w:tabs>
          <w:tab w:val="left" w:pos="993"/>
        </w:tabs>
        <w:spacing w:line="240" w:lineRule="auto"/>
        <w:ind w:right="991"/>
        <w:contextualSpacing/>
        <w:jc w:val="left"/>
        <w:rPr>
          <w:szCs w:val="20"/>
        </w:rPr>
      </w:pPr>
      <w:r w:rsidRPr="00862599">
        <w:rPr>
          <w:szCs w:val="20"/>
        </w:rPr>
        <w:t>Splošni pogoji pogodbe,</w:t>
      </w:r>
    </w:p>
    <w:p w14:paraId="5CD137E3" w14:textId="77777777" w:rsidR="007C1D33" w:rsidRPr="00862599" w:rsidRDefault="007C1D33" w:rsidP="003E13D0">
      <w:pPr>
        <w:pStyle w:val="Odstavekseznama"/>
        <w:numPr>
          <w:ilvl w:val="0"/>
          <w:numId w:val="33"/>
        </w:numPr>
        <w:tabs>
          <w:tab w:val="left" w:pos="993"/>
        </w:tabs>
        <w:spacing w:line="240" w:lineRule="auto"/>
        <w:ind w:right="991"/>
        <w:contextualSpacing/>
        <w:jc w:val="left"/>
        <w:rPr>
          <w:szCs w:val="20"/>
        </w:rPr>
      </w:pPr>
      <w:r w:rsidRPr="00862599">
        <w:rPr>
          <w:szCs w:val="20"/>
        </w:rPr>
        <w:t>Ponudbeni predračun,</w:t>
      </w:r>
    </w:p>
    <w:p w14:paraId="6159F420" w14:textId="77777777" w:rsidR="007C1D33" w:rsidRPr="00862599" w:rsidRDefault="007C1D33" w:rsidP="003E13D0">
      <w:pPr>
        <w:pStyle w:val="Odstavekseznama"/>
        <w:numPr>
          <w:ilvl w:val="0"/>
          <w:numId w:val="33"/>
        </w:numPr>
        <w:tabs>
          <w:tab w:val="left" w:pos="993"/>
        </w:tabs>
        <w:spacing w:line="240" w:lineRule="auto"/>
        <w:ind w:right="991"/>
        <w:contextualSpacing/>
        <w:jc w:val="left"/>
        <w:rPr>
          <w:szCs w:val="20"/>
        </w:rPr>
      </w:pPr>
      <w:r w:rsidRPr="00862599">
        <w:rPr>
          <w:szCs w:val="20"/>
        </w:rPr>
        <w:t>Pravni akt o skupni izvedbi naročila, kadar je kot najugodnejša izbrana skupna ponudba skupine izvajalcev,</w:t>
      </w:r>
    </w:p>
    <w:p w14:paraId="52F768B5" w14:textId="77777777" w:rsidR="007C1D33" w:rsidRPr="00862599" w:rsidRDefault="007C1D33" w:rsidP="003E13D0">
      <w:pPr>
        <w:pStyle w:val="Odstavekseznama"/>
        <w:numPr>
          <w:ilvl w:val="0"/>
          <w:numId w:val="33"/>
        </w:numPr>
        <w:tabs>
          <w:tab w:val="left" w:pos="993"/>
        </w:tabs>
        <w:spacing w:line="240" w:lineRule="auto"/>
        <w:ind w:right="991"/>
        <w:contextualSpacing/>
        <w:jc w:val="left"/>
        <w:rPr>
          <w:bCs/>
          <w:szCs w:val="20"/>
        </w:rPr>
      </w:pPr>
      <w:r w:rsidRPr="00862599">
        <w:rPr>
          <w:szCs w:val="20"/>
        </w:rPr>
        <w:t>Soglasja podizvajalcev,</w:t>
      </w:r>
    </w:p>
    <w:p w14:paraId="7878D5F8" w14:textId="77777777" w:rsidR="007C1D33" w:rsidRPr="00862599" w:rsidRDefault="007C1D33" w:rsidP="003E13D0">
      <w:pPr>
        <w:pStyle w:val="Odstavekseznama"/>
        <w:numPr>
          <w:ilvl w:val="0"/>
          <w:numId w:val="33"/>
        </w:numPr>
        <w:tabs>
          <w:tab w:val="left" w:pos="993"/>
        </w:tabs>
        <w:spacing w:line="240" w:lineRule="auto"/>
        <w:ind w:right="991"/>
        <w:contextualSpacing/>
        <w:jc w:val="left"/>
        <w:rPr>
          <w:bCs/>
          <w:szCs w:val="20"/>
        </w:rPr>
      </w:pPr>
      <w:r w:rsidRPr="00862599">
        <w:rPr>
          <w:bCs/>
          <w:szCs w:val="20"/>
        </w:rPr>
        <w:t xml:space="preserve">Drugi dokumenti, ki predstavljajo del </w:t>
      </w:r>
      <w:proofErr w:type="gramStart"/>
      <w:r w:rsidRPr="00862599">
        <w:rPr>
          <w:bCs/>
          <w:szCs w:val="20"/>
        </w:rPr>
        <w:t>pogodbe.«</w:t>
      </w:r>
      <w:proofErr w:type="gramEnd"/>
      <w:r w:rsidRPr="00862599">
        <w:rPr>
          <w:bCs/>
          <w:szCs w:val="20"/>
        </w:rPr>
        <w:t xml:space="preserve"> </w:t>
      </w:r>
    </w:p>
    <w:p w14:paraId="4EB592B7" w14:textId="77777777" w:rsidR="007C1D33" w:rsidRPr="00862599" w:rsidRDefault="007C1D33" w:rsidP="003E13D0">
      <w:pPr>
        <w:ind w:left="567" w:right="991"/>
      </w:pPr>
    </w:p>
    <w:p w14:paraId="26CA47A1" w14:textId="77777777" w:rsidR="007C1D33" w:rsidRPr="00862599" w:rsidRDefault="007C1D33" w:rsidP="003E13D0">
      <w:pPr>
        <w:ind w:left="567" w:right="991"/>
      </w:pPr>
    </w:p>
    <w:p w14:paraId="392ABA77" w14:textId="77777777" w:rsidR="007C1D33" w:rsidRPr="00862599" w:rsidRDefault="007C1D33" w:rsidP="003E13D0">
      <w:pPr>
        <w:ind w:right="991"/>
      </w:pPr>
      <w:r w:rsidRPr="00862599">
        <w:t>XV. PROTIKORUPCIJSKA KLAVZULA</w:t>
      </w:r>
    </w:p>
    <w:p w14:paraId="37402BF1" w14:textId="77777777" w:rsidR="007C1D33" w:rsidRPr="00862599" w:rsidRDefault="007C1D33" w:rsidP="003E13D0">
      <w:pPr>
        <w:ind w:left="567" w:right="991" w:hanging="567"/>
      </w:pPr>
    </w:p>
    <w:p w14:paraId="33E285AF" w14:textId="77777777" w:rsidR="007C1D33" w:rsidRPr="00862599" w:rsidRDefault="007C1D33" w:rsidP="003E13D0">
      <w:pPr>
        <w:numPr>
          <w:ilvl w:val="0"/>
          <w:numId w:val="41"/>
        </w:numPr>
        <w:spacing w:line="240" w:lineRule="auto"/>
        <w:ind w:right="991"/>
        <w:jc w:val="center"/>
      </w:pPr>
      <w:r w:rsidRPr="00862599">
        <w:t>člen</w:t>
      </w:r>
    </w:p>
    <w:p w14:paraId="142F48D8" w14:textId="77777777" w:rsidR="007C1D33" w:rsidRPr="00862599" w:rsidRDefault="007C1D33" w:rsidP="003E13D0">
      <w:pPr>
        <w:ind w:left="567" w:right="991" w:hanging="567"/>
      </w:pPr>
    </w:p>
    <w:p w14:paraId="750A37C5" w14:textId="067ACB62" w:rsidR="007C1D33" w:rsidRPr="00862599" w:rsidRDefault="007C1D33" w:rsidP="003E13D0">
      <w:pPr>
        <w:ind w:right="991"/>
      </w:pPr>
      <w:r w:rsidRPr="00862599">
        <w:t>Pogodben</w:t>
      </w:r>
      <w:r w:rsidR="00B12D67" w:rsidRPr="00862599">
        <w:t>e</w:t>
      </w:r>
      <w:r w:rsidRPr="00862599">
        <w:t xml:space="preserve"> strank</w:t>
      </w:r>
      <w:r w:rsidR="00B12D67" w:rsidRPr="00862599">
        <w:t>e</w:t>
      </w:r>
      <w:r w:rsidRPr="00862599">
        <w:t xml:space="preserve"> se zavezuje</w:t>
      </w:r>
      <w:r w:rsidR="00B12D67" w:rsidRPr="00862599">
        <w:t>jo</w:t>
      </w:r>
      <w:r w:rsidRPr="00862599">
        <w:t>, da se bo</w:t>
      </w:r>
      <w:r w:rsidR="00B12D67" w:rsidRPr="00862599">
        <w:t>do</w:t>
      </w:r>
      <w:r w:rsidRPr="00862599">
        <w:t xml:space="preserve"> vzdržal</w:t>
      </w:r>
      <w:r w:rsidR="00B12D67" w:rsidRPr="00862599">
        <w:t>e</w:t>
      </w:r>
      <w:r w:rsidRPr="00862599">
        <w:t xml:space="preserve"> vsakršnega ravnanja oziroma opustitve, pri katerem-i kdo v imenu ali na račun druge pogodbene stranke, predstavniku ali posredniku organa ali organizacije iz javnega sektorja obljubi, ponudi ali da kakšno nedovoljeno korist za:</w:t>
      </w:r>
    </w:p>
    <w:p w14:paraId="240A6E57" w14:textId="77777777" w:rsidR="007C1D33" w:rsidRPr="00862599" w:rsidRDefault="007C1D33" w:rsidP="003E13D0">
      <w:pPr>
        <w:ind w:left="567" w:right="991" w:hanging="567"/>
      </w:pPr>
      <w:r w:rsidRPr="00862599">
        <w:t xml:space="preserve">- pridobitev posla, </w:t>
      </w:r>
    </w:p>
    <w:p w14:paraId="3F37B721" w14:textId="77777777" w:rsidR="007C1D33" w:rsidRPr="00862599" w:rsidRDefault="007C1D33" w:rsidP="003E13D0">
      <w:pPr>
        <w:ind w:left="567" w:right="991" w:hanging="567"/>
      </w:pPr>
      <w:r w:rsidRPr="00862599">
        <w:t>- sklenitev posla pod ugodnejšimi pogoji,</w:t>
      </w:r>
    </w:p>
    <w:p w14:paraId="57793751" w14:textId="77777777" w:rsidR="007C1D33" w:rsidRPr="00862599" w:rsidRDefault="007C1D33" w:rsidP="003E13D0">
      <w:pPr>
        <w:ind w:left="567" w:right="991" w:hanging="567"/>
      </w:pPr>
      <w:r w:rsidRPr="00862599">
        <w:t xml:space="preserve">- za opustitev dolžnega nadzora nad izvajanjem pogodbenih obveznosti ali </w:t>
      </w:r>
    </w:p>
    <w:p w14:paraId="604BFF75" w14:textId="77777777" w:rsidR="007C1D33" w:rsidRPr="00862599" w:rsidRDefault="007C1D33" w:rsidP="003E13D0">
      <w:pPr>
        <w:ind w:right="991"/>
      </w:pPr>
      <w:r w:rsidRPr="00862599">
        <w:t xml:space="preserve">- za drugo ravnanje ali opustitev, s katerim je družbi povzročena škoda ali je omogočena pridobitev nedovoljene koristi predstavniku družbe, posredniku organa ali organizacije iz javnega sektorja, drugi pogodbeni stranki ali njenemu predstavniku, zastopniku ali posredniku. </w:t>
      </w:r>
    </w:p>
    <w:p w14:paraId="5E940DF5" w14:textId="77777777" w:rsidR="007C1D33" w:rsidRPr="00862599" w:rsidRDefault="007C1D33" w:rsidP="003E13D0">
      <w:pPr>
        <w:ind w:right="991"/>
      </w:pPr>
    </w:p>
    <w:p w14:paraId="70E863C4" w14:textId="77777777" w:rsidR="007C1D33" w:rsidRPr="00862599" w:rsidRDefault="007C1D33" w:rsidP="003E13D0">
      <w:pPr>
        <w:ind w:right="991"/>
      </w:pPr>
      <w:r w:rsidRPr="00862599">
        <w:t xml:space="preserve">V primeru kršitve ali poskusa kršitve te klavzule, je že sklenjena in veljavna pogodba nična, če pa pogodba še ni veljavna, se šteje, da pogodba ni bila sklenjena. </w:t>
      </w:r>
    </w:p>
    <w:p w14:paraId="1E484865" w14:textId="77777777" w:rsidR="007C1D33" w:rsidRPr="00862599" w:rsidRDefault="007C1D33" w:rsidP="003E13D0">
      <w:pPr>
        <w:ind w:right="991"/>
      </w:pPr>
    </w:p>
    <w:p w14:paraId="560E1DA3" w14:textId="77777777" w:rsidR="007C1D33" w:rsidRPr="00862599" w:rsidRDefault="007C1D33" w:rsidP="003E13D0">
      <w:pPr>
        <w:ind w:right="991"/>
      </w:pPr>
      <w:r w:rsidRPr="00862599">
        <w:lastRenderedPageBreak/>
        <w:t xml:space="preserve">Naročnik mora v primeru ugotovitve domnevnega obstoja okoliščin ali obvestila komisije oz. drugih organov o domnevnem nastanku okoliščin iz prvega odstavka tega člena začeti postopek ugotavljanja ničnosti pogodbe. </w:t>
      </w:r>
    </w:p>
    <w:p w14:paraId="7693D2F9" w14:textId="77777777" w:rsidR="007C1D33" w:rsidRPr="00862599" w:rsidRDefault="007C1D33" w:rsidP="003E13D0">
      <w:pPr>
        <w:ind w:left="567" w:right="991" w:hanging="567"/>
      </w:pPr>
    </w:p>
    <w:p w14:paraId="201195B7" w14:textId="1A43C6F7" w:rsidR="007C1D33" w:rsidRPr="00862599" w:rsidRDefault="007C1D33" w:rsidP="003E13D0">
      <w:pPr>
        <w:ind w:right="991"/>
      </w:pPr>
      <w:r w:rsidRPr="00862599">
        <w:t>Pogodben</w:t>
      </w:r>
      <w:r w:rsidR="0092613A" w:rsidRPr="00862599">
        <w:t>e</w:t>
      </w:r>
      <w:r w:rsidRPr="00862599">
        <w:t xml:space="preserve"> strank</w:t>
      </w:r>
      <w:r w:rsidR="0092613A" w:rsidRPr="00862599">
        <w:t>e</w:t>
      </w:r>
      <w:r w:rsidRPr="00862599">
        <w:t xml:space="preserve"> obenem ugotavlja</w:t>
      </w:r>
      <w:r w:rsidR="009B64CB" w:rsidRPr="00862599">
        <w:t>jo</w:t>
      </w:r>
      <w:r w:rsidRPr="00862599">
        <w:t>, da glede na dostopne podatke ni podano nasprotje interesov v smislu določil veljavne zakonodaje.</w:t>
      </w:r>
    </w:p>
    <w:p w14:paraId="5DA95FAD" w14:textId="77777777" w:rsidR="007C1D33" w:rsidRPr="00862599" w:rsidRDefault="007C1D33" w:rsidP="003E13D0">
      <w:pPr>
        <w:ind w:right="991"/>
      </w:pPr>
    </w:p>
    <w:p w14:paraId="45C853A7" w14:textId="77777777" w:rsidR="007C1D33" w:rsidRPr="00862599" w:rsidRDefault="007C1D33" w:rsidP="003E13D0">
      <w:pPr>
        <w:ind w:right="991"/>
      </w:pPr>
    </w:p>
    <w:p w14:paraId="313E0569" w14:textId="77777777" w:rsidR="007C1D33" w:rsidRPr="00862599" w:rsidRDefault="007C1D33" w:rsidP="003E13D0">
      <w:pPr>
        <w:ind w:right="991"/>
      </w:pPr>
      <w:r w:rsidRPr="00862599">
        <w:t>XVI. KONČNE DOLOČBE</w:t>
      </w:r>
    </w:p>
    <w:p w14:paraId="33625B85" w14:textId="77777777" w:rsidR="007C1D33" w:rsidRPr="00862599" w:rsidRDefault="007C1D33" w:rsidP="003E13D0">
      <w:pPr>
        <w:ind w:right="991"/>
      </w:pPr>
    </w:p>
    <w:p w14:paraId="5F5DD701" w14:textId="77777777" w:rsidR="007C1D33" w:rsidRPr="00862599" w:rsidRDefault="007C1D33" w:rsidP="003E13D0">
      <w:pPr>
        <w:keepNext/>
        <w:keepLines/>
        <w:numPr>
          <w:ilvl w:val="0"/>
          <w:numId w:val="41"/>
        </w:numPr>
        <w:spacing w:line="240" w:lineRule="auto"/>
        <w:ind w:right="991"/>
        <w:jc w:val="center"/>
      </w:pPr>
      <w:r w:rsidRPr="00862599">
        <w:t>člen</w:t>
      </w:r>
    </w:p>
    <w:p w14:paraId="2E0E2B77" w14:textId="77777777" w:rsidR="007C1D33" w:rsidRPr="00862599" w:rsidRDefault="007C1D33" w:rsidP="003E13D0">
      <w:pPr>
        <w:ind w:right="991"/>
      </w:pPr>
    </w:p>
    <w:p w14:paraId="70A62F7F" w14:textId="77777777" w:rsidR="007C1D33" w:rsidRPr="00862599" w:rsidRDefault="007C1D33" w:rsidP="003E13D0">
      <w:pPr>
        <w:ind w:right="991"/>
      </w:pPr>
      <w:r w:rsidRPr="00862599">
        <w:t>Ta pogodba je sklenjena pod razveznim pogojem, ki se uresniči v primeru izpolnitve ene od naslednjih okoliščin:</w:t>
      </w:r>
    </w:p>
    <w:p w14:paraId="32790EFA" w14:textId="77777777" w:rsidR="007C1D33" w:rsidRPr="00862599" w:rsidRDefault="007C1D33" w:rsidP="003E13D0">
      <w:pPr>
        <w:ind w:left="709" w:right="991" w:hanging="709"/>
      </w:pPr>
      <w:r w:rsidRPr="00862599">
        <w:t>-</w:t>
      </w:r>
      <w:r w:rsidRPr="00862599">
        <w:tab/>
        <w:t xml:space="preserve">če bo naročnik seznanjen, da je sodišče s pravnomočno odločitvijo ugotovilo kršitev obveznosti delovne, okoljske ali socialne zakonodaje s strani izvajalca ali podizvajalca ali </w:t>
      </w:r>
    </w:p>
    <w:p w14:paraId="69405FC4" w14:textId="77777777" w:rsidR="007C1D33" w:rsidRPr="00862599" w:rsidRDefault="007C1D33" w:rsidP="003E13D0">
      <w:pPr>
        <w:ind w:left="709" w:right="991" w:hanging="709"/>
      </w:pPr>
      <w:r w:rsidRPr="00862599">
        <w:t>-</w:t>
      </w:r>
      <w:r w:rsidRPr="00862599">
        <w:tab/>
        <w:t>če bo naročnik seznanjen, da je pristojni državni organ pri izvajalcu ali podizvajalcu v času izvajanja pogodbe ugotovil najmanj dve kršitvi v zvezi s:</w:t>
      </w:r>
    </w:p>
    <w:p w14:paraId="65A6BEF6" w14:textId="77777777" w:rsidR="007C1D33" w:rsidRPr="00862599" w:rsidRDefault="007C1D33" w:rsidP="003E13D0">
      <w:pPr>
        <w:ind w:right="991" w:firstLine="709"/>
      </w:pPr>
      <w:r w:rsidRPr="00862599">
        <w:t xml:space="preserve">- plačilom za delo, </w:t>
      </w:r>
    </w:p>
    <w:p w14:paraId="48F8DEA0" w14:textId="77777777" w:rsidR="007C1D33" w:rsidRPr="00862599" w:rsidRDefault="007C1D33" w:rsidP="003E13D0">
      <w:pPr>
        <w:ind w:right="991" w:firstLine="709"/>
      </w:pPr>
      <w:r w:rsidRPr="00862599">
        <w:t xml:space="preserve">- delovnim časom, </w:t>
      </w:r>
    </w:p>
    <w:p w14:paraId="0E817240" w14:textId="77777777" w:rsidR="007C1D33" w:rsidRPr="00862599" w:rsidRDefault="007C1D33" w:rsidP="003E13D0">
      <w:pPr>
        <w:ind w:right="991" w:firstLine="709"/>
      </w:pPr>
      <w:r w:rsidRPr="00862599">
        <w:t xml:space="preserve">- počitki, </w:t>
      </w:r>
    </w:p>
    <w:p w14:paraId="1708B7BA" w14:textId="77777777" w:rsidR="007C1D33" w:rsidRPr="00862599" w:rsidRDefault="007C1D33" w:rsidP="003E13D0">
      <w:pPr>
        <w:ind w:left="709" w:right="991"/>
      </w:pPr>
      <w:r w:rsidRPr="00862599">
        <w:t xml:space="preserve">- opravljanjem dela na podlagi pogodb civilnega prava kljub obstoju elementov delovnega razmerja ali v zvezi z zaposlovanjem na črno </w:t>
      </w:r>
    </w:p>
    <w:p w14:paraId="447D1012" w14:textId="77777777" w:rsidR="007C1D33" w:rsidRPr="00862599" w:rsidRDefault="007C1D33" w:rsidP="003E13D0">
      <w:pPr>
        <w:ind w:left="709" w:right="991"/>
      </w:pPr>
      <w:r w:rsidRPr="00862599">
        <w:t>in za kateri mu je bila s pravnomočno odločitvijo ali več pravnomočnimi odločitvami izrečena globa za prekršek,</w:t>
      </w:r>
    </w:p>
    <w:p w14:paraId="0CDE508B" w14:textId="77777777" w:rsidR="007C1D33" w:rsidRPr="00862599" w:rsidRDefault="007C1D33" w:rsidP="003E13D0">
      <w:pPr>
        <w:ind w:right="991"/>
      </w:pPr>
      <w:r w:rsidRPr="00862599">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7C49B58" w14:textId="77777777" w:rsidR="007C1D33" w:rsidRPr="00862599" w:rsidRDefault="007C1D33" w:rsidP="003E13D0">
      <w:pPr>
        <w:ind w:right="991"/>
      </w:pPr>
    </w:p>
    <w:p w14:paraId="5C88574F" w14:textId="77777777" w:rsidR="007C1D33" w:rsidRPr="00862599" w:rsidRDefault="007C1D33" w:rsidP="003E13D0">
      <w:pPr>
        <w:ind w:right="991"/>
      </w:pPr>
      <w:bookmarkStart w:id="323" w:name="_Hlk92195643"/>
      <w:r w:rsidRPr="00862599">
        <w:t>Ne glede na prejšnji odstavek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bookmarkEnd w:id="323"/>
    <w:p w14:paraId="758A5174" w14:textId="77777777" w:rsidR="007C1D33" w:rsidRPr="00862599" w:rsidRDefault="007C1D33" w:rsidP="003E13D0">
      <w:pPr>
        <w:ind w:right="991"/>
      </w:pPr>
    </w:p>
    <w:p w14:paraId="5663D496" w14:textId="77777777" w:rsidR="007C1D33" w:rsidRPr="00862599" w:rsidRDefault="007C1D33" w:rsidP="003E13D0">
      <w:pPr>
        <w:ind w:right="991"/>
      </w:pPr>
      <w:r w:rsidRPr="00862599">
        <w:t>V primeru izpolnitve okoliščine in pogojev iz prvega odstavka se šteje, da je pogodba razvezana z dnem sklenitve nove pogodbe o izvedbi javnega naročila za predmetno naročilo. O datumu sklenitve nove pogodbe bo naročnik obvestil izvajalca.</w:t>
      </w:r>
    </w:p>
    <w:p w14:paraId="4EDF6BAA" w14:textId="77777777" w:rsidR="007C1D33" w:rsidRPr="00862599" w:rsidRDefault="007C1D33" w:rsidP="003E13D0">
      <w:pPr>
        <w:ind w:right="991"/>
      </w:pPr>
    </w:p>
    <w:p w14:paraId="6C32252F" w14:textId="77777777" w:rsidR="007C1D33" w:rsidRPr="00862599" w:rsidRDefault="007C1D33" w:rsidP="003E13D0">
      <w:pPr>
        <w:ind w:right="991"/>
      </w:pPr>
      <w:r w:rsidRPr="00862599">
        <w:t>Če naročnik v roku 30 dni od seznanitve s kršitvijo ne začne novega postopka javnega naročila, se šteje, da je pogodba razvezana trideseti dan od seznanitve s kršitvijo.</w:t>
      </w:r>
    </w:p>
    <w:p w14:paraId="5AC96067" w14:textId="77777777" w:rsidR="007C1D33" w:rsidRPr="00862599" w:rsidRDefault="007C1D33" w:rsidP="003E13D0">
      <w:pPr>
        <w:spacing w:after="120"/>
        <w:ind w:right="991"/>
      </w:pPr>
    </w:p>
    <w:p w14:paraId="7A8431A5" w14:textId="77777777" w:rsidR="007C1D33" w:rsidRPr="00862599" w:rsidRDefault="007C1D33" w:rsidP="003E13D0">
      <w:pPr>
        <w:keepNext/>
        <w:keepLines/>
        <w:numPr>
          <w:ilvl w:val="0"/>
          <w:numId w:val="41"/>
        </w:numPr>
        <w:spacing w:line="240" w:lineRule="auto"/>
        <w:ind w:right="991"/>
        <w:jc w:val="center"/>
      </w:pPr>
      <w:r w:rsidRPr="00862599">
        <w:t>člen</w:t>
      </w:r>
    </w:p>
    <w:p w14:paraId="3C718C2A" w14:textId="77777777" w:rsidR="007C1D33" w:rsidRPr="00862599" w:rsidRDefault="007C1D33" w:rsidP="003E13D0">
      <w:pPr>
        <w:ind w:right="991"/>
      </w:pPr>
    </w:p>
    <w:p w14:paraId="6B1AFF99" w14:textId="77777777" w:rsidR="007C1D33" w:rsidRPr="00862599" w:rsidRDefault="007C1D33" w:rsidP="003E13D0">
      <w:pPr>
        <w:ind w:right="991"/>
      </w:pPr>
      <w:r w:rsidRPr="00862599">
        <w:t>Med veljavnostjo pogodbe o izvedbi javnega naročila lahko naročnik ne glede na določbe zakona, ki ureja obligacijska razmerja, odstopi od pogodbe v primeru nastopa okoliščin, ki so opredeljene v 96. členu ZJN-3.</w:t>
      </w:r>
    </w:p>
    <w:p w14:paraId="05CC7058" w14:textId="77777777" w:rsidR="007C1D33" w:rsidRPr="00862599" w:rsidRDefault="007C1D33" w:rsidP="003E13D0">
      <w:pPr>
        <w:ind w:right="991"/>
      </w:pPr>
    </w:p>
    <w:p w14:paraId="0EFE98D8" w14:textId="77777777" w:rsidR="007C1D33" w:rsidRPr="00862599" w:rsidRDefault="007C1D33" w:rsidP="003E13D0">
      <w:pPr>
        <w:numPr>
          <w:ilvl w:val="0"/>
          <w:numId w:val="41"/>
        </w:numPr>
        <w:spacing w:line="240" w:lineRule="auto"/>
        <w:ind w:right="991"/>
        <w:jc w:val="center"/>
      </w:pPr>
      <w:r w:rsidRPr="00862599">
        <w:t>člen</w:t>
      </w:r>
    </w:p>
    <w:p w14:paraId="583A44C6" w14:textId="77777777" w:rsidR="007C1D33" w:rsidRPr="00862599" w:rsidRDefault="007C1D33" w:rsidP="003E13D0">
      <w:pPr>
        <w:ind w:right="991"/>
        <w:jc w:val="center"/>
        <w:rPr>
          <w:b/>
        </w:rPr>
      </w:pPr>
    </w:p>
    <w:p w14:paraId="4E6D4382" w14:textId="77777777" w:rsidR="007C1D33" w:rsidRPr="00862599" w:rsidRDefault="007C1D33" w:rsidP="003E13D0">
      <w:pPr>
        <w:ind w:right="991"/>
      </w:pPr>
    </w:p>
    <w:p w14:paraId="50C3BB6D" w14:textId="77777777" w:rsidR="007C1D33" w:rsidRPr="00862599" w:rsidRDefault="007C1D33" w:rsidP="003E13D0">
      <w:pPr>
        <w:ind w:right="991"/>
      </w:pPr>
      <w:r w:rsidRPr="00862599">
        <w:t xml:space="preserve">Pogodbene stranke so sporazumne, da je nastop učinkovanja pravic in obveznosti iz te pogodbe   neodvisen od dejstva, ali je uporabnik s podpisom te pogodbe pristopil k pogodbenemu razmerju, </w:t>
      </w:r>
    </w:p>
    <w:p w14:paraId="7FFA1F55" w14:textId="77777777" w:rsidR="007C1D33" w:rsidRPr="00862599" w:rsidRDefault="007C1D33" w:rsidP="003E13D0">
      <w:pPr>
        <w:ind w:right="991"/>
      </w:pPr>
      <w:r w:rsidRPr="00862599">
        <w:t>Pogodba je sklenjena z odložnim pogojem, in sicer mora izvajalec za izpolnitev pogoja predložiti v roku 15 (petnajst) dni po prejemu sklenjene pogodbe finančno zavarovanje za dobro izvedbo pogodbenih obveznosti. V kolikor se ta pogoj ne izpolni, lahko naročnik od izvajalca zahteva povračilo vse škode, ki bi mu zaradi tega nastala.</w:t>
      </w:r>
    </w:p>
    <w:p w14:paraId="3990FECF" w14:textId="77777777" w:rsidR="007C1D33" w:rsidRPr="00862599" w:rsidRDefault="007C1D33" w:rsidP="003E13D0">
      <w:pPr>
        <w:ind w:right="991"/>
      </w:pPr>
    </w:p>
    <w:p w14:paraId="0A8C19A7" w14:textId="77777777" w:rsidR="007C1D33" w:rsidRPr="00862599" w:rsidRDefault="007C1D33" w:rsidP="003E13D0">
      <w:pPr>
        <w:ind w:right="991"/>
      </w:pPr>
      <w:r w:rsidRPr="00862599">
        <w:t>Ob izpolnitvi pogoja iz prvega odstavka tega člena, pogodba učinkuje od dneva sklenitve pogodbe. Kot datum sklenitve pogodbe se šteje datum zadnjega podpisa pogodbenih strank.</w:t>
      </w:r>
    </w:p>
    <w:p w14:paraId="3BC0D5F6" w14:textId="77777777" w:rsidR="007C1D33" w:rsidRPr="00862599" w:rsidRDefault="007C1D33" w:rsidP="003E13D0">
      <w:pPr>
        <w:ind w:right="991"/>
        <w:jc w:val="center"/>
      </w:pPr>
    </w:p>
    <w:p w14:paraId="6FDD2458" w14:textId="77777777" w:rsidR="007C1D33" w:rsidRPr="00862599" w:rsidRDefault="007C1D33" w:rsidP="003E13D0">
      <w:pPr>
        <w:numPr>
          <w:ilvl w:val="0"/>
          <w:numId w:val="41"/>
        </w:numPr>
        <w:spacing w:line="240" w:lineRule="auto"/>
        <w:ind w:right="991"/>
        <w:jc w:val="center"/>
      </w:pPr>
      <w:r w:rsidRPr="00862599">
        <w:t>člen</w:t>
      </w:r>
    </w:p>
    <w:p w14:paraId="11C825FA" w14:textId="77777777" w:rsidR="007C1D33" w:rsidRPr="00862599" w:rsidRDefault="007C1D33" w:rsidP="003E13D0">
      <w:pPr>
        <w:ind w:left="720" w:right="991"/>
      </w:pPr>
    </w:p>
    <w:p w14:paraId="4665B1C6" w14:textId="77777777" w:rsidR="007C1D33" w:rsidRPr="00862599" w:rsidRDefault="007C1D33" w:rsidP="003E13D0">
      <w:pPr>
        <w:ind w:right="991"/>
      </w:pPr>
      <w:r w:rsidRPr="00862599">
        <w:t>Uporaba posebnih gradbenih uzanc je izključena.</w:t>
      </w:r>
    </w:p>
    <w:p w14:paraId="4661DD7C" w14:textId="77777777" w:rsidR="007C1D33" w:rsidRPr="00862599" w:rsidRDefault="007C1D33" w:rsidP="003E13D0">
      <w:pPr>
        <w:ind w:right="991"/>
      </w:pPr>
    </w:p>
    <w:p w14:paraId="337AAEBF" w14:textId="77777777" w:rsidR="007C1D33" w:rsidRPr="00862599" w:rsidRDefault="007C1D33" w:rsidP="003E13D0">
      <w:pPr>
        <w:keepNext/>
        <w:numPr>
          <w:ilvl w:val="0"/>
          <w:numId w:val="41"/>
        </w:numPr>
        <w:spacing w:line="240" w:lineRule="auto"/>
        <w:ind w:right="991"/>
        <w:jc w:val="center"/>
      </w:pPr>
      <w:r w:rsidRPr="00862599">
        <w:t>.člen</w:t>
      </w:r>
    </w:p>
    <w:p w14:paraId="048EA0EB" w14:textId="77777777" w:rsidR="007C1D33" w:rsidRPr="00862599" w:rsidRDefault="007C1D33" w:rsidP="003E13D0">
      <w:pPr>
        <w:keepNext/>
        <w:ind w:right="991"/>
        <w:jc w:val="center"/>
        <w:rPr>
          <w:b/>
        </w:rPr>
      </w:pPr>
    </w:p>
    <w:p w14:paraId="6EC00E71" w14:textId="77777777" w:rsidR="007C1D33" w:rsidRPr="00862599" w:rsidRDefault="007C1D33" w:rsidP="003E13D0">
      <w:pPr>
        <w:ind w:right="991"/>
      </w:pPr>
      <w:r w:rsidRPr="00862599">
        <w:t>Morebitne spore, ki bi nastali ob izvajanju te pogodbe, bosta pogodbeni stranki reševali sporazumno.</w:t>
      </w:r>
    </w:p>
    <w:p w14:paraId="58F6F24C" w14:textId="77777777" w:rsidR="007C1D33" w:rsidRPr="00862599" w:rsidRDefault="007C1D33" w:rsidP="003E13D0">
      <w:pPr>
        <w:ind w:right="991"/>
        <w:jc w:val="center"/>
        <w:rPr>
          <w:b/>
        </w:rPr>
      </w:pPr>
    </w:p>
    <w:p w14:paraId="14BA2128" w14:textId="77777777" w:rsidR="007C1D33" w:rsidRPr="00862599" w:rsidRDefault="007C1D33" w:rsidP="003E13D0">
      <w:pPr>
        <w:numPr>
          <w:ilvl w:val="0"/>
          <w:numId w:val="41"/>
        </w:numPr>
        <w:spacing w:line="240" w:lineRule="auto"/>
        <w:ind w:right="991"/>
        <w:jc w:val="center"/>
      </w:pPr>
      <w:r w:rsidRPr="00862599">
        <w:t>člen</w:t>
      </w:r>
    </w:p>
    <w:p w14:paraId="4396C350" w14:textId="77777777" w:rsidR="007C1D33" w:rsidRPr="00862599" w:rsidRDefault="007C1D33" w:rsidP="003E13D0">
      <w:pPr>
        <w:ind w:right="991"/>
        <w:jc w:val="center"/>
        <w:rPr>
          <w:b/>
        </w:rPr>
      </w:pPr>
    </w:p>
    <w:p w14:paraId="09CFAE5B" w14:textId="77777777" w:rsidR="007C1D33" w:rsidRPr="00862599" w:rsidRDefault="007C1D33" w:rsidP="003E13D0">
      <w:pPr>
        <w:spacing w:after="120"/>
        <w:ind w:right="991"/>
      </w:pPr>
      <w:r w:rsidRPr="00862599">
        <w:t>Ta pogodba je sestavljena v 4 (štirih) enakih izvodih, od katerih naročnik prejme 2 (dva), uporabnik in izvajalec pa vsak po en (1) izvod.</w:t>
      </w:r>
    </w:p>
    <w:p w14:paraId="7F6087CF" w14:textId="77777777" w:rsidR="007C1D33" w:rsidRPr="00862599" w:rsidRDefault="007C1D33" w:rsidP="003E13D0">
      <w:pPr>
        <w:tabs>
          <w:tab w:val="left" w:pos="5670"/>
        </w:tabs>
        <w:ind w:right="991"/>
      </w:pPr>
    </w:p>
    <w:p w14:paraId="35471D97" w14:textId="77777777" w:rsidR="007C1D33" w:rsidRPr="00862599" w:rsidRDefault="007C1D33" w:rsidP="003E13D0">
      <w:pPr>
        <w:ind w:right="991"/>
      </w:pPr>
    </w:p>
    <w:tbl>
      <w:tblPr>
        <w:tblW w:w="10172" w:type="dxa"/>
        <w:tblInd w:w="-214" w:type="dxa"/>
        <w:tblLayout w:type="fixed"/>
        <w:tblCellMar>
          <w:left w:w="70" w:type="dxa"/>
          <w:right w:w="70" w:type="dxa"/>
        </w:tblCellMar>
        <w:tblLook w:val="0000" w:firstRow="0" w:lastRow="0" w:firstColumn="0" w:lastColumn="0" w:noHBand="0" w:noVBand="0"/>
      </w:tblPr>
      <w:tblGrid>
        <w:gridCol w:w="3391"/>
        <w:gridCol w:w="3532"/>
        <w:gridCol w:w="3249"/>
      </w:tblGrid>
      <w:tr w:rsidR="00862599" w:rsidRPr="00862599" w14:paraId="313284EF" w14:textId="77777777" w:rsidTr="00D94F2A">
        <w:trPr>
          <w:cantSplit/>
          <w:trHeight w:val="254"/>
        </w:trPr>
        <w:tc>
          <w:tcPr>
            <w:tcW w:w="3391" w:type="dxa"/>
          </w:tcPr>
          <w:p w14:paraId="0446FA68" w14:textId="77777777" w:rsidR="007C1D33" w:rsidRPr="00862599" w:rsidRDefault="007C1D33" w:rsidP="003E13D0">
            <w:pPr>
              <w:ind w:right="-13"/>
              <w:rPr>
                <w:lang w:eastAsia="en-US"/>
              </w:rPr>
            </w:pPr>
            <w:r w:rsidRPr="00862599">
              <w:t xml:space="preserve">št.: </w:t>
            </w:r>
          </w:p>
        </w:tc>
        <w:tc>
          <w:tcPr>
            <w:tcW w:w="3532" w:type="dxa"/>
          </w:tcPr>
          <w:p w14:paraId="32012560" w14:textId="77777777" w:rsidR="007C1D33" w:rsidRPr="00862599" w:rsidRDefault="007C1D33" w:rsidP="003E13D0">
            <w:pPr>
              <w:rPr>
                <w:lang w:eastAsia="en-US"/>
              </w:rPr>
            </w:pPr>
            <w:r w:rsidRPr="00862599">
              <w:t xml:space="preserve">št.: </w:t>
            </w:r>
          </w:p>
        </w:tc>
        <w:tc>
          <w:tcPr>
            <w:tcW w:w="3249" w:type="dxa"/>
          </w:tcPr>
          <w:p w14:paraId="71039330" w14:textId="77777777" w:rsidR="007C1D33" w:rsidRPr="00862599" w:rsidRDefault="007C1D33" w:rsidP="003E13D0">
            <w:pPr>
              <w:ind w:right="991"/>
              <w:rPr>
                <w:lang w:eastAsia="en-US"/>
              </w:rPr>
            </w:pPr>
            <w:r w:rsidRPr="00862599">
              <w:rPr>
                <w:lang w:eastAsia="en-US"/>
              </w:rPr>
              <w:t>št.:</w:t>
            </w:r>
          </w:p>
        </w:tc>
      </w:tr>
      <w:tr w:rsidR="00862599" w:rsidRPr="00862599" w14:paraId="62E52AC0" w14:textId="77777777" w:rsidTr="00D94F2A">
        <w:trPr>
          <w:cantSplit/>
          <w:trHeight w:val="254"/>
        </w:trPr>
        <w:tc>
          <w:tcPr>
            <w:tcW w:w="3391" w:type="dxa"/>
          </w:tcPr>
          <w:p w14:paraId="7A229F42" w14:textId="77777777" w:rsidR="007C1D33" w:rsidRPr="00862599" w:rsidRDefault="007C1D33" w:rsidP="003E13D0">
            <w:pPr>
              <w:ind w:right="-13"/>
              <w:rPr>
                <w:lang w:eastAsia="en-US"/>
              </w:rPr>
            </w:pPr>
          </w:p>
          <w:p w14:paraId="1D44B066" w14:textId="77777777" w:rsidR="007C1D33" w:rsidRPr="00862599" w:rsidRDefault="007C1D33" w:rsidP="003E13D0">
            <w:pPr>
              <w:ind w:right="-13"/>
              <w:rPr>
                <w:lang w:eastAsia="en-US"/>
              </w:rPr>
            </w:pPr>
            <w:r w:rsidRPr="00862599">
              <w:rPr>
                <w:lang w:eastAsia="en-US"/>
              </w:rPr>
              <w:t>Ljubljana, dne __________</w:t>
            </w:r>
          </w:p>
        </w:tc>
        <w:tc>
          <w:tcPr>
            <w:tcW w:w="3532" w:type="dxa"/>
          </w:tcPr>
          <w:p w14:paraId="6F2FF19F" w14:textId="77777777" w:rsidR="007C1D33" w:rsidRPr="00862599" w:rsidRDefault="007C1D33" w:rsidP="003E13D0">
            <w:pPr>
              <w:rPr>
                <w:lang w:eastAsia="en-US"/>
              </w:rPr>
            </w:pPr>
          </w:p>
          <w:p w14:paraId="1D556649" w14:textId="77777777" w:rsidR="007C1D33" w:rsidRPr="00862599" w:rsidRDefault="007C1D33" w:rsidP="003E13D0">
            <w:pPr>
              <w:rPr>
                <w:lang w:eastAsia="en-US"/>
              </w:rPr>
            </w:pPr>
            <w:r w:rsidRPr="00862599">
              <w:rPr>
                <w:lang w:eastAsia="en-US"/>
              </w:rPr>
              <w:t>Ljubljana,  dne __________</w:t>
            </w:r>
          </w:p>
        </w:tc>
        <w:tc>
          <w:tcPr>
            <w:tcW w:w="3249" w:type="dxa"/>
          </w:tcPr>
          <w:p w14:paraId="7041CC5E" w14:textId="77777777" w:rsidR="007C1D33" w:rsidRPr="00862599" w:rsidRDefault="007C1D33" w:rsidP="003E13D0">
            <w:pPr>
              <w:ind w:right="253"/>
              <w:rPr>
                <w:lang w:eastAsia="en-US"/>
              </w:rPr>
            </w:pPr>
          </w:p>
          <w:p w14:paraId="274A27CA" w14:textId="77777777" w:rsidR="007C1D33" w:rsidRPr="00862599" w:rsidRDefault="007C1D33" w:rsidP="003E13D0">
            <w:pPr>
              <w:ind w:right="253"/>
              <w:rPr>
                <w:lang w:eastAsia="en-US"/>
              </w:rPr>
            </w:pPr>
            <w:r w:rsidRPr="00862599">
              <w:rPr>
                <w:lang w:eastAsia="en-US"/>
              </w:rPr>
              <w:t>____________, dne ______</w:t>
            </w:r>
          </w:p>
        </w:tc>
      </w:tr>
      <w:tr w:rsidR="00862599" w:rsidRPr="00862599" w14:paraId="2197A171" w14:textId="77777777" w:rsidTr="00D94F2A">
        <w:trPr>
          <w:cantSplit/>
          <w:trHeight w:val="519"/>
        </w:trPr>
        <w:tc>
          <w:tcPr>
            <w:tcW w:w="3391" w:type="dxa"/>
          </w:tcPr>
          <w:p w14:paraId="0CA5F4B3" w14:textId="77777777" w:rsidR="007C1D33" w:rsidRPr="00862599" w:rsidRDefault="007C1D33" w:rsidP="003E13D0">
            <w:pPr>
              <w:ind w:right="-13"/>
              <w:rPr>
                <w:lang w:eastAsia="en-US"/>
              </w:rPr>
            </w:pPr>
          </w:p>
          <w:p w14:paraId="55A92E8C" w14:textId="77777777" w:rsidR="007C1D33" w:rsidRPr="00862599" w:rsidRDefault="007C1D33" w:rsidP="003E13D0">
            <w:pPr>
              <w:ind w:right="-13"/>
              <w:rPr>
                <w:lang w:eastAsia="en-US"/>
              </w:rPr>
            </w:pPr>
            <w:r w:rsidRPr="00862599">
              <w:rPr>
                <w:lang w:eastAsia="en-US"/>
              </w:rPr>
              <w:t>Naročnik:</w:t>
            </w:r>
          </w:p>
          <w:p w14:paraId="67B045C0" w14:textId="3B217981" w:rsidR="009B64CB" w:rsidRPr="00862599" w:rsidRDefault="009B64CB" w:rsidP="003E13D0">
            <w:pPr>
              <w:ind w:right="-13"/>
              <w:rPr>
                <w:lang w:eastAsia="en-US"/>
              </w:rPr>
            </w:pPr>
            <w:r w:rsidRPr="00862599">
              <w:rPr>
                <w:lang w:eastAsia="en-US"/>
              </w:rPr>
              <w:t>MINISTRSTVO ZA ZDRAVJE</w:t>
            </w:r>
          </w:p>
          <w:p w14:paraId="566BA18D" w14:textId="794859F7" w:rsidR="007C1D33" w:rsidRPr="00862599" w:rsidRDefault="007C1D33" w:rsidP="003E13D0">
            <w:pPr>
              <w:ind w:right="-13"/>
              <w:rPr>
                <w:lang w:eastAsia="en-US"/>
              </w:rPr>
            </w:pPr>
            <w:r w:rsidRPr="00862599">
              <w:rPr>
                <w:lang w:eastAsia="en-US"/>
              </w:rPr>
              <w:t xml:space="preserve">URAD REPUBLIKE SLOVENIJE </w:t>
            </w:r>
          </w:p>
          <w:p w14:paraId="7A217F40" w14:textId="77777777" w:rsidR="007C1D33" w:rsidRPr="00862599" w:rsidRDefault="007C1D33" w:rsidP="003E13D0">
            <w:pPr>
              <w:ind w:right="-13"/>
              <w:rPr>
                <w:lang w:eastAsia="en-US"/>
              </w:rPr>
            </w:pPr>
            <w:r w:rsidRPr="00862599">
              <w:rPr>
                <w:lang w:eastAsia="en-US"/>
              </w:rPr>
              <w:t xml:space="preserve">ZA NADZOR, KAKOVOST </w:t>
            </w:r>
          </w:p>
          <w:p w14:paraId="721BC311" w14:textId="77777777" w:rsidR="007C1D33" w:rsidRPr="00862599" w:rsidRDefault="007C1D33" w:rsidP="003E13D0">
            <w:pPr>
              <w:ind w:right="-13"/>
              <w:rPr>
                <w:lang w:eastAsia="en-US"/>
              </w:rPr>
            </w:pPr>
            <w:r w:rsidRPr="00862599">
              <w:rPr>
                <w:lang w:eastAsia="en-US"/>
              </w:rPr>
              <w:t>IN INVESTICIJE V ZDRAVSTVU</w:t>
            </w:r>
          </w:p>
          <w:p w14:paraId="2E175717" w14:textId="77777777" w:rsidR="007C1D33" w:rsidRPr="00862599" w:rsidRDefault="007C1D33" w:rsidP="003E13D0">
            <w:pPr>
              <w:ind w:right="-13"/>
              <w:rPr>
                <w:lang w:eastAsia="en-US"/>
              </w:rPr>
            </w:pPr>
            <w:r w:rsidRPr="00862599">
              <w:rPr>
                <w:lang w:eastAsia="en-US"/>
              </w:rPr>
              <w:t>_____________________</w:t>
            </w:r>
          </w:p>
          <w:p w14:paraId="5074E732" w14:textId="77777777" w:rsidR="007C1D33" w:rsidRPr="00862599" w:rsidRDefault="007C1D33" w:rsidP="003E13D0">
            <w:pPr>
              <w:ind w:right="-13"/>
              <w:rPr>
                <w:lang w:eastAsia="en-US"/>
              </w:rPr>
            </w:pPr>
            <w:r w:rsidRPr="00862599">
              <w:rPr>
                <w:lang w:eastAsia="en-US"/>
              </w:rPr>
              <w:t>_____________________</w:t>
            </w:r>
          </w:p>
          <w:p w14:paraId="2FD63AD6" w14:textId="77777777" w:rsidR="007C1D33" w:rsidRPr="00862599" w:rsidRDefault="007C1D33" w:rsidP="003E13D0">
            <w:pPr>
              <w:ind w:right="-13"/>
              <w:rPr>
                <w:lang w:eastAsia="en-US"/>
              </w:rPr>
            </w:pPr>
          </w:p>
        </w:tc>
        <w:tc>
          <w:tcPr>
            <w:tcW w:w="3532" w:type="dxa"/>
          </w:tcPr>
          <w:p w14:paraId="489BFD22" w14:textId="77777777" w:rsidR="007C1D33" w:rsidRPr="00862599" w:rsidRDefault="007C1D33" w:rsidP="003E13D0"/>
          <w:p w14:paraId="234ACF94" w14:textId="77777777" w:rsidR="007C1D33" w:rsidRPr="00862599" w:rsidRDefault="007C1D33" w:rsidP="003E13D0">
            <w:pPr>
              <w:rPr>
                <w:lang w:eastAsia="en-US"/>
              </w:rPr>
            </w:pPr>
            <w:r w:rsidRPr="00862599">
              <w:t>Uporabnik</w:t>
            </w:r>
            <w:r w:rsidRPr="00862599">
              <w:rPr>
                <w:lang w:eastAsia="en-US"/>
              </w:rPr>
              <w:t>:</w:t>
            </w:r>
          </w:p>
          <w:p w14:paraId="080A2C86" w14:textId="77777777" w:rsidR="007C1D33" w:rsidRPr="00862599" w:rsidRDefault="007C1D33" w:rsidP="003E13D0">
            <w:pPr>
              <w:rPr>
                <w:lang w:eastAsia="en-US"/>
              </w:rPr>
            </w:pPr>
            <w:r w:rsidRPr="00862599">
              <w:rPr>
                <w:lang w:eastAsia="en-US"/>
              </w:rPr>
              <w:t xml:space="preserve">UNIVERZITETNI KLINIČNI </w:t>
            </w:r>
          </w:p>
          <w:p w14:paraId="095AB64C" w14:textId="77777777" w:rsidR="007C1D33" w:rsidRPr="00862599" w:rsidRDefault="007C1D33" w:rsidP="003E13D0">
            <w:pPr>
              <w:rPr>
                <w:lang w:eastAsia="en-US"/>
              </w:rPr>
            </w:pPr>
            <w:r w:rsidRPr="00862599">
              <w:rPr>
                <w:lang w:eastAsia="en-US"/>
              </w:rPr>
              <w:t>CENTER LJUBLJANA</w:t>
            </w:r>
          </w:p>
          <w:p w14:paraId="78103C20" w14:textId="77777777" w:rsidR="007C1D33" w:rsidRPr="00862599" w:rsidRDefault="007C1D33" w:rsidP="003E13D0">
            <w:pPr>
              <w:rPr>
                <w:lang w:eastAsia="en-US"/>
              </w:rPr>
            </w:pPr>
            <w:r w:rsidRPr="00862599">
              <w:rPr>
                <w:lang w:eastAsia="en-US"/>
              </w:rPr>
              <w:t>_____________________</w:t>
            </w:r>
          </w:p>
          <w:p w14:paraId="21DF9282" w14:textId="77777777" w:rsidR="007C1D33" w:rsidRPr="00862599" w:rsidRDefault="007C1D33" w:rsidP="003E13D0">
            <w:pPr>
              <w:rPr>
                <w:lang w:eastAsia="en-US"/>
              </w:rPr>
            </w:pPr>
            <w:r w:rsidRPr="00862599">
              <w:rPr>
                <w:lang w:eastAsia="en-US"/>
              </w:rPr>
              <w:t>_____________________</w:t>
            </w:r>
          </w:p>
          <w:p w14:paraId="19045ADF" w14:textId="77777777" w:rsidR="007C1D33" w:rsidRPr="00862599" w:rsidRDefault="007C1D33" w:rsidP="003E13D0">
            <w:pPr>
              <w:rPr>
                <w:lang w:eastAsia="en-US"/>
              </w:rPr>
            </w:pPr>
          </w:p>
        </w:tc>
        <w:tc>
          <w:tcPr>
            <w:tcW w:w="3249" w:type="dxa"/>
          </w:tcPr>
          <w:p w14:paraId="571EE817" w14:textId="77777777" w:rsidR="007C1D33" w:rsidRPr="00862599" w:rsidRDefault="007C1D33" w:rsidP="003E13D0">
            <w:pPr>
              <w:ind w:right="253"/>
              <w:rPr>
                <w:lang w:eastAsia="en-US"/>
              </w:rPr>
            </w:pPr>
          </w:p>
          <w:p w14:paraId="57BA9458" w14:textId="77777777" w:rsidR="007C1D33" w:rsidRPr="00862599" w:rsidRDefault="007C1D33" w:rsidP="003E13D0">
            <w:pPr>
              <w:ind w:right="253"/>
              <w:rPr>
                <w:lang w:eastAsia="en-US"/>
              </w:rPr>
            </w:pPr>
            <w:r w:rsidRPr="00862599">
              <w:rPr>
                <w:lang w:eastAsia="en-US"/>
              </w:rPr>
              <w:t>Izvajalec:</w:t>
            </w:r>
          </w:p>
          <w:p w14:paraId="2BD9D394" w14:textId="77777777" w:rsidR="007C1D33" w:rsidRPr="00862599" w:rsidRDefault="007C1D33" w:rsidP="003E13D0">
            <w:pPr>
              <w:ind w:right="253"/>
              <w:rPr>
                <w:lang w:eastAsia="en-US"/>
              </w:rPr>
            </w:pPr>
            <w:r w:rsidRPr="00862599">
              <w:rPr>
                <w:lang w:eastAsia="en-US"/>
              </w:rPr>
              <w:t>_____________________</w:t>
            </w:r>
          </w:p>
          <w:p w14:paraId="5E96A5E9" w14:textId="77777777" w:rsidR="007C1D33" w:rsidRPr="00862599" w:rsidRDefault="007C1D33" w:rsidP="003E13D0">
            <w:pPr>
              <w:ind w:right="253"/>
              <w:rPr>
                <w:lang w:eastAsia="en-US"/>
              </w:rPr>
            </w:pPr>
            <w:r w:rsidRPr="00862599">
              <w:rPr>
                <w:lang w:eastAsia="en-US"/>
              </w:rPr>
              <w:t>_____________________</w:t>
            </w:r>
          </w:p>
          <w:p w14:paraId="5467D0FB" w14:textId="77777777" w:rsidR="007C1D33" w:rsidRPr="00862599" w:rsidRDefault="007C1D33" w:rsidP="003E13D0">
            <w:pPr>
              <w:ind w:right="253"/>
              <w:rPr>
                <w:lang w:eastAsia="en-US"/>
              </w:rPr>
            </w:pPr>
            <w:r w:rsidRPr="00862599">
              <w:rPr>
                <w:lang w:eastAsia="en-US"/>
              </w:rPr>
              <w:t>_____________________</w:t>
            </w:r>
          </w:p>
          <w:p w14:paraId="2DC91842" w14:textId="77777777" w:rsidR="007C1D33" w:rsidRPr="00862599" w:rsidRDefault="007C1D33" w:rsidP="003E13D0">
            <w:pPr>
              <w:ind w:right="253"/>
              <w:rPr>
                <w:lang w:eastAsia="en-US"/>
              </w:rPr>
            </w:pPr>
            <w:r w:rsidRPr="00862599">
              <w:rPr>
                <w:lang w:eastAsia="en-US"/>
              </w:rPr>
              <w:t>_____________________</w:t>
            </w:r>
          </w:p>
          <w:p w14:paraId="16B4651C" w14:textId="77777777" w:rsidR="007C1D33" w:rsidRPr="00862599" w:rsidRDefault="007C1D33" w:rsidP="003E13D0">
            <w:pPr>
              <w:ind w:right="253"/>
              <w:rPr>
                <w:lang w:eastAsia="en-US"/>
              </w:rPr>
            </w:pPr>
          </w:p>
        </w:tc>
      </w:tr>
    </w:tbl>
    <w:p w14:paraId="51191D5A" w14:textId="77777777" w:rsidR="007C1D33" w:rsidRPr="00862599" w:rsidRDefault="007C1D33" w:rsidP="003E13D0">
      <w:pPr>
        <w:ind w:right="991"/>
      </w:pPr>
    </w:p>
    <w:p w14:paraId="4B87F377" w14:textId="77777777" w:rsidR="007C1D33" w:rsidRPr="00862599" w:rsidRDefault="007C1D33" w:rsidP="003E13D0">
      <w:pPr>
        <w:spacing w:line="240" w:lineRule="auto"/>
        <w:ind w:right="991"/>
        <w:jc w:val="left"/>
      </w:pPr>
      <w:r w:rsidRPr="00862599">
        <w:br w:type="page"/>
      </w:r>
    </w:p>
    <w:p w14:paraId="7CEC3B5A" w14:textId="77777777" w:rsidR="007C1D33" w:rsidRPr="00862599" w:rsidRDefault="007C1D33" w:rsidP="003E13D0">
      <w:pPr>
        <w:keepNext/>
        <w:pBdr>
          <w:top w:val="single" w:sz="4" w:space="1" w:color="auto"/>
          <w:left w:val="single" w:sz="4" w:space="4" w:color="auto"/>
          <w:bottom w:val="single" w:sz="4" w:space="1" w:color="auto"/>
          <w:right w:val="single" w:sz="4" w:space="4" w:color="auto"/>
        </w:pBdr>
        <w:spacing w:before="240" w:after="60"/>
        <w:ind w:right="991"/>
        <w:jc w:val="center"/>
        <w:outlineLvl w:val="1"/>
        <w:rPr>
          <w:b/>
          <w:bCs/>
          <w:iCs/>
        </w:rPr>
      </w:pPr>
      <w:r w:rsidRPr="00862599">
        <w:rPr>
          <w:b/>
          <w:bCs/>
          <w:iCs/>
        </w:rPr>
        <w:lastRenderedPageBreak/>
        <w:t>OSNUTEK POGODBE – 2. del (splošni pogoji pogodbe)</w:t>
      </w:r>
    </w:p>
    <w:p w14:paraId="0DADF737" w14:textId="77777777" w:rsidR="007C1D33" w:rsidRPr="00862599" w:rsidRDefault="007C1D33" w:rsidP="003E13D0">
      <w:pPr>
        <w:ind w:right="991"/>
      </w:pPr>
    </w:p>
    <w:p w14:paraId="65F1B4D9" w14:textId="77777777" w:rsidR="007C1D33" w:rsidRPr="00862599" w:rsidRDefault="007C1D33" w:rsidP="003E13D0">
      <w:pPr>
        <w:ind w:right="991"/>
      </w:pPr>
      <w:r w:rsidRPr="00862599">
        <w:t>Ponudba in izvajanje del morajo biti v skladu z določili Splošnih pogojev gradbenih pogodb za gradbena in inženirska dela, ki jih načrtuje naročnik, FIDIC prva izdaja 1999, ki jih je mogoče nabaviti na</w:t>
      </w:r>
    </w:p>
    <w:p w14:paraId="04B3C7B2" w14:textId="77777777" w:rsidR="007C1D33" w:rsidRPr="00862599" w:rsidRDefault="007C1D33" w:rsidP="003E13D0">
      <w:pPr>
        <w:ind w:right="991"/>
      </w:pPr>
      <w:r w:rsidRPr="00862599">
        <w:t>naslednjem naslovu:</w:t>
      </w:r>
    </w:p>
    <w:p w14:paraId="0000A97F" w14:textId="77777777" w:rsidR="007C1D33" w:rsidRPr="00862599" w:rsidRDefault="007C1D33" w:rsidP="003E13D0">
      <w:pPr>
        <w:ind w:right="991"/>
        <w:rPr>
          <w:b/>
        </w:rPr>
      </w:pPr>
      <w:r w:rsidRPr="00862599">
        <w:rPr>
          <w:b/>
        </w:rPr>
        <w:t>FIDIC</w:t>
      </w:r>
    </w:p>
    <w:p w14:paraId="34731899" w14:textId="77777777" w:rsidR="007C1D33" w:rsidRPr="00862599" w:rsidRDefault="007C1D33" w:rsidP="003E13D0">
      <w:pPr>
        <w:ind w:right="991"/>
        <w:rPr>
          <w:b/>
        </w:rPr>
      </w:pPr>
      <w:r w:rsidRPr="00862599">
        <w:rPr>
          <w:b/>
        </w:rPr>
        <w:t>P.O. Box 86 CH – 1000 Lausanne 12, Switzerland</w:t>
      </w:r>
    </w:p>
    <w:p w14:paraId="3E83668C" w14:textId="77777777" w:rsidR="007C1D33" w:rsidRPr="00862599" w:rsidRDefault="007C1D33" w:rsidP="003E13D0">
      <w:pPr>
        <w:ind w:right="991"/>
        <w:rPr>
          <w:b/>
        </w:rPr>
      </w:pPr>
      <w:r w:rsidRPr="00862599">
        <w:rPr>
          <w:b/>
        </w:rPr>
        <w:t>Telefon: +41 21653 5003</w:t>
      </w:r>
    </w:p>
    <w:p w14:paraId="5201DCA1" w14:textId="77777777" w:rsidR="007C1D33" w:rsidRPr="00862599" w:rsidRDefault="007C1D33" w:rsidP="003E13D0">
      <w:pPr>
        <w:ind w:right="991"/>
        <w:rPr>
          <w:b/>
        </w:rPr>
      </w:pPr>
      <w:r w:rsidRPr="00862599">
        <w:rPr>
          <w:b/>
        </w:rPr>
        <w:t>Fax: +41 21 653 5432</w:t>
      </w:r>
    </w:p>
    <w:p w14:paraId="2C79E92D" w14:textId="77777777" w:rsidR="007C1D33" w:rsidRPr="00862599" w:rsidRDefault="007C1D33" w:rsidP="003E13D0">
      <w:pPr>
        <w:ind w:right="991"/>
        <w:rPr>
          <w:b/>
        </w:rPr>
      </w:pPr>
      <w:r w:rsidRPr="00862599">
        <w:rPr>
          <w:b/>
        </w:rPr>
        <w:t>e-mail fidic@pobox.com</w:t>
      </w:r>
    </w:p>
    <w:p w14:paraId="5BF33146" w14:textId="77777777" w:rsidR="007C1D33" w:rsidRPr="00862599" w:rsidRDefault="007C1D33" w:rsidP="003E13D0">
      <w:pPr>
        <w:ind w:right="991"/>
        <w:rPr>
          <w:b/>
        </w:rPr>
      </w:pPr>
      <w:r w:rsidRPr="00862599">
        <w:rPr>
          <w:b/>
        </w:rPr>
        <w:t>http://www.fidic.org</w:t>
      </w:r>
    </w:p>
    <w:p w14:paraId="1BB620AD" w14:textId="77777777" w:rsidR="007C1D33" w:rsidRPr="00862599" w:rsidRDefault="007C1D33" w:rsidP="003E13D0">
      <w:pPr>
        <w:ind w:right="991"/>
        <w:rPr>
          <w:b/>
        </w:rPr>
      </w:pPr>
      <w:r w:rsidRPr="00862599">
        <w:rPr>
          <w:b/>
        </w:rPr>
        <w:t>Slovensko verzijo je mogoče nabaviti na naslovu:</w:t>
      </w:r>
    </w:p>
    <w:p w14:paraId="351042F2" w14:textId="77777777" w:rsidR="007C1D33" w:rsidRPr="00862599" w:rsidRDefault="007C1D33" w:rsidP="003E13D0">
      <w:pPr>
        <w:ind w:right="991"/>
        <w:rPr>
          <w:b/>
        </w:rPr>
      </w:pPr>
      <w:r w:rsidRPr="00862599">
        <w:rPr>
          <w:b/>
        </w:rPr>
        <w:t>Gospodarska zbornica Slovenije</w:t>
      </w:r>
    </w:p>
    <w:p w14:paraId="4BE51D4C" w14:textId="77777777" w:rsidR="007C1D33" w:rsidRPr="00862599" w:rsidRDefault="007C1D33" w:rsidP="003E13D0">
      <w:pPr>
        <w:ind w:right="991"/>
        <w:rPr>
          <w:b/>
        </w:rPr>
      </w:pPr>
      <w:r w:rsidRPr="00862599">
        <w:rPr>
          <w:b/>
        </w:rPr>
        <w:t>ZSI - Združenje za svetovalni inženiring</w:t>
      </w:r>
    </w:p>
    <w:p w14:paraId="2FA1CF37" w14:textId="77777777" w:rsidR="007C1D33" w:rsidRPr="00862599" w:rsidRDefault="007C1D33" w:rsidP="003E13D0">
      <w:pPr>
        <w:ind w:right="991"/>
        <w:rPr>
          <w:b/>
        </w:rPr>
      </w:pPr>
      <w:r w:rsidRPr="00862599">
        <w:rPr>
          <w:b/>
        </w:rPr>
        <w:t>Dimičeva ul. 13</w:t>
      </w:r>
    </w:p>
    <w:p w14:paraId="6D974C51" w14:textId="77777777" w:rsidR="007C1D33" w:rsidRPr="00862599" w:rsidRDefault="007C1D33" w:rsidP="003E13D0">
      <w:pPr>
        <w:ind w:right="991"/>
        <w:rPr>
          <w:b/>
        </w:rPr>
      </w:pPr>
      <w:r w:rsidRPr="00862599">
        <w:rPr>
          <w:b/>
        </w:rPr>
        <w:t>1000 Ljubljana</w:t>
      </w:r>
    </w:p>
    <w:p w14:paraId="6057A95F" w14:textId="77777777" w:rsidR="007C1D33" w:rsidRPr="00862599" w:rsidRDefault="007C1D33" w:rsidP="003E13D0">
      <w:pPr>
        <w:ind w:right="991"/>
        <w:rPr>
          <w:b/>
        </w:rPr>
      </w:pPr>
      <w:r w:rsidRPr="00862599">
        <w:rPr>
          <w:b/>
        </w:rPr>
        <w:t>Telephone: +386 1 589 80 00</w:t>
      </w:r>
    </w:p>
    <w:p w14:paraId="1E099BB9" w14:textId="77777777" w:rsidR="007C1D33" w:rsidRPr="00862599" w:rsidRDefault="007C1D33" w:rsidP="003E13D0">
      <w:pPr>
        <w:ind w:right="991"/>
        <w:rPr>
          <w:b/>
        </w:rPr>
      </w:pPr>
      <w:r w:rsidRPr="00862599">
        <w:rPr>
          <w:b/>
        </w:rPr>
        <w:t>Fax: +386 1 589 81 00</w:t>
      </w:r>
    </w:p>
    <w:p w14:paraId="71A7C57F" w14:textId="77777777" w:rsidR="007C1D33" w:rsidRPr="00862599" w:rsidRDefault="007C1D33" w:rsidP="003E13D0">
      <w:pPr>
        <w:ind w:right="991"/>
      </w:pPr>
      <w:r w:rsidRPr="00862599">
        <w:t>http://www.gzs.si</w:t>
      </w:r>
    </w:p>
    <w:p w14:paraId="4C50894E" w14:textId="77777777" w:rsidR="007C1D33" w:rsidRPr="00862599" w:rsidRDefault="007C1D33" w:rsidP="003E13D0">
      <w:pPr>
        <w:ind w:right="991"/>
      </w:pPr>
    </w:p>
    <w:p w14:paraId="48B04C07" w14:textId="77777777" w:rsidR="007C1D33" w:rsidRPr="00862599" w:rsidRDefault="007C1D33" w:rsidP="003E13D0">
      <w:pPr>
        <w:ind w:right="991"/>
      </w:pPr>
      <w:r w:rsidRPr="00862599">
        <w:t>Ti Splošni pogoji gradbenih pogodb za gradbena in inženirska dela, ki jih načrtuje naročnik, so podvrženi spremembam in dodatkom prikazanim v posebnih pogojih pogodbe.</w:t>
      </w:r>
    </w:p>
    <w:p w14:paraId="2E618874" w14:textId="77777777" w:rsidR="007C1D33" w:rsidRPr="00862599" w:rsidRDefault="007C1D33" w:rsidP="003E13D0">
      <w:pPr>
        <w:ind w:right="991"/>
      </w:pPr>
    </w:p>
    <w:p w14:paraId="6EBC90CC" w14:textId="77777777" w:rsidR="007C1D33" w:rsidRPr="00862599" w:rsidRDefault="007C1D33" w:rsidP="003E13D0">
      <w:pPr>
        <w:ind w:right="991"/>
      </w:pPr>
      <w:r w:rsidRPr="00862599">
        <w:t>Smatra se, da je ponudnik seznanjen s to verzijo Splošnih pogojev gradbenih pogodb za gradbena in inženirska dela, ki jih načrtuje naročnik, FIDIC prva izdaja 1999, in tudi razpolaga z njo.</w:t>
      </w:r>
    </w:p>
    <w:p w14:paraId="530BC6F6" w14:textId="77777777" w:rsidR="007C1D33" w:rsidRPr="00862599" w:rsidRDefault="007C1D33" w:rsidP="003E13D0">
      <w:pPr>
        <w:spacing w:line="240" w:lineRule="auto"/>
        <w:ind w:right="991"/>
        <w:jc w:val="left"/>
      </w:pPr>
    </w:p>
    <w:p w14:paraId="05DCB818" w14:textId="77777777" w:rsidR="007C1D33" w:rsidRPr="00862599" w:rsidRDefault="007C1D33" w:rsidP="003E13D0">
      <w:pPr>
        <w:spacing w:line="240" w:lineRule="auto"/>
        <w:ind w:right="991"/>
        <w:jc w:val="left"/>
      </w:pPr>
      <w:r w:rsidRPr="00862599">
        <w:br w:type="page"/>
      </w:r>
    </w:p>
    <w:p w14:paraId="7F8F1355" w14:textId="77777777" w:rsidR="007C1D33" w:rsidRPr="00862599" w:rsidRDefault="007C1D33" w:rsidP="003E13D0">
      <w:pPr>
        <w:keepNext/>
        <w:pBdr>
          <w:top w:val="single" w:sz="4" w:space="1" w:color="auto"/>
          <w:left w:val="single" w:sz="4" w:space="4" w:color="auto"/>
          <w:bottom w:val="single" w:sz="4" w:space="1" w:color="auto"/>
          <w:right w:val="single" w:sz="4" w:space="4" w:color="auto"/>
        </w:pBdr>
        <w:spacing w:before="240" w:after="60"/>
        <w:ind w:right="991"/>
        <w:jc w:val="center"/>
        <w:outlineLvl w:val="1"/>
        <w:rPr>
          <w:b/>
          <w:bCs/>
          <w:iCs/>
        </w:rPr>
      </w:pPr>
      <w:r w:rsidRPr="00862599">
        <w:rPr>
          <w:b/>
          <w:bCs/>
          <w:iCs/>
        </w:rPr>
        <w:lastRenderedPageBreak/>
        <w:t>OSNUTEK POGODBE – 3. del (posebni pogoji pogodbe)</w:t>
      </w:r>
    </w:p>
    <w:p w14:paraId="2EE5A0F0" w14:textId="77777777" w:rsidR="007C1D33" w:rsidRPr="00862599" w:rsidRDefault="007C1D33" w:rsidP="003E13D0">
      <w:pPr>
        <w:spacing w:line="240" w:lineRule="auto"/>
        <w:ind w:right="991"/>
        <w:jc w:val="left"/>
      </w:pPr>
    </w:p>
    <w:p w14:paraId="3A5BD0CF" w14:textId="77777777" w:rsidR="007C1D33" w:rsidRPr="00862599" w:rsidRDefault="007C1D33" w:rsidP="003E13D0">
      <w:pPr>
        <w:spacing w:line="240" w:lineRule="auto"/>
        <w:ind w:right="991"/>
        <w:outlineLvl w:val="0"/>
        <w:rPr>
          <w:bCs/>
        </w:rPr>
      </w:pPr>
      <w:r w:rsidRPr="00862599">
        <w:rPr>
          <w:bCs/>
        </w:rPr>
        <w:t xml:space="preserve">Ti pogodbeni pogoji vsebujejo Splošne pogoje, ki tvorijo del Pogojev gradbenih pogodb za gradbena in inženirska dela, ki jih načrtuje naročnik – RDEČA KNJIGA </w:t>
      </w:r>
      <w:r w:rsidRPr="00862599">
        <w:rPr>
          <w:bCs/>
          <w:i/>
        </w:rPr>
        <w:t>(Prva izdaja 1999, ki jo je izdala Federation Internationale des Ingenieurs-Conseils (FIDIC))</w:t>
      </w:r>
      <w:r w:rsidRPr="00862599">
        <w:rPr>
          <w:bCs/>
        </w:rPr>
        <w:t xml:space="preserve"> in v nadaljevanju navedene Posebne pogoje, ki zajemajo dopolnitve in spremembe Splošnih pogojev</w:t>
      </w:r>
    </w:p>
    <w:p w14:paraId="6F6662D3" w14:textId="77777777" w:rsidR="007C1D33" w:rsidRPr="00862599" w:rsidRDefault="007C1D33" w:rsidP="003E13D0">
      <w:pPr>
        <w:spacing w:line="240" w:lineRule="auto"/>
        <w:ind w:right="991"/>
        <w:jc w:val="center"/>
        <w:outlineLvl w:val="0"/>
        <w:rPr>
          <w:rFonts w:eastAsia="Calibri"/>
        </w:rPr>
      </w:pPr>
    </w:p>
    <w:p w14:paraId="45EA1962" w14:textId="77777777" w:rsidR="007C1D33" w:rsidRPr="00862599" w:rsidRDefault="007C1D33" w:rsidP="003E13D0">
      <w:pPr>
        <w:spacing w:line="240" w:lineRule="auto"/>
        <w:ind w:right="991"/>
        <w:rPr>
          <w:b/>
        </w:rPr>
      </w:pPr>
    </w:p>
    <w:p w14:paraId="40DCB19F" w14:textId="77777777" w:rsidR="007C1D33" w:rsidRPr="00862599" w:rsidRDefault="007C1D33" w:rsidP="003E13D0">
      <w:pPr>
        <w:spacing w:line="240" w:lineRule="auto"/>
        <w:ind w:right="991"/>
        <w:outlineLvl w:val="0"/>
        <w:rPr>
          <w:b/>
          <w:bCs/>
        </w:rPr>
      </w:pPr>
      <w:r w:rsidRPr="00862599">
        <w:rPr>
          <w:b/>
          <w:bCs/>
        </w:rPr>
        <w:t>Člen 1 - Splošne določbe</w:t>
      </w:r>
    </w:p>
    <w:p w14:paraId="6D97059D" w14:textId="77777777" w:rsidR="007C1D33" w:rsidRPr="00862599" w:rsidRDefault="007C1D33" w:rsidP="003E13D0">
      <w:pPr>
        <w:spacing w:line="240" w:lineRule="auto"/>
        <w:ind w:right="991"/>
        <w:rPr>
          <w:bCs/>
        </w:rPr>
      </w:pPr>
    </w:p>
    <w:p w14:paraId="55BF449B" w14:textId="77777777" w:rsidR="007C1D33" w:rsidRPr="00862599" w:rsidRDefault="007C1D33" w:rsidP="003E13D0">
      <w:pPr>
        <w:spacing w:line="240" w:lineRule="auto"/>
        <w:ind w:left="1134" w:right="991" w:hanging="1134"/>
        <w:rPr>
          <w:bCs/>
        </w:rPr>
      </w:pPr>
      <w:r w:rsidRPr="00862599">
        <w:rPr>
          <w:bCs/>
        </w:rPr>
        <w:t>Doda oz. spremeni se:</w:t>
      </w:r>
    </w:p>
    <w:p w14:paraId="25B7CFCB" w14:textId="77777777" w:rsidR="007C1D33" w:rsidRPr="00862599" w:rsidRDefault="007C1D33" w:rsidP="003E13D0">
      <w:pPr>
        <w:spacing w:line="240" w:lineRule="auto"/>
        <w:ind w:left="1134" w:right="991" w:hanging="1134"/>
        <w:rPr>
          <w:bCs/>
        </w:rPr>
      </w:pPr>
    </w:p>
    <w:p w14:paraId="17AB5E4A" w14:textId="77777777" w:rsidR="007C1D33" w:rsidRPr="00862599" w:rsidRDefault="007C1D33" w:rsidP="003E13D0">
      <w:pPr>
        <w:pStyle w:val="Odstavekseznama"/>
        <w:numPr>
          <w:ilvl w:val="2"/>
          <w:numId w:val="36"/>
        </w:numPr>
        <w:spacing w:line="240" w:lineRule="auto"/>
        <w:ind w:right="991"/>
        <w:contextualSpacing/>
        <w:rPr>
          <w:b/>
          <w:bCs/>
        </w:rPr>
      </w:pPr>
      <w:r w:rsidRPr="00862599">
        <w:rPr>
          <w:b/>
          <w:bCs/>
        </w:rPr>
        <w:t>Pogodba</w:t>
      </w:r>
    </w:p>
    <w:p w14:paraId="244CF18F" w14:textId="77777777" w:rsidR="007C1D33" w:rsidRPr="00862599" w:rsidRDefault="007C1D33" w:rsidP="003E13D0">
      <w:pPr>
        <w:numPr>
          <w:ilvl w:val="3"/>
          <w:numId w:val="36"/>
        </w:numPr>
        <w:tabs>
          <w:tab w:val="clear" w:pos="1080"/>
          <w:tab w:val="num" w:pos="851"/>
        </w:tabs>
        <w:spacing w:line="240" w:lineRule="auto"/>
        <w:ind w:left="851" w:right="991" w:hanging="854"/>
        <w:rPr>
          <w:bCs/>
        </w:rPr>
      </w:pPr>
      <w:r w:rsidRPr="00862599">
        <w:rPr>
          <w:bCs/>
        </w:rPr>
        <w:t>»Pogodba« pomeni pogodbo (pogodbeni sporazum), ponudbo, posebne pogoje, ponudbeni predračun, zahteve naročnika, tehnično dokumentacijo in druge dokumente, ki so navedeni v pogodbi.</w:t>
      </w:r>
    </w:p>
    <w:p w14:paraId="36DBC906" w14:textId="77777777" w:rsidR="007C1D33" w:rsidRPr="00862599" w:rsidRDefault="007C1D33" w:rsidP="003E13D0">
      <w:pPr>
        <w:spacing w:line="240" w:lineRule="auto"/>
        <w:ind w:left="720" w:right="991"/>
        <w:rPr>
          <w:bCs/>
        </w:rPr>
      </w:pPr>
    </w:p>
    <w:p w14:paraId="28BBCF5C" w14:textId="77777777" w:rsidR="007C1D33" w:rsidRPr="00862599" w:rsidRDefault="007C1D33" w:rsidP="003E13D0">
      <w:pPr>
        <w:numPr>
          <w:ilvl w:val="3"/>
          <w:numId w:val="36"/>
        </w:numPr>
        <w:tabs>
          <w:tab w:val="clear" w:pos="1080"/>
          <w:tab w:val="num" w:pos="851"/>
        </w:tabs>
        <w:spacing w:line="240" w:lineRule="auto"/>
        <w:ind w:left="851" w:right="991" w:hanging="854"/>
        <w:rPr>
          <w:bCs/>
        </w:rPr>
      </w:pPr>
      <w:r w:rsidRPr="00862599">
        <w:rPr>
          <w:bCs/>
        </w:rPr>
        <w:t>»Pogodbeni sporazum« pomeni Pogodbo, ki jo po pravnomočnosti odločitve o oddaji javnega naročila skleneta naročnik in izbrani izvajalec v vsebini, kot je bila objavljena v dokumentaciji v zvezi z oddajo javnega naročila.</w:t>
      </w:r>
    </w:p>
    <w:p w14:paraId="480ED0A4" w14:textId="77777777" w:rsidR="007C1D33" w:rsidRPr="00862599" w:rsidRDefault="007C1D33" w:rsidP="003E13D0">
      <w:pPr>
        <w:spacing w:line="240" w:lineRule="auto"/>
        <w:ind w:left="720" w:right="991"/>
        <w:rPr>
          <w:bCs/>
        </w:rPr>
      </w:pPr>
    </w:p>
    <w:p w14:paraId="7B6703B5" w14:textId="77777777" w:rsidR="007C1D33" w:rsidRPr="00862599" w:rsidRDefault="007C1D33" w:rsidP="003E13D0">
      <w:pPr>
        <w:spacing w:line="240" w:lineRule="auto"/>
        <w:ind w:left="851" w:right="991" w:hanging="851"/>
        <w:rPr>
          <w:bCs/>
        </w:rPr>
      </w:pPr>
      <w:r w:rsidRPr="00862599">
        <w:rPr>
          <w:bCs/>
        </w:rPr>
        <w:t>1.1.1.3</w:t>
      </w:r>
      <w:r w:rsidRPr="00862599">
        <w:rPr>
          <w:bCs/>
        </w:rPr>
        <w:tab/>
        <w:t>»Pismo o sprejemu ponudbe« je s strani naročnika podpisano obvestilo uspešnemu ponudniku, da je njegova ponudba sprejeta, s katerim naročnik pošlje v podpis pogodbo. V primeru, da obvestila uspešnemu ponudniku, da je njegova ponudba sprejeta ni, le tega nadomesti Pogodba. Datum izstavitve ali prejema Pisma o sprejemu se v tej dokumentaciji nadomesti z datumom podpisa Pogodbe.</w:t>
      </w:r>
    </w:p>
    <w:p w14:paraId="3A0638AE" w14:textId="77777777" w:rsidR="007C1D33" w:rsidRPr="00862599" w:rsidRDefault="007C1D33" w:rsidP="003E13D0">
      <w:pPr>
        <w:spacing w:line="240" w:lineRule="auto"/>
        <w:ind w:left="720" w:right="991"/>
        <w:rPr>
          <w:bCs/>
        </w:rPr>
      </w:pPr>
    </w:p>
    <w:p w14:paraId="1BB943DB" w14:textId="77777777" w:rsidR="007C1D33" w:rsidRPr="00862599" w:rsidRDefault="007C1D33" w:rsidP="003E13D0">
      <w:pPr>
        <w:spacing w:line="240" w:lineRule="auto"/>
        <w:ind w:left="851" w:right="991" w:hanging="851"/>
        <w:rPr>
          <w:bCs/>
        </w:rPr>
      </w:pPr>
      <w:r w:rsidRPr="00862599">
        <w:rPr>
          <w:bCs/>
        </w:rPr>
        <w:t>1.1.1.4</w:t>
      </w:r>
      <w:r w:rsidRPr="00862599">
        <w:rPr>
          <w:bCs/>
        </w:rPr>
        <w:tab/>
        <w:t>»Ponudbeno pismo« pomeni dokument, ki je naslovljen kot Obrazec ponudbe, ki ga izpolni izvajalec in v katerega vključi podpisano ponudbo naročniku za izvedbo del.</w:t>
      </w:r>
    </w:p>
    <w:p w14:paraId="2D6CD777" w14:textId="77777777" w:rsidR="007C1D33" w:rsidRPr="00862599" w:rsidRDefault="007C1D33" w:rsidP="003E13D0">
      <w:pPr>
        <w:spacing w:line="240" w:lineRule="auto"/>
        <w:ind w:left="720" w:right="991"/>
        <w:rPr>
          <w:bCs/>
        </w:rPr>
      </w:pPr>
    </w:p>
    <w:p w14:paraId="4392BED5" w14:textId="77777777" w:rsidR="007C1D33" w:rsidRPr="00862599" w:rsidRDefault="007C1D33" w:rsidP="003E13D0">
      <w:pPr>
        <w:spacing w:line="240" w:lineRule="auto"/>
        <w:ind w:left="851" w:right="991" w:hanging="851"/>
        <w:rPr>
          <w:bCs/>
        </w:rPr>
      </w:pPr>
      <w:r w:rsidRPr="00862599">
        <w:rPr>
          <w:bCs/>
        </w:rPr>
        <w:t>1.1.1.5</w:t>
      </w:r>
      <w:r w:rsidRPr="00862599">
        <w:rPr>
          <w:bCs/>
        </w:rPr>
        <w:tab/>
        <w:t>»Zahteve Naročnika« so podane v dokumentu Zahteve naročnika. Ta dokument določa namen, obseg in/ali projekt in/ali druge tehnične kriterije za dela.</w:t>
      </w:r>
    </w:p>
    <w:p w14:paraId="6FAFB99B" w14:textId="77777777" w:rsidR="007C1D33" w:rsidRPr="00862599" w:rsidRDefault="007C1D33" w:rsidP="003E13D0">
      <w:pPr>
        <w:spacing w:line="240" w:lineRule="auto"/>
        <w:ind w:right="991"/>
        <w:rPr>
          <w:b/>
          <w:bCs/>
        </w:rPr>
      </w:pPr>
    </w:p>
    <w:p w14:paraId="43707368" w14:textId="77777777" w:rsidR="007C1D33" w:rsidRPr="00862599" w:rsidRDefault="007C1D33" w:rsidP="003E13D0">
      <w:pPr>
        <w:numPr>
          <w:ilvl w:val="2"/>
          <w:numId w:val="34"/>
        </w:numPr>
        <w:spacing w:line="240" w:lineRule="auto"/>
        <w:ind w:right="991"/>
        <w:rPr>
          <w:b/>
        </w:rPr>
      </w:pPr>
      <w:r w:rsidRPr="00862599">
        <w:rPr>
          <w:b/>
        </w:rPr>
        <w:t>Stranke in osebe</w:t>
      </w:r>
    </w:p>
    <w:p w14:paraId="4C083F9C" w14:textId="77777777" w:rsidR="007C1D33" w:rsidRPr="00862599" w:rsidRDefault="007C1D33" w:rsidP="003E13D0">
      <w:pPr>
        <w:spacing w:line="240" w:lineRule="auto"/>
        <w:ind w:left="851" w:right="991" w:hanging="851"/>
        <w:rPr>
          <w:lang w:eastAsia="ar-SA"/>
        </w:rPr>
      </w:pPr>
      <w:r w:rsidRPr="00862599">
        <w:t>1.1.2.2</w:t>
      </w:r>
      <w:r w:rsidRPr="00862599">
        <w:tab/>
        <w:t>»Naročnik«</w:t>
      </w:r>
      <w:r w:rsidRPr="00862599">
        <w:rPr>
          <w:bCs/>
        </w:rPr>
        <w:t xml:space="preserve"> je </w:t>
      </w:r>
      <w:r w:rsidRPr="00862599">
        <w:rPr>
          <w:lang w:eastAsia="ar-SA"/>
        </w:rPr>
        <w:t>Ministrstvo za zdravje,</w:t>
      </w:r>
      <w:r w:rsidRPr="00862599">
        <w:t xml:space="preserve"> </w:t>
      </w:r>
      <w:r w:rsidRPr="00862599">
        <w:rPr>
          <w:lang w:eastAsia="ar-SA"/>
        </w:rPr>
        <w:t>Urad Republike Slovenija za nadzor, kakovost in investicije v zdravstvu, Ulica Ambrožiča Novljana 7, 1000 Ljubljana.</w:t>
      </w:r>
    </w:p>
    <w:p w14:paraId="737D33E9" w14:textId="77777777" w:rsidR="007C1D33" w:rsidRPr="00862599" w:rsidRDefault="007C1D33" w:rsidP="003E13D0">
      <w:pPr>
        <w:spacing w:line="240" w:lineRule="auto"/>
        <w:ind w:left="851" w:right="991" w:hanging="851"/>
        <w:rPr>
          <w:bCs/>
        </w:rPr>
      </w:pPr>
    </w:p>
    <w:p w14:paraId="253D7598" w14:textId="77777777" w:rsidR="007C1D33" w:rsidRPr="00862599" w:rsidRDefault="007C1D33" w:rsidP="003E13D0">
      <w:pPr>
        <w:spacing w:line="240" w:lineRule="auto"/>
        <w:ind w:left="851" w:right="991" w:hanging="851"/>
        <w:rPr>
          <w:bCs/>
        </w:rPr>
      </w:pPr>
      <w:r w:rsidRPr="00862599">
        <w:rPr>
          <w:bCs/>
        </w:rPr>
        <w:t>1.1.2.3 »Izvajalec« pomeni osebo(e) imenovano(e) izvajalec v Pogodbi. Izvajalec mora izpolniti naloge izvajalca skladno z Gradbenim zakonom (Uradni list RS, št. 199/21 in 105/22 – ZZNŠPP).</w:t>
      </w:r>
      <w:r w:rsidRPr="00862599">
        <w:rPr>
          <w:bCs/>
        </w:rPr>
        <w:cr/>
      </w:r>
    </w:p>
    <w:p w14:paraId="41D51D1D" w14:textId="77777777" w:rsidR="007C1D33" w:rsidRPr="00862599" w:rsidRDefault="007C1D33" w:rsidP="003E13D0">
      <w:pPr>
        <w:spacing w:line="240" w:lineRule="auto"/>
        <w:ind w:left="851" w:right="991" w:hanging="851"/>
        <w:rPr>
          <w:bCs/>
        </w:rPr>
      </w:pPr>
      <w:r w:rsidRPr="00862599">
        <w:rPr>
          <w:bCs/>
        </w:rPr>
        <w:t>1.1.2.4</w:t>
      </w:r>
      <w:r w:rsidRPr="00862599">
        <w:rPr>
          <w:bCs/>
        </w:rPr>
        <w:tab/>
        <w:t xml:space="preserve">»Inženir« je oseba, ki jo bo za posamezni projekt imenoval naročnik.  </w:t>
      </w:r>
    </w:p>
    <w:p w14:paraId="27CAB3A9" w14:textId="77777777" w:rsidR="007C1D33" w:rsidRPr="00862599" w:rsidRDefault="007C1D33" w:rsidP="003E13D0">
      <w:pPr>
        <w:spacing w:line="240" w:lineRule="auto"/>
        <w:ind w:right="991"/>
        <w:rPr>
          <w:bCs/>
        </w:rPr>
      </w:pPr>
    </w:p>
    <w:p w14:paraId="265B10DF" w14:textId="77777777" w:rsidR="007C1D33" w:rsidRPr="00862599" w:rsidRDefault="007C1D33" w:rsidP="003E13D0">
      <w:pPr>
        <w:spacing w:line="240" w:lineRule="auto"/>
        <w:ind w:left="851" w:right="991" w:hanging="851"/>
        <w:rPr>
          <w:bCs/>
        </w:rPr>
      </w:pPr>
      <w:r w:rsidRPr="00862599">
        <w:rPr>
          <w:bCs/>
        </w:rPr>
        <w:t>1.1.2.8</w:t>
      </w:r>
      <w:r w:rsidRPr="00862599">
        <w:rPr>
          <w:bCs/>
        </w:rPr>
        <w:tab/>
        <w:t>»Podizvajalec« je gospodarski subjekt, ki je pravna ali fizična oseba in za ponudnika, s katerim je naročnik po ZJN-3 sklenil pogodbo o izvedbi javnega naročila, dobavlja blago ali izvaja storitev oziroma gradnjo, ki je neposredno povezana s predmetom javnega naročila.</w:t>
      </w:r>
    </w:p>
    <w:p w14:paraId="0EA2F084" w14:textId="77777777" w:rsidR="007C1D33" w:rsidRPr="00862599" w:rsidRDefault="007C1D33" w:rsidP="003E13D0">
      <w:pPr>
        <w:spacing w:line="240" w:lineRule="auto"/>
        <w:ind w:left="851" w:right="991" w:hanging="851"/>
        <w:rPr>
          <w:bCs/>
        </w:rPr>
      </w:pPr>
    </w:p>
    <w:p w14:paraId="1BF19F98" w14:textId="77777777" w:rsidR="007C1D33" w:rsidRPr="00862599" w:rsidRDefault="007C1D33" w:rsidP="003E13D0">
      <w:pPr>
        <w:spacing w:line="240" w:lineRule="auto"/>
        <w:ind w:left="851" w:right="991" w:hanging="851"/>
        <w:rPr>
          <w:bCs/>
        </w:rPr>
      </w:pPr>
      <w:r w:rsidRPr="00862599">
        <w:rPr>
          <w:bCs/>
        </w:rPr>
        <w:t>1.1.2.11</w:t>
      </w:r>
      <w:r w:rsidRPr="00862599">
        <w:rPr>
          <w:bCs/>
        </w:rPr>
        <w:tab/>
        <w:t xml:space="preserve"> »Joint Venture« (JV) pomeni: skupina gospodarskih subjektov, ki so se dogovorili za skupno izvedbo Del po Pogodbi na osnovi medsebojnega sporazuma.</w:t>
      </w:r>
    </w:p>
    <w:p w14:paraId="1F844112" w14:textId="77777777" w:rsidR="007C1D33" w:rsidRPr="00862599" w:rsidRDefault="007C1D33" w:rsidP="003E13D0">
      <w:pPr>
        <w:spacing w:line="240" w:lineRule="auto"/>
        <w:ind w:left="851" w:right="991" w:hanging="851"/>
        <w:rPr>
          <w:bCs/>
        </w:rPr>
      </w:pPr>
    </w:p>
    <w:p w14:paraId="2FC10184" w14:textId="77777777" w:rsidR="007C1D33" w:rsidRPr="00862599" w:rsidRDefault="007C1D33" w:rsidP="003E13D0">
      <w:pPr>
        <w:spacing w:line="240" w:lineRule="auto"/>
        <w:ind w:left="851" w:right="991" w:hanging="851"/>
        <w:rPr>
          <w:bCs/>
        </w:rPr>
      </w:pPr>
      <w:r w:rsidRPr="00862599">
        <w:rPr>
          <w:bCs/>
        </w:rPr>
        <w:t>1.1.2.12 »Uporabnik« pomeni uporabnika objekta Klinike za infekcijske bolezni in vročinska stanja</w:t>
      </w:r>
    </w:p>
    <w:p w14:paraId="1A6404B7" w14:textId="77777777" w:rsidR="007C1D33" w:rsidRPr="00862599" w:rsidRDefault="007C1D33" w:rsidP="003E13D0">
      <w:pPr>
        <w:spacing w:line="240" w:lineRule="auto"/>
        <w:ind w:right="991"/>
        <w:rPr>
          <w:bCs/>
        </w:rPr>
      </w:pPr>
    </w:p>
    <w:p w14:paraId="0A159934" w14:textId="77777777" w:rsidR="007C1D33" w:rsidRPr="00862599" w:rsidRDefault="007C1D33" w:rsidP="003E13D0">
      <w:pPr>
        <w:numPr>
          <w:ilvl w:val="2"/>
          <w:numId w:val="35"/>
        </w:numPr>
        <w:spacing w:line="240" w:lineRule="auto"/>
        <w:ind w:left="851" w:right="991" w:hanging="851"/>
        <w:rPr>
          <w:b/>
        </w:rPr>
      </w:pPr>
      <w:r w:rsidRPr="00862599">
        <w:rPr>
          <w:b/>
        </w:rPr>
        <w:t>Datumi, preskusi, roki in dokončanje</w:t>
      </w:r>
    </w:p>
    <w:p w14:paraId="79A3269F" w14:textId="77777777" w:rsidR="007C1D33" w:rsidRPr="00862599" w:rsidRDefault="007C1D33" w:rsidP="003E13D0">
      <w:pPr>
        <w:numPr>
          <w:ilvl w:val="3"/>
          <w:numId w:val="35"/>
        </w:numPr>
        <w:tabs>
          <w:tab w:val="clear" w:pos="1095"/>
        </w:tabs>
        <w:spacing w:line="240" w:lineRule="auto"/>
        <w:ind w:left="851" w:right="991" w:hanging="851"/>
      </w:pPr>
      <w:r w:rsidRPr="00862599">
        <w:t>»Osnovni datum« je datum podpisa pogodbenega sporazuma s strani obeh pogodbenih strank.</w:t>
      </w:r>
    </w:p>
    <w:p w14:paraId="030D8D96" w14:textId="77777777" w:rsidR="007C1D33" w:rsidRPr="00862599" w:rsidRDefault="007C1D33" w:rsidP="003E13D0">
      <w:pPr>
        <w:spacing w:line="240" w:lineRule="auto"/>
        <w:ind w:left="851" w:right="991"/>
      </w:pPr>
    </w:p>
    <w:p w14:paraId="39FD75A8" w14:textId="77777777" w:rsidR="007C1D33" w:rsidRPr="00862599" w:rsidRDefault="007C1D33" w:rsidP="003E13D0">
      <w:pPr>
        <w:spacing w:line="240" w:lineRule="auto"/>
        <w:ind w:left="851" w:right="991" w:hanging="851"/>
        <w:rPr>
          <w:bCs/>
        </w:rPr>
      </w:pPr>
      <w:r w:rsidRPr="00862599">
        <w:rPr>
          <w:bCs/>
        </w:rPr>
        <w:lastRenderedPageBreak/>
        <w:t>1.1.3.10</w:t>
      </w:r>
      <w:r w:rsidRPr="00862599">
        <w:rPr>
          <w:bCs/>
        </w:rPr>
        <w:tab/>
        <w:t xml:space="preserve">»Uvedba v delo« je podpisan dokument med izvajalcem, inženirjem in naročnikom, ki določa datum začetka del. </w:t>
      </w:r>
    </w:p>
    <w:p w14:paraId="4B97706B" w14:textId="77777777" w:rsidR="007C1D33" w:rsidRPr="00862599" w:rsidRDefault="007C1D33" w:rsidP="003E13D0">
      <w:pPr>
        <w:spacing w:line="240" w:lineRule="auto"/>
        <w:ind w:left="851" w:right="991" w:hanging="851"/>
        <w:rPr>
          <w:bCs/>
        </w:rPr>
      </w:pPr>
    </w:p>
    <w:p w14:paraId="0BC0A72B" w14:textId="77777777" w:rsidR="007C1D33" w:rsidRPr="00862599" w:rsidRDefault="007C1D33" w:rsidP="003E13D0">
      <w:pPr>
        <w:spacing w:line="240" w:lineRule="auto"/>
        <w:ind w:left="851" w:right="991" w:hanging="851"/>
        <w:rPr>
          <w:bCs/>
        </w:rPr>
      </w:pPr>
      <w:r w:rsidRPr="00862599">
        <w:rPr>
          <w:bCs/>
        </w:rPr>
        <w:t>1.1.3.11</w:t>
      </w:r>
      <w:r w:rsidRPr="00862599">
        <w:rPr>
          <w:bCs/>
        </w:rPr>
        <w:tab/>
        <w:t>Za »dokument o končni poravnavi« (podčlen 14.12) se smatra »zapisnik o končnem obračunu«.</w:t>
      </w:r>
    </w:p>
    <w:p w14:paraId="78D9DE7B" w14:textId="77777777" w:rsidR="007C1D33" w:rsidRPr="00862599" w:rsidRDefault="007C1D33" w:rsidP="003E13D0">
      <w:pPr>
        <w:spacing w:line="240" w:lineRule="auto"/>
        <w:ind w:right="991"/>
        <w:rPr>
          <w:bCs/>
        </w:rPr>
      </w:pPr>
    </w:p>
    <w:p w14:paraId="593907EC" w14:textId="77777777" w:rsidR="007C1D33" w:rsidRPr="00862599" w:rsidRDefault="007C1D33" w:rsidP="003E13D0">
      <w:pPr>
        <w:tabs>
          <w:tab w:val="num" w:pos="0"/>
        </w:tabs>
        <w:spacing w:line="240" w:lineRule="auto"/>
        <w:ind w:right="991"/>
        <w:rPr>
          <w:b/>
        </w:rPr>
      </w:pPr>
      <w:r w:rsidRPr="00862599">
        <w:rPr>
          <w:b/>
        </w:rPr>
        <w:t xml:space="preserve">1.1.6 </w:t>
      </w:r>
      <w:r w:rsidRPr="00862599">
        <w:rPr>
          <w:b/>
        </w:rPr>
        <w:tab/>
        <w:t xml:space="preserve"> Druge definicije</w:t>
      </w:r>
    </w:p>
    <w:p w14:paraId="7BF1D0A8" w14:textId="77777777" w:rsidR="007C1D33" w:rsidRPr="00862599" w:rsidRDefault="007C1D33" w:rsidP="003E13D0">
      <w:pPr>
        <w:tabs>
          <w:tab w:val="num" w:pos="851"/>
          <w:tab w:val="num" w:pos="1080"/>
        </w:tabs>
        <w:spacing w:line="240" w:lineRule="auto"/>
        <w:ind w:right="991"/>
        <w:rPr>
          <w:bCs/>
        </w:rPr>
      </w:pPr>
      <w:r w:rsidRPr="00862599">
        <w:t>1.1.6.2 »Domača država«</w:t>
      </w:r>
      <w:r w:rsidRPr="00862599">
        <w:rPr>
          <w:bCs/>
        </w:rPr>
        <w:t xml:space="preserve"> pomeni Republiko Slovenijo.</w:t>
      </w:r>
    </w:p>
    <w:p w14:paraId="06DEBAC4" w14:textId="77777777" w:rsidR="007C1D33" w:rsidRPr="00862599" w:rsidRDefault="007C1D33" w:rsidP="003E13D0">
      <w:pPr>
        <w:spacing w:line="240" w:lineRule="auto"/>
        <w:ind w:right="991"/>
        <w:rPr>
          <w:bCs/>
        </w:rPr>
      </w:pPr>
    </w:p>
    <w:p w14:paraId="29AF9CE3" w14:textId="77777777" w:rsidR="007C1D33" w:rsidRPr="00862599" w:rsidRDefault="007C1D33" w:rsidP="003E13D0">
      <w:pPr>
        <w:tabs>
          <w:tab w:val="num" w:pos="851"/>
          <w:tab w:val="num" w:pos="1080"/>
        </w:tabs>
        <w:spacing w:line="240" w:lineRule="auto"/>
        <w:ind w:right="991"/>
        <w:rPr>
          <w:bCs/>
        </w:rPr>
      </w:pPr>
      <w:r w:rsidRPr="00862599">
        <w:t xml:space="preserve">1.1.6.5 »Pravo« pomeni vso zakonodajo, veljavno v </w:t>
      </w:r>
      <w:r w:rsidRPr="00862599">
        <w:rPr>
          <w:bCs/>
        </w:rPr>
        <w:t>Republiki Sloveniji.</w:t>
      </w:r>
    </w:p>
    <w:p w14:paraId="51228655" w14:textId="77777777" w:rsidR="007C1D33" w:rsidRPr="00862599" w:rsidRDefault="007C1D33" w:rsidP="003E13D0">
      <w:pPr>
        <w:spacing w:line="240" w:lineRule="auto"/>
        <w:ind w:right="991"/>
        <w:rPr>
          <w:bCs/>
        </w:rPr>
      </w:pPr>
    </w:p>
    <w:p w14:paraId="34884ADD" w14:textId="77777777" w:rsidR="007C1D33" w:rsidRPr="00862599" w:rsidRDefault="007C1D33" w:rsidP="003E13D0">
      <w:pPr>
        <w:tabs>
          <w:tab w:val="num" w:pos="851"/>
        </w:tabs>
        <w:spacing w:line="240" w:lineRule="auto"/>
        <w:ind w:left="851" w:right="991" w:hanging="851"/>
        <w:rPr>
          <w:bCs/>
        </w:rPr>
      </w:pPr>
      <w:r w:rsidRPr="00862599">
        <w:t xml:space="preserve">1.1.6.10 </w:t>
      </w:r>
      <w:r w:rsidRPr="00862599">
        <w:rPr>
          <w:bCs/>
        </w:rPr>
        <w:t>»Garancija za odpravo napak v garancijskem roku« pomeni garancijo (garancije) v skladu s podčlenom 4.25 Posebnih pogojev pogodb.</w:t>
      </w:r>
    </w:p>
    <w:p w14:paraId="6BACCDE9" w14:textId="77777777" w:rsidR="007C1D33" w:rsidRPr="00862599" w:rsidRDefault="007C1D33" w:rsidP="003E13D0">
      <w:pPr>
        <w:spacing w:line="240" w:lineRule="auto"/>
        <w:ind w:right="991"/>
        <w:rPr>
          <w:bCs/>
        </w:rPr>
      </w:pPr>
    </w:p>
    <w:p w14:paraId="5F644460" w14:textId="77777777" w:rsidR="007C1D33" w:rsidRPr="00862599" w:rsidRDefault="007C1D33" w:rsidP="003E13D0">
      <w:pPr>
        <w:keepNext/>
        <w:spacing w:line="240" w:lineRule="auto"/>
        <w:ind w:right="991"/>
        <w:rPr>
          <w:b/>
        </w:rPr>
      </w:pPr>
      <w:r w:rsidRPr="00862599">
        <w:rPr>
          <w:b/>
        </w:rPr>
        <w:t>Podčlen 1.4 - Pravo in jezik</w:t>
      </w:r>
    </w:p>
    <w:p w14:paraId="24A003E6" w14:textId="77777777" w:rsidR="007C1D33" w:rsidRPr="00862599" w:rsidRDefault="007C1D33" w:rsidP="003E13D0">
      <w:pPr>
        <w:keepNext/>
        <w:spacing w:line="240" w:lineRule="auto"/>
        <w:ind w:right="991"/>
        <w:rPr>
          <w:bCs/>
        </w:rPr>
      </w:pPr>
      <w:r w:rsidRPr="00862599">
        <w:rPr>
          <w:bCs/>
        </w:rPr>
        <w:t>Podčlen se spremeni in se glasi:</w:t>
      </w:r>
    </w:p>
    <w:p w14:paraId="29C24D0C" w14:textId="77777777" w:rsidR="007C1D33" w:rsidRPr="00862599" w:rsidRDefault="007C1D33" w:rsidP="003E13D0">
      <w:pPr>
        <w:tabs>
          <w:tab w:val="left" w:pos="851"/>
        </w:tabs>
        <w:spacing w:line="240" w:lineRule="auto"/>
        <w:ind w:left="851" w:right="991" w:hanging="567"/>
        <w:rPr>
          <w:bCs/>
        </w:rPr>
      </w:pPr>
      <w:r w:rsidRPr="00862599">
        <w:rPr>
          <w:bCs/>
        </w:rPr>
        <w:t>»(a)</w:t>
      </w:r>
      <w:r w:rsidRPr="00862599">
        <w:rPr>
          <w:bCs/>
        </w:rPr>
        <w:tab/>
        <w:t>Pogodba se podreja pravu Republike Slovenije.</w:t>
      </w:r>
    </w:p>
    <w:p w14:paraId="1E128B92" w14:textId="77777777" w:rsidR="007C1D33" w:rsidRPr="00862599" w:rsidRDefault="007C1D33" w:rsidP="003E13D0">
      <w:pPr>
        <w:tabs>
          <w:tab w:val="left" w:pos="851"/>
        </w:tabs>
        <w:spacing w:line="240" w:lineRule="auto"/>
        <w:ind w:left="851" w:right="991" w:hanging="567"/>
        <w:rPr>
          <w:bCs/>
        </w:rPr>
      </w:pPr>
      <w:r w:rsidRPr="00862599">
        <w:rPr>
          <w:bCs/>
        </w:rPr>
        <w:t xml:space="preserve">  (b)</w:t>
      </w:r>
      <w:r w:rsidRPr="00862599">
        <w:rPr>
          <w:bCs/>
        </w:rPr>
        <w:tab/>
        <w:t xml:space="preserve">Vsa dokumentacija mora biti v slovenskem jeziku. Vsa komunikacija med naročnikom, inženirjem in izvajalcem poteka v slovenskem jeziku, lahko tudi z uporabo tolmača ali prevajalca.« </w:t>
      </w:r>
    </w:p>
    <w:p w14:paraId="48811B15" w14:textId="77777777" w:rsidR="007C1D33" w:rsidRPr="00862599" w:rsidRDefault="007C1D33" w:rsidP="003E13D0">
      <w:pPr>
        <w:tabs>
          <w:tab w:val="left" w:pos="851"/>
        </w:tabs>
        <w:spacing w:line="240" w:lineRule="auto"/>
        <w:ind w:right="991"/>
        <w:rPr>
          <w:bCs/>
        </w:rPr>
      </w:pPr>
    </w:p>
    <w:p w14:paraId="1BF8D391" w14:textId="77777777" w:rsidR="007C1D33" w:rsidRPr="00862599" w:rsidRDefault="007C1D33" w:rsidP="003E13D0">
      <w:pPr>
        <w:spacing w:line="240" w:lineRule="auto"/>
        <w:ind w:left="567" w:right="991" w:hanging="567"/>
        <w:rPr>
          <w:b/>
          <w:bCs/>
        </w:rPr>
      </w:pPr>
      <w:r w:rsidRPr="00862599">
        <w:rPr>
          <w:b/>
          <w:bCs/>
        </w:rPr>
        <w:t>Podčlen 1.6 – Pogodbeni sporazum</w:t>
      </w:r>
    </w:p>
    <w:p w14:paraId="33D91A79" w14:textId="77777777" w:rsidR="007C1D33" w:rsidRPr="00862599" w:rsidRDefault="007C1D33" w:rsidP="003E13D0">
      <w:pPr>
        <w:tabs>
          <w:tab w:val="left" w:pos="851"/>
        </w:tabs>
        <w:spacing w:line="240" w:lineRule="auto"/>
        <w:ind w:right="991"/>
        <w:rPr>
          <w:bCs/>
        </w:rPr>
      </w:pPr>
      <w:r w:rsidRPr="00862599">
        <w:rPr>
          <w:bCs/>
        </w:rPr>
        <w:t>Izbriše se besedilo podčlena 1.6 in se ga nadomesti s sledečim besedilom:</w:t>
      </w:r>
    </w:p>
    <w:p w14:paraId="2AD961A9" w14:textId="77777777" w:rsidR="007C1D33" w:rsidRPr="00862599" w:rsidRDefault="007C1D33" w:rsidP="003E13D0">
      <w:pPr>
        <w:spacing w:line="240" w:lineRule="auto"/>
        <w:ind w:right="991"/>
        <w:rPr>
          <w:bCs/>
        </w:rPr>
      </w:pPr>
      <w:r w:rsidRPr="00862599">
        <w:rPr>
          <w:bCs/>
        </w:rPr>
        <w:t>»Stranke sklenejo Pogodbeni sporazum po pravnomočnosti odločitve, skladno z 90. členom ZJN-3.«</w:t>
      </w:r>
    </w:p>
    <w:p w14:paraId="708451BB" w14:textId="77777777" w:rsidR="007C1D33" w:rsidRPr="00862599" w:rsidRDefault="007C1D33" w:rsidP="003E13D0">
      <w:pPr>
        <w:tabs>
          <w:tab w:val="left" w:pos="851"/>
        </w:tabs>
        <w:spacing w:line="240" w:lineRule="auto"/>
        <w:ind w:left="851" w:right="991" w:hanging="567"/>
        <w:rPr>
          <w:bCs/>
        </w:rPr>
      </w:pPr>
    </w:p>
    <w:p w14:paraId="1F405BC3" w14:textId="77777777" w:rsidR="007C1D33" w:rsidRPr="00862599" w:rsidRDefault="007C1D33" w:rsidP="003E13D0">
      <w:pPr>
        <w:spacing w:line="240" w:lineRule="auto"/>
        <w:ind w:right="991"/>
        <w:rPr>
          <w:b/>
          <w:bCs/>
        </w:rPr>
      </w:pPr>
      <w:r w:rsidRPr="00862599">
        <w:rPr>
          <w:b/>
          <w:bCs/>
        </w:rPr>
        <w:t>Podčlen 1.7 – Odstop pogodbe</w:t>
      </w:r>
    </w:p>
    <w:p w14:paraId="030CFFD1" w14:textId="77777777" w:rsidR="007C1D33" w:rsidRPr="00862599" w:rsidRDefault="007C1D33" w:rsidP="003E13D0">
      <w:pPr>
        <w:spacing w:line="240" w:lineRule="auto"/>
        <w:ind w:left="567" w:right="991" w:hanging="567"/>
        <w:rPr>
          <w:bCs/>
        </w:rPr>
      </w:pPr>
      <w:r w:rsidRPr="00862599">
        <w:rPr>
          <w:bCs/>
        </w:rPr>
        <w:t>Spremeni se alineja (a) tako, da glasi:</w:t>
      </w:r>
    </w:p>
    <w:p w14:paraId="24BE9C57" w14:textId="77777777" w:rsidR="007C1D33" w:rsidRPr="00862599" w:rsidRDefault="007C1D33" w:rsidP="003E13D0">
      <w:pPr>
        <w:spacing w:line="240" w:lineRule="auto"/>
        <w:ind w:left="567" w:right="991" w:hanging="567"/>
        <w:rPr>
          <w:bCs/>
        </w:rPr>
      </w:pPr>
      <w:r w:rsidRPr="00862599">
        <w:rPr>
          <w:bCs/>
        </w:rPr>
        <w:t>»lahko odstopi del le-te s predhodnim dogovorom (soglasjem) z drugo stranko«.</w:t>
      </w:r>
    </w:p>
    <w:p w14:paraId="3F807DEA" w14:textId="77777777" w:rsidR="007C1D33" w:rsidRPr="00862599" w:rsidRDefault="007C1D33" w:rsidP="003E13D0">
      <w:pPr>
        <w:spacing w:line="240" w:lineRule="auto"/>
        <w:ind w:left="567" w:right="991" w:hanging="567"/>
        <w:rPr>
          <w:bCs/>
        </w:rPr>
      </w:pPr>
      <w:r w:rsidRPr="00862599">
        <w:rPr>
          <w:bCs/>
        </w:rPr>
        <w:t>Izbriše se alineja (b).</w:t>
      </w:r>
    </w:p>
    <w:p w14:paraId="3F6B4F5A" w14:textId="77777777" w:rsidR="007C1D33" w:rsidRPr="00862599" w:rsidRDefault="007C1D33" w:rsidP="003E13D0">
      <w:pPr>
        <w:spacing w:line="240" w:lineRule="auto"/>
        <w:ind w:left="567" w:right="991" w:hanging="567"/>
        <w:rPr>
          <w:bCs/>
        </w:rPr>
      </w:pPr>
    </w:p>
    <w:p w14:paraId="12D00544" w14:textId="77777777" w:rsidR="007C1D33" w:rsidRPr="00862599" w:rsidRDefault="007C1D33" w:rsidP="003E13D0">
      <w:pPr>
        <w:spacing w:line="240" w:lineRule="auto"/>
        <w:ind w:left="567" w:right="991" w:hanging="567"/>
        <w:rPr>
          <w:b/>
          <w:bCs/>
        </w:rPr>
      </w:pPr>
      <w:r w:rsidRPr="00862599">
        <w:rPr>
          <w:b/>
          <w:bCs/>
        </w:rPr>
        <w:t>Podčlen 1.12 – Zaupni podatki</w:t>
      </w:r>
    </w:p>
    <w:p w14:paraId="5166C5D0" w14:textId="77777777" w:rsidR="007C1D33" w:rsidRPr="00862599" w:rsidRDefault="007C1D33" w:rsidP="003E13D0">
      <w:pPr>
        <w:spacing w:line="240" w:lineRule="auto"/>
        <w:ind w:left="567" w:right="991" w:hanging="567"/>
        <w:rPr>
          <w:bCs/>
        </w:rPr>
      </w:pPr>
      <w:r w:rsidRPr="00862599">
        <w:rPr>
          <w:bCs/>
        </w:rPr>
        <w:t>Na koncu podčlena 1.12 se doda besedilo:</w:t>
      </w:r>
    </w:p>
    <w:p w14:paraId="6EBF9AAB" w14:textId="77777777" w:rsidR="007C1D33" w:rsidRPr="00862599" w:rsidRDefault="007C1D33" w:rsidP="003E13D0">
      <w:pPr>
        <w:spacing w:line="240" w:lineRule="auto"/>
        <w:ind w:right="991"/>
        <w:rPr>
          <w:bCs/>
        </w:rPr>
      </w:pPr>
      <w:r w:rsidRPr="00862599">
        <w:rPr>
          <w:bCs/>
        </w:rPr>
        <w:t xml:space="preserve">Izvajalec mora smatrati podatke iz pogodbe kot zaupne, razen v primeru, ko mora izpolnjevati obveznosti v zvezi s predmetno pogodbo, ali kadar je tako predpisano z veljavnim zakonom. Izvajalec teh podatkov ne sme objaviti ali dovoliti, da bi bili objavljeni ali odkriti, niti v celoti niti delno, v nobenem tržnem ali tehničnem dokumentu ali kje drugje, brez predhodnega pisnega soglasja naročnika. Svojim podizvajalcem sme razkriti le tiste podatke, ki so potrebni za izvedbo njihovega dela. </w:t>
      </w:r>
    </w:p>
    <w:p w14:paraId="479D97B8" w14:textId="77777777" w:rsidR="007C1D33" w:rsidRPr="00862599" w:rsidRDefault="007C1D33" w:rsidP="003E13D0">
      <w:pPr>
        <w:spacing w:line="240" w:lineRule="auto"/>
        <w:ind w:right="991"/>
        <w:rPr>
          <w:bCs/>
        </w:rPr>
      </w:pPr>
    </w:p>
    <w:p w14:paraId="03D24297" w14:textId="77777777" w:rsidR="007C1D33" w:rsidRPr="00862599" w:rsidRDefault="007C1D33" w:rsidP="003E13D0">
      <w:pPr>
        <w:spacing w:line="240" w:lineRule="auto"/>
        <w:ind w:right="991"/>
        <w:rPr>
          <w:bCs/>
        </w:rPr>
      </w:pPr>
      <w:r w:rsidRPr="00862599">
        <w:rPr>
          <w:bCs/>
        </w:rPr>
        <w:t>Kot zaupni veljajo tudi tisti podatki, ki niso označeni izrecno kot zaupni ali niso označeni z oznako, ki kaže na zaupnost teh podatkov, a je očitno, da bi nastala občutna škoda, če bi zanje izvedela nepooblaščena oseba ali če iz veljavne zakonodaje izhaja, da bi z razkritjem ali nezakonitim upravljanjem podatkov kršili veljavno zakonodajo.</w:t>
      </w:r>
    </w:p>
    <w:p w14:paraId="34515F0B" w14:textId="77777777" w:rsidR="007C1D33" w:rsidRPr="00862599" w:rsidRDefault="007C1D33" w:rsidP="003E13D0">
      <w:pPr>
        <w:spacing w:line="240" w:lineRule="auto"/>
        <w:ind w:right="991"/>
        <w:rPr>
          <w:bCs/>
        </w:rPr>
      </w:pPr>
    </w:p>
    <w:p w14:paraId="30B7E7B6" w14:textId="77777777" w:rsidR="007C1D33" w:rsidRPr="00862599" w:rsidRDefault="007C1D33" w:rsidP="003E13D0">
      <w:pPr>
        <w:spacing w:line="240" w:lineRule="auto"/>
        <w:ind w:left="1134" w:right="991" w:hanging="1134"/>
        <w:outlineLvl w:val="0"/>
        <w:rPr>
          <w:b/>
        </w:rPr>
      </w:pPr>
      <w:r w:rsidRPr="00862599">
        <w:rPr>
          <w:b/>
        </w:rPr>
        <w:t>Člen 3 - Inženir</w:t>
      </w:r>
    </w:p>
    <w:p w14:paraId="1A410C3C" w14:textId="77777777" w:rsidR="007C1D33" w:rsidRPr="00862599" w:rsidRDefault="007C1D33" w:rsidP="003E13D0">
      <w:pPr>
        <w:spacing w:line="240" w:lineRule="auto"/>
        <w:ind w:left="1134" w:right="991" w:hanging="1134"/>
        <w:rPr>
          <w:bCs/>
        </w:rPr>
      </w:pPr>
    </w:p>
    <w:p w14:paraId="4C7F087A" w14:textId="77777777" w:rsidR="007C1D33" w:rsidRPr="00862599" w:rsidRDefault="007C1D33" w:rsidP="003E13D0">
      <w:pPr>
        <w:spacing w:line="240" w:lineRule="auto"/>
        <w:ind w:left="1134" w:right="991" w:hanging="1134"/>
        <w:outlineLvl w:val="0"/>
      </w:pPr>
      <w:r w:rsidRPr="00862599">
        <w:t>Podčlen 3.1 - Obveznosti in pooblastila inženirja</w:t>
      </w:r>
    </w:p>
    <w:p w14:paraId="40751061" w14:textId="77777777" w:rsidR="007C1D33" w:rsidRPr="00862599" w:rsidRDefault="007C1D33" w:rsidP="003E13D0">
      <w:pPr>
        <w:spacing w:line="240" w:lineRule="auto"/>
        <w:ind w:left="1134" w:right="991" w:hanging="1134"/>
        <w:rPr>
          <w:bCs/>
        </w:rPr>
      </w:pPr>
    </w:p>
    <w:p w14:paraId="66022DD5" w14:textId="77777777" w:rsidR="007C1D33" w:rsidRPr="00862599" w:rsidRDefault="007C1D33" w:rsidP="003E13D0">
      <w:pPr>
        <w:spacing w:line="240" w:lineRule="auto"/>
        <w:ind w:left="1134" w:right="991" w:hanging="1134"/>
        <w:rPr>
          <w:bCs/>
        </w:rPr>
      </w:pPr>
      <w:r w:rsidRPr="00862599">
        <w:rPr>
          <w:bCs/>
        </w:rPr>
        <w:t xml:space="preserve">Četrti odstavek podčlena 3.1. se spremeni tako, da se glasi: »Kadar inženir izvaja določeno pooblastilo, za katero je potrebno naročnikovo soglasje (za namene Pogodbe), se šteje, da je naročnik soglasje dal, razen v kolikor je na podlagi naročnikov prejšnjih ravnanj ali izjav očitno sklepati, da soglasja ni oziroma ga naročnik ne bi podal.  </w:t>
      </w:r>
    </w:p>
    <w:p w14:paraId="7CA520FD" w14:textId="77777777" w:rsidR="007C1D33" w:rsidRPr="00862599" w:rsidRDefault="007C1D33" w:rsidP="003E13D0">
      <w:pPr>
        <w:spacing w:line="240" w:lineRule="auto"/>
        <w:ind w:left="1134" w:right="991" w:hanging="1134"/>
        <w:rPr>
          <w:bCs/>
        </w:rPr>
      </w:pPr>
    </w:p>
    <w:p w14:paraId="65EF773B" w14:textId="77777777" w:rsidR="007C1D33" w:rsidRPr="00862599" w:rsidRDefault="007C1D33" w:rsidP="003E13D0">
      <w:pPr>
        <w:spacing w:line="240" w:lineRule="auto"/>
        <w:ind w:right="991"/>
        <w:rPr>
          <w:bCs/>
        </w:rPr>
      </w:pPr>
    </w:p>
    <w:p w14:paraId="2EBDECE0" w14:textId="77777777" w:rsidR="007C1D33" w:rsidRPr="00862599" w:rsidRDefault="007C1D33" w:rsidP="003E13D0">
      <w:pPr>
        <w:spacing w:line="240" w:lineRule="auto"/>
        <w:ind w:right="991"/>
        <w:rPr>
          <w:bCs/>
        </w:rPr>
      </w:pPr>
      <w:r w:rsidRPr="00862599">
        <w:rPr>
          <w:bCs/>
        </w:rPr>
        <w:t>Na koncu podčlena 3.1 se doda:</w:t>
      </w:r>
    </w:p>
    <w:p w14:paraId="47350A11" w14:textId="77777777" w:rsidR="007C1D33" w:rsidRPr="00862599" w:rsidRDefault="007C1D33" w:rsidP="003E13D0">
      <w:pPr>
        <w:spacing w:line="240" w:lineRule="auto"/>
        <w:ind w:right="991"/>
        <w:rPr>
          <w:bCs/>
        </w:rPr>
      </w:pPr>
      <w:r w:rsidRPr="00862599">
        <w:rPr>
          <w:bCs/>
        </w:rPr>
        <w:t>»Inženir bo pridobil posebno pisno dovoljenje Naročnika, preden bo:</w:t>
      </w:r>
    </w:p>
    <w:p w14:paraId="58D00CF5" w14:textId="77777777" w:rsidR="007C1D33" w:rsidRPr="00862599" w:rsidRDefault="007C1D33" w:rsidP="003E13D0">
      <w:pPr>
        <w:spacing w:line="240" w:lineRule="auto"/>
        <w:ind w:left="709" w:right="991" w:hanging="425"/>
        <w:rPr>
          <w:bCs/>
        </w:rPr>
      </w:pPr>
      <w:r w:rsidRPr="00862599">
        <w:rPr>
          <w:bCs/>
        </w:rPr>
        <w:t xml:space="preserve">(a) </w:t>
      </w:r>
      <w:r w:rsidRPr="00862599">
        <w:rPr>
          <w:bCs/>
        </w:rPr>
        <w:tab/>
        <w:t xml:space="preserve">odobril (potrdil) dodatne stroške po členu 13, </w:t>
      </w:r>
    </w:p>
    <w:p w14:paraId="408E0A97" w14:textId="77777777" w:rsidR="007C1D33" w:rsidRPr="00862599" w:rsidRDefault="007C1D33" w:rsidP="003E13D0">
      <w:pPr>
        <w:spacing w:line="240" w:lineRule="auto"/>
        <w:ind w:left="709" w:right="991" w:hanging="425"/>
        <w:rPr>
          <w:bCs/>
        </w:rPr>
      </w:pPr>
      <w:r w:rsidRPr="00862599">
        <w:rPr>
          <w:bCs/>
        </w:rPr>
        <w:t xml:space="preserve">(b) </w:t>
      </w:r>
      <w:r w:rsidRPr="00862599">
        <w:rPr>
          <w:bCs/>
        </w:rPr>
        <w:tab/>
        <w:t>določil podaljšanje roka po členu 8.4;</w:t>
      </w:r>
    </w:p>
    <w:p w14:paraId="243918CD" w14:textId="77777777" w:rsidR="007C1D33" w:rsidRPr="00862599" w:rsidRDefault="007C1D33" w:rsidP="003E13D0">
      <w:pPr>
        <w:tabs>
          <w:tab w:val="left" w:pos="567"/>
          <w:tab w:val="left" w:pos="1134"/>
          <w:tab w:val="left" w:pos="1701"/>
        </w:tabs>
        <w:spacing w:line="240" w:lineRule="auto"/>
        <w:ind w:left="709" w:right="991" w:hanging="425"/>
        <w:rPr>
          <w:bCs/>
        </w:rPr>
      </w:pPr>
      <w:r w:rsidRPr="00862599">
        <w:rPr>
          <w:bCs/>
        </w:rPr>
        <w:lastRenderedPageBreak/>
        <w:t xml:space="preserve">(c) </w:t>
      </w:r>
      <w:r w:rsidRPr="00862599">
        <w:rPr>
          <w:bCs/>
        </w:rPr>
        <w:tab/>
        <w:t>odobril spremembe po členu 13.</w:t>
      </w:r>
    </w:p>
    <w:p w14:paraId="3D793110" w14:textId="77777777" w:rsidR="007C1D33" w:rsidRPr="00862599" w:rsidRDefault="007C1D33" w:rsidP="003E13D0">
      <w:pPr>
        <w:tabs>
          <w:tab w:val="left" w:pos="567"/>
          <w:tab w:val="left" w:pos="1134"/>
          <w:tab w:val="left" w:pos="1701"/>
        </w:tabs>
        <w:spacing w:line="240" w:lineRule="auto"/>
        <w:ind w:left="709" w:right="991" w:hanging="425"/>
        <w:rPr>
          <w:bCs/>
        </w:rPr>
      </w:pPr>
    </w:p>
    <w:p w14:paraId="6D5BFC51" w14:textId="77777777" w:rsidR="007C1D33" w:rsidRPr="00862599" w:rsidRDefault="007C1D33" w:rsidP="003E13D0">
      <w:pPr>
        <w:spacing w:line="240" w:lineRule="auto"/>
        <w:ind w:right="991"/>
        <w:rPr>
          <w:bCs/>
        </w:rPr>
      </w:pPr>
      <w:r w:rsidRPr="00862599">
        <w:rPr>
          <w:bCs/>
        </w:rPr>
        <w:t>Ne da bi kršil zgoraj navedeno obvezo za pridobitev dovoljenja, če po mnenju Inženirja pride do nujne situacije, ki bi ogrožala varnost življenja ali izvedbo del, ali lastnine, sme Inženir, ne da bi Izvajalca oprostil katerekoli njegove dolžnosti in odgovornosti po Pogodbi, dati Izvajalcu navodilo, da naj izvrši vsa takšna dela, ali naredi vse, kar je po mnenju Inženirja potrebno za odpravo ali zmanjšanje rizika. Izvajalec bo ravnal v skladu z vsemi takimi navodili Inženirja, kljub temu, da ni bilo dovoljenja Naročnika.«</w:t>
      </w:r>
    </w:p>
    <w:p w14:paraId="7CEB9088" w14:textId="77777777" w:rsidR="007C1D33" w:rsidRPr="00862599" w:rsidRDefault="007C1D33" w:rsidP="003E13D0">
      <w:pPr>
        <w:spacing w:line="240" w:lineRule="auto"/>
        <w:ind w:right="991"/>
        <w:rPr>
          <w:bCs/>
        </w:rPr>
      </w:pPr>
    </w:p>
    <w:p w14:paraId="74149AD4" w14:textId="77777777" w:rsidR="007C1D33" w:rsidRPr="00862599" w:rsidRDefault="007C1D33" w:rsidP="003E13D0">
      <w:pPr>
        <w:spacing w:line="240" w:lineRule="auto"/>
        <w:ind w:right="991"/>
        <w:rPr>
          <w:bCs/>
        </w:rPr>
      </w:pPr>
      <w:r w:rsidRPr="00862599">
        <w:rPr>
          <w:bCs/>
        </w:rPr>
        <w:t>Na koncu podčlena 3.2. se doda:</w:t>
      </w:r>
    </w:p>
    <w:p w14:paraId="5584A6BC" w14:textId="77777777" w:rsidR="007C1D33" w:rsidRPr="00862599" w:rsidRDefault="007C1D33" w:rsidP="003E13D0">
      <w:pPr>
        <w:spacing w:line="240" w:lineRule="auto"/>
        <w:ind w:right="991"/>
        <w:rPr>
          <w:bCs/>
        </w:rPr>
      </w:pPr>
    </w:p>
    <w:p w14:paraId="5CFD4D8A" w14:textId="77777777" w:rsidR="007C1D33" w:rsidRPr="00862599" w:rsidRDefault="007C1D33" w:rsidP="003E13D0">
      <w:pPr>
        <w:spacing w:line="240" w:lineRule="auto"/>
        <w:ind w:right="991"/>
        <w:rPr>
          <w:bCs/>
        </w:rPr>
      </w:pPr>
      <w:r w:rsidRPr="00862599">
        <w:rPr>
          <w:bCs/>
        </w:rPr>
        <w:t xml:space="preserve">Tudi za pooblastila pomočnikom veljajo omejitve, ki veljajo za Inženirja po podčlenu 3.1. </w:t>
      </w:r>
    </w:p>
    <w:p w14:paraId="7C949FC4" w14:textId="77777777" w:rsidR="007C1D33" w:rsidRPr="00862599" w:rsidRDefault="007C1D33" w:rsidP="003E13D0">
      <w:pPr>
        <w:spacing w:line="240" w:lineRule="auto"/>
        <w:ind w:right="991"/>
        <w:rPr>
          <w:bCs/>
        </w:rPr>
      </w:pPr>
    </w:p>
    <w:p w14:paraId="6CC20CF9" w14:textId="77777777" w:rsidR="007C1D33" w:rsidRPr="00862599" w:rsidRDefault="007C1D33" w:rsidP="003E13D0">
      <w:pPr>
        <w:spacing w:line="240" w:lineRule="auto"/>
        <w:ind w:right="991"/>
        <w:rPr>
          <w:bCs/>
        </w:rPr>
      </w:pPr>
      <w:r w:rsidRPr="00862599">
        <w:rPr>
          <w:bCs/>
        </w:rPr>
        <w:t>Podčlen 3.3 - Navodila inženirja</w:t>
      </w:r>
    </w:p>
    <w:p w14:paraId="6B78A683" w14:textId="77777777" w:rsidR="007C1D33" w:rsidRPr="00862599" w:rsidRDefault="007C1D33" w:rsidP="003E13D0">
      <w:pPr>
        <w:spacing w:line="240" w:lineRule="auto"/>
        <w:ind w:right="991"/>
        <w:rPr>
          <w:bCs/>
        </w:rPr>
      </w:pPr>
      <w:r w:rsidRPr="00862599">
        <w:rPr>
          <w:bCs/>
        </w:rPr>
        <w:t>Podčlen 3.3 se spremeni tako, da se na koncu prvega odstavka podčlena doda naslednje besedilo:</w:t>
      </w:r>
    </w:p>
    <w:p w14:paraId="0E98EBC0" w14:textId="77777777" w:rsidR="007C1D33" w:rsidRPr="00862599" w:rsidRDefault="007C1D33" w:rsidP="003E13D0">
      <w:pPr>
        <w:spacing w:line="240" w:lineRule="auto"/>
        <w:ind w:right="991"/>
        <w:rPr>
          <w:bCs/>
        </w:rPr>
      </w:pPr>
      <w:r w:rsidRPr="00862599">
        <w:rPr>
          <w:bCs/>
        </w:rPr>
        <w:t>»Navodila sme dajati izvajalcu tudi naročnik, ta pa jih je dolžan sprejeti. Naročnik mora hkrati z navodilom izvajalcu obvestiti tudi inženirja. V primeru, da si navodila Naročnika in Inženirja nasprotujeta, veljajo navodila Naročnika.«</w:t>
      </w:r>
    </w:p>
    <w:p w14:paraId="1B98D77B" w14:textId="77777777" w:rsidR="007C1D33" w:rsidRPr="00862599" w:rsidRDefault="007C1D33" w:rsidP="003E13D0">
      <w:pPr>
        <w:spacing w:line="240" w:lineRule="auto"/>
        <w:ind w:right="991"/>
        <w:rPr>
          <w:bCs/>
        </w:rPr>
      </w:pPr>
    </w:p>
    <w:p w14:paraId="518F3C09" w14:textId="77777777" w:rsidR="007C1D33" w:rsidRPr="00862599" w:rsidRDefault="007C1D33" w:rsidP="003E13D0">
      <w:pPr>
        <w:spacing w:line="240" w:lineRule="auto"/>
        <w:ind w:right="991"/>
        <w:rPr>
          <w:bCs/>
        </w:rPr>
      </w:pPr>
      <w:r w:rsidRPr="00862599">
        <w:rPr>
          <w:bCs/>
        </w:rPr>
        <w:t>Podčlen 3.4. se spremeni tako, da se glasi: Če naročnik namerava zamenjati inženirja, mora najmanj 14 dni pred nameravanim datumom zamenjave obvestiti izvajalca o imenu in kontaktnih podatkih ter ustreznih izkušnjah novega inženirja.«</w:t>
      </w:r>
    </w:p>
    <w:p w14:paraId="7EFF0181" w14:textId="77777777" w:rsidR="007C1D33" w:rsidRPr="00862599" w:rsidRDefault="007C1D33" w:rsidP="003E13D0">
      <w:pPr>
        <w:spacing w:line="240" w:lineRule="auto"/>
        <w:ind w:right="991"/>
        <w:rPr>
          <w:bCs/>
        </w:rPr>
      </w:pPr>
    </w:p>
    <w:p w14:paraId="17E9A2B5" w14:textId="77777777" w:rsidR="007C1D33" w:rsidRPr="00862599" w:rsidRDefault="007C1D33" w:rsidP="003E13D0">
      <w:pPr>
        <w:spacing w:line="240" w:lineRule="auto"/>
        <w:ind w:right="991"/>
        <w:rPr>
          <w:bCs/>
        </w:rPr>
      </w:pPr>
      <w:r w:rsidRPr="00862599">
        <w:rPr>
          <w:bCs/>
        </w:rPr>
        <w:t>Doda se nov podčlen:</w:t>
      </w:r>
    </w:p>
    <w:p w14:paraId="7913C282" w14:textId="77777777" w:rsidR="007C1D33" w:rsidRPr="00862599" w:rsidRDefault="007C1D33" w:rsidP="003E13D0">
      <w:pPr>
        <w:spacing w:line="240" w:lineRule="auto"/>
        <w:ind w:right="991"/>
        <w:rPr>
          <w:bCs/>
        </w:rPr>
      </w:pPr>
    </w:p>
    <w:p w14:paraId="0619DD61" w14:textId="3534C2BB" w:rsidR="007C1D33" w:rsidRPr="00862599" w:rsidRDefault="007C1D33" w:rsidP="003E13D0">
      <w:pPr>
        <w:spacing w:line="240" w:lineRule="auto"/>
        <w:ind w:right="1417"/>
        <w:rPr>
          <w:bCs/>
        </w:rPr>
      </w:pPr>
      <w:r w:rsidRPr="00862599">
        <w:rPr>
          <w:bCs/>
        </w:rPr>
        <w:t xml:space="preserve">»3.6  Redni operativni sestanki: Inženir sklicuje redne operativne sestanke zaradi ugotavljanja izvajanja pogodbe in navodil Inženirja. Na sestankih se vodi zapisnik, ki se ga </w:t>
      </w:r>
      <w:r w:rsidR="001D17C5" w:rsidRPr="00862599">
        <w:rPr>
          <w:bCs/>
        </w:rPr>
        <w:t>v</w:t>
      </w:r>
      <w:r w:rsidR="001D17C5" w:rsidRPr="00862599">
        <w:t>nese v aplikacijo za dokumentarno gradivo. V kolikor udeleženci v 3 dneh, ko je zapisnik naložen v aplikacijo, nimajo pripomb, se smatra, da je zapisnik potrjen.</w:t>
      </w:r>
      <w:r w:rsidRPr="00862599">
        <w:rPr>
          <w:bCs/>
        </w:rPr>
        <w:t>. Na sestankih sprejeti sklepi so obvezujoči.«</w:t>
      </w:r>
    </w:p>
    <w:p w14:paraId="294E984C" w14:textId="77777777" w:rsidR="007C1D33" w:rsidRPr="00862599" w:rsidRDefault="007C1D33" w:rsidP="003E13D0">
      <w:pPr>
        <w:spacing w:line="240" w:lineRule="auto"/>
        <w:ind w:right="991"/>
        <w:rPr>
          <w:b/>
          <w:bCs/>
        </w:rPr>
      </w:pPr>
    </w:p>
    <w:p w14:paraId="47356F14" w14:textId="77777777" w:rsidR="007C1D33" w:rsidRPr="00862599" w:rsidRDefault="007C1D33" w:rsidP="003E13D0">
      <w:pPr>
        <w:spacing w:line="240" w:lineRule="auto"/>
        <w:ind w:right="991"/>
        <w:outlineLvl w:val="0"/>
        <w:rPr>
          <w:b/>
          <w:bCs/>
        </w:rPr>
      </w:pPr>
      <w:r w:rsidRPr="00862599">
        <w:rPr>
          <w:b/>
          <w:bCs/>
        </w:rPr>
        <w:t>Člen 4 – Izvajalec</w:t>
      </w:r>
    </w:p>
    <w:p w14:paraId="67F33971" w14:textId="77777777" w:rsidR="007C1D33" w:rsidRPr="00862599" w:rsidRDefault="007C1D33" w:rsidP="003E13D0">
      <w:pPr>
        <w:spacing w:line="240" w:lineRule="auto"/>
        <w:ind w:right="991"/>
        <w:outlineLvl w:val="0"/>
        <w:rPr>
          <w:bCs/>
        </w:rPr>
      </w:pPr>
    </w:p>
    <w:p w14:paraId="78EF8275" w14:textId="77777777" w:rsidR="007C1D33" w:rsidRPr="00862599" w:rsidRDefault="007C1D33" w:rsidP="003E13D0">
      <w:pPr>
        <w:spacing w:line="240" w:lineRule="auto"/>
        <w:ind w:right="991"/>
        <w:outlineLvl w:val="0"/>
        <w:rPr>
          <w:bCs/>
        </w:rPr>
      </w:pPr>
      <w:r w:rsidRPr="00862599">
        <w:rPr>
          <w:bCs/>
        </w:rPr>
        <w:t>Podčlen 4.1 – Splošne obveznosti izvajalca</w:t>
      </w:r>
    </w:p>
    <w:p w14:paraId="176CBD9D" w14:textId="77777777" w:rsidR="007C1D33" w:rsidRPr="00862599" w:rsidRDefault="007C1D33" w:rsidP="003E13D0">
      <w:pPr>
        <w:spacing w:line="240" w:lineRule="auto"/>
        <w:ind w:right="991"/>
        <w:outlineLvl w:val="0"/>
        <w:rPr>
          <w:bCs/>
        </w:rPr>
      </w:pPr>
      <w:r w:rsidRPr="00862599">
        <w:rPr>
          <w:bCs/>
        </w:rPr>
        <w:t>Na koncu podčlena 4.1 se dodajo naslednji trije odstavki:</w:t>
      </w:r>
    </w:p>
    <w:p w14:paraId="41B2F44C" w14:textId="77777777" w:rsidR="007C1D33" w:rsidRPr="00862599" w:rsidRDefault="007C1D33" w:rsidP="003E13D0">
      <w:pPr>
        <w:spacing w:line="240" w:lineRule="auto"/>
        <w:ind w:right="991"/>
        <w:outlineLvl w:val="0"/>
        <w:rPr>
          <w:bCs/>
        </w:rPr>
      </w:pPr>
      <w:r w:rsidRPr="00862599">
        <w:rPr>
          <w:bCs/>
        </w:rPr>
        <w:t>»Izvajalec mora tekom gradnje upoštevati tudi navodila in napotke naročnika pri izvajanju del.</w:t>
      </w:r>
    </w:p>
    <w:p w14:paraId="0952CD4C" w14:textId="77777777" w:rsidR="007C1D33" w:rsidRPr="00862599" w:rsidRDefault="007C1D33" w:rsidP="003E13D0">
      <w:pPr>
        <w:spacing w:line="240" w:lineRule="auto"/>
        <w:ind w:right="991"/>
        <w:outlineLvl w:val="0"/>
        <w:rPr>
          <w:bCs/>
        </w:rPr>
      </w:pPr>
    </w:p>
    <w:p w14:paraId="489A8D3D" w14:textId="77777777" w:rsidR="007C1D33" w:rsidRPr="00862599" w:rsidRDefault="007C1D33" w:rsidP="003E13D0">
      <w:pPr>
        <w:spacing w:line="240" w:lineRule="auto"/>
        <w:ind w:right="991"/>
        <w:outlineLvl w:val="0"/>
        <w:rPr>
          <w:bCs/>
        </w:rPr>
      </w:pPr>
      <w:r w:rsidRPr="00862599">
        <w:rPr>
          <w:bCs/>
        </w:rPr>
        <w:t>Izvajalec bo takoj obvestil naročnika in inženirja o kakršnikoli napaki, izostanku, pomanjkljivosti ali drugi nepravilnosti v projektu, Načrtih, popisih del in drugih informacijah kar zadeva dela, ki bi jih izvajalec odkril pred pričetkom izvajanja ali med izvajanjem del. Če izvajalec tega ne stori in zaradi tega nastanejo zamude ali druga odstopanja od pogodbe, kot posledica tega, potem izvajalec nima pravice postavljati zahtev za povračilo stroškov in bo odgovoren za take posledice, če je pri tem povzročena naročniku škoda.</w:t>
      </w:r>
    </w:p>
    <w:p w14:paraId="6C293293" w14:textId="77777777" w:rsidR="007C1D33" w:rsidRPr="00862599" w:rsidRDefault="007C1D33" w:rsidP="003E13D0">
      <w:pPr>
        <w:spacing w:line="240" w:lineRule="auto"/>
        <w:ind w:right="991"/>
        <w:outlineLvl w:val="0"/>
        <w:rPr>
          <w:bCs/>
        </w:rPr>
      </w:pPr>
    </w:p>
    <w:p w14:paraId="0386344E" w14:textId="77777777" w:rsidR="007C1D33" w:rsidRPr="00862599" w:rsidRDefault="007C1D33" w:rsidP="003E13D0">
      <w:pPr>
        <w:spacing w:line="240" w:lineRule="auto"/>
        <w:ind w:right="991"/>
        <w:outlineLvl w:val="0"/>
        <w:rPr>
          <w:bCs/>
        </w:rPr>
      </w:pPr>
      <w:r w:rsidRPr="00862599">
        <w:rPr>
          <w:bCs/>
        </w:rPr>
        <w:t>Izvajalec bo v času veljavnosti pogodbe vodil gradbeni dnevnik in knjigo obračunskih izmer, ki služi samo za določitev mesečnega % realizacije del in kot podlaga za vodenje osnovnih sredstev pri naročniku.«</w:t>
      </w:r>
    </w:p>
    <w:p w14:paraId="4E915466" w14:textId="77777777" w:rsidR="007C1D33" w:rsidRPr="00862599" w:rsidRDefault="007C1D33" w:rsidP="003E13D0">
      <w:pPr>
        <w:spacing w:line="240" w:lineRule="auto"/>
        <w:ind w:right="991"/>
        <w:rPr>
          <w:bCs/>
        </w:rPr>
      </w:pPr>
    </w:p>
    <w:p w14:paraId="385FB282" w14:textId="77777777" w:rsidR="007C1D33" w:rsidRPr="00862599" w:rsidRDefault="007C1D33" w:rsidP="003E13D0">
      <w:pPr>
        <w:spacing w:line="240" w:lineRule="auto"/>
        <w:ind w:right="991"/>
        <w:outlineLvl w:val="0"/>
        <w:rPr>
          <w:bCs/>
        </w:rPr>
      </w:pPr>
      <w:r w:rsidRPr="00862599">
        <w:rPr>
          <w:bCs/>
        </w:rPr>
        <w:t xml:space="preserve">Podčlen 4.2 – Garancija za dobro izvedbo </w:t>
      </w:r>
    </w:p>
    <w:p w14:paraId="4A4FFCD1" w14:textId="77777777" w:rsidR="007C1D33" w:rsidRPr="00862599" w:rsidRDefault="007C1D33" w:rsidP="003E13D0">
      <w:pPr>
        <w:spacing w:line="240" w:lineRule="auto"/>
        <w:ind w:right="991"/>
        <w:rPr>
          <w:bCs/>
        </w:rPr>
      </w:pPr>
      <w:r w:rsidRPr="00862599">
        <w:rPr>
          <w:bCs/>
        </w:rPr>
        <w:t>V celoti se nadomesti prvi in drugi odstavek podčlena, da se glasita:</w:t>
      </w:r>
    </w:p>
    <w:p w14:paraId="79A2C4B9" w14:textId="77777777" w:rsidR="007C1D33" w:rsidRPr="00862599" w:rsidRDefault="007C1D33" w:rsidP="003E13D0">
      <w:pPr>
        <w:spacing w:line="240" w:lineRule="auto"/>
        <w:ind w:right="991"/>
      </w:pPr>
      <w:r w:rsidRPr="00862599">
        <w:rPr>
          <w:bCs/>
        </w:rPr>
        <w:t>»Izvajalec je dolžan na lastne stroške v roku 15 dni po prejemu sklenjenega Pogodbenega sporazuma predložiti finančno zavarovanje za dobro izvedbo pogodbenih obveznosti v višini 10 % pogodbene vrednosti z DDV. Finančno zavarovanje se izda v obliki bančne garancije ali kavcijskega zavarovanja.</w:t>
      </w:r>
    </w:p>
    <w:p w14:paraId="7461F580" w14:textId="77777777" w:rsidR="007C1D33" w:rsidRPr="00862599" w:rsidRDefault="007C1D33" w:rsidP="003E13D0">
      <w:pPr>
        <w:spacing w:line="240" w:lineRule="auto"/>
        <w:ind w:right="991"/>
      </w:pPr>
      <w:r w:rsidRPr="00862599">
        <w:t xml:space="preserve">Kopijo garancije bo poslal tudi inženirju. </w:t>
      </w:r>
    </w:p>
    <w:p w14:paraId="6D1418EC" w14:textId="77777777" w:rsidR="007C1D33" w:rsidRPr="00862599" w:rsidRDefault="007C1D33" w:rsidP="003E13D0">
      <w:pPr>
        <w:spacing w:line="240" w:lineRule="auto"/>
        <w:ind w:right="991"/>
      </w:pPr>
      <w:r w:rsidRPr="00862599">
        <w:t xml:space="preserve">Garancija za dobro izvedbo pogodbenih obveznosti mora biti izdana s strani: </w:t>
      </w:r>
    </w:p>
    <w:p w14:paraId="370D0574" w14:textId="77777777" w:rsidR="007C1D33" w:rsidRPr="00862599" w:rsidRDefault="007C1D33" w:rsidP="003E13D0">
      <w:pPr>
        <w:spacing w:line="240" w:lineRule="auto"/>
        <w:ind w:right="991"/>
      </w:pPr>
      <w:r w:rsidRPr="00862599">
        <w:t>a)</w:t>
      </w:r>
      <w:r w:rsidRPr="00862599">
        <w:tab/>
        <w:t>banke v državi naročnika ali</w:t>
      </w:r>
    </w:p>
    <w:p w14:paraId="09970664" w14:textId="77777777" w:rsidR="007C1D33" w:rsidRPr="00862599" w:rsidRDefault="007C1D33" w:rsidP="003E13D0">
      <w:pPr>
        <w:spacing w:line="240" w:lineRule="auto"/>
        <w:ind w:right="991"/>
      </w:pPr>
      <w:r w:rsidRPr="00862599">
        <w:t>b)</w:t>
      </w:r>
      <w:r w:rsidRPr="00862599">
        <w:tab/>
        <w:t>zavarovalnice v državi naročnika.</w:t>
      </w:r>
    </w:p>
    <w:p w14:paraId="01DCD63D" w14:textId="77777777" w:rsidR="007C1D33" w:rsidRPr="00862599" w:rsidRDefault="007C1D33" w:rsidP="003E13D0">
      <w:pPr>
        <w:spacing w:line="240" w:lineRule="auto"/>
        <w:ind w:right="991"/>
      </w:pPr>
      <w:r w:rsidRPr="00862599">
        <w:t>Vsebina garancije mora biti skladna z vzorcem, kot je bil podan v dokumentaciji v zvezi z oddajo javnega naročila.«</w:t>
      </w:r>
    </w:p>
    <w:p w14:paraId="1013A693" w14:textId="77777777" w:rsidR="007C1D33" w:rsidRPr="00862599" w:rsidRDefault="007C1D33" w:rsidP="003E13D0">
      <w:pPr>
        <w:spacing w:line="240" w:lineRule="auto"/>
        <w:ind w:right="991"/>
        <w:rPr>
          <w:bCs/>
        </w:rPr>
      </w:pPr>
    </w:p>
    <w:p w14:paraId="5CEA02A9" w14:textId="77777777" w:rsidR="007C1D33" w:rsidRPr="00862599" w:rsidRDefault="007C1D33" w:rsidP="003E13D0">
      <w:pPr>
        <w:spacing w:line="240" w:lineRule="auto"/>
        <w:ind w:right="991"/>
        <w:rPr>
          <w:bCs/>
        </w:rPr>
      </w:pPr>
      <w:r w:rsidRPr="00862599">
        <w:rPr>
          <w:bCs/>
        </w:rPr>
        <w:t>Tretji odstavek se spremeni tako, da glasi:</w:t>
      </w:r>
    </w:p>
    <w:p w14:paraId="1874F326" w14:textId="77777777" w:rsidR="007C1D33" w:rsidRPr="00862599" w:rsidRDefault="007C1D33" w:rsidP="003E13D0">
      <w:pPr>
        <w:spacing w:line="240" w:lineRule="auto"/>
        <w:ind w:right="991"/>
        <w:rPr>
          <w:bCs/>
        </w:rPr>
      </w:pPr>
      <w:r w:rsidRPr="00862599">
        <w:rPr>
          <w:bCs/>
        </w:rPr>
        <w:t>»</w:t>
      </w:r>
      <w:bookmarkStart w:id="324" w:name="_Hlk90036630"/>
      <w:r w:rsidRPr="00862599">
        <w:rPr>
          <w:bCs/>
        </w:rPr>
        <w:t>Garancija za dobro izvedbo pogodbenih obveznosti mora biti veljavna še 30 dni po</w:t>
      </w:r>
      <w:r w:rsidRPr="00862599" w:rsidDel="00E216B9">
        <w:rPr>
          <w:bCs/>
        </w:rPr>
        <w:t xml:space="preserve"> </w:t>
      </w:r>
      <w:r w:rsidRPr="00862599">
        <w:rPr>
          <w:bCs/>
        </w:rPr>
        <w:t>izdaji Potrdila o izvedbi. Če pogoji garancije za dobro izvedbo pogodbenih obveznosti določajo datum, ko garancija preteče in obdobje v katerem mora biti veljavna garancija še ni poteklo, mora izvajalec glede na to podaljšati veljavnost garancije za dobro izvedbo pogodbenih obveznosti, da bo ta veljavna, kot je določeno v tem odstavku.</w:t>
      </w:r>
      <w:bookmarkEnd w:id="324"/>
      <w:r w:rsidRPr="00862599">
        <w:rPr>
          <w:bCs/>
        </w:rPr>
        <w:t>«</w:t>
      </w:r>
    </w:p>
    <w:p w14:paraId="59A0C5E8" w14:textId="77777777" w:rsidR="007C1D33" w:rsidRPr="00862599" w:rsidRDefault="007C1D33" w:rsidP="003E13D0">
      <w:pPr>
        <w:spacing w:line="240" w:lineRule="auto"/>
        <w:ind w:right="991"/>
        <w:rPr>
          <w:bCs/>
        </w:rPr>
      </w:pPr>
    </w:p>
    <w:p w14:paraId="07D52B9A" w14:textId="77777777" w:rsidR="007C1D33" w:rsidRPr="00862599" w:rsidRDefault="007C1D33" w:rsidP="003E13D0">
      <w:pPr>
        <w:spacing w:line="240" w:lineRule="auto"/>
        <w:ind w:right="991"/>
        <w:rPr>
          <w:bCs/>
        </w:rPr>
      </w:pPr>
      <w:r w:rsidRPr="00862599">
        <w:rPr>
          <w:bCs/>
        </w:rPr>
        <w:t>Izbriše se peti odstavek podčlena 4.2.</w:t>
      </w:r>
    </w:p>
    <w:p w14:paraId="17F67004" w14:textId="77777777" w:rsidR="007C1D33" w:rsidRPr="00862599" w:rsidRDefault="007C1D33" w:rsidP="003E13D0">
      <w:pPr>
        <w:spacing w:line="240" w:lineRule="auto"/>
        <w:ind w:right="991"/>
        <w:rPr>
          <w:bCs/>
        </w:rPr>
      </w:pPr>
    </w:p>
    <w:p w14:paraId="6433FE5A" w14:textId="77777777" w:rsidR="007C1D33" w:rsidRPr="00862599" w:rsidRDefault="007C1D33" w:rsidP="003E13D0">
      <w:pPr>
        <w:spacing w:line="240" w:lineRule="auto"/>
        <w:ind w:right="991"/>
        <w:rPr>
          <w:bCs/>
        </w:rPr>
      </w:pPr>
      <w:r w:rsidRPr="00862599">
        <w:rPr>
          <w:bCs/>
        </w:rPr>
        <w:t xml:space="preserve">Šesti odstavek podčlena 4.2. se spremeni tako, da se glasi: »Naročnik mora izvajalcu vrniti Garancijo za dobro izvedbo v roku 7 dni po zahtevi ponudnika«. </w:t>
      </w:r>
    </w:p>
    <w:p w14:paraId="39B1A5AD" w14:textId="77777777" w:rsidR="007C1D33" w:rsidRPr="00862599" w:rsidRDefault="007C1D33" w:rsidP="003E13D0">
      <w:pPr>
        <w:spacing w:line="240" w:lineRule="auto"/>
        <w:ind w:right="991"/>
        <w:rPr>
          <w:bCs/>
        </w:rPr>
      </w:pPr>
    </w:p>
    <w:p w14:paraId="6F2DB5A9" w14:textId="77777777" w:rsidR="007C1D33" w:rsidRPr="00862599" w:rsidRDefault="007C1D33" w:rsidP="003E13D0">
      <w:pPr>
        <w:keepNext/>
        <w:spacing w:line="240" w:lineRule="auto"/>
        <w:ind w:right="991"/>
        <w:rPr>
          <w:bCs/>
        </w:rPr>
      </w:pPr>
      <w:r w:rsidRPr="00862599">
        <w:rPr>
          <w:bCs/>
        </w:rPr>
        <w:t>Podčlen 4.5 – Imenovani podizvajalci</w:t>
      </w:r>
    </w:p>
    <w:p w14:paraId="479F101A" w14:textId="77777777" w:rsidR="007C1D33" w:rsidRPr="00862599" w:rsidRDefault="007C1D33" w:rsidP="003E13D0">
      <w:pPr>
        <w:spacing w:line="240" w:lineRule="auto"/>
        <w:ind w:right="991"/>
        <w:rPr>
          <w:bCs/>
        </w:rPr>
      </w:pPr>
      <w:r w:rsidRPr="00862599">
        <w:rPr>
          <w:bCs/>
        </w:rPr>
        <w:t>Izbriše se besedilo podčlena 4.5.</w:t>
      </w:r>
    </w:p>
    <w:p w14:paraId="3C398B17" w14:textId="77777777" w:rsidR="007C1D33" w:rsidRPr="00862599" w:rsidRDefault="007C1D33" w:rsidP="003E13D0">
      <w:pPr>
        <w:spacing w:line="240" w:lineRule="auto"/>
        <w:ind w:right="991"/>
        <w:rPr>
          <w:bCs/>
        </w:rPr>
      </w:pPr>
    </w:p>
    <w:p w14:paraId="0699BC70" w14:textId="77777777" w:rsidR="007C1D33" w:rsidRPr="00862599" w:rsidRDefault="007C1D33" w:rsidP="003E13D0">
      <w:pPr>
        <w:spacing w:line="240" w:lineRule="auto"/>
        <w:ind w:right="991"/>
        <w:rPr>
          <w:bCs/>
        </w:rPr>
      </w:pPr>
      <w:r w:rsidRPr="00862599">
        <w:rPr>
          <w:bCs/>
        </w:rPr>
        <w:t>Počlen 4.18 – Varstvo okolja</w:t>
      </w:r>
    </w:p>
    <w:p w14:paraId="52DEC850" w14:textId="77777777" w:rsidR="007C1D33" w:rsidRPr="00862599" w:rsidRDefault="007C1D33" w:rsidP="003E13D0">
      <w:pPr>
        <w:spacing w:line="240" w:lineRule="auto"/>
        <w:ind w:right="991"/>
        <w:rPr>
          <w:bCs/>
        </w:rPr>
      </w:pPr>
      <w:r w:rsidRPr="00862599">
        <w:rPr>
          <w:bCs/>
        </w:rPr>
        <w:t xml:space="preserve">Pri ravnanju z gradbenimi odpadki je potrebno upoštevati določila oziroma obvezna ravnanja z odpadki, ki nastanejo pri gradbenih delih zaradi gradnje, rekonstrukcije, adaptacije, obnove ali odstranitve objekta (gradbeni objekt), ki jih določa Uredba o ravnanju z odpadki, ki nastanejo pri gradbenih delih. </w:t>
      </w:r>
    </w:p>
    <w:p w14:paraId="47B784AC" w14:textId="77777777" w:rsidR="007C1D33" w:rsidRPr="00862599" w:rsidRDefault="007C1D33" w:rsidP="003E13D0">
      <w:pPr>
        <w:spacing w:line="240" w:lineRule="auto"/>
        <w:ind w:right="991"/>
        <w:rPr>
          <w:bCs/>
        </w:rPr>
      </w:pPr>
    </w:p>
    <w:p w14:paraId="66698BA1" w14:textId="77777777" w:rsidR="007C1D33" w:rsidRPr="00862599" w:rsidRDefault="007C1D33" w:rsidP="003E13D0">
      <w:pPr>
        <w:spacing w:line="240" w:lineRule="auto"/>
        <w:ind w:right="991"/>
        <w:rPr>
          <w:bCs/>
        </w:rPr>
      </w:pPr>
      <w:r w:rsidRPr="00862599">
        <w:rPr>
          <w:bCs/>
        </w:rPr>
        <w:t>Podčlen 4.20 – Oprema naročnika in material po prosti izbiri</w:t>
      </w:r>
    </w:p>
    <w:p w14:paraId="7A1E94D3" w14:textId="77777777" w:rsidR="007C1D33" w:rsidRPr="00862599" w:rsidRDefault="007C1D33" w:rsidP="003E13D0">
      <w:pPr>
        <w:spacing w:line="240" w:lineRule="auto"/>
        <w:ind w:right="991"/>
        <w:rPr>
          <w:bCs/>
        </w:rPr>
      </w:pPr>
      <w:r w:rsidRPr="00862599">
        <w:rPr>
          <w:bCs/>
        </w:rPr>
        <w:t>Izbriše se besedilo tretjega in četrtega odstavka v podčlenu 4.20.</w:t>
      </w:r>
    </w:p>
    <w:p w14:paraId="02404DBB" w14:textId="77777777" w:rsidR="007C1D33" w:rsidRPr="00862599" w:rsidRDefault="007C1D33" w:rsidP="003E13D0">
      <w:pPr>
        <w:spacing w:line="240" w:lineRule="auto"/>
        <w:ind w:right="991"/>
        <w:rPr>
          <w:bCs/>
        </w:rPr>
      </w:pPr>
    </w:p>
    <w:p w14:paraId="77F2A1C6" w14:textId="77777777" w:rsidR="007C1D33" w:rsidRPr="00862599" w:rsidRDefault="007C1D33" w:rsidP="003E13D0">
      <w:pPr>
        <w:spacing w:line="240" w:lineRule="auto"/>
        <w:ind w:right="991"/>
        <w:rPr>
          <w:bCs/>
        </w:rPr>
      </w:pPr>
      <w:r w:rsidRPr="00862599">
        <w:rPr>
          <w:bCs/>
        </w:rPr>
        <w:t>Doda se nov podčlen:</w:t>
      </w:r>
    </w:p>
    <w:p w14:paraId="32351488" w14:textId="77777777" w:rsidR="007C1D33" w:rsidRPr="00862599" w:rsidRDefault="007C1D33" w:rsidP="003E13D0">
      <w:pPr>
        <w:spacing w:line="240" w:lineRule="auto"/>
        <w:ind w:right="991"/>
        <w:rPr>
          <w:bCs/>
        </w:rPr>
      </w:pPr>
    </w:p>
    <w:p w14:paraId="396169AB" w14:textId="77777777" w:rsidR="007C1D33" w:rsidRPr="00862599" w:rsidRDefault="007C1D33" w:rsidP="003E13D0">
      <w:pPr>
        <w:spacing w:line="240" w:lineRule="auto"/>
        <w:ind w:right="991"/>
        <w:rPr>
          <w:bCs/>
        </w:rPr>
      </w:pPr>
      <w:r w:rsidRPr="00862599">
        <w:rPr>
          <w:bCs/>
        </w:rPr>
        <w:t>»4.25</w:t>
      </w:r>
      <w:r w:rsidRPr="00862599">
        <w:rPr>
          <w:bCs/>
        </w:rPr>
        <w:tab/>
        <w:t>Finančno zavarovanje za odpravo napak</w:t>
      </w:r>
    </w:p>
    <w:p w14:paraId="691F8ACD" w14:textId="77777777" w:rsidR="007C1D33" w:rsidRPr="00862599" w:rsidRDefault="007C1D33" w:rsidP="003E13D0">
      <w:pPr>
        <w:spacing w:line="240" w:lineRule="auto"/>
        <w:ind w:right="991"/>
        <w:rPr>
          <w:bCs/>
        </w:rPr>
      </w:pPr>
      <w:r w:rsidRPr="00862599">
        <w:rPr>
          <w:bCs/>
        </w:rPr>
        <w:t xml:space="preserve">Po zakonskih določilih Republike Slovenije je izvajalec odgovoren za pomanjkljivosti in napake definirane v podčlenih 11.2 (a), (b), (c), ki se niso mogle opaziti, ali za katere se smatra, da niso bile opazne pred iztekom Roka za odpravo pomanjkljivosti in napak (Defect Liability period) določenim v Dodatku k ponudbi v skladu s podčlenom 11.1, z vsakršnim podaljšanjem v okviru podčlena 11.3. </w:t>
      </w:r>
    </w:p>
    <w:p w14:paraId="7A1CD7D3" w14:textId="77777777" w:rsidR="007C1D33" w:rsidRPr="00862599" w:rsidRDefault="007C1D33" w:rsidP="003E13D0">
      <w:pPr>
        <w:spacing w:line="240" w:lineRule="auto"/>
        <w:ind w:right="991"/>
        <w:rPr>
          <w:bCs/>
        </w:rPr>
      </w:pPr>
    </w:p>
    <w:p w14:paraId="3F90B56F" w14:textId="77777777" w:rsidR="007C1D33" w:rsidRPr="00862599" w:rsidRDefault="007C1D33" w:rsidP="003E13D0">
      <w:pPr>
        <w:spacing w:line="240" w:lineRule="auto"/>
        <w:ind w:right="991"/>
      </w:pPr>
      <w:r w:rsidRPr="00862599">
        <w:rPr>
          <w:bCs/>
        </w:rPr>
        <w:t xml:space="preserve">Izvajalec mora pred izdajo “Potrdila o izvedbi”, predložiti finančno zavarovanje za odpravo napak v garancijskem roku (Extended Liability) </w:t>
      </w:r>
      <w:r w:rsidRPr="00862599">
        <w:t xml:space="preserve">kot nepreklicno, brezpogojno in na prvi poziv unovčljivo bančno garancijo ali kavcijsko zavarovanje zavarovalnice za odpravo napak v garancijskem roku, plačljivo na prvi poziv po vzorcu iz razpisne dokumentacije (v nadaljevanju: garancija), in sicer v višini 5 % (pet odstotkov) od končne pogodbene vrednosti z DDV. Rok trajanja garancije mora biti za 30 dni daljši, kot je zadnji garancijski rok. Garancija služi naročniku in sofinancerju kot jamstvo za vestno izpolnjevanje izvajalčevih obveznosti do naročnika in sofinancerja v času garancijskega roka. V kolikor se garancijski rok podaljša, se mora hkrati podaljšati za enak čas tudi rok trajanja garancije. </w:t>
      </w:r>
    </w:p>
    <w:p w14:paraId="2D8D3FDD" w14:textId="77777777" w:rsidR="007C1D33" w:rsidRPr="00862599" w:rsidRDefault="007C1D33" w:rsidP="003E13D0">
      <w:pPr>
        <w:spacing w:line="240" w:lineRule="auto"/>
        <w:ind w:right="991"/>
      </w:pPr>
    </w:p>
    <w:p w14:paraId="1ED7C147" w14:textId="77777777" w:rsidR="007C1D33" w:rsidRPr="00862599" w:rsidRDefault="007C1D33" w:rsidP="003E13D0">
      <w:pPr>
        <w:numPr>
          <w:ilvl w:val="12"/>
          <w:numId w:val="0"/>
        </w:numPr>
        <w:spacing w:line="240" w:lineRule="auto"/>
        <w:ind w:right="991"/>
      </w:pPr>
      <w:r w:rsidRPr="00862599">
        <w:rPr>
          <w:bCs/>
        </w:rPr>
        <w:t xml:space="preserve">Finančno zavarovanje </w:t>
      </w:r>
      <w:r w:rsidRPr="00862599">
        <w:t xml:space="preserve">mora biti izdano s strani: </w:t>
      </w:r>
    </w:p>
    <w:p w14:paraId="561E78EA" w14:textId="77777777" w:rsidR="007C1D33" w:rsidRPr="00862599" w:rsidRDefault="007C1D33" w:rsidP="003E13D0">
      <w:pPr>
        <w:numPr>
          <w:ilvl w:val="12"/>
          <w:numId w:val="0"/>
        </w:numPr>
        <w:spacing w:line="240" w:lineRule="auto"/>
        <w:ind w:right="991"/>
      </w:pPr>
      <w:r w:rsidRPr="00862599">
        <w:t>a) banke v državi naročnika ali</w:t>
      </w:r>
    </w:p>
    <w:p w14:paraId="6A1184B8" w14:textId="77777777" w:rsidR="007C1D33" w:rsidRPr="00862599" w:rsidRDefault="007C1D33" w:rsidP="003E13D0">
      <w:pPr>
        <w:numPr>
          <w:ilvl w:val="12"/>
          <w:numId w:val="0"/>
        </w:numPr>
        <w:spacing w:line="240" w:lineRule="auto"/>
        <w:ind w:right="991"/>
      </w:pPr>
      <w:r w:rsidRPr="00862599">
        <w:t>b) zavarovalnice v državi naročnika.</w:t>
      </w:r>
    </w:p>
    <w:p w14:paraId="3D1D6D45" w14:textId="77777777" w:rsidR="007C1D33" w:rsidRPr="00862599" w:rsidRDefault="007C1D33" w:rsidP="003E13D0">
      <w:pPr>
        <w:numPr>
          <w:ilvl w:val="12"/>
          <w:numId w:val="0"/>
        </w:numPr>
        <w:spacing w:line="240" w:lineRule="auto"/>
        <w:ind w:right="991"/>
      </w:pPr>
      <w:r w:rsidRPr="00862599">
        <w:t xml:space="preserve">Vsebina </w:t>
      </w:r>
      <w:r w:rsidRPr="00862599">
        <w:rPr>
          <w:bCs/>
        </w:rPr>
        <w:t>finančnega zavarovanja</w:t>
      </w:r>
      <w:r w:rsidRPr="00862599">
        <w:t xml:space="preserve"> mora biti skladna z vzorcem, kot je bil podan v dokumentaciji v zvezi z oddajo javnega naročila.</w:t>
      </w:r>
    </w:p>
    <w:p w14:paraId="2CF5D585" w14:textId="77777777" w:rsidR="007C1D33" w:rsidRPr="00862599" w:rsidRDefault="007C1D33" w:rsidP="003E13D0">
      <w:pPr>
        <w:numPr>
          <w:ilvl w:val="12"/>
          <w:numId w:val="0"/>
        </w:numPr>
        <w:spacing w:line="240" w:lineRule="auto"/>
        <w:ind w:right="991"/>
      </w:pPr>
      <w:r w:rsidRPr="00862599">
        <w:tab/>
      </w:r>
    </w:p>
    <w:p w14:paraId="6E0D26E8" w14:textId="77777777" w:rsidR="007C1D33" w:rsidRPr="00862599" w:rsidRDefault="007C1D33" w:rsidP="003E13D0">
      <w:pPr>
        <w:numPr>
          <w:ilvl w:val="12"/>
          <w:numId w:val="0"/>
        </w:numPr>
        <w:spacing w:line="240" w:lineRule="auto"/>
        <w:ind w:right="991"/>
      </w:pPr>
      <w:r w:rsidRPr="00862599">
        <w:t>Izvajalec lahko pred izdajo Potrdila o izvedbi izroči naročniku nepreklicno in brezpogojno ter na prvi poziv unovčljivo bančno garancijo ali kavcijsko zavarovanje zavarovalnice za odpravo napak v garancijskem roku plačljivo na prvi poziv v višini 5 % (pet odstotkov) od končne pogodbene vrednosti z DDV, za več neprekinjenih zaporednih krajših obdobij, pri čemer mora biti skupna doba trajanja predloženih finančnih zavarovanj 30 dni daljša od obdobja zahtevanega finančnega zavarovanja skladno s to pogodbo.</w:t>
      </w:r>
    </w:p>
    <w:p w14:paraId="099A7916" w14:textId="77777777" w:rsidR="007C1D33" w:rsidRPr="00862599" w:rsidRDefault="007C1D33" w:rsidP="003E13D0">
      <w:pPr>
        <w:numPr>
          <w:ilvl w:val="12"/>
          <w:numId w:val="0"/>
        </w:numPr>
        <w:spacing w:line="240" w:lineRule="auto"/>
        <w:ind w:right="991"/>
      </w:pPr>
    </w:p>
    <w:p w14:paraId="0623FC90" w14:textId="77777777" w:rsidR="007C1D33" w:rsidRPr="00862599" w:rsidRDefault="007C1D33" w:rsidP="003E13D0">
      <w:pPr>
        <w:numPr>
          <w:ilvl w:val="12"/>
          <w:numId w:val="0"/>
        </w:numPr>
        <w:spacing w:line="240" w:lineRule="auto"/>
        <w:ind w:right="991"/>
      </w:pPr>
      <w:r w:rsidRPr="00862599">
        <w:t xml:space="preserve">Vsako zaporedno finančno zavarovanje, ki ga bo izvajalec na način iz prejšnjega odstavka tega člena predložil naročniku, mora biti v višini 5 % od končne pogodbene vrednosti z DDV in trajati najmanj 2  (dve) leti, pri čemer mora izvajalec vsako novo finančno zavarovanje naročniku predložiti najkasneje 30 (trideset) </w:t>
      </w:r>
      <w:r w:rsidRPr="00862599">
        <w:lastRenderedPageBreak/>
        <w:t xml:space="preserve">dni pred iztekom veljavnosti obstoječega finančnega zavarovanja, tako da bo skupna doba veljavnosti vseh predloženih finančnih zavarovanj neprekinjena vse do izteka trajanja garancije iz prvega odstavka tega člena. </w:t>
      </w:r>
    </w:p>
    <w:p w14:paraId="2D9CE34D" w14:textId="77777777" w:rsidR="007C1D33" w:rsidRPr="00862599" w:rsidRDefault="007C1D33" w:rsidP="003E13D0">
      <w:pPr>
        <w:numPr>
          <w:ilvl w:val="12"/>
          <w:numId w:val="0"/>
        </w:numPr>
        <w:spacing w:line="240" w:lineRule="auto"/>
        <w:ind w:right="991"/>
      </w:pPr>
    </w:p>
    <w:p w14:paraId="76C8C348" w14:textId="77777777" w:rsidR="007C1D33" w:rsidRPr="00862599" w:rsidRDefault="007C1D33" w:rsidP="003E13D0">
      <w:pPr>
        <w:numPr>
          <w:ilvl w:val="12"/>
          <w:numId w:val="0"/>
        </w:numPr>
        <w:spacing w:line="240" w:lineRule="auto"/>
        <w:ind w:right="991"/>
      </w:pPr>
      <w:r w:rsidRPr="00862599">
        <w:t>V primeru, da izvajalec na način in pod pogoji iz tega člena naročniku ne bo pravočasno predložil novega finančnega zavarovanja za odpravo napak v garancijskem roku, bo naročnik unovčil celotno že prejeto finančno zavarovanje.</w:t>
      </w:r>
    </w:p>
    <w:p w14:paraId="0EF897D9" w14:textId="77777777" w:rsidR="007C1D33" w:rsidRPr="00862599" w:rsidRDefault="007C1D33" w:rsidP="003E13D0">
      <w:pPr>
        <w:numPr>
          <w:ilvl w:val="12"/>
          <w:numId w:val="0"/>
        </w:numPr>
        <w:spacing w:line="240" w:lineRule="auto"/>
        <w:ind w:right="991"/>
      </w:pPr>
    </w:p>
    <w:p w14:paraId="71E60884" w14:textId="77777777" w:rsidR="007C1D33" w:rsidRPr="00862599" w:rsidRDefault="007C1D33" w:rsidP="003E13D0">
      <w:pPr>
        <w:numPr>
          <w:ilvl w:val="12"/>
          <w:numId w:val="0"/>
        </w:numPr>
        <w:spacing w:line="240" w:lineRule="auto"/>
        <w:ind w:right="991"/>
        <w:rPr>
          <w:bCs/>
        </w:rPr>
      </w:pPr>
      <w:r w:rsidRPr="00862599">
        <w:t>Izvajalec odgovarja za odpravo stvarnih napak v garancijskih rokih skladno s to pogodbo, tudi če bo naročnik unovčil prejeto zavarovanje za odpravo napak v garancijskem roku.</w:t>
      </w:r>
      <w:r w:rsidRPr="00862599">
        <w:rPr>
          <w:bCs/>
        </w:rPr>
        <w:t>«</w:t>
      </w:r>
    </w:p>
    <w:p w14:paraId="20E1A1FF" w14:textId="77777777" w:rsidR="007C1D33" w:rsidRPr="00862599" w:rsidRDefault="007C1D33" w:rsidP="003E13D0">
      <w:pPr>
        <w:tabs>
          <w:tab w:val="left" w:pos="567"/>
          <w:tab w:val="left" w:pos="708"/>
        </w:tabs>
        <w:spacing w:line="240" w:lineRule="auto"/>
        <w:ind w:right="991"/>
        <w:outlineLvl w:val="0"/>
        <w:rPr>
          <w:b/>
        </w:rPr>
      </w:pPr>
    </w:p>
    <w:p w14:paraId="0B1078CD" w14:textId="77777777" w:rsidR="007C1D33" w:rsidRPr="00862599" w:rsidRDefault="007C1D33" w:rsidP="003E13D0">
      <w:pPr>
        <w:tabs>
          <w:tab w:val="left" w:pos="567"/>
          <w:tab w:val="left" w:pos="708"/>
        </w:tabs>
        <w:spacing w:line="240" w:lineRule="auto"/>
        <w:ind w:right="991"/>
        <w:outlineLvl w:val="0"/>
        <w:rPr>
          <w:b/>
        </w:rPr>
      </w:pPr>
      <w:r w:rsidRPr="00862599">
        <w:rPr>
          <w:b/>
        </w:rPr>
        <w:t>Člen 6 - Kadri in delavci</w:t>
      </w:r>
    </w:p>
    <w:p w14:paraId="11F6F6B0" w14:textId="77777777" w:rsidR="007C1D33" w:rsidRPr="00862599" w:rsidRDefault="007C1D33" w:rsidP="003E13D0">
      <w:pPr>
        <w:tabs>
          <w:tab w:val="left" w:pos="567"/>
          <w:tab w:val="left" w:pos="708"/>
        </w:tabs>
        <w:spacing w:line="240" w:lineRule="auto"/>
        <w:ind w:right="991"/>
      </w:pPr>
    </w:p>
    <w:p w14:paraId="4A6289D7" w14:textId="77777777" w:rsidR="007C1D33" w:rsidRPr="00862599" w:rsidRDefault="007C1D33" w:rsidP="003E13D0">
      <w:pPr>
        <w:tabs>
          <w:tab w:val="left" w:pos="567"/>
          <w:tab w:val="left" w:pos="708"/>
        </w:tabs>
        <w:spacing w:line="240" w:lineRule="auto"/>
        <w:ind w:right="991"/>
        <w:rPr>
          <w:bCs/>
        </w:rPr>
      </w:pPr>
      <w:r w:rsidRPr="00862599">
        <w:rPr>
          <w:bCs/>
        </w:rPr>
        <w:t>Podčlen 6.9 – Osebje izvajalca</w:t>
      </w:r>
    </w:p>
    <w:p w14:paraId="414ED705" w14:textId="77777777" w:rsidR="007C1D33" w:rsidRPr="00862599" w:rsidRDefault="007C1D33" w:rsidP="003E13D0">
      <w:pPr>
        <w:tabs>
          <w:tab w:val="left" w:pos="567"/>
          <w:tab w:val="left" w:pos="708"/>
        </w:tabs>
        <w:spacing w:line="240" w:lineRule="auto"/>
        <w:ind w:right="991"/>
        <w:rPr>
          <w:bCs/>
        </w:rPr>
      </w:pPr>
      <w:r w:rsidRPr="00862599">
        <w:rPr>
          <w:bCs/>
        </w:rPr>
        <w:t>Podčlenu 6.9 se doda besedilo:</w:t>
      </w:r>
    </w:p>
    <w:p w14:paraId="089BB376" w14:textId="77777777" w:rsidR="007C1D33" w:rsidRPr="00862599" w:rsidRDefault="007C1D33" w:rsidP="003E13D0">
      <w:pPr>
        <w:tabs>
          <w:tab w:val="left" w:pos="567"/>
          <w:tab w:val="left" w:pos="708"/>
        </w:tabs>
        <w:spacing w:line="240" w:lineRule="auto"/>
        <w:ind w:right="991"/>
        <w:rPr>
          <w:bCs/>
        </w:rPr>
      </w:pPr>
      <w:r w:rsidRPr="00862599">
        <w:rPr>
          <w:bCs/>
        </w:rPr>
        <w:t>»Strokovne funkcije, ki so bile razpisane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 vse zahtevane referenčne pogoje naročnika iz dokumentacije v zvezi z oddajo javnega naročila in skladno z določili Pogodbe.«</w:t>
      </w:r>
    </w:p>
    <w:p w14:paraId="584064C5" w14:textId="77777777" w:rsidR="007C1D33" w:rsidRPr="00862599" w:rsidRDefault="007C1D33" w:rsidP="003E13D0">
      <w:pPr>
        <w:tabs>
          <w:tab w:val="left" w:pos="567"/>
          <w:tab w:val="left" w:pos="708"/>
        </w:tabs>
        <w:spacing w:line="240" w:lineRule="auto"/>
        <w:ind w:right="991"/>
        <w:rPr>
          <w:bCs/>
        </w:rPr>
      </w:pPr>
    </w:p>
    <w:p w14:paraId="3966CE88" w14:textId="77777777" w:rsidR="007C1D33" w:rsidRPr="00862599" w:rsidRDefault="007C1D33" w:rsidP="003E13D0">
      <w:pPr>
        <w:keepNext/>
        <w:tabs>
          <w:tab w:val="left" w:pos="567"/>
          <w:tab w:val="left" w:pos="708"/>
        </w:tabs>
        <w:spacing w:line="240" w:lineRule="auto"/>
        <w:ind w:right="991"/>
        <w:outlineLvl w:val="0"/>
        <w:rPr>
          <w:b/>
        </w:rPr>
      </w:pPr>
      <w:r w:rsidRPr="00862599">
        <w:rPr>
          <w:b/>
        </w:rPr>
        <w:t>Člen 7 – Obratna oprema, materiali in izdelava</w:t>
      </w:r>
    </w:p>
    <w:p w14:paraId="380DFFA3" w14:textId="77777777" w:rsidR="007C1D33" w:rsidRPr="00862599" w:rsidRDefault="007C1D33" w:rsidP="003E13D0">
      <w:pPr>
        <w:keepNext/>
        <w:spacing w:line="240" w:lineRule="auto"/>
        <w:ind w:right="991"/>
        <w:rPr>
          <w:bCs/>
        </w:rPr>
      </w:pPr>
    </w:p>
    <w:p w14:paraId="0C14EDF4" w14:textId="77777777" w:rsidR="007C1D33" w:rsidRPr="00862599" w:rsidRDefault="007C1D33" w:rsidP="003E13D0">
      <w:pPr>
        <w:keepNext/>
        <w:tabs>
          <w:tab w:val="left" w:pos="567"/>
          <w:tab w:val="left" w:pos="708"/>
        </w:tabs>
        <w:spacing w:line="240" w:lineRule="auto"/>
        <w:ind w:right="991"/>
        <w:outlineLvl w:val="0"/>
      </w:pPr>
      <w:r w:rsidRPr="00862599">
        <w:t>Podčlen 7.4 - Preskušanje</w:t>
      </w:r>
    </w:p>
    <w:p w14:paraId="19F96609" w14:textId="77777777" w:rsidR="007C1D33" w:rsidRPr="00862599" w:rsidRDefault="007C1D33" w:rsidP="003E13D0">
      <w:pPr>
        <w:spacing w:line="240" w:lineRule="auto"/>
        <w:ind w:right="991"/>
        <w:rPr>
          <w:bCs/>
        </w:rPr>
      </w:pPr>
      <w:r w:rsidRPr="00862599">
        <w:rPr>
          <w:bCs/>
        </w:rPr>
        <w:t>Zadnji stavek v zadnjem odstavku podčlena se zbriše in na koncu podčlena se doda:</w:t>
      </w:r>
    </w:p>
    <w:p w14:paraId="0FCC2A2F" w14:textId="3F1CEF5E" w:rsidR="007C1D33" w:rsidRPr="00862599" w:rsidRDefault="007C1D33" w:rsidP="003E13D0">
      <w:pPr>
        <w:spacing w:line="240" w:lineRule="auto"/>
        <w:ind w:right="991"/>
        <w:rPr>
          <w:bCs/>
        </w:rPr>
      </w:pPr>
      <w:r w:rsidRPr="00862599">
        <w:rPr>
          <w:bCs/>
        </w:rPr>
        <w:t>»V primeru, da predstavnik Inženirja ni bil prisoten pri preskušanju, lahko sprejme rezultate in zapisnike preskusa kot sprejemljive ali pa, v primeru dvoma, zahteva ponovitev preskusov.«</w:t>
      </w:r>
    </w:p>
    <w:p w14:paraId="5417C143" w14:textId="13AA2E29" w:rsidR="00215ADC" w:rsidRPr="00862599" w:rsidRDefault="00215ADC" w:rsidP="003E13D0">
      <w:pPr>
        <w:spacing w:line="240" w:lineRule="auto"/>
        <w:ind w:right="991"/>
        <w:rPr>
          <w:bCs/>
        </w:rPr>
      </w:pPr>
    </w:p>
    <w:p w14:paraId="30A6F0D6" w14:textId="77777777" w:rsidR="00215ADC" w:rsidRPr="00862599" w:rsidRDefault="00215ADC" w:rsidP="003E13D0">
      <w:pPr>
        <w:autoSpaceDE w:val="0"/>
        <w:autoSpaceDN w:val="0"/>
        <w:adjustRightInd w:val="0"/>
      </w:pPr>
      <w:r w:rsidRPr="00862599">
        <w:t>V podčlenu 7.7. Lastništvo obratne opreme in materiala se za prvim odstavkom doda nov odstavek:</w:t>
      </w:r>
    </w:p>
    <w:p w14:paraId="1BA40BA7" w14:textId="77777777" w:rsidR="00215ADC" w:rsidRPr="00862599" w:rsidRDefault="00215ADC" w:rsidP="003E13D0">
      <w:pPr>
        <w:autoSpaceDE w:val="0"/>
        <w:autoSpaceDN w:val="0"/>
        <w:adjustRightInd w:val="0"/>
        <w:ind w:right="991"/>
      </w:pPr>
      <w:r w:rsidRPr="00862599">
        <w:t>V primeru, da izvajalec dobavi opremo, ki ne bo takoj predmet gradnje, bo naročnik opremo prevzel v lastništvo, pri čemer je izvajalec dolžan opremo skladiščiti na lastni lokaciji na lastne stroške ves čas do vgradnje opreme. Do vgradnje opreme vsa tveganja v zvezi s prevozom, krajo, uničenjem ali poškodovanjem opreme, kar vključuje tudi naključno uničenje ali poškodovanje opreme, prevzema izvajalec. Izvajalec je dolžan naročnika ob prevzemu v lastništvo obvestiti o lokaciji skladiščenja opreme. Stroški prevozov med skladiščem in lokacijo vgradnje ter obratno so na strani izvajalca. Inženir in izvajalec o dobavi in prevzemu v lastništvo sestavita zapisnik, ki zajema nabor opreme z identifikacijskimi številkami, količino opreme ter ceno opreme iz popisa del.</w:t>
      </w:r>
    </w:p>
    <w:p w14:paraId="4632B1EB" w14:textId="77777777" w:rsidR="00215ADC" w:rsidRPr="00862599" w:rsidRDefault="00215ADC" w:rsidP="003E13D0">
      <w:pPr>
        <w:spacing w:line="240" w:lineRule="auto"/>
        <w:ind w:right="991"/>
        <w:rPr>
          <w:bCs/>
        </w:rPr>
      </w:pPr>
    </w:p>
    <w:p w14:paraId="267B086B" w14:textId="77777777" w:rsidR="007C1D33" w:rsidRPr="00862599" w:rsidRDefault="007C1D33" w:rsidP="003E13D0">
      <w:pPr>
        <w:spacing w:line="240" w:lineRule="auto"/>
        <w:ind w:right="991"/>
        <w:rPr>
          <w:bCs/>
        </w:rPr>
      </w:pPr>
    </w:p>
    <w:p w14:paraId="58FEC550" w14:textId="77777777" w:rsidR="007C1D33" w:rsidRPr="00862599" w:rsidRDefault="007C1D33" w:rsidP="003E13D0">
      <w:pPr>
        <w:tabs>
          <w:tab w:val="left" w:pos="567"/>
          <w:tab w:val="left" w:pos="708"/>
        </w:tabs>
        <w:spacing w:line="240" w:lineRule="auto"/>
        <w:ind w:right="991"/>
        <w:outlineLvl w:val="0"/>
        <w:rPr>
          <w:b/>
        </w:rPr>
      </w:pPr>
      <w:r w:rsidRPr="00862599">
        <w:rPr>
          <w:b/>
        </w:rPr>
        <w:t>Člen 8 – Začetek, zamude in ustavitev</w:t>
      </w:r>
    </w:p>
    <w:p w14:paraId="40E4831A" w14:textId="77777777" w:rsidR="007C1D33" w:rsidRPr="00862599" w:rsidRDefault="007C1D33" w:rsidP="003E13D0">
      <w:pPr>
        <w:tabs>
          <w:tab w:val="left" w:pos="567"/>
          <w:tab w:val="left" w:pos="708"/>
        </w:tabs>
        <w:spacing w:line="240" w:lineRule="auto"/>
        <w:ind w:right="991"/>
        <w:rPr>
          <w:b/>
        </w:rPr>
      </w:pPr>
    </w:p>
    <w:p w14:paraId="19864BA6" w14:textId="77777777" w:rsidR="007C1D33" w:rsidRPr="00862599" w:rsidRDefault="007C1D33" w:rsidP="003E13D0">
      <w:pPr>
        <w:tabs>
          <w:tab w:val="left" w:pos="567"/>
          <w:tab w:val="left" w:pos="708"/>
        </w:tabs>
        <w:spacing w:line="240" w:lineRule="auto"/>
        <w:ind w:right="991"/>
        <w:outlineLvl w:val="0"/>
      </w:pPr>
      <w:r w:rsidRPr="00862599">
        <w:t>Podčlen 8.1- Začetek del</w:t>
      </w:r>
    </w:p>
    <w:p w14:paraId="5010D28E" w14:textId="77777777" w:rsidR="007C1D33" w:rsidRPr="00862599" w:rsidRDefault="007C1D33" w:rsidP="003E13D0">
      <w:pPr>
        <w:spacing w:line="240" w:lineRule="auto"/>
        <w:ind w:right="991"/>
        <w:rPr>
          <w:bCs/>
        </w:rPr>
      </w:pPr>
      <w:r w:rsidRPr="00862599">
        <w:rPr>
          <w:bCs/>
        </w:rPr>
        <w:t>Prvi odstavek podčlen 8.1 se spremeni tako, da glasi:</w:t>
      </w:r>
    </w:p>
    <w:p w14:paraId="306A74B8" w14:textId="77777777" w:rsidR="007C1D33" w:rsidRPr="00862599" w:rsidRDefault="007C1D33" w:rsidP="003E13D0">
      <w:pPr>
        <w:spacing w:line="240" w:lineRule="auto"/>
        <w:ind w:right="991"/>
        <w:rPr>
          <w:bCs/>
        </w:rPr>
      </w:pPr>
      <w:r w:rsidRPr="00862599">
        <w:rPr>
          <w:bCs/>
        </w:rPr>
        <w:t>»Inženir mora izvajalca obvestiti o uvedbi v delo (t.j. datum začetka del) vsaj 7 dni prej. Uvedba v delo se lahko izvede po sklenitvi pogodbe.«</w:t>
      </w:r>
      <w:r w:rsidRPr="00862599" w:rsidDel="00852261">
        <w:rPr>
          <w:bCs/>
        </w:rPr>
        <w:t xml:space="preserve"> </w:t>
      </w:r>
    </w:p>
    <w:p w14:paraId="7F0C763B" w14:textId="77777777" w:rsidR="007C1D33" w:rsidRPr="00862599" w:rsidRDefault="007C1D33" w:rsidP="003E13D0">
      <w:pPr>
        <w:spacing w:line="240" w:lineRule="auto"/>
        <w:ind w:right="991"/>
        <w:rPr>
          <w:bCs/>
        </w:rPr>
      </w:pPr>
    </w:p>
    <w:p w14:paraId="1C20A8E7" w14:textId="77777777" w:rsidR="007C1D33" w:rsidRPr="00862599" w:rsidRDefault="007C1D33" w:rsidP="003E13D0">
      <w:pPr>
        <w:keepNext/>
        <w:spacing w:line="240" w:lineRule="auto"/>
        <w:ind w:right="991"/>
        <w:outlineLvl w:val="0"/>
        <w:rPr>
          <w:b/>
        </w:rPr>
      </w:pPr>
      <w:r w:rsidRPr="00862599">
        <w:rPr>
          <w:b/>
        </w:rPr>
        <w:t>Podčlen 8.3 – Program</w:t>
      </w:r>
    </w:p>
    <w:p w14:paraId="2BFC55F3" w14:textId="77777777" w:rsidR="007C1D33" w:rsidRPr="00862599" w:rsidRDefault="007C1D33" w:rsidP="003E13D0">
      <w:pPr>
        <w:keepNext/>
        <w:spacing w:line="240" w:lineRule="auto"/>
        <w:ind w:right="991"/>
        <w:rPr>
          <w:bCs/>
        </w:rPr>
      </w:pPr>
      <w:r w:rsidRPr="00862599">
        <w:rPr>
          <w:bCs/>
        </w:rPr>
        <w:t>Črta se prvi stavek in nadomesti z:</w:t>
      </w:r>
    </w:p>
    <w:p w14:paraId="0A7A0F51" w14:textId="77777777" w:rsidR="007C1D33" w:rsidRPr="00862599" w:rsidRDefault="007C1D33" w:rsidP="003E13D0">
      <w:pPr>
        <w:keepNext/>
        <w:spacing w:line="240" w:lineRule="auto"/>
        <w:ind w:right="991"/>
        <w:rPr>
          <w:bCs/>
        </w:rPr>
      </w:pPr>
      <w:r w:rsidRPr="00862599">
        <w:rPr>
          <w:bCs/>
        </w:rPr>
        <w:t>Izvajalec mora do uvedbe v delo, oziroma najpozneje pred začetkom izvajanja del Inženirju posredovati podroben Program (Terminski program).</w:t>
      </w:r>
    </w:p>
    <w:p w14:paraId="07AA4735" w14:textId="77777777" w:rsidR="007C1D33" w:rsidRPr="00862599" w:rsidRDefault="007C1D33" w:rsidP="003E13D0">
      <w:pPr>
        <w:keepNext/>
        <w:spacing w:line="240" w:lineRule="auto"/>
        <w:ind w:right="991"/>
        <w:rPr>
          <w:bCs/>
        </w:rPr>
      </w:pPr>
    </w:p>
    <w:p w14:paraId="2A7A793F" w14:textId="77777777" w:rsidR="007C1D33" w:rsidRPr="00862599" w:rsidRDefault="007C1D33" w:rsidP="003E13D0">
      <w:pPr>
        <w:keepNext/>
        <w:spacing w:line="240" w:lineRule="auto"/>
        <w:ind w:right="991"/>
        <w:rPr>
          <w:bCs/>
        </w:rPr>
      </w:pPr>
      <w:r w:rsidRPr="00862599">
        <w:rPr>
          <w:bCs/>
        </w:rPr>
        <w:t xml:space="preserve"> Na koncu točke (d) (ii) podčlena se doda:</w:t>
      </w:r>
    </w:p>
    <w:p w14:paraId="378A3A2F" w14:textId="77777777" w:rsidR="007C1D33" w:rsidRPr="00862599" w:rsidRDefault="007C1D33" w:rsidP="003E13D0">
      <w:pPr>
        <w:tabs>
          <w:tab w:val="right" w:leader="dot" w:pos="9354"/>
        </w:tabs>
        <w:spacing w:line="240" w:lineRule="auto"/>
        <w:ind w:right="991"/>
        <w:rPr>
          <w:bCs/>
        </w:rPr>
      </w:pPr>
      <w:r w:rsidRPr="00862599">
        <w:rPr>
          <w:bCs/>
        </w:rPr>
        <w:t xml:space="preserve">»Terminski program mora zajemati usklajen mrežni plan napredovanja del, iz katerega bo možno razbrati časovno določene posamezne faze del (izdelava projektne dokumentacije, izvedba GOI del, izvajanje zahtevanih pregledov in testiranj). Istočasno s terminskim programom bo izvajalec predal inženirju plan </w:t>
      </w:r>
      <w:r w:rsidRPr="00862599">
        <w:rPr>
          <w:bCs/>
        </w:rPr>
        <w:lastRenderedPageBreak/>
        <w:t>opreme in mehanizacije, gradbenega materiala in delovne sile, ki se nanaša na terminski program ter finančni plan, izražen v odstotkih od skupne ponudbene cene, iz katerega bo razvidno črpanje finančnih sredstev po mesecih. Finančni plan mora biti narejen na podlagi terminskega plana, iz njega pa je možno ugotoviti mesečno realizacijo del.</w:t>
      </w:r>
    </w:p>
    <w:p w14:paraId="4CE6DDD0" w14:textId="77777777" w:rsidR="007C1D33" w:rsidRPr="00862599" w:rsidRDefault="007C1D33" w:rsidP="003E13D0">
      <w:pPr>
        <w:tabs>
          <w:tab w:val="num" w:pos="426"/>
          <w:tab w:val="left" w:pos="567"/>
        </w:tabs>
        <w:spacing w:line="240" w:lineRule="auto"/>
        <w:ind w:right="991" w:firstLine="16"/>
        <w:rPr>
          <w:bCs/>
        </w:rPr>
      </w:pPr>
    </w:p>
    <w:p w14:paraId="4FD84C01" w14:textId="77777777" w:rsidR="007C1D33" w:rsidRPr="00862599" w:rsidRDefault="007C1D33" w:rsidP="003E13D0">
      <w:pPr>
        <w:spacing w:line="240" w:lineRule="auto"/>
        <w:ind w:right="991"/>
        <w:rPr>
          <w:bCs/>
        </w:rPr>
      </w:pPr>
      <w:r w:rsidRPr="00862599">
        <w:rPr>
          <w:bCs/>
        </w:rPr>
        <w:t>Terminski plan mora biti izdelan v programu MS Project in v skladu z navodili Inženirja. Terminski plan mora biti v pisni in elektronski obliki in predan Inženirju.«</w:t>
      </w:r>
    </w:p>
    <w:p w14:paraId="37E89B3B" w14:textId="77777777" w:rsidR="007C1D33" w:rsidRPr="00862599" w:rsidRDefault="007C1D33" w:rsidP="003E13D0">
      <w:pPr>
        <w:spacing w:line="240" w:lineRule="auto"/>
        <w:ind w:right="991"/>
        <w:rPr>
          <w:bCs/>
        </w:rPr>
      </w:pPr>
    </w:p>
    <w:p w14:paraId="7197EA3E" w14:textId="77777777" w:rsidR="007C1D33" w:rsidRPr="00862599" w:rsidRDefault="007C1D33" w:rsidP="003E13D0">
      <w:pPr>
        <w:spacing w:line="240" w:lineRule="auto"/>
        <w:ind w:right="991"/>
        <w:rPr>
          <w:bCs/>
        </w:rPr>
      </w:pPr>
      <w:r w:rsidRPr="00862599">
        <w:rPr>
          <w:bCs/>
        </w:rPr>
        <w:t>Spremenita se (c) in (d) alineji podčlena 8.4. tako da se glasita:</w:t>
      </w:r>
    </w:p>
    <w:p w14:paraId="6C02351F" w14:textId="77777777" w:rsidR="007C1D33" w:rsidRPr="00862599" w:rsidRDefault="007C1D33" w:rsidP="003E13D0">
      <w:pPr>
        <w:spacing w:line="240" w:lineRule="auto"/>
        <w:ind w:right="991"/>
        <w:rPr>
          <w:bCs/>
        </w:rPr>
      </w:pPr>
    </w:p>
    <w:p w14:paraId="2BBCD5FB" w14:textId="77777777" w:rsidR="007C1D33" w:rsidRPr="00862599" w:rsidRDefault="007C1D33" w:rsidP="003E13D0">
      <w:pPr>
        <w:spacing w:line="240" w:lineRule="auto"/>
        <w:ind w:right="991"/>
        <w:rPr>
          <w:bCs/>
        </w:rPr>
      </w:pPr>
      <w:r w:rsidRPr="00862599">
        <w:rPr>
          <w:bCs/>
        </w:rPr>
        <w:t>»c) izjemno neugodnih vremenskih razmer, ki se jim s prerazporeditvijo del ni bilo mogoče izogniti;</w:t>
      </w:r>
    </w:p>
    <w:p w14:paraId="0669D16F" w14:textId="77777777" w:rsidR="007C1D33" w:rsidRPr="00862599" w:rsidRDefault="007C1D33" w:rsidP="003E13D0">
      <w:pPr>
        <w:spacing w:line="240" w:lineRule="auto"/>
        <w:ind w:right="991"/>
        <w:rPr>
          <w:bCs/>
        </w:rPr>
      </w:pPr>
      <w:r w:rsidRPr="00862599">
        <w:rPr>
          <w:bCs/>
        </w:rPr>
        <w:t xml:space="preserve">d) nepredvidljivih in neizogibljivih primanjkljajev v razpoložljivosti osebja ali blaga, ki so posledica epidemije ali ukrepov vlade   </w:t>
      </w:r>
    </w:p>
    <w:p w14:paraId="24943B3C" w14:textId="77777777" w:rsidR="007C1D33" w:rsidRPr="00862599" w:rsidRDefault="007C1D33" w:rsidP="003E13D0">
      <w:pPr>
        <w:tabs>
          <w:tab w:val="left" w:pos="420"/>
          <w:tab w:val="left" w:pos="567"/>
        </w:tabs>
        <w:spacing w:line="240" w:lineRule="auto"/>
        <w:ind w:right="991"/>
        <w:rPr>
          <w:bCs/>
        </w:rPr>
      </w:pPr>
    </w:p>
    <w:p w14:paraId="65B13134" w14:textId="77777777" w:rsidR="007C1D33" w:rsidRPr="00862599" w:rsidRDefault="007C1D33" w:rsidP="003E13D0">
      <w:pPr>
        <w:tabs>
          <w:tab w:val="left" w:pos="420"/>
          <w:tab w:val="left" w:pos="567"/>
        </w:tabs>
        <w:spacing w:line="240" w:lineRule="auto"/>
        <w:ind w:right="991"/>
        <w:outlineLvl w:val="0"/>
        <w:rPr>
          <w:bCs/>
        </w:rPr>
      </w:pPr>
      <w:r w:rsidRPr="00862599">
        <w:rPr>
          <w:bCs/>
        </w:rPr>
        <w:t>Podčlen 8.7 – Odškodnina za zamudo</w:t>
      </w:r>
    </w:p>
    <w:p w14:paraId="59B991DF" w14:textId="77777777" w:rsidR="007C1D33" w:rsidRPr="00862599" w:rsidRDefault="007C1D33" w:rsidP="003E13D0">
      <w:pPr>
        <w:spacing w:after="100"/>
        <w:ind w:right="991"/>
      </w:pPr>
      <w:r w:rsidRPr="00862599">
        <w:t xml:space="preserve">Podčlen 8.7. se spremeni tako, da se glasi: </w:t>
      </w:r>
    </w:p>
    <w:p w14:paraId="3F1E0D20" w14:textId="77777777" w:rsidR="007C1D33" w:rsidRPr="00862599" w:rsidRDefault="007C1D33" w:rsidP="003E13D0">
      <w:pPr>
        <w:spacing w:after="100" w:line="240" w:lineRule="auto"/>
        <w:ind w:right="991"/>
      </w:pPr>
      <w:r w:rsidRPr="00862599">
        <w:t xml:space="preserve">»Če izvajalec ne izvrši pogodbenih del v pogodbeno določenih faznih rokih iz predhodnega člena te pogodbe, je za vsak zamujeni koledarski dan dolžan plačati naročniku pogodbeno kazen v višini 1 </w:t>
      </w:r>
      <w:r w:rsidRPr="00862599">
        <w:sym w:font="Desdemona" w:char="2030"/>
      </w:r>
      <w:r w:rsidRPr="00862599">
        <w:t xml:space="preserve"> (1 promila) od pogodbene vrednosti del z DDV. Nastanek škode naročniku ni pogoj za obračun pogodbene kazni in je naročnik upravičen do plačila pogodbene kazni, četudi mu ni nastala dejanska škoda. Sme pa naročnik zahtevati tudi povračilo škode, v kolikor dokaže, da nastala škoda presega znesek pogodbene kazni, vse do polne odškodnine. </w:t>
      </w:r>
    </w:p>
    <w:p w14:paraId="7EEA5ACA" w14:textId="77777777" w:rsidR="007C1D33" w:rsidRPr="00862599" w:rsidRDefault="007C1D33" w:rsidP="003E13D0">
      <w:pPr>
        <w:spacing w:after="100" w:line="240" w:lineRule="auto"/>
        <w:ind w:right="991"/>
      </w:pPr>
      <w:r w:rsidRPr="00862599">
        <w:t>Pogodbeno kazen se izvajalec zaveže plačati naročniku tudi v primeru neizpolnitve pogodbe, in sicer v višini 10 % pogodbene vrednosti del z DDV.</w:t>
      </w:r>
    </w:p>
    <w:p w14:paraId="7FA9F33C" w14:textId="77777777" w:rsidR="007C1D33" w:rsidRPr="00862599" w:rsidRDefault="007C1D33" w:rsidP="003E13D0">
      <w:pPr>
        <w:tabs>
          <w:tab w:val="left" w:pos="1440"/>
          <w:tab w:val="left" w:pos="2448"/>
          <w:tab w:val="left" w:pos="3024"/>
        </w:tabs>
        <w:spacing w:after="60" w:line="240" w:lineRule="auto"/>
        <w:ind w:right="991"/>
        <w:rPr>
          <w:lang w:val="pl-PL" w:bidi="sa-IN"/>
        </w:rPr>
      </w:pPr>
      <w:r w:rsidRPr="00862599">
        <w:rPr>
          <w:lang w:val="pl-PL" w:bidi="sa-IN"/>
        </w:rPr>
        <w:t xml:space="preserve">Pogodbeno kazen se izvajalec zaveže plačati naročniku tudi v primeru zamude roka iz druge alineje 9. člena in sicer v višini 0,5 ‰ od vrednosti pogodbenih del za vsak zamujeni delovni dan posebej. Skupni znesek pogodbene kazni zaradi zamude ne more presegati 10% </w:t>
      </w:r>
      <w:r w:rsidRPr="00862599">
        <w:rPr>
          <w:lang w:val="pl-PL"/>
        </w:rPr>
        <w:t>pogodbene vrednosti del</w:t>
      </w:r>
      <w:r w:rsidRPr="00862599">
        <w:t xml:space="preserve"> z DDV</w:t>
      </w:r>
      <w:r w:rsidRPr="00862599">
        <w:rPr>
          <w:lang w:val="pl-PL" w:bidi="sa-IN"/>
        </w:rPr>
        <w:t>.</w:t>
      </w:r>
      <w:r w:rsidRPr="00862599">
        <w:rPr>
          <w:bCs/>
        </w:rPr>
        <w:t>«</w:t>
      </w:r>
    </w:p>
    <w:p w14:paraId="35E54EBE" w14:textId="77777777" w:rsidR="007C1D33" w:rsidRPr="00862599" w:rsidRDefault="007C1D33" w:rsidP="003E13D0">
      <w:pPr>
        <w:tabs>
          <w:tab w:val="left" w:pos="420"/>
          <w:tab w:val="left" w:pos="567"/>
        </w:tabs>
        <w:spacing w:line="240" w:lineRule="auto"/>
        <w:ind w:right="991"/>
        <w:rPr>
          <w:bCs/>
        </w:rPr>
      </w:pPr>
    </w:p>
    <w:p w14:paraId="390A91EF" w14:textId="77777777" w:rsidR="007C1D33" w:rsidRPr="00862599" w:rsidRDefault="007C1D33" w:rsidP="003E13D0">
      <w:pPr>
        <w:tabs>
          <w:tab w:val="left" w:pos="420"/>
          <w:tab w:val="left" w:pos="567"/>
        </w:tabs>
        <w:spacing w:line="240" w:lineRule="auto"/>
        <w:ind w:right="991"/>
        <w:outlineLvl w:val="0"/>
        <w:rPr>
          <w:b/>
          <w:bCs/>
        </w:rPr>
      </w:pPr>
      <w:r w:rsidRPr="00862599">
        <w:rPr>
          <w:b/>
          <w:bCs/>
        </w:rPr>
        <w:t>Člen 9 – Preskusi ob dokončanju</w:t>
      </w:r>
    </w:p>
    <w:p w14:paraId="658D5F87" w14:textId="77777777" w:rsidR="007C1D33" w:rsidRPr="00862599" w:rsidRDefault="007C1D33" w:rsidP="003E13D0">
      <w:pPr>
        <w:tabs>
          <w:tab w:val="left" w:pos="420"/>
          <w:tab w:val="left" w:pos="567"/>
        </w:tabs>
        <w:spacing w:line="240" w:lineRule="auto"/>
        <w:ind w:right="991"/>
        <w:rPr>
          <w:bCs/>
        </w:rPr>
      </w:pPr>
    </w:p>
    <w:p w14:paraId="7B96B8D9" w14:textId="77777777" w:rsidR="007C1D33" w:rsidRPr="00862599" w:rsidRDefault="007C1D33" w:rsidP="003E13D0">
      <w:pPr>
        <w:tabs>
          <w:tab w:val="left" w:pos="420"/>
          <w:tab w:val="left" w:pos="567"/>
        </w:tabs>
        <w:spacing w:line="240" w:lineRule="auto"/>
        <w:ind w:right="991"/>
        <w:outlineLvl w:val="0"/>
      </w:pPr>
      <w:r w:rsidRPr="00862599">
        <w:t>Podčlen 9.1 – Obveznosti izvajalca</w:t>
      </w:r>
    </w:p>
    <w:p w14:paraId="603E51DE" w14:textId="77777777" w:rsidR="007C1D33" w:rsidRPr="00862599" w:rsidRDefault="007C1D33" w:rsidP="003E13D0">
      <w:pPr>
        <w:spacing w:line="240" w:lineRule="auto"/>
        <w:ind w:right="991"/>
        <w:rPr>
          <w:bCs/>
        </w:rPr>
      </w:pPr>
      <w:r w:rsidRPr="00862599">
        <w:rPr>
          <w:bCs/>
        </w:rPr>
        <w:t>Spremeni se tretji odstavek (vključno s točkami a, b, c) in nadomesti z:</w:t>
      </w:r>
    </w:p>
    <w:p w14:paraId="51D7A75C" w14:textId="77777777" w:rsidR="007C1D33" w:rsidRPr="00862599" w:rsidRDefault="007C1D33" w:rsidP="003E13D0">
      <w:pPr>
        <w:spacing w:line="240" w:lineRule="auto"/>
        <w:ind w:right="991"/>
        <w:rPr>
          <w:bCs/>
        </w:rPr>
      </w:pPr>
      <w:r w:rsidRPr="00862599">
        <w:rPr>
          <w:bCs/>
        </w:rPr>
        <w:t>»Izvajalec je dolžan izvesti preskuse ob dokončanju skladno z Zahtevami naročnika in inženirja in poskrbeti vse potrebno za pridobitev rezultatov preskusov.«</w:t>
      </w:r>
    </w:p>
    <w:p w14:paraId="593C5BF9" w14:textId="77777777" w:rsidR="007C1D33" w:rsidRPr="00862599" w:rsidRDefault="007C1D33" w:rsidP="003E13D0">
      <w:pPr>
        <w:spacing w:line="240" w:lineRule="auto"/>
        <w:ind w:right="991"/>
        <w:rPr>
          <w:bCs/>
        </w:rPr>
      </w:pPr>
    </w:p>
    <w:p w14:paraId="7BA13A57" w14:textId="77777777" w:rsidR="007C1D33" w:rsidRPr="00862599" w:rsidRDefault="007C1D33" w:rsidP="003E13D0">
      <w:pPr>
        <w:keepNext/>
        <w:keepLines/>
        <w:spacing w:line="240" w:lineRule="auto"/>
        <w:ind w:right="991"/>
        <w:outlineLvl w:val="0"/>
        <w:rPr>
          <w:b/>
        </w:rPr>
      </w:pPr>
      <w:r w:rsidRPr="00862599">
        <w:rPr>
          <w:b/>
        </w:rPr>
        <w:lastRenderedPageBreak/>
        <w:t>Člen 10 – Prevzem s strani naročnika</w:t>
      </w:r>
    </w:p>
    <w:p w14:paraId="73482878" w14:textId="77777777" w:rsidR="007C1D33" w:rsidRPr="00862599" w:rsidRDefault="007C1D33" w:rsidP="003E13D0">
      <w:pPr>
        <w:keepNext/>
        <w:keepLines/>
        <w:spacing w:line="240" w:lineRule="auto"/>
        <w:ind w:right="991"/>
        <w:outlineLvl w:val="0"/>
      </w:pPr>
    </w:p>
    <w:p w14:paraId="32457004" w14:textId="77777777" w:rsidR="007C1D33" w:rsidRPr="00862599" w:rsidRDefault="007C1D33" w:rsidP="003E13D0">
      <w:pPr>
        <w:keepNext/>
        <w:keepLines/>
        <w:spacing w:line="240" w:lineRule="auto"/>
        <w:ind w:right="991"/>
        <w:outlineLvl w:val="0"/>
      </w:pPr>
      <w:r w:rsidRPr="00862599">
        <w:t>Podčlen 10.1. – Prevzem del in odsekov del</w:t>
      </w:r>
    </w:p>
    <w:p w14:paraId="2CE71D00" w14:textId="77777777" w:rsidR="007C1D33" w:rsidRPr="00862599" w:rsidRDefault="007C1D33" w:rsidP="003E13D0">
      <w:pPr>
        <w:keepNext/>
        <w:keepLines/>
        <w:spacing w:line="240" w:lineRule="auto"/>
        <w:ind w:right="991"/>
        <w:outlineLvl w:val="0"/>
      </w:pPr>
      <w:r w:rsidRPr="00862599">
        <w:t>Na koncu se doda nov odstavek, ki se glasi</w:t>
      </w:r>
      <w:r w:rsidRPr="00862599">
        <w:rPr>
          <w:bCs/>
        </w:rPr>
        <w:t>:</w:t>
      </w:r>
    </w:p>
    <w:p w14:paraId="395050C8" w14:textId="77777777" w:rsidR="007C1D33" w:rsidRPr="00862599" w:rsidRDefault="007C1D33" w:rsidP="003E13D0">
      <w:pPr>
        <w:keepNext/>
        <w:keepLines/>
        <w:spacing w:line="240" w:lineRule="auto"/>
        <w:ind w:right="991"/>
      </w:pPr>
      <w:r w:rsidRPr="00862599">
        <w:t xml:space="preserve">»Predpogoj za izdajo Potrdila o prevzemu del je pridobljeno uporabno dovoljenje in predana dokumentacija skladno s pogodbenimi določili.« </w:t>
      </w:r>
    </w:p>
    <w:p w14:paraId="5937E2F2" w14:textId="77777777" w:rsidR="007C1D33" w:rsidRPr="00862599" w:rsidRDefault="007C1D33" w:rsidP="003E13D0">
      <w:pPr>
        <w:keepNext/>
        <w:keepLines/>
        <w:spacing w:line="240" w:lineRule="auto"/>
        <w:ind w:right="991"/>
      </w:pPr>
    </w:p>
    <w:p w14:paraId="500A3308" w14:textId="77777777" w:rsidR="007C1D33" w:rsidRPr="00862599" w:rsidRDefault="007C1D33" w:rsidP="003E13D0">
      <w:pPr>
        <w:keepNext/>
        <w:keepLines/>
        <w:spacing w:line="240" w:lineRule="auto"/>
        <w:ind w:right="991"/>
        <w:rPr>
          <w:b/>
        </w:rPr>
      </w:pPr>
      <w:r w:rsidRPr="00862599">
        <w:rPr>
          <w:b/>
        </w:rPr>
        <w:t>Člen 11 – Odgovornost za napake</w:t>
      </w:r>
    </w:p>
    <w:p w14:paraId="3254A0EF" w14:textId="77777777" w:rsidR="007C1D33" w:rsidRPr="00862599" w:rsidRDefault="007C1D33" w:rsidP="003E13D0">
      <w:pPr>
        <w:keepNext/>
        <w:keepLines/>
        <w:spacing w:line="240" w:lineRule="auto"/>
        <w:ind w:right="991"/>
      </w:pPr>
    </w:p>
    <w:p w14:paraId="73AEC14B" w14:textId="77777777" w:rsidR="007C1D33" w:rsidRPr="00862599" w:rsidRDefault="007C1D33" w:rsidP="003E13D0">
      <w:pPr>
        <w:keepNext/>
        <w:keepLines/>
        <w:spacing w:line="240" w:lineRule="auto"/>
        <w:ind w:right="991"/>
      </w:pPr>
      <w:r w:rsidRPr="00862599">
        <w:t xml:space="preserve">Podčlen 11.3 – Podaljšanje roka za reklamacijo napak </w:t>
      </w:r>
    </w:p>
    <w:p w14:paraId="123A5D99" w14:textId="77777777" w:rsidR="007C1D33" w:rsidRPr="00862599" w:rsidRDefault="007C1D33" w:rsidP="003E13D0">
      <w:pPr>
        <w:keepNext/>
        <w:keepLines/>
        <w:spacing w:line="240" w:lineRule="auto"/>
        <w:ind w:right="991"/>
      </w:pPr>
    </w:p>
    <w:p w14:paraId="64257A17" w14:textId="77777777" w:rsidR="007C1D33" w:rsidRPr="00862599" w:rsidRDefault="007C1D33" w:rsidP="003E13D0">
      <w:pPr>
        <w:keepNext/>
        <w:keepLines/>
        <w:spacing w:line="240" w:lineRule="auto"/>
        <w:ind w:right="991"/>
      </w:pPr>
      <w:r w:rsidRPr="00862599">
        <w:t>Na koncu podčlena se doda:</w:t>
      </w:r>
    </w:p>
    <w:p w14:paraId="0CC9B773" w14:textId="77777777" w:rsidR="007C1D33" w:rsidRPr="00862599" w:rsidRDefault="007C1D33" w:rsidP="003E13D0">
      <w:pPr>
        <w:keepNext/>
        <w:keepLines/>
        <w:spacing w:line="240" w:lineRule="auto"/>
        <w:ind w:right="991"/>
      </w:pPr>
      <w:r w:rsidRPr="00862599">
        <w:t>»Izvajalec odgovarja za pomanjkljivosti in skrite napake na izvedenih delih in napravah, definirane v podčlenu 11.2 točka (a), (b), (c), ki se niso mogle opaziti, ali za katere se smatra, da niso bile opazne pred iztekom roka za odpravo pomanjkljivosti in napak (Defect Liability period) po čl. 11.3.</w:t>
      </w:r>
    </w:p>
    <w:p w14:paraId="318F6A41" w14:textId="77777777" w:rsidR="007C1D33" w:rsidRPr="00862599" w:rsidRDefault="007C1D33" w:rsidP="003E13D0">
      <w:pPr>
        <w:keepNext/>
        <w:keepLines/>
        <w:spacing w:line="240" w:lineRule="auto"/>
        <w:ind w:right="991"/>
      </w:pPr>
    </w:p>
    <w:p w14:paraId="65EC1148" w14:textId="77777777" w:rsidR="007C1D33" w:rsidRPr="00862599" w:rsidRDefault="007C1D33" w:rsidP="003E13D0">
      <w:pPr>
        <w:keepNext/>
        <w:keepLines/>
        <w:spacing w:line="240" w:lineRule="auto"/>
        <w:ind w:right="991"/>
      </w:pPr>
      <w:r w:rsidRPr="00862599">
        <w:t>Podčlen 11.4 – Neuspela odprava napak</w:t>
      </w:r>
    </w:p>
    <w:p w14:paraId="2C5FF6E9" w14:textId="77777777" w:rsidR="007C1D33" w:rsidRPr="00862599" w:rsidRDefault="007C1D33" w:rsidP="003E13D0">
      <w:pPr>
        <w:keepNext/>
        <w:keepLines/>
        <w:spacing w:line="240" w:lineRule="auto"/>
        <w:ind w:right="991"/>
      </w:pPr>
      <w:r w:rsidRPr="00862599">
        <w:t>Na koncu drugega odstavka podčlena 11.4 se doda alineja (d):</w:t>
      </w:r>
    </w:p>
    <w:p w14:paraId="789016DE" w14:textId="77777777" w:rsidR="007C1D33" w:rsidRPr="00862599" w:rsidRDefault="007C1D33" w:rsidP="003E13D0">
      <w:pPr>
        <w:keepNext/>
        <w:keepLines/>
        <w:spacing w:line="240" w:lineRule="auto"/>
        <w:ind w:right="991"/>
      </w:pPr>
      <w:r w:rsidRPr="00862599">
        <w:t>»(d) unovči Garancijo za odpravo napak v garancijski dobi.«</w:t>
      </w:r>
    </w:p>
    <w:p w14:paraId="4ACA34C4" w14:textId="77777777" w:rsidR="007C1D33" w:rsidRPr="00862599" w:rsidRDefault="007C1D33" w:rsidP="003E13D0">
      <w:pPr>
        <w:keepNext/>
        <w:spacing w:line="240" w:lineRule="auto"/>
        <w:ind w:right="991"/>
        <w:outlineLvl w:val="0"/>
      </w:pPr>
    </w:p>
    <w:p w14:paraId="4A570F41" w14:textId="77777777" w:rsidR="007C1D33" w:rsidRPr="00862599" w:rsidRDefault="007C1D33" w:rsidP="003E13D0">
      <w:pPr>
        <w:keepNext/>
        <w:spacing w:line="240" w:lineRule="auto"/>
        <w:ind w:right="991"/>
        <w:outlineLvl w:val="0"/>
      </w:pPr>
      <w:r w:rsidRPr="00862599">
        <w:t>Podčlen 11.9 – Potrdilo o izvedbi</w:t>
      </w:r>
    </w:p>
    <w:p w14:paraId="08F11878" w14:textId="77777777" w:rsidR="007C1D33" w:rsidRPr="00862599" w:rsidRDefault="007C1D33" w:rsidP="003E13D0">
      <w:pPr>
        <w:keepNext/>
        <w:spacing w:line="240" w:lineRule="auto"/>
        <w:ind w:right="991"/>
        <w:outlineLvl w:val="0"/>
      </w:pPr>
      <w:r w:rsidRPr="00862599">
        <w:t>Na koncu podčlena se doda:</w:t>
      </w:r>
    </w:p>
    <w:p w14:paraId="24445DA1" w14:textId="77777777" w:rsidR="007C1D33" w:rsidRPr="00862599" w:rsidRDefault="007C1D33" w:rsidP="003E13D0">
      <w:pPr>
        <w:keepNext/>
        <w:spacing w:line="240" w:lineRule="auto"/>
        <w:ind w:right="991"/>
        <w:outlineLvl w:val="0"/>
      </w:pPr>
      <w:r w:rsidRPr="00862599">
        <w:t>»Ne glede na izdano Potrdilo o izvedbi ter ostala določila pogodbe, izvajalec še naprej odgovarja za odpravo napak v garancijskih rokih, določenih v Dodatku k ponudbi.«</w:t>
      </w:r>
    </w:p>
    <w:p w14:paraId="6DC8BF81" w14:textId="77777777" w:rsidR="007C1D33" w:rsidRPr="00862599" w:rsidRDefault="007C1D33" w:rsidP="003E13D0">
      <w:pPr>
        <w:keepNext/>
        <w:spacing w:line="240" w:lineRule="auto"/>
        <w:ind w:right="991"/>
        <w:outlineLvl w:val="0"/>
      </w:pPr>
    </w:p>
    <w:p w14:paraId="4967A5C8" w14:textId="77777777" w:rsidR="007C1D33" w:rsidRPr="00862599" w:rsidRDefault="007C1D33" w:rsidP="003E13D0">
      <w:pPr>
        <w:keepNext/>
        <w:spacing w:line="240" w:lineRule="auto"/>
        <w:ind w:right="991"/>
        <w:outlineLvl w:val="0"/>
        <w:rPr>
          <w:b/>
        </w:rPr>
      </w:pPr>
      <w:r w:rsidRPr="00862599">
        <w:rPr>
          <w:b/>
        </w:rPr>
        <w:t>Člen 13 – Spremembe in prilagoditve</w:t>
      </w:r>
    </w:p>
    <w:p w14:paraId="284FD57B" w14:textId="77777777" w:rsidR="007C1D33" w:rsidRPr="00862599" w:rsidRDefault="007C1D33" w:rsidP="003E13D0">
      <w:pPr>
        <w:spacing w:line="240" w:lineRule="auto"/>
        <w:ind w:right="991"/>
        <w:rPr>
          <w:bCs/>
        </w:rPr>
      </w:pPr>
    </w:p>
    <w:p w14:paraId="19BD91C6" w14:textId="77777777" w:rsidR="007C1D33" w:rsidRPr="00862599" w:rsidRDefault="007C1D33" w:rsidP="003E13D0">
      <w:pPr>
        <w:spacing w:line="240" w:lineRule="auto"/>
        <w:ind w:right="991"/>
        <w:rPr>
          <w:bCs/>
        </w:rPr>
      </w:pPr>
      <w:r w:rsidRPr="00862599">
        <w:rPr>
          <w:bCs/>
        </w:rPr>
        <w:t>Podčlen 13.5 – Začasni zneski</w:t>
      </w:r>
    </w:p>
    <w:p w14:paraId="188E145A" w14:textId="77777777" w:rsidR="007C1D33" w:rsidRPr="00862599" w:rsidRDefault="007C1D33" w:rsidP="003E13D0">
      <w:pPr>
        <w:spacing w:line="240" w:lineRule="auto"/>
        <w:ind w:right="991"/>
        <w:rPr>
          <w:bCs/>
        </w:rPr>
      </w:pPr>
      <w:r w:rsidRPr="00862599">
        <w:rPr>
          <w:bCs/>
        </w:rPr>
        <w:t>Podčlen se briše.</w:t>
      </w:r>
    </w:p>
    <w:p w14:paraId="1DAF75BF" w14:textId="77777777" w:rsidR="007C1D33" w:rsidRPr="00862599" w:rsidRDefault="007C1D33" w:rsidP="003E13D0">
      <w:pPr>
        <w:spacing w:line="240" w:lineRule="auto"/>
        <w:ind w:right="991"/>
        <w:rPr>
          <w:bCs/>
        </w:rPr>
      </w:pPr>
    </w:p>
    <w:p w14:paraId="6F44EAF0" w14:textId="77777777" w:rsidR="007C1D33" w:rsidRPr="00862599" w:rsidRDefault="007C1D33" w:rsidP="003E13D0">
      <w:pPr>
        <w:spacing w:line="240" w:lineRule="auto"/>
        <w:ind w:right="991"/>
        <w:rPr>
          <w:bCs/>
        </w:rPr>
      </w:pPr>
      <w:r w:rsidRPr="00862599">
        <w:rPr>
          <w:bCs/>
        </w:rPr>
        <w:t>Podčlen 13.8 – Prilagoditve zaradi spremembe stroškov</w:t>
      </w:r>
    </w:p>
    <w:p w14:paraId="41F5EF20" w14:textId="77777777" w:rsidR="007C1D33" w:rsidRPr="00862599" w:rsidRDefault="007C1D33" w:rsidP="003E13D0">
      <w:pPr>
        <w:spacing w:line="240" w:lineRule="auto"/>
        <w:ind w:right="991"/>
        <w:rPr>
          <w:bCs/>
        </w:rPr>
      </w:pPr>
      <w:r w:rsidRPr="00862599">
        <w:rPr>
          <w:bCs/>
        </w:rPr>
        <w:t>Podčlen se briše.</w:t>
      </w:r>
    </w:p>
    <w:p w14:paraId="12E374DF" w14:textId="77777777" w:rsidR="007C1D33" w:rsidRPr="00862599" w:rsidRDefault="007C1D33" w:rsidP="003E13D0">
      <w:pPr>
        <w:keepNext/>
        <w:spacing w:line="240" w:lineRule="auto"/>
        <w:ind w:right="991"/>
        <w:outlineLvl w:val="0"/>
        <w:rPr>
          <w:bCs/>
        </w:rPr>
      </w:pPr>
    </w:p>
    <w:p w14:paraId="3B07451C" w14:textId="77777777" w:rsidR="007C1D33" w:rsidRPr="00862599" w:rsidRDefault="007C1D33" w:rsidP="003E13D0">
      <w:pPr>
        <w:keepNext/>
        <w:spacing w:line="240" w:lineRule="auto"/>
        <w:ind w:right="991"/>
        <w:outlineLvl w:val="0"/>
        <w:rPr>
          <w:b/>
        </w:rPr>
      </w:pPr>
      <w:r w:rsidRPr="00862599">
        <w:rPr>
          <w:b/>
        </w:rPr>
        <w:t>Člen 14 – Pogodbena cena in plačilo</w:t>
      </w:r>
    </w:p>
    <w:p w14:paraId="20F3228F" w14:textId="77777777" w:rsidR="007C1D33" w:rsidRPr="00862599" w:rsidRDefault="007C1D33" w:rsidP="003E13D0">
      <w:pPr>
        <w:spacing w:line="240" w:lineRule="auto"/>
        <w:ind w:right="991"/>
        <w:outlineLvl w:val="0"/>
      </w:pPr>
    </w:p>
    <w:p w14:paraId="2A818431" w14:textId="77777777" w:rsidR="007C1D33" w:rsidRPr="00862599" w:rsidRDefault="007C1D33" w:rsidP="003E13D0">
      <w:pPr>
        <w:spacing w:line="240" w:lineRule="auto"/>
        <w:ind w:right="991"/>
        <w:outlineLvl w:val="0"/>
      </w:pPr>
      <w:r w:rsidRPr="00862599">
        <w:t>Podčlen 14.2 – Predplačilo</w:t>
      </w:r>
    </w:p>
    <w:p w14:paraId="45B92723" w14:textId="77777777" w:rsidR="007C1D33" w:rsidRPr="00862599" w:rsidRDefault="007C1D33" w:rsidP="003E13D0">
      <w:pPr>
        <w:spacing w:line="240" w:lineRule="auto"/>
        <w:ind w:right="991"/>
        <w:rPr>
          <w:bCs/>
        </w:rPr>
      </w:pPr>
      <w:r w:rsidRPr="00862599">
        <w:rPr>
          <w:bCs/>
        </w:rPr>
        <w:t>Izbriše se besedilo podčlena 14.2.</w:t>
      </w:r>
    </w:p>
    <w:p w14:paraId="6B1F53A9" w14:textId="77777777" w:rsidR="007C1D33" w:rsidRPr="00862599" w:rsidRDefault="007C1D33" w:rsidP="003E13D0">
      <w:pPr>
        <w:spacing w:line="240" w:lineRule="auto"/>
        <w:ind w:right="991"/>
        <w:rPr>
          <w:bCs/>
        </w:rPr>
      </w:pPr>
    </w:p>
    <w:p w14:paraId="2BD97474" w14:textId="77777777" w:rsidR="007C1D33" w:rsidRPr="00862599" w:rsidRDefault="007C1D33" w:rsidP="003E13D0">
      <w:pPr>
        <w:spacing w:line="240" w:lineRule="auto"/>
        <w:ind w:right="991"/>
        <w:rPr>
          <w:bCs/>
        </w:rPr>
      </w:pPr>
      <w:r w:rsidRPr="00862599">
        <w:rPr>
          <w:bCs/>
        </w:rPr>
        <w:t>Podčlen 14.3 – Prošnja za potrdilo o vmesnem plačilu</w:t>
      </w:r>
    </w:p>
    <w:p w14:paraId="50555BEF" w14:textId="77777777" w:rsidR="007C1D33" w:rsidRPr="00862599" w:rsidRDefault="007C1D33" w:rsidP="003E13D0">
      <w:pPr>
        <w:spacing w:line="240" w:lineRule="auto"/>
        <w:ind w:right="991"/>
        <w:rPr>
          <w:bCs/>
        </w:rPr>
      </w:pPr>
      <w:r w:rsidRPr="00862599">
        <w:rPr>
          <w:bCs/>
        </w:rPr>
        <w:t>Spremeni se 1. odstavek podčlena 14.3, da se glasi:</w:t>
      </w:r>
    </w:p>
    <w:p w14:paraId="75B4B8D6" w14:textId="77777777" w:rsidR="007C1D33" w:rsidRPr="00862599" w:rsidRDefault="007C1D33" w:rsidP="003E13D0">
      <w:pPr>
        <w:spacing w:line="240" w:lineRule="auto"/>
        <w:ind w:right="991"/>
        <w:rPr>
          <w:bCs/>
        </w:rPr>
      </w:pPr>
      <w:r w:rsidRPr="00862599">
        <w:rPr>
          <w:bCs/>
        </w:rPr>
        <w:t>»</w:t>
      </w:r>
      <w:r w:rsidRPr="00862599">
        <w:t>Izvajalec je obvezan situacijo v roku 5 dni po obračunskem obdobju (konec meseca) to je do 5. v mesecu za pretekli mesec predložiti naročniku in inženirju v vednost, v obliki, ki jo inženir odobri in ki podrobno prikazuje zneske, do katerih se izvajalec smatra za upravičenega, skupaj z dokaznimi dokumenti, ki vključujejo poročilo o poteku del v tem mesecu v skladu s podčlenom 4.21 (Poročila o poteku del).</w:t>
      </w:r>
      <w:r w:rsidRPr="00862599">
        <w:rPr>
          <w:bCs/>
        </w:rPr>
        <w:t>«</w:t>
      </w:r>
    </w:p>
    <w:p w14:paraId="3123E1DA" w14:textId="77777777" w:rsidR="007C1D33" w:rsidRPr="00862599" w:rsidRDefault="007C1D33" w:rsidP="003E13D0">
      <w:pPr>
        <w:spacing w:line="240" w:lineRule="auto"/>
        <w:ind w:right="991"/>
        <w:rPr>
          <w:bCs/>
        </w:rPr>
      </w:pPr>
    </w:p>
    <w:p w14:paraId="489C48A1" w14:textId="77777777" w:rsidR="007C1D33" w:rsidRPr="00862599" w:rsidRDefault="007C1D33" w:rsidP="003E13D0">
      <w:pPr>
        <w:spacing w:line="240" w:lineRule="auto"/>
        <w:ind w:right="991"/>
        <w:outlineLvl w:val="0"/>
      </w:pPr>
      <w:r w:rsidRPr="00862599">
        <w:t>Podčlen 14.6 – Izdaja potrdil o vmesnih plačilih</w:t>
      </w:r>
    </w:p>
    <w:p w14:paraId="2E9B1990" w14:textId="77777777" w:rsidR="007C1D33" w:rsidRPr="00862599" w:rsidRDefault="007C1D33" w:rsidP="003E13D0">
      <w:pPr>
        <w:spacing w:line="240" w:lineRule="auto"/>
        <w:ind w:right="991"/>
        <w:rPr>
          <w:bCs/>
        </w:rPr>
      </w:pPr>
      <w:r w:rsidRPr="00862599">
        <w:rPr>
          <w:bCs/>
        </w:rPr>
        <w:t>V prvem odstavku podčlena 14.6 se izbriše drugi stavek.</w:t>
      </w:r>
    </w:p>
    <w:p w14:paraId="0F307152" w14:textId="77777777" w:rsidR="007C1D33" w:rsidRPr="00862599" w:rsidRDefault="007C1D33" w:rsidP="003E13D0">
      <w:pPr>
        <w:spacing w:line="240" w:lineRule="auto"/>
        <w:ind w:right="991"/>
        <w:rPr>
          <w:bCs/>
        </w:rPr>
      </w:pPr>
    </w:p>
    <w:p w14:paraId="50781F9E" w14:textId="77777777" w:rsidR="007C1D33" w:rsidRPr="00862599" w:rsidRDefault="007C1D33" w:rsidP="003E13D0">
      <w:pPr>
        <w:spacing w:line="240" w:lineRule="auto"/>
        <w:ind w:right="991"/>
        <w:outlineLvl w:val="0"/>
      </w:pPr>
      <w:r w:rsidRPr="00862599">
        <w:t>Podčlen 14.7 – Plačilo</w:t>
      </w:r>
    </w:p>
    <w:p w14:paraId="2B61DF85" w14:textId="77777777" w:rsidR="007C1D33" w:rsidRPr="00862599" w:rsidRDefault="007C1D33" w:rsidP="003E13D0">
      <w:pPr>
        <w:spacing w:line="240" w:lineRule="auto"/>
        <w:ind w:right="991"/>
        <w:rPr>
          <w:bCs/>
        </w:rPr>
      </w:pPr>
      <w:r w:rsidRPr="00862599">
        <w:rPr>
          <w:bCs/>
        </w:rPr>
        <w:t>Izbriše se besedilo podčlena 14.7.</w:t>
      </w:r>
    </w:p>
    <w:p w14:paraId="64C8B31A" w14:textId="77777777" w:rsidR="007C1D33" w:rsidRPr="00862599" w:rsidRDefault="007C1D33" w:rsidP="003E13D0">
      <w:pPr>
        <w:spacing w:line="240" w:lineRule="auto"/>
        <w:ind w:right="991"/>
        <w:rPr>
          <w:bCs/>
        </w:rPr>
      </w:pPr>
    </w:p>
    <w:p w14:paraId="028BD8B9" w14:textId="77777777" w:rsidR="007C1D33" w:rsidRPr="00862599" w:rsidRDefault="007C1D33" w:rsidP="003E13D0">
      <w:pPr>
        <w:spacing w:line="240" w:lineRule="auto"/>
        <w:ind w:right="991"/>
        <w:outlineLvl w:val="0"/>
      </w:pPr>
      <w:r w:rsidRPr="00862599">
        <w:t>Podčlen 14.8 – Zamujeno plačilo</w:t>
      </w:r>
    </w:p>
    <w:p w14:paraId="4A05D060" w14:textId="77777777" w:rsidR="007C1D33" w:rsidRPr="00862599" w:rsidRDefault="007C1D33" w:rsidP="003E13D0">
      <w:pPr>
        <w:spacing w:line="240" w:lineRule="auto"/>
        <w:ind w:right="991"/>
        <w:rPr>
          <w:bCs/>
        </w:rPr>
      </w:pPr>
      <w:r w:rsidRPr="00862599">
        <w:rPr>
          <w:bCs/>
        </w:rPr>
        <w:t>Izbriše se besedilo podčlena 14.8.</w:t>
      </w:r>
    </w:p>
    <w:p w14:paraId="5C17E24B" w14:textId="77777777" w:rsidR="007C1D33" w:rsidRPr="00862599" w:rsidRDefault="007C1D33" w:rsidP="003E13D0">
      <w:pPr>
        <w:spacing w:line="240" w:lineRule="auto"/>
        <w:ind w:right="991"/>
        <w:rPr>
          <w:bCs/>
        </w:rPr>
      </w:pPr>
    </w:p>
    <w:p w14:paraId="1B514BE9" w14:textId="77777777" w:rsidR="007C1D33" w:rsidRPr="00862599" w:rsidRDefault="007C1D33" w:rsidP="003E13D0">
      <w:pPr>
        <w:spacing w:line="240" w:lineRule="auto"/>
        <w:ind w:right="991"/>
        <w:outlineLvl w:val="0"/>
      </w:pPr>
      <w:r w:rsidRPr="00862599">
        <w:t>Podčlen 14.15 – Valute plačil</w:t>
      </w:r>
    </w:p>
    <w:p w14:paraId="18D9FC5E" w14:textId="77777777" w:rsidR="007C1D33" w:rsidRPr="00862599" w:rsidRDefault="007C1D33" w:rsidP="003E13D0">
      <w:pPr>
        <w:spacing w:line="240" w:lineRule="auto"/>
        <w:ind w:right="991"/>
        <w:rPr>
          <w:bCs/>
        </w:rPr>
      </w:pPr>
      <w:r w:rsidRPr="00862599">
        <w:rPr>
          <w:bCs/>
        </w:rPr>
        <w:lastRenderedPageBreak/>
        <w:t>Podčlen 14.15 se spremeni tako, da glasi:</w:t>
      </w:r>
    </w:p>
    <w:p w14:paraId="7DB36A00" w14:textId="77777777" w:rsidR="007C1D33" w:rsidRPr="00862599" w:rsidRDefault="007C1D33" w:rsidP="003E13D0">
      <w:pPr>
        <w:spacing w:line="240" w:lineRule="auto"/>
        <w:ind w:right="991"/>
        <w:rPr>
          <w:bCs/>
        </w:rPr>
      </w:pPr>
      <w:r w:rsidRPr="00862599">
        <w:rPr>
          <w:bCs/>
        </w:rPr>
        <w:t xml:space="preserve">»Plačila Izvajalcu s strani Naročnika se bodo vršila v EUR, na bančni račun ali račune, ki so določeni v pogodbi.« </w:t>
      </w:r>
    </w:p>
    <w:p w14:paraId="66F6899E" w14:textId="77777777" w:rsidR="007C1D33" w:rsidRPr="00862599" w:rsidRDefault="007C1D33" w:rsidP="003E13D0">
      <w:pPr>
        <w:spacing w:line="240" w:lineRule="auto"/>
        <w:ind w:right="991"/>
        <w:rPr>
          <w:bCs/>
        </w:rPr>
      </w:pPr>
    </w:p>
    <w:p w14:paraId="1B0A69E9" w14:textId="77777777" w:rsidR="007C1D33" w:rsidRPr="00862599" w:rsidRDefault="007C1D33" w:rsidP="003E13D0">
      <w:pPr>
        <w:spacing w:line="240" w:lineRule="auto"/>
        <w:ind w:right="991"/>
        <w:rPr>
          <w:b/>
          <w:bCs/>
        </w:rPr>
      </w:pPr>
      <w:r w:rsidRPr="00862599">
        <w:rPr>
          <w:b/>
          <w:bCs/>
        </w:rPr>
        <w:t>Člen 15 – Odstop od Pogodbe s strani naročnika</w:t>
      </w:r>
    </w:p>
    <w:p w14:paraId="798DDE9E" w14:textId="77777777" w:rsidR="007C1D33" w:rsidRPr="00862599" w:rsidRDefault="007C1D33" w:rsidP="003E13D0">
      <w:pPr>
        <w:spacing w:line="240" w:lineRule="auto"/>
        <w:ind w:right="991"/>
        <w:rPr>
          <w:b/>
        </w:rPr>
      </w:pPr>
    </w:p>
    <w:p w14:paraId="52A23E78" w14:textId="77777777" w:rsidR="007C1D33" w:rsidRPr="00862599" w:rsidRDefault="007C1D33" w:rsidP="003E13D0">
      <w:pPr>
        <w:keepNext/>
        <w:spacing w:line="240" w:lineRule="auto"/>
        <w:ind w:left="540" w:right="991" w:hanging="540"/>
        <w:outlineLvl w:val="1"/>
      </w:pPr>
      <w:r w:rsidRPr="00862599">
        <w:t>Podčlen 15.2 – Odstop od pogodbe s strani naročnika</w:t>
      </w:r>
    </w:p>
    <w:p w14:paraId="3543712A" w14:textId="77777777" w:rsidR="007C1D33" w:rsidRPr="00862599" w:rsidRDefault="007C1D33" w:rsidP="003E13D0">
      <w:pPr>
        <w:keepNext/>
        <w:spacing w:line="240" w:lineRule="auto"/>
        <w:ind w:left="540" w:right="991" w:hanging="540"/>
        <w:outlineLvl w:val="1"/>
      </w:pPr>
      <w:r w:rsidRPr="00862599">
        <w:t>Podčlen 15.2 se dopolni kot sledi:</w:t>
      </w:r>
    </w:p>
    <w:p w14:paraId="77591D7D" w14:textId="77777777" w:rsidR="007C1D33" w:rsidRPr="00862599" w:rsidRDefault="007C1D33" w:rsidP="003E13D0">
      <w:pPr>
        <w:keepNext/>
        <w:spacing w:line="240" w:lineRule="auto"/>
        <w:ind w:left="540" w:right="991" w:hanging="540"/>
        <w:outlineLvl w:val="1"/>
      </w:pPr>
      <w:r w:rsidRPr="00862599">
        <w:t>V prvem odstavku se dodajo nove alineje kot glasi:</w:t>
      </w:r>
    </w:p>
    <w:p w14:paraId="30CD3E52" w14:textId="77777777" w:rsidR="007C1D33" w:rsidRPr="00862599" w:rsidRDefault="007C1D33" w:rsidP="003E13D0">
      <w:pPr>
        <w:spacing w:line="240" w:lineRule="auto"/>
        <w:ind w:right="991"/>
      </w:pPr>
      <w:r w:rsidRPr="00862599">
        <w:t>»(g) Če Izvajalec brez predhodnega pisnega soglasja Naročnika zamenja podizvajalca ali delo posreduje podizvajalcu brez predhodnega soglasja Naročnika,</w:t>
      </w:r>
    </w:p>
    <w:p w14:paraId="4CDC97A5" w14:textId="77777777" w:rsidR="007C1D33" w:rsidRPr="00862599" w:rsidRDefault="007C1D33" w:rsidP="003E13D0">
      <w:pPr>
        <w:spacing w:line="240" w:lineRule="auto"/>
        <w:ind w:right="991"/>
      </w:pPr>
      <w:r w:rsidRPr="00862599">
        <w:t>(h) Če Izvajalec najkasneje v 5 dneh po uvedbi v delo, ne bo pričel z izvajanjem pogodbenih obveznosti.«</w:t>
      </w:r>
    </w:p>
    <w:p w14:paraId="45B27633" w14:textId="77777777" w:rsidR="007C1D33" w:rsidRPr="00862599" w:rsidRDefault="007C1D33" w:rsidP="003E13D0">
      <w:pPr>
        <w:spacing w:line="240" w:lineRule="auto"/>
        <w:ind w:right="991"/>
        <w:rPr>
          <w:b/>
        </w:rPr>
      </w:pPr>
    </w:p>
    <w:p w14:paraId="6A6D5386" w14:textId="77777777" w:rsidR="007C1D33" w:rsidRPr="00862599" w:rsidRDefault="007C1D33" w:rsidP="003E13D0">
      <w:pPr>
        <w:keepNext/>
        <w:spacing w:line="240" w:lineRule="auto"/>
        <w:ind w:left="540" w:right="991" w:hanging="540"/>
        <w:outlineLvl w:val="1"/>
      </w:pPr>
      <w:r w:rsidRPr="00862599">
        <w:t>Podčlen 15.4 – Plačilo po odstopu od pogodbe</w:t>
      </w:r>
    </w:p>
    <w:p w14:paraId="7F2A2314" w14:textId="77777777" w:rsidR="007C1D33" w:rsidRPr="00862599" w:rsidRDefault="007C1D33" w:rsidP="003E13D0">
      <w:pPr>
        <w:keepNext/>
        <w:spacing w:line="240" w:lineRule="auto"/>
        <w:ind w:left="540" w:right="991" w:hanging="540"/>
        <w:outlineLvl w:val="1"/>
      </w:pPr>
      <w:r w:rsidRPr="00862599">
        <w:t>V prvem odstavku podčlen 15.4 se doda nova točka:</w:t>
      </w:r>
    </w:p>
    <w:p w14:paraId="0E90A995" w14:textId="77777777" w:rsidR="007C1D33" w:rsidRPr="00862599" w:rsidRDefault="007C1D33" w:rsidP="003E13D0">
      <w:pPr>
        <w:keepNext/>
        <w:spacing w:line="240" w:lineRule="auto"/>
        <w:ind w:left="540" w:right="991" w:hanging="540"/>
        <w:outlineLvl w:val="1"/>
      </w:pPr>
      <w:r w:rsidRPr="00862599">
        <w:t>»(d) Naročnik lahko v primeru odstopa od pogodbe unovči Garancijo za dobro izvedbo.«</w:t>
      </w:r>
    </w:p>
    <w:p w14:paraId="5EC68195" w14:textId="77777777" w:rsidR="007C1D33" w:rsidRPr="00862599" w:rsidRDefault="007C1D33" w:rsidP="003E13D0">
      <w:pPr>
        <w:keepNext/>
        <w:keepLines/>
        <w:spacing w:line="240" w:lineRule="auto"/>
        <w:ind w:right="991"/>
        <w:outlineLvl w:val="2"/>
      </w:pPr>
    </w:p>
    <w:p w14:paraId="006623C6" w14:textId="77777777" w:rsidR="007C1D33" w:rsidRPr="00862599" w:rsidRDefault="007C1D33" w:rsidP="003E13D0">
      <w:pPr>
        <w:keepNext/>
        <w:keepLines/>
        <w:spacing w:line="240" w:lineRule="auto"/>
        <w:ind w:right="991"/>
        <w:outlineLvl w:val="0"/>
        <w:rPr>
          <w:b/>
        </w:rPr>
      </w:pPr>
      <w:r w:rsidRPr="00862599">
        <w:rPr>
          <w:b/>
        </w:rPr>
        <w:t>Člen 16 – Zaustavitev Del in odstop od Pogodbe s strani Izvajalca</w:t>
      </w:r>
    </w:p>
    <w:p w14:paraId="697712F5" w14:textId="77777777" w:rsidR="007C1D33" w:rsidRPr="00862599" w:rsidRDefault="007C1D33" w:rsidP="003E13D0">
      <w:pPr>
        <w:spacing w:line="240" w:lineRule="auto"/>
        <w:ind w:right="991"/>
      </w:pPr>
    </w:p>
    <w:p w14:paraId="181F2B68" w14:textId="77777777" w:rsidR="007C1D33" w:rsidRPr="00862599" w:rsidRDefault="007C1D33" w:rsidP="003E13D0">
      <w:pPr>
        <w:keepNext/>
        <w:keepLines/>
        <w:spacing w:line="240" w:lineRule="auto"/>
        <w:ind w:right="991"/>
        <w:outlineLvl w:val="0"/>
      </w:pPr>
      <w:r w:rsidRPr="00862599">
        <w:t>Člen 16.1 – Pravica Izvajalca do zaustavitve Del</w:t>
      </w:r>
    </w:p>
    <w:p w14:paraId="7ED0F3F1" w14:textId="77777777" w:rsidR="007C1D33" w:rsidRPr="00862599" w:rsidRDefault="007C1D33" w:rsidP="003E13D0">
      <w:pPr>
        <w:spacing w:line="240" w:lineRule="auto"/>
        <w:ind w:right="991"/>
        <w:rPr>
          <w:bCs/>
        </w:rPr>
      </w:pPr>
      <w:r w:rsidRPr="00862599">
        <w:rPr>
          <w:bCs/>
        </w:rPr>
        <w:t>Prvi odstavek se v celoti črta in nadomesti z naslednjim:</w:t>
      </w:r>
    </w:p>
    <w:p w14:paraId="312B697A" w14:textId="77777777" w:rsidR="007C1D33" w:rsidRPr="00862599" w:rsidRDefault="007C1D33" w:rsidP="003E13D0">
      <w:pPr>
        <w:spacing w:line="240" w:lineRule="auto"/>
        <w:ind w:right="991"/>
        <w:rPr>
          <w:bCs/>
        </w:rPr>
      </w:pPr>
      <w:r w:rsidRPr="00862599">
        <w:rPr>
          <w:bCs/>
        </w:rPr>
        <w:t>»Če inženir ne izda potrdila v skladu s podčlenom 14.6 [Izdaja Potrdil o vmesnem plačilu] ali naročnik ne izpolni obveznosti v skladu s podčlenom 2.4 [Finančni aranžmaji naročnika] za nesporni del plačila, lahko izvajalec po preteku najmanj 21 dni po obvestilu, poslanem naročniku, zaustavi delo (ali zmanjša hitrost dela), vse dokler ne prejme Potrdila o plačilu ali primernega dokaza ali plačila, odvisno od primera in kot je opisano v obvestilu.</w:t>
      </w:r>
    </w:p>
    <w:p w14:paraId="697A29C9" w14:textId="77777777" w:rsidR="007C1D33" w:rsidRPr="00862599" w:rsidRDefault="007C1D33" w:rsidP="003E13D0">
      <w:pPr>
        <w:spacing w:line="240" w:lineRule="auto"/>
        <w:ind w:right="991"/>
        <w:rPr>
          <w:bCs/>
        </w:rPr>
      </w:pPr>
      <w:r w:rsidRPr="00862599">
        <w:rPr>
          <w:bCs/>
        </w:rPr>
        <w:t>Izvajalec pa ni upravičen zaustaviti Del, če gre za del plačila, ki je med strankami sporen in ga zato inženir ni potrdil oz. naročnik ni plačal.«</w:t>
      </w:r>
    </w:p>
    <w:p w14:paraId="0EA1F444" w14:textId="77777777" w:rsidR="007C1D33" w:rsidRPr="00862599" w:rsidRDefault="007C1D33" w:rsidP="003E13D0">
      <w:pPr>
        <w:spacing w:line="240" w:lineRule="auto"/>
        <w:ind w:right="991"/>
        <w:rPr>
          <w:bCs/>
        </w:rPr>
      </w:pPr>
    </w:p>
    <w:p w14:paraId="76248BEC" w14:textId="77777777" w:rsidR="007C1D33" w:rsidRPr="00862599" w:rsidRDefault="007C1D33" w:rsidP="003E13D0">
      <w:pPr>
        <w:spacing w:line="240" w:lineRule="auto"/>
        <w:ind w:right="991"/>
        <w:rPr>
          <w:b/>
          <w:bCs/>
        </w:rPr>
      </w:pPr>
      <w:r w:rsidRPr="00862599">
        <w:rPr>
          <w:b/>
          <w:bCs/>
        </w:rPr>
        <w:t>Člen 17 – Tveganje in odgovornost</w:t>
      </w:r>
    </w:p>
    <w:p w14:paraId="7318D7EA" w14:textId="77777777" w:rsidR="007C1D33" w:rsidRPr="00862599" w:rsidRDefault="007C1D33" w:rsidP="003E13D0">
      <w:pPr>
        <w:spacing w:line="240" w:lineRule="auto"/>
        <w:ind w:right="991"/>
        <w:rPr>
          <w:bCs/>
        </w:rPr>
      </w:pPr>
    </w:p>
    <w:p w14:paraId="1B201D87" w14:textId="77777777" w:rsidR="007C1D33" w:rsidRPr="00862599" w:rsidRDefault="007C1D33" w:rsidP="003E13D0">
      <w:pPr>
        <w:spacing w:line="240" w:lineRule="auto"/>
        <w:ind w:right="991"/>
        <w:rPr>
          <w:bCs/>
        </w:rPr>
      </w:pPr>
      <w:r w:rsidRPr="00862599">
        <w:rPr>
          <w:bCs/>
        </w:rPr>
        <w:t>Podčlen 17.6 – Omejitev odgovornosti</w:t>
      </w:r>
    </w:p>
    <w:p w14:paraId="3A197EB6" w14:textId="77777777" w:rsidR="007C1D33" w:rsidRPr="00862599" w:rsidRDefault="007C1D33" w:rsidP="003E13D0">
      <w:pPr>
        <w:spacing w:line="240" w:lineRule="auto"/>
        <w:ind w:right="991"/>
        <w:rPr>
          <w:bCs/>
        </w:rPr>
      </w:pPr>
      <w:r w:rsidRPr="00862599">
        <w:rPr>
          <w:bCs/>
        </w:rPr>
        <w:t>Besedilo drugega (predzadnjega) odstavka se spremeni tako, da se glasi:</w:t>
      </w:r>
    </w:p>
    <w:p w14:paraId="7F1EEE92" w14:textId="77777777" w:rsidR="007C1D33" w:rsidRPr="00862599" w:rsidRDefault="007C1D33" w:rsidP="003E13D0">
      <w:pPr>
        <w:spacing w:line="240" w:lineRule="auto"/>
        <w:ind w:right="991"/>
        <w:rPr>
          <w:bCs/>
        </w:rPr>
      </w:pPr>
      <w:r w:rsidRPr="00862599">
        <w:rPr>
          <w:bCs/>
        </w:rPr>
        <w:t>»Celotna odgovornost izvajalca do naročnika v okviru te pogodbe ali v zvezi z njo ni omejena in velja načelo popolne odškodnine.«</w:t>
      </w:r>
    </w:p>
    <w:p w14:paraId="60B34ACD" w14:textId="77777777" w:rsidR="007C1D33" w:rsidRPr="00862599" w:rsidRDefault="007C1D33" w:rsidP="003E13D0">
      <w:pPr>
        <w:spacing w:line="240" w:lineRule="auto"/>
        <w:ind w:right="991"/>
        <w:rPr>
          <w:b/>
          <w:bCs/>
        </w:rPr>
      </w:pPr>
    </w:p>
    <w:p w14:paraId="37EDB46F" w14:textId="77777777" w:rsidR="00150916" w:rsidRPr="00862599" w:rsidRDefault="00150916" w:rsidP="003E13D0">
      <w:pPr>
        <w:spacing w:line="293" w:lineRule="atLeast"/>
      </w:pPr>
      <w:r w:rsidRPr="00862599">
        <w:t>Člen 18 – Zavarovanje</w:t>
      </w:r>
    </w:p>
    <w:p w14:paraId="352FC531" w14:textId="77777777" w:rsidR="00150916" w:rsidRPr="00862599" w:rsidRDefault="00150916" w:rsidP="003E13D0">
      <w:pPr>
        <w:spacing w:after="120" w:line="240" w:lineRule="auto"/>
        <w:ind w:right="991"/>
      </w:pPr>
      <w:r w:rsidRPr="00862599">
        <w:t>Podčlen 18.1 – Splošne zahteve za zavarovanje</w:t>
      </w:r>
    </w:p>
    <w:p w14:paraId="04ACAB7E" w14:textId="77777777" w:rsidR="00150916" w:rsidRPr="00862599" w:rsidRDefault="00150916" w:rsidP="003E13D0">
      <w:pPr>
        <w:spacing w:line="240" w:lineRule="auto"/>
        <w:ind w:right="991"/>
      </w:pPr>
      <w:r w:rsidRPr="00862599">
        <w:t>Doda se tretji odstavek podčlena, ki glasi:</w:t>
      </w:r>
    </w:p>
    <w:p w14:paraId="6F3BA736" w14:textId="77777777" w:rsidR="00150916" w:rsidRPr="00862599" w:rsidRDefault="00150916" w:rsidP="003E13D0">
      <w:pPr>
        <w:spacing w:line="240" w:lineRule="auto"/>
        <w:ind w:right="991"/>
      </w:pPr>
      <w:r w:rsidRPr="00862599">
        <w:t>»Izvajalec je dolžan skleniti vsa zavarovanja, ki se nanašajo na Pogodbo.«</w:t>
      </w:r>
    </w:p>
    <w:p w14:paraId="5E8AA36C" w14:textId="77777777" w:rsidR="00150916" w:rsidRPr="00862599" w:rsidRDefault="00150916" w:rsidP="003E13D0">
      <w:pPr>
        <w:spacing w:line="240" w:lineRule="auto"/>
        <w:ind w:right="991"/>
      </w:pPr>
      <w:r w:rsidRPr="00862599">
        <w:t> </w:t>
      </w:r>
    </w:p>
    <w:p w14:paraId="07AC5A27" w14:textId="77777777" w:rsidR="00150916" w:rsidRPr="00862599" w:rsidRDefault="00150916" w:rsidP="003E13D0">
      <w:pPr>
        <w:spacing w:line="240" w:lineRule="auto"/>
        <w:ind w:right="991"/>
      </w:pPr>
      <w:r w:rsidRPr="00862599">
        <w:t>V podčlenu 18.1 se doda besedilo:</w:t>
      </w:r>
    </w:p>
    <w:p w14:paraId="7A0B3D91" w14:textId="77777777" w:rsidR="00150916" w:rsidRPr="00862599" w:rsidRDefault="00150916" w:rsidP="003E13D0">
      <w:pPr>
        <w:spacing w:line="240" w:lineRule="auto"/>
        <w:ind w:right="991"/>
      </w:pPr>
      <w:r w:rsidRPr="00862599">
        <w:t>»Rok za predložitev zavarovanja je osemindvajset (28) dni po podpisu pogodbe.«</w:t>
      </w:r>
    </w:p>
    <w:p w14:paraId="1C45D4BF" w14:textId="77777777" w:rsidR="00150916" w:rsidRPr="00862599" w:rsidRDefault="00150916" w:rsidP="003E13D0">
      <w:pPr>
        <w:spacing w:line="240" w:lineRule="auto"/>
        <w:ind w:right="991"/>
      </w:pPr>
      <w:r w:rsidRPr="00862599">
        <w:t> </w:t>
      </w:r>
    </w:p>
    <w:p w14:paraId="3DFF5A9C" w14:textId="77777777" w:rsidR="00150916" w:rsidRPr="00862599" w:rsidRDefault="00150916" w:rsidP="003E13D0">
      <w:pPr>
        <w:spacing w:after="120" w:line="240" w:lineRule="auto"/>
        <w:ind w:right="991"/>
      </w:pPr>
      <w:r w:rsidRPr="00862599">
        <w:t>Podčlen 18.2 – Zavarovanje del in opreme izvajalca</w:t>
      </w:r>
    </w:p>
    <w:p w14:paraId="0843E77F" w14:textId="77777777" w:rsidR="00150916" w:rsidRPr="00862599" w:rsidRDefault="00150916" w:rsidP="003E13D0">
      <w:pPr>
        <w:spacing w:line="240" w:lineRule="auto"/>
        <w:ind w:right="991"/>
      </w:pPr>
      <w:r w:rsidRPr="00862599">
        <w:t>Doda se prvi stavek tega podčlena, ki glasi:</w:t>
      </w:r>
    </w:p>
    <w:p w14:paraId="301497EE" w14:textId="77777777" w:rsidR="00150916" w:rsidRPr="00862599" w:rsidRDefault="00150916" w:rsidP="003E13D0">
      <w:pPr>
        <w:spacing w:line="240" w:lineRule="auto"/>
        <w:ind w:right="991"/>
      </w:pPr>
      <w:r w:rsidRPr="00862599">
        <w:t>»Ni potrebno, da zavarovanje po podčlenu 18.2 pokriva stroške izgube ali rizikov navedenih v podčlenu 17.3 v podtočkah (a), (b), (d) in (e).«</w:t>
      </w:r>
    </w:p>
    <w:p w14:paraId="2115400F" w14:textId="77777777" w:rsidR="00150916" w:rsidRPr="00862599" w:rsidRDefault="00150916" w:rsidP="003E13D0">
      <w:pPr>
        <w:spacing w:line="240" w:lineRule="auto"/>
        <w:ind w:right="991"/>
      </w:pPr>
      <w:r w:rsidRPr="00862599">
        <w:t> </w:t>
      </w:r>
    </w:p>
    <w:p w14:paraId="47473493" w14:textId="77777777" w:rsidR="00150916" w:rsidRPr="00862599" w:rsidRDefault="00150916" w:rsidP="003E13D0">
      <w:pPr>
        <w:spacing w:after="120" w:line="240" w:lineRule="auto"/>
        <w:ind w:right="991"/>
      </w:pPr>
      <w:r w:rsidRPr="00862599">
        <w:t>Podčlen 18.3 - Zavarovanje za primer poškodbe oseb in škode na premoženju</w:t>
      </w:r>
    </w:p>
    <w:p w14:paraId="11B8BCED" w14:textId="77777777" w:rsidR="00150916" w:rsidRPr="00862599" w:rsidRDefault="00150916" w:rsidP="003E13D0">
      <w:pPr>
        <w:spacing w:line="240" w:lineRule="auto"/>
        <w:ind w:right="991"/>
      </w:pPr>
      <w:r w:rsidRPr="00862599">
        <w:t>V podčlenu se drugi stavek drugega odstavka nadomesti z:</w:t>
      </w:r>
    </w:p>
    <w:p w14:paraId="77349B8C" w14:textId="77777777" w:rsidR="00150916" w:rsidRPr="00862599" w:rsidRDefault="00150916" w:rsidP="003E13D0">
      <w:pPr>
        <w:spacing w:line="240" w:lineRule="auto"/>
        <w:ind w:right="991"/>
      </w:pPr>
      <w:r w:rsidRPr="00862599">
        <w:t>»To zavarovanje je omejeno za posamezni primer na znesek, ki ni manjši od 200.000,00 EUR, pri čemer maksimalno kritje za vse dogodke skupaj znaša 1.000.000,00 EUR. «</w:t>
      </w:r>
    </w:p>
    <w:p w14:paraId="384046B1" w14:textId="77777777" w:rsidR="00150916" w:rsidRPr="00862599" w:rsidRDefault="00150916" w:rsidP="003E13D0">
      <w:pPr>
        <w:spacing w:line="240" w:lineRule="auto"/>
        <w:ind w:right="991"/>
      </w:pPr>
      <w:r w:rsidRPr="00862599">
        <w:t> </w:t>
      </w:r>
    </w:p>
    <w:p w14:paraId="14E4BF75" w14:textId="77777777" w:rsidR="00150916" w:rsidRPr="00862599" w:rsidRDefault="00150916" w:rsidP="003E13D0">
      <w:pPr>
        <w:spacing w:after="120" w:line="240" w:lineRule="auto"/>
        <w:ind w:right="991"/>
      </w:pPr>
      <w:r w:rsidRPr="00862599">
        <w:lastRenderedPageBreak/>
        <w:t>Podčlen 18.4 – Zavarovanje osebja Izvajalca</w:t>
      </w:r>
    </w:p>
    <w:p w14:paraId="2691A61A" w14:textId="77777777" w:rsidR="00150916" w:rsidRPr="00862599" w:rsidRDefault="00150916" w:rsidP="003E13D0">
      <w:pPr>
        <w:spacing w:line="240" w:lineRule="auto"/>
        <w:ind w:right="991"/>
      </w:pPr>
      <w:r w:rsidRPr="00862599">
        <w:t>Podčlenu se doda drugi odstavek, ki glasi:</w:t>
      </w:r>
    </w:p>
    <w:p w14:paraId="3C9DE892" w14:textId="77777777" w:rsidR="00150916" w:rsidRPr="00862599" w:rsidRDefault="00150916" w:rsidP="003E13D0">
      <w:pPr>
        <w:spacing w:line="240" w:lineRule="auto"/>
        <w:ind w:right="991"/>
      </w:pPr>
      <w:r w:rsidRPr="00862599">
        <w:t>»Zavarovanje mora biti sklenjeno v skladu z zakonodajo Republike Slovenije in je strošek izvajalca. Izvajalec je v primeru neupoštevanja teh zakonov podvržen sankcijam v skladu s pogoji pogodbe ter zakoni in predpisi Republike Slovenije. V okviru te zavarovalne police mora biti zavarovano osebje Naročnika, s tem, da to zavarovanje lahko izključuje tiste izgube in zahtevke, ki nastanejo iz Naročnikove malomarnosti ali malomarnosti njegovega osebja.«</w:t>
      </w:r>
    </w:p>
    <w:p w14:paraId="10EFFA90" w14:textId="77777777" w:rsidR="00150916" w:rsidRPr="00862599" w:rsidRDefault="00150916" w:rsidP="003E13D0">
      <w:pPr>
        <w:spacing w:line="240" w:lineRule="auto"/>
        <w:jc w:val="left"/>
        <w:rPr>
          <w:sz w:val="24"/>
          <w:szCs w:val="24"/>
        </w:rPr>
      </w:pPr>
      <w:r w:rsidRPr="00862599">
        <w:rPr>
          <w:sz w:val="24"/>
          <w:szCs w:val="24"/>
        </w:rPr>
        <w:t> </w:t>
      </w:r>
    </w:p>
    <w:p w14:paraId="17C94EB2" w14:textId="77777777" w:rsidR="007C1D33" w:rsidRPr="00862599" w:rsidRDefault="007C1D33" w:rsidP="003E13D0">
      <w:pPr>
        <w:spacing w:line="240" w:lineRule="auto"/>
        <w:ind w:right="991"/>
        <w:jc w:val="left"/>
      </w:pPr>
    </w:p>
    <w:p w14:paraId="20DCC487" w14:textId="77777777" w:rsidR="007C1D33" w:rsidRPr="00862599" w:rsidRDefault="007C1D33" w:rsidP="003E13D0">
      <w:pPr>
        <w:spacing w:line="240" w:lineRule="auto"/>
        <w:ind w:right="991"/>
        <w:jc w:val="left"/>
      </w:pPr>
    </w:p>
    <w:p w14:paraId="506C3BEB" w14:textId="77777777" w:rsidR="007C1D33" w:rsidRPr="00862599" w:rsidRDefault="007C1D33" w:rsidP="003E13D0">
      <w:pPr>
        <w:spacing w:line="240" w:lineRule="auto"/>
        <w:ind w:right="991"/>
        <w:jc w:val="left"/>
      </w:pPr>
    </w:p>
    <w:p w14:paraId="63438E25" w14:textId="77777777" w:rsidR="007C1D33" w:rsidRPr="00862599" w:rsidRDefault="007C1D33" w:rsidP="003E13D0">
      <w:pPr>
        <w:spacing w:line="240" w:lineRule="auto"/>
        <w:ind w:right="991"/>
        <w:jc w:val="left"/>
      </w:pPr>
      <w:r w:rsidRPr="00862599">
        <w:br w:type="page"/>
      </w:r>
    </w:p>
    <w:p w14:paraId="31B1113C" w14:textId="77777777" w:rsidR="007C1D33" w:rsidRPr="00862599" w:rsidRDefault="007C1D33" w:rsidP="003E13D0">
      <w:pPr>
        <w:keepNext/>
        <w:pBdr>
          <w:top w:val="single" w:sz="4" w:space="1" w:color="auto"/>
          <w:left w:val="single" w:sz="4" w:space="4" w:color="auto"/>
          <w:bottom w:val="single" w:sz="4" w:space="1" w:color="auto"/>
          <w:right w:val="single" w:sz="4" w:space="4" w:color="auto"/>
        </w:pBdr>
        <w:spacing w:before="240" w:after="60"/>
        <w:ind w:right="991"/>
        <w:jc w:val="center"/>
        <w:outlineLvl w:val="1"/>
        <w:rPr>
          <w:b/>
          <w:bCs/>
          <w:iCs/>
        </w:rPr>
      </w:pPr>
      <w:r w:rsidRPr="00862599">
        <w:rPr>
          <w:b/>
          <w:bCs/>
          <w:iCs/>
        </w:rPr>
        <w:lastRenderedPageBreak/>
        <w:t>OSNUTEK POGODBE – 4. del (dodatek k ponudbi)</w:t>
      </w:r>
    </w:p>
    <w:p w14:paraId="70EF04EF" w14:textId="77777777" w:rsidR="007C1D33" w:rsidRPr="00862599" w:rsidRDefault="007C1D33" w:rsidP="003E13D0">
      <w:pPr>
        <w:tabs>
          <w:tab w:val="left" w:pos="8789"/>
        </w:tabs>
        <w:spacing w:line="276" w:lineRule="auto"/>
        <w:ind w:right="991"/>
        <w:jc w:val="right"/>
        <w:rPr>
          <w:sz w:val="22"/>
          <w:szCs w:val="22"/>
        </w:rPr>
      </w:pPr>
    </w:p>
    <w:p w14:paraId="1C9D325F" w14:textId="77777777" w:rsidR="007C1D33" w:rsidRPr="00862599" w:rsidRDefault="007C1D33" w:rsidP="003E13D0">
      <w:pPr>
        <w:spacing w:line="276" w:lineRule="auto"/>
        <w:ind w:right="991"/>
        <w:rPr>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97"/>
        <w:gridCol w:w="2557"/>
        <w:gridCol w:w="3685"/>
      </w:tblGrid>
      <w:tr w:rsidR="00862599" w:rsidRPr="00862599" w14:paraId="24069FF1" w14:textId="77777777" w:rsidTr="009B6507">
        <w:trPr>
          <w:cantSplit/>
          <w:trHeight w:val="738"/>
          <w:tblHeader/>
        </w:trPr>
        <w:tc>
          <w:tcPr>
            <w:tcW w:w="3397" w:type="dxa"/>
            <w:shd w:val="clear" w:color="auto" w:fill="D9D9D9" w:themeFill="background1" w:themeFillShade="D9"/>
            <w:vAlign w:val="center"/>
          </w:tcPr>
          <w:p w14:paraId="55A22F91" w14:textId="77777777" w:rsidR="007C1D33" w:rsidRPr="00862599" w:rsidRDefault="007C1D33" w:rsidP="003E13D0">
            <w:pPr>
              <w:pStyle w:val="Glava"/>
              <w:spacing w:line="276" w:lineRule="auto"/>
              <w:ind w:right="991"/>
              <w:rPr>
                <w:szCs w:val="20"/>
                <w:lang w:val="sl-SI"/>
              </w:rPr>
            </w:pPr>
          </w:p>
        </w:tc>
        <w:tc>
          <w:tcPr>
            <w:tcW w:w="2557" w:type="dxa"/>
            <w:shd w:val="clear" w:color="auto" w:fill="D9D9D9" w:themeFill="background1" w:themeFillShade="D9"/>
            <w:vAlign w:val="center"/>
          </w:tcPr>
          <w:p w14:paraId="4A07AB56" w14:textId="77777777" w:rsidR="007C1D33" w:rsidRPr="00862599" w:rsidRDefault="007C1D33" w:rsidP="003E13D0">
            <w:pPr>
              <w:spacing w:line="276" w:lineRule="auto"/>
              <w:ind w:right="991"/>
              <w:jc w:val="center"/>
              <w:rPr>
                <w:b/>
              </w:rPr>
            </w:pPr>
            <w:r w:rsidRPr="00862599">
              <w:rPr>
                <w:b/>
              </w:rPr>
              <w:t>Podtočke splošnih ali posebnih FIDIC pogojev</w:t>
            </w:r>
          </w:p>
        </w:tc>
        <w:tc>
          <w:tcPr>
            <w:tcW w:w="3685" w:type="dxa"/>
            <w:shd w:val="clear" w:color="auto" w:fill="D9D9D9" w:themeFill="background1" w:themeFillShade="D9"/>
            <w:vAlign w:val="center"/>
          </w:tcPr>
          <w:p w14:paraId="2344DE08" w14:textId="77777777" w:rsidR="007C1D33" w:rsidRPr="00862599" w:rsidRDefault="007C1D33" w:rsidP="003E13D0">
            <w:pPr>
              <w:pStyle w:val="Noga"/>
              <w:spacing w:line="276" w:lineRule="auto"/>
              <w:ind w:right="991"/>
              <w:rPr>
                <w:szCs w:val="20"/>
                <w:lang w:val="sl-SI"/>
              </w:rPr>
            </w:pPr>
          </w:p>
        </w:tc>
      </w:tr>
      <w:tr w:rsidR="00862599" w:rsidRPr="00862599" w14:paraId="23621A50" w14:textId="77777777" w:rsidTr="009B6507">
        <w:tblPrEx>
          <w:tblCellMar>
            <w:left w:w="108" w:type="dxa"/>
            <w:right w:w="108" w:type="dxa"/>
          </w:tblCellMar>
        </w:tblPrEx>
        <w:trPr>
          <w:cantSplit/>
          <w:trHeight w:val="847"/>
        </w:trPr>
        <w:tc>
          <w:tcPr>
            <w:tcW w:w="3397" w:type="dxa"/>
            <w:vAlign w:val="center"/>
          </w:tcPr>
          <w:p w14:paraId="2D329B85" w14:textId="77777777" w:rsidR="007C1D33" w:rsidRPr="00862599" w:rsidRDefault="007C1D33" w:rsidP="003E13D0">
            <w:pPr>
              <w:spacing w:line="276" w:lineRule="auto"/>
              <w:ind w:right="32"/>
            </w:pPr>
            <w:r w:rsidRPr="00862599">
              <w:t>Ime in naslov naročnika</w:t>
            </w:r>
          </w:p>
        </w:tc>
        <w:tc>
          <w:tcPr>
            <w:tcW w:w="2557" w:type="dxa"/>
            <w:vAlign w:val="center"/>
          </w:tcPr>
          <w:p w14:paraId="09851549" w14:textId="77777777" w:rsidR="007C1D33" w:rsidRPr="00862599" w:rsidRDefault="007C1D33" w:rsidP="003E13D0">
            <w:pPr>
              <w:spacing w:line="276" w:lineRule="auto"/>
              <w:ind w:right="991"/>
              <w:jc w:val="center"/>
            </w:pPr>
            <w:r w:rsidRPr="00862599">
              <w:t xml:space="preserve">1.1.2.2 </w:t>
            </w:r>
          </w:p>
          <w:p w14:paraId="518E4E6F" w14:textId="77777777" w:rsidR="007C1D33" w:rsidRPr="00862599" w:rsidRDefault="007C1D33" w:rsidP="003E13D0">
            <w:pPr>
              <w:spacing w:line="276" w:lineRule="auto"/>
              <w:ind w:right="991"/>
              <w:jc w:val="center"/>
            </w:pPr>
            <w:r w:rsidRPr="00862599">
              <w:t>1.3</w:t>
            </w:r>
          </w:p>
        </w:tc>
        <w:tc>
          <w:tcPr>
            <w:tcW w:w="3685" w:type="dxa"/>
            <w:vAlign w:val="center"/>
          </w:tcPr>
          <w:p w14:paraId="5B63EC03" w14:textId="77777777" w:rsidR="007C1D33" w:rsidRPr="00862599" w:rsidRDefault="007C1D33" w:rsidP="003E13D0">
            <w:pPr>
              <w:spacing w:line="276" w:lineRule="auto"/>
              <w:ind w:right="27"/>
            </w:pPr>
            <w:r w:rsidRPr="00862599">
              <w:t>Ministrstvo za zdravje, Urad Republike Slovenija za nadzor, kakovost in investicije v zdravstvu, Ulica Ambrožiča Novljana 7, 1000 Ljubljana</w:t>
            </w:r>
          </w:p>
        </w:tc>
      </w:tr>
      <w:tr w:rsidR="00862599" w:rsidRPr="00862599" w14:paraId="1CF11117" w14:textId="77777777" w:rsidTr="009B6507">
        <w:tblPrEx>
          <w:tblCellMar>
            <w:left w:w="108" w:type="dxa"/>
            <w:right w:w="108" w:type="dxa"/>
          </w:tblCellMar>
        </w:tblPrEx>
        <w:trPr>
          <w:cantSplit/>
          <w:trHeight w:val="847"/>
        </w:trPr>
        <w:tc>
          <w:tcPr>
            <w:tcW w:w="3397" w:type="dxa"/>
            <w:vAlign w:val="center"/>
          </w:tcPr>
          <w:p w14:paraId="05984622" w14:textId="77777777" w:rsidR="007C1D33" w:rsidRPr="00862599" w:rsidRDefault="007C1D33" w:rsidP="003E13D0">
            <w:pPr>
              <w:spacing w:line="276" w:lineRule="auto"/>
              <w:ind w:right="32"/>
            </w:pPr>
            <w:r w:rsidRPr="00862599">
              <w:t>Ime in naslov izvajalca</w:t>
            </w:r>
          </w:p>
        </w:tc>
        <w:tc>
          <w:tcPr>
            <w:tcW w:w="2557" w:type="dxa"/>
            <w:vAlign w:val="center"/>
          </w:tcPr>
          <w:p w14:paraId="3DC73C60" w14:textId="77777777" w:rsidR="007C1D33" w:rsidRPr="00862599" w:rsidRDefault="007C1D33" w:rsidP="003E13D0">
            <w:pPr>
              <w:spacing w:line="276" w:lineRule="auto"/>
              <w:ind w:right="991"/>
              <w:jc w:val="center"/>
            </w:pPr>
            <w:r w:rsidRPr="00862599">
              <w:t xml:space="preserve">1.1.2.3 </w:t>
            </w:r>
          </w:p>
          <w:p w14:paraId="1F64074B" w14:textId="77777777" w:rsidR="007C1D33" w:rsidRPr="00862599" w:rsidRDefault="007C1D33" w:rsidP="003E13D0">
            <w:pPr>
              <w:spacing w:line="276" w:lineRule="auto"/>
              <w:ind w:right="991"/>
              <w:jc w:val="center"/>
            </w:pPr>
            <w:r w:rsidRPr="00862599">
              <w:t>1.3</w:t>
            </w:r>
          </w:p>
        </w:tc>
        <w:tc>
          <w:tcPr>
            <w:tcW w:w="3685" w:type="dxa"/>
            <w:vAlign w:val="center"/>
          </w:tcPr>
          <w:p w14:paraId="5B78889C" w14:textId="77777777" w:rsidR="007C1D33" w:rsidRPr="00862599" w:rsidRDefault="007C1D33" w:rsidP="003E13D0">
            <w:pPr>
              <w:spacing w:line="276" w:lineRule="auto"/>
              <w:ind w:right="27"/>
            </w:pPr>
          </w:p>
          <w:p w14:paraId="3A1DA3A3" w14:textId="7286F16D" w:rsidR="007C1D33" w:rsidRPr="00862599" w:rsidRDefault="007C1D33" w:rsidP="003E13D0">
            <w:pPr>
              <w:spacing w:line="276" w:lineRule="auto"/>
              <w:ind w:right="27"/>
            </w:pPr>
            <w:r w:rsidRPr="00862599">
              <w:t>____________________________________________</w:t>
            </w:r>
            <w:r w:rsidR="00CE4F45" w:rsidRPr="00862599">
              <w:t>_</w:t>
            </w:r>
          </w:p>
          <w:p w14:paraId="1E1B6B53" w14:textId="77777777" w:rsidR="007C1D33" w:rsidRPr="00862599" w:rsidRDefault="007C1D33" w:rsidP="003E13D0">
            <w:pPr>
              <w:spacing w:line="276" w:lineRule="auto"/>
              <w:ind w:right="27"/>
            </w:pPr>
          </w:p>
        </w:tc>
      </w:tr>
      <w:tr w:rsidR="00862599" w:rsidRPr="00862599" w14:paraId="65F010FF" w14:textId="77777777" w:rsidTr="009B6507">
        <w:tblPrEx>
          <w:tblCellMar>
            <w:left w:w="108" w:type="dxa"/>
            <w:right w:w="108" w:type="dxa"/>
          </w:tblCellMar>
        </w:tblPrEx>
        <w:trPr>
          <w:cantSplit/>
          <w:trHeight w:val="847"/>
        </w:trPr>
        <w:tc>
          <w:tcPr>
            <w:tcW w:w="3397" w:type="dxa"/>
            <w:vAlign w:val="center"/>
          </w:tcPr>
          <w:p w14:paraId="67297333" w14:textId="77777777" w:rsidR="007C1D33" w:rsidRPr="00862599" w:rsidRDefault="007C1D33" w:rsidP="003E13D0">
            <w:pPr>
              <w:spacing w:line="276" w:lineRule="auto"/>
              <w:ind w:right="32"/>
            </w:pPr>
            <w:r w:rsidRPr="00862599">
              <w:t>Ime in naslov inženirja</w:t>
            </w:r>
          </w:p>
        </w:tc>
        <w:tc>
          <w:tcPr>
            <w:tcW w:w="2557" w:type="dxa"/>
            <w:vAlign w:val="center"/>
          </w:tcPr>
          <w:p w14:paraId="3C354F2F" w14:textId="77777777" w:rsidR="007C1D33" w:rsidRPr="00862599" w:rsidRDefault="007C1D33" w:rsidP="003E13D0">
            <w:pPr>
              <w:spacing w:line="276" w:lineRule="auto"/>
              <w:ind w:right="991"/>
              <w:jc w:val="center"/>
            </w:pPr>
            <w:r w:rsidRPr="00862599">
              <w:t>1.1.2.4</w:t>
            </w:r>
          </w:p>
          <w:p w14:paraId="642B87E0" w14:textId="77777777" w:rsidR="007C1D33" w:rsidRPr="00862599" w:rsidRDefault="007C1D33" w:rsidP="003E13D0">
            <w:pPr>
              <w:spacing w:line="276" w:lineRule="auto"/>
              <w:ind w:right="991"/>
              <w:jc w:val="center"/>
            </w:pPr>
            <w:r w:rsidRPr="00862599">
              <w:t>1.3</w:t>
            </w:r>
          </w:p>
        </w:tc>
        <w:tc>
          <w:tcPr>
            <w:tcW w:w="3685" w:type="dxa"/>
            <w:shd w:val="clear" w:color="auto" w:fill="auto"/>
            <w:vAlign w:val="center"/>
          </w:tcPr>
          <w:p w14:paraId="7508995A" w14:textId="77777777" w:rsidR="007C1D33" w:rsidRPr="00862599" w:rsidRDefault="007C1D33" w:rsidP="003E13D0">
            <w:pPr>
              <w:spacing w:line="276" w:lineRule="auto"/>
              <w:ind w:right="27"/>
            </w:pPr>
            <w:r w:rsidRPr="00862599">
              <w:t>DRI upravljanje investicij, Družba za razvoj infrastrukture, d. o. o., Kotnikova 40, 1000 Ljubljana</w:t>
            </w:r>
          </w:p>
        </w:tc>
      </w:tr>
      <w:tr w:rsidR="00862599" w:rsidRPr="00862599" w14:paraId="3BEB236D" w14:textId="77777777" w:rsidTr="009B6507">
        <w:tblPrEx>
          <w:tblCellMar>
            <w:left w:w="108" w:type="dxa"/>
            <w:right w:w="108" w:type="dxa"/>
          </w:tblCellMar>
        </w:tblPrEx>
        <w:trPr>
          <w:cantSplit/>
          <w:trHeight w:val="847"/>
        </w:trPr>
        <w:tc>
          <w:tcPr>
            <w:tcW w:w="3397" w:type="dxa"/>
            <w:vAlign w:val="center"/>
          </w:tcPr>
          <w:p w14:paraId="45C8F7DA" w14:textId="77777777" w:rsidR="007C1D33" w:rsidRPr="00862599" w:rsidRDefault="007C1D33" w:rsidP="003E13D0">
            <w:pPr>
              <w:spacing w:line="276" w:lineRule="auto"/>
              <w:ind w:right="32"/>
            </w:pPr>
            <w:r w:rsidRPr="00862599">
              <w:t>Ime in naslov uporabnika</w:t>
            </w:r>
          </w:p>
        </w:tc>
        <w:tc>
          <w:tcPr>
            <w:tcW w:w="2557" w:type="dxa"/>
            <w:vAlign w:val="center"/>
          </w:tcPr>
          <w:p w14:paraId="49D951A4" w14:textId="77777777" w:rsidR="007C1D33" w:rsidRPr="00862599" w:rsidRDefault="007C1D33" w:rsidP="003E13D0">
            <w:pPr>
              <w:spacing w:line="276" w:lineRule="auto"/>
              <w:ind w:right="991"/>
              <w:jc w:val="center"/>
            </w:pPr>
            <w:r w:rsidRPr="00862599">
              <w:t>1.1.2.12</w:t>
            </w:r>
          </w:p>
          <w:p w14:paraId="311DEC8D" w14:textId="77777777" w:rsidR="007C1D33" w:rsidRPr="00862599" w:rsidRDefault="007C1D33" w:rsidP="003E13D0">
            <w:pPr>
              <w:spacing w:line="276" w:lineRule="auto"/>
              <w:ind w:right="991"/>
              <w:jc w:val="center"/>
            </w:pPr>
            <w:r w:rsidRPr="00862599">
              <w:t>1.3</w:t>
            </w:r>
          </w:p>
        </w:tc>
        <w:tc>
          <w:tcPr>
            <w:tcW w:w="3685" w:type="dxa"/>
            <w:vAlign w:val="center"/>
          </w:tcPr>
          <w:p w14:paraId="6408AD3F" w14:textId="77777777" w:rsidR="007C1D33" w:rsidRPr="00862599" w:rsidRDefault="007C1D33" w:rsidP="003E13D0">
            <w:pPr>
              <w:spacing w:line="276" w:lineRule="auto"/>
              <w:ind w:right="27"/>
            </w:pPr>
            <w:r w:rsidRPr="00862599">
              <w:t>UKC Ljubljana, Zaloška cesta 2, 1000 Ljubljana</w:t>
            </w:r>
          </w:p>
        </w:tc>
      </w:tr>
      <w:tr w:rsidR="00862599" w:rsidRPr="00862599" w14:paraId="5068F213" w14:textId="77777777" w:rsidTr="009B6507">
        <w:tblPrEx>
          <w:tblCellMar>
            <w:left w:w="108" w:type="dxa"/>
            <w:right w:w="108" w:type="dxa"/>
          </w:tblCellMar>
        </w:tblPrEx>
        <w:trPr>
          <w:cantSplit/>
          <w:trHeight w:val="847"/>
        </w:trPr>
        <w:tc>
          <w:tcPr>
            <w:tcW w:w="3397" w:type="dxa"/>
            <w:vAlign w:val="center"/>
          </w:tcPr>
          <w:p w14:paraId="46BAE8C2" w14:textId="77777777" w:rsidR="007C1D33" w:rsidRPr="00862599" w:rsidRDefault="007C1D33" w:rsidP="003E13D0">
            <w:pPr>
              <w:spacing w:line="276" w:lineRule="auto"/>
              <w:ind w:right="32"/>
            </w:pPr>
            <w:r w:rsidRPr="00862599">
              <w:t>Osnovni datum</w:t>
            </w:r>
          </w:p>
        </w:tc>
        <w:tc>
          <w:tcPr>
            <w:tcW w:w="2557" w:type="dxa"/>
            <w:vAlign w:val="center"/>
          </w:tcPr>
          <w:p w14:paraId="0B80445B" w14:textId="77777777" w:rsidR="007C1D33" w:rsidRPr="00862599" w:rsidRDefault="007C1D33" w:rsidP="003E13D0">
            <w:pPr>
              <w:spacing w:line="276" w:lineRule="auto"/>
              <w:ind w:right="991"/>
              <w:jc w:val="center"/>
            </w:pPr>
            <w:r w:rsidRPr="00862599">
              <w:t>1.1.3.1</w:t>
            </w:r>
          </w:p>
        </w:tc>
        <w:tc>
          <w:tcPr>
            <w:tcW w:w="3685" w:type="dxa"/>
            <w:vAlign w:val="center"/>
          </w:tcPr>
          <w:p w14:paraId="52CAFD6C" w14:textId="77777777" w:rsidR="007C1D33" w:rsidRPr="00862599" w:rsidRDefault="007C1D33" w:rsidP="003E13D0">
            <w:pPr>
              <w:spacing w:line="276" w:lineRule="auto"/>
              <w:ind w:right="27"/>
            </w:pPr>
            <w:r w:rsidRPr="00862599">
              <w:t>________________</w:t>
            </w:r>
          </w:p>
        </w:tc>
      </w:tr>
      <w:tr w:rsidR="00862599" w:rsidRPr="00862599" w14:paraId="3C340498" w14:textId="77777777" w:rsidTr="009B6507">
        <w:tblPrEx>
          <w:tblCellMar>
            <w:left w:w="108" w:type="dxa"/>
            <w:right w:w="108" w:type="dxa"/>
          </w:tblCellMar>
        </w:tblPrEx>
        <w:trPr>
          <w:cantSplit/>
          <w:trHeight w:val="680"/>
        </w:trPr>
        <w:tc>
          <w:tcPr>
            <w:tcW w:w="3397" w:type="dxa"/>
            <w:vAlign w:val="center"/>
          </w:tcPr>
          <w:p w14:paraId="651B9492" w14:textId="77777777" w:rsidR="007C1D33" w:rsidRPr="00862599" w:rsidRDefault="007C1D33" w:rsidP="003E13D0">
            <w:pPr>
              <w:spacing w:line="276" w:lineRule="auto"/>
              <w:ind w:right="32"/>
            </w:pPr>
            <w:r w:rsidRPr="00862599">
              <w:t xml:space="preserve">Rok za dokončanje </w:t>
            </w:r>
          </w:p>
          <w:p w14:paraId="6E1FA4CA" w14:textId="77777777" w:rsidR="007C1D33" w:rsidRPr="00862599" w:rsidRDefault="007C1D33" w:rsidP="003E13D0">
            <w:pPr>
              <w:spacing w:line="276" w:lineRule="auto"/>
              <w:ind w:right="32"/>
            </w:pPr>
            <w:r w:rsidRPr="00862599">
              <w:t>(od Datuma začetka do izdaje Potrdila o prevzemu)</w:t>
            </w:r>
          </w:p>
        </w:tc>
        <w:tc>
          <w:tcPr>
            <w:tcW w:w="2557" w:type="dxa"/>
            <w:vAlign w:val="center"/>
          </w:tcPr>
          <w:p w14:paraId="4F01CDF8" w14:textId="77777777" w:rsidR="007C1D33" w:rsidRPr="00862599" w:rsidRDefault="007C1D33" w:rsidP="003E13D0">
            <w:pPr>
              <w:spacing w:line="276" w:lineRule="auto"/>
              <w:ind w:right="991"/>
              <w:jc w:val="center"/>
            </w:pPr>
            <w:r w:rsidRPr="00862599">
              <w:t>1.1.3.3</w:t>
            </w:r>
          </w:p>
        </w:tc>
        <w:tc>
          <w:tcPr>
            <w:tcW w:w="3685" w:type="dxa"/>
            <w:vAlign w:val="center"/>
          </w:tcPr>
          <w:p w14:paraId="13479536" w14:textId="1154D0E9" w:rsidR="007C1D33" w:rsidRPr="00862599" w:rsidRDefault="00E01837" w:rsidP="003E13D0">
            <w:pPr>
              <w:tabs>
                <w:tab w:val="left" w:pos="-10"/>
              </w:tabs>
              <w:spacing w:line="276" w:lineRule="auto"/>
              <w:ind w:right="27"/>
            </w:pPr>
            <w:r>
              <w:t>787</w:t>
            </w:r>
            <w:r w:rsidR="007C1D33" w:rsidRPr="00862599">
              <w:t xml:space="preserve"> dni</w:t>
            </w:r>
          </w:p>
        </w:tc>
      </w:tr>
      <w:tr w:rsidR="00862599" w:rsidRPr="00862599" w14:paraId="45BE9DA2" w14:textId="77777777" w:rsidTr="009B6507">
        <w:tblPrEx>
          <w:tblCellMar>
            <w:left w:w="108" w:type="dxa"/>
            <w:right w:w="108" w:type="dxa"/>
          </w:tblCellMar>
        </w:tblPrEx>
        <w:trPr>
          <w:cantSplit/>
          <w:trHeight w:val="680"/>
        </w:trPr>
        <w:tc>
          <w:tcPr>
            <w:tcW w:w="3397" w:type="dxa"/>
            <w:vAlign w:val="center"/>
          </w:tcPr>
          <w:p w14:paraId="32A11C1A" w14:textId="77777777" w:rsidR="007C1D33" w:rsidRPr="00862599" w:rsidRDefault="007C1D33" w:rsidP="003E13D0">
            <w:pPr>
              <w:spacing w:line="276" w:lineRule="auto"/>
              <w:ind w:right="32"/>
            </w:pPr>
            <w:r w:rsidRPr="00862599">
              <w:t>Rok za reklamacijo napak</w:t>
            </w:r>
          </w:p>
          <w:p w14:paraId="69BFE5F6" w14:textId="77777777" w:rsidR="007C1D33" w:rsidRPr="00862599" w:rsidRDefault="007C1D33" w:rsidP="003E13D0">
            <w:pPr>
              <w:spacing w:line="276" w:lineRule="auto"/>
              <w:ind w:right="32"/>
            </w:pPr>
            <w:r w:rsidRPr="00862599">
              <w:t>(od izdaje Potrdila o prevzemu)</w:t>
            </w:r>
          </w:p>
        </w:tc>
        <w:tc>
          <w:tcPr>
            <w:tcW w:w="2557" w:type="dxa"/>
            <w:vAlign w:val="center"/>
          </w:tcPr>
          <w:p w14:paraId="01E60A61" w14:textId="77777777" w:rsidR="007C1D33" w:rsidRPr="00862599" w:rsidRDefault="007C1D33" w:rsidP="003E13D0">
            <w:pPr>
              <w:spacing w:line="276" w:lineRule="auto"/>
              <w:ind w:right="991"/>
              <w:jc w:val="center"/>
            </w:pPr>
            <w:r w:rsidRPr="00862599">
              <w:t>1.1.3.7</w:t>
            </w:r>
          </w:p>
        </w:tc>
        <w:tc>
          <w:tcPr>
            <w:tcW w:w="3685" w:type="dxa"/>
            <w:vAlign w:val="center"/>
          </w:tcPr>
          <w:p w14:paraId="7128CFF3" w14:textId="57EE7B6E" w:rsidR="007C1D33" w:rsidRPr="00862599" w:rsidRDefault="00E40965" w:rsidP="003E13D0">
            <w:pPr>
              <w:tabs>
                <w:tab w:val="left" w:pos="-10"/>
              </w:tabs>
              <w:spacing w:line="276" w:lineRule="auto"/>
              <w:ind w:right="27"/>
            </w:pPr>
            <w:r w:rsidRPr="00862599">
              <w:t>1</w:t>
            </w:r>
            <w:r w:rsidR="007C1D33" w:rsidRPr="00862599">
              <w:t xml:space="preserve"> mesec</w:t>
            </w:r>
          </w:p>
        </w:tc>
      </w:tr>
      <w:tr w:rsidR="00862599" w:rsidRPr="00862599" w14:paraId="38F53A1B" w14:textId="77777777" w:rsidTr="009B6507">
        <w:tblPrEx>
          <w:tblCellMar>
            <w:left w:w="108" w:type="dxa"/>
            <w:right w:w="108" w:type="dxa"/>
          </w:tblCellMar>
        </w:tblPrEx>
        <w:trPr>
          <w:cantSplit/>
          <w:trHeight w:val="680"/>
        </w:trPr>
        <w:tc>
          <w:tcPr>
            <w:tcW w:w="3397" w:type="dxa"/>
            <w:vAlign w:val="center"/>
          </w:tcPr>
          <w:p w14:paraId="3CB2201A" w14:textId="77777777" w:rsidR="007C1D33" w:rsidRPr="00862599" w:rsidRDefault="007C1D33" w:rsidP="003E13D0">
            <w:pPr>
              <w:tabs>
                <w:tab w:val="left" w:pos="0"/>
                <w:tab w:val="left" w:pos="5245"/>
              </w:tabs>
              <w:spacing w:line="276" w:lineRule="auto"/>
              <w:ind w:left="-1286" w:right="32" w:firstLine="1286"/>
            </w:pPr>
            <w:r w:rsidRPr="00862599">
              <w:t>Elektronski prenosni sistemi</w:t>
            </w:r>
          </w:p>
        </w:tc>
        <w:tc>
          <w:tcPr>
            <w:tcW w:w="2557" w:type="dxa"/>
            <w:vAlign w:val="center"/>
          </w:tcPr>
          <w:p w14:paraId="18864D87" w14:textId="77777777" w:rsidR="007C1D33" w:rsidRPr="00862599" w:rsidRDefault="007C1D33" w:rsidP="003E13D0">
            <w:pPr>
              <w:pStyle w:val="tabulka"/>
              <w:spacing w:before="0" w:line="276" w:lineRule="auto"/>
              <w:ind w:right="991"/>
              <w:rPr>
                <w:rFonts w:cs="Arial"/>
                <w:sz w:val="20"/>
                <w:lang w:val="sl-SI"/>
              </w:rPr>
            </w:pPr>
            <w:r w:rsidRPr="00862599">
              <w:rPr>
                <w:rFonts w:cs="Arial"/>
                <w:sz w:val="20"/>
                <w:lang w:val="sl-SI"/>
              </w:rPr>
              <w:t>1.3</w:t>
            </w:r>
          </w:p>
        </w:tc>
        <w:tc>
          <w:tcPr>
            <w:tcW w:w="3685" w:type="dxa"/>
            <w:vAlign w:val="center"/>
          </w:tcPr>
          <w:p w14:paraId="735903D7" w14:textId="77777777" w:rsidR="007C1D33" w:rsidRPr="00862599" w:rsidRDefault="007C1D33" w:rsidP="003E13D0">
            <w:pPr>
              <w:tabs>
                <w:tab w:val="left" w:pos="-10"/>
              </w:tabs>
              <w:spacing w:line="276" w:lineRule="auto"/>
              <w:ind w:right="27"/>
            </w:pPr>
            <w:r w:rsidRPr="00862599">
              <w:t>e-mail</w:t>
            </w:r>
          </w:p>
        </w:tc>
      </w:tr>
      <w:tr w:rsidR="00862599" w:rsidRPr="00862599" w14:paraId="7914C1D7" w14:textId="77777777" w:rsidTr="009B6507">
        <w:tblPrEx>
          <w:tblCellMar>
            <w:left w:w="108" w:type="dxa"/>
            <w:right w:w="108" w:type="dxa"/>
          </w:tblCellMar>
        </w:tblPrEx>
        <w:trPr>
          <w:cantSplit/>
          <w:trHeight w:val="680"/>
        </w:trPr>
        <w:tc>
          <w:tcPr>
            <w:tcW w:w="3397" w:type="dxa"/>
            <w:vAlign w:val="center"/>
          </w:tcPr>
          <w:p w14:paraId="32C2DFF9" w14:textId="77777777" w:rsidR="007C1D33" w:rsidRPr="00862599" w:rsidRDefault="007C1D33" w:rsidP="003E13D0">
            <w:pPr>
              <w:spacing w:line="276" w:lineRule="auto"/>
              <w:ind w:right="32"/>
            </w:pPr>
            <w:r w:rsidRPr="00862599">
              <w:t>Veljavno pravo</w:t>
            </w:r>
          </w:p>
        </w:tc>
        <w:tc>
          <w:tcPr>
            <w:tcW w:w="2557" w:type="dxa"/>
            <w:vAlign w:val="center"/>
          </w:tcPr>
          <w:p w14:paraId="791715D7" w14:textId="77777777" w:rsidR="007C1D33" w:rsidRPr="00862599" w:rsidRDefault="007C1D33" w:rsidP="003E13D0">
            <w:pPr>
              <w:spacing w:line="276" w:lineRule="auto"/>
              <w:ind w:right="991"/>
              <w:jc w:val="center"/>
            </w:pPr>
            <w:r w:rsidRPr="00862599">
              <w:t>1.4</w:t>
            </w:r>
          </w:p>
        </w:tc>
        <w:tc>
          <w:tcPr>
            <w:tcW w:w="3685" w:type="dxa"/>
            <w:vAlign w:val="center"/>
          </w:tcPr>
          <w:p w14:paraId="05ADD6C4" w14:textId="77777777" w:rsidR="007C1D33" w:rsidRPr="00862599" w:rsidRDefault="007C1D33" w:rsidP="003E13D0">
            <w:pPr>
              <w:tabs>
                <w:tab w:val="left" w:pos="-10"/>
              </w:tabs>
              <w:spacing w:line="276" w:lineRule="auto"/>
              <w:ind w:right="27"/>
            </w:pPr>
            <w:r w:rsidRPr="00862599">
              <w:t>Republika Slovenija</w:t>
            </w:r>
          </w:p>
        </w:tc>
      </w:tr>
      <w:tr w:rsidR="00862599" w:rsidRPr="00862599" w14:paraId="76A21BB0" w14:textId="77777777" w:rsidTr="009B6507">
        <w:tblPrEx>
          <w:tblCellMar>
            <w:left w:w="108" w:type="dxa"/>
            <w:right w:w="108" w:type="dxa"/>
          </w:tblCellMar>
        </w:tblPrEx>
        <w:trPr>
          <w:cantSplit/>
          <w:trHeight w:val="680"/>
        </w:trPr>
        <w:tc>
          <w:tcPr>
            <w:tcW w:w="3397" w:type="dxa"/>
            <w:vAlign w:val="center"/>
          </w:tcPr>
          <w:p w14:paraId="2C5D4E7E" w14:textId="77777777" w:rsidR="007C1D33" w:rsidRPr="00862599" w:rsidRDefault="007C1D33" w:rsidP="003E13D0">
            <w:pPr>
              <w:spacing w:line="276" w:lineRule="auto"/>
              <w:ind w:right="32"/>
            </w:pPr>
            <w:r w:rsidRPr="00862599">
              <w:t>Prevladujoči jezik</w:t>
            </w:r>
          </w:p>
        </w:tc>
        <w:tc>
          <w:tcPr>
            <w:tcW w:w="2557" w:type="dxa"/>
            <w:vAlign w:val="center"/>
          </w:tcPr>
          <w:p w14:paraId="1298F525" w14:textId="77777777" w:rsidR="007C1D33" w:rsidRPr="00862599" w:rsidRDefault="007C1D33" w:rsidP="003E13D0">
            <w:pPr>
              <w:spacing w:line="276" w:lineRule="auto"/>
              <w:ind w:right="991"/>
              <w:jc w:val="center"/>
            </w:pPr>
            <w:r w:rsidRPr="00862599">
              <w:t>1.4</w:t>
            </w:r>
          </w:p>
        </w:tc>
        <w:tc>
          <w:tcPr>
            <w:tcW w:w="3685" w:type="dxa"/>
            <w:vAlign w:val="center"/>
          </w:tcPr>
          <w:p w14:paraId="110136DB" w14:textId="77777777" w:rsidR="007C1D33" w:rsidRPr="00862599" w:rsidRDefault="007C1D33" w:rsidP="003E13D0">
            <w:pPr>
              <w:tabs>
                <w:tab w:val="left" w:pos="-10"/>
              </w:tabs>
              <w:spacing w:line="276" w:lineRule="auto"/>
              <w:ind w:right="27"/>
            </w:pPr>
            <w:r w:rsidRPr="00862599">
              <w:t>Slovenski jezik</w:t>
            </w:r>
          </w:p>
        </w:tc>
      </w:tr>
      <w:tr w:rsidR="00862599" w:rsidRPr="00862599" w14:paraId="6AD915E2" w14:textId="77777777" w:rsidTr="009B6507">
        <w:tblPrEx>
          <w:tblCellMar>
            <w:left w:w="108" w:type="dxa"/>
            <w:right w:w="108" w:type="dxa"/>
          </w:tblCellMar>
        </w:tblPrEx>
        <w:trPr>
          <w:cantSplit/>
          <w:trHeight w:val="680"/>
        </w:trPr>
        <w:tc>
          <w:tcPr>
            <w:tcW w:w="3397" w:type="dxa"/>
            <w:vAlign w:val="center"/>
          </w:tcPr>
          <w:p w14:paraId="440D2E9E" w14:textId="77777777" w:rsidR="007C1D33" w:rsidRPr="00862599" w:rsidRDefault="007C1D33" w:rsidP="003E13D0">
            <w:pPr>
              <w:spacing w:line="276" w:lineRule="auto"/>
              <w:ind w:right="32"/>
            </w:pPr>
            <w:r w:rsidRPr="00862599">
              <w:t>Sporazumevalni jezik</w:t>
            </w:r>
          </w:p>
        </w:tc>
        <w:tc>
          <w:tcPr>
            <w:tcW w:w="2557" w:type="dxa"/>
            <w:vAlign w:val="center"/>
          </w:tcPr>
          <w:p w14:paraId="48C22AA8" w14:textId="77777777" w:rsidR="007C1D33" w:rsidRPr="00862599" w:rsidRDefault="007C1D33" w:rsidP="003E13D0">
            <w:pPr>
              <w:spacing w:line="276" w:lineRule="auto"/>
              <w:ind w:right="991"/>
              <w:jc w:val="center"/>
            </w:pPr>
            <w:r w:rsidRPr="00862599">
              <w:t>1.4</w:t>
            </w:r>
          </w:p>
        </w:tc>
        <w:tc>
          <w:tcPr>
            <w:tcW w:w="3685" w:type="dxa"/>
            <w:vAlign w:val="center"/>
          </w:tcPr>
          <w:p w14:paraId="5BEB3EE7" w14:textId="77777777" w:rsidR="007C1D33" w:rsidRPr="00862599" w:rsidRDefault="007C1D33" w:rsidP="003E13D0">
            <w:pPr>
              <w:spacing w:line="276" w:lineRule="auto"/>
              <w:ind w:right="27"/>
            </w:pPr>
            <w:r w:rsidRPr="00862599">
              <w:t>Slovenski jezik</w:t>
            </w:r>
          </w:p>
        </w:tc>
      </w:tr>
      <w:tr w:rsidR="00862599" w:rsidRPr="00862599" w14:paraId="49236CE6" w14:textId="77777777" w:rsidTr="009B6507">
        <w:tblPrEx>
          <w:tblCellMar>
            <w:left w:w="108" w:type="dxa"/>
            <w:right w:w="108" w:type="dxa"/>
          </w:tblCellMar>
        </w:tblPrEx>
        <w:trPr>
          <w:cantSplit/>
          <w:trHeight w:val="680"/>
        </w:trPr>
        <w:tc>
          <w:tcPr>
            <w:tcW w:w="3397" w:type="dxa"/>
            <w:vAlign w:val="center"/>
          </w:tcPr>
          <w:p w14:paraId="25296382" w14:textId="77777777" w:rsidR="007C1D33" w:rsidRPr="00862599" w:rsidRDefault="007C1D33" w:rsidP="003E13D0">
            <w:pPr>
              <w:spacing w:line="276" w:lineRule="auto"/>
              <w:ind w:right="32"/>
            </w:pPr>
            <w:r w:rsidRPr="00862599">
              <w:t>Rok za dostop na gradbišče</w:t>
            </w:r>
          </w:p>
        </w:tc>
        <w:tc>
          <w:tcPr>
            <w:tcW w:w="2557" w:type="dxa"/>
            <w:vAlign w:val="center"/>
          </w:tcPr>
          <w:p w14:paraId="3FDB34FD" w14:textId="77777777" w:rsidR="007C1D33" w:rsidRPr="00862599" w:rsidRDefault="007C1D33" w:rsidP="003E13D0">
            <w:pPr>
              <w:spacing w:line="276" w:lineRule="auto"/>
              <w:ind w:right="991"/>
              <w:jc w:val="center"/>
            </w:pPr>
            <w:r w:rsidRPr="00862599">
              <w:t>2.1</w:t>
            </w:r>
          </w:p>
        </w:tc>
        <w:tc>
          <w:tcPr>
            <w:tcW w:w="3685" w:type="dxa"/>
            <w:vAlign w:val="center"/>
          </w:tcPr>
          <w:p w14:paraId="578CA1AE" w14:textId="77777777" w:rsidR="007C1D33" w:rsidRPr="00862599" w:rsidRDefault="007C1D33" w:rsidP="003E13D0">
            <w:pPr>
              <w:spacing w:line="276" w:lineRule="auto"/>
              <w:ind w:right="27"/>
            </w:pPr>
            <w:r w:rsidRPr="00862599">
              <w:t>Na dan uvedbe v delo</w:t>
            </w:r>
          </w:p>
        </w:tc>
      </w:tr>
      <w:tr w:rsidR="00862599" w:rsidRPr="00862599" w14:paraId="11EBF635" w14:textId="77777777" w:rsidTr="009B6507">
        <w:tblPrEx>
          <w:tblCellMar>
            <w:left w:w="108" w:type="dxa"/>
            <w:right w:w="108" w:type="dxa"/>
          </w:tblCellMar>
        </w:tblPrEx>
        <w:trPr>
          <w:cantSplit/>
          <w:trHeight w:val="680"/>
        </w:trPr>
        <w:tc>
          <w:tcPr>
            <w:tcW w:w="3397" w:type="dxa"/>
            <w:vAlign w:val="center"/>
          </w:tcPr>
          <w:p w14:paraId="6F15817A" w14:textId="77777777" w:rsidR="007C1D33" w:rsidRPr="00862599" w:rsidRDefault="007C1D33" w:rsidP="003E13D0">
            <w:pPr>
              <w:spacing w:line="276" w:lineRule="auto"/>
              <w:ind w:right="32"/>
            </w:pPr>
            <w:r w:rsidRPr="00862599">
              <w:t>Znesek Garancije za dobro izvedbo (finančnega zavarovanja za dobro in pravočasno izvedbo pogodbenih obveznosti)</w:t>
            </w:r>
          </w:p>
        </w:tc>
        <w:tc>
          <w:tcPr>
            <w:tcW w:w="2557" w:type="dxa"/>
            <w:vAlign w:val="center"/>
          </w:tcPr>
          <w:p w14:paraId="271521EE" w14:textId="77777777" w:rsidR="007C1D33" w:rsidRPr="00862599" w:rsidRDefault="007C1D33" w:rsidP="003E13D0">
            <w:pPr>
              <w:spacing w:line="276" w:lineRule="auto"/>
              <w:ind w:right="991"/>
              <w:jc w:val="center"/>
            </w:pPr>
            <w:r w:rsidRPr="00862599">
              <w:t>4.2</w:t>
            </w:r>
          </w:p>
        </w:tc>
        <w:tc>
          <w:tcPr>
            <w:tcW w:w="3685" w:type="dxa"/>
            <w:vAlign w:val="center"/>
          </w:tcPr>
          <w:p w14:paraId="70C35DA2" w14:textId="77777777" w:rsidR="007C1D33" w:rsidRPr="00862599" w:rsidRDefault="007C1D33" w:rsidP="003E13D0">
            <w:pPr>
              <w:spacing w:line="276" w:lineRule="auto"/>
              <w:ind w:right="27"/>
            </w:pPr>
            <w:r w:rsidRPr="00862599">
              <w:t>10 % pogodbene vrednosti, vključno z davkom na dodano vrednost (DDV)</w:t>
            </w:r>
          </w:p>
        </w:tc>
      </w:tr>
      <w:tr w:rsidR="00862599" w:rsidRPr="00862599" w14:paraId="2D196E3B" w14:textId="77777777" w:rsidTr="009B6507">
        <w:tblPrEx>
          <w:tblCellMar>
            <w:left w:w="108" w:type="dxa"/>
            <w:right w:w="108" w:type="dxa"/>
          </w:tblCellMar>
        </w:tblPrEx>
        <w:trPr>
          <w:cantSplit/>
          <w:trHeight w:val="680"/>
        </w:trPr>
        <w:tc>
          <w:tcPr>
            <w:tcW w:w="3397" w:type="dxa"/>
            <w:vAlign w:val="center"/>
          </w:tcPr>
          <w:p w14:paraId="24510787" w14:textId="77777777" w:rsidR="007C1D33" w:rsidRPr="00862599" w:rsidRDefault="007C1D33" w:rsidP="003E13D0">
            <w:pPr>
              <w:spacing w:line="276" w:lineRule="auto"/>
              <w:ind w:right="32"/>
            </w:pPr>
            <w:r w:rsidRPr="00862599">
              <w:lastRenderedPageBreak/>
              <w:t>Rok veljavnosti Garancije za dobro izvedbo</w:t>
            </w:r>
          </w:p>
        </w:tc>
        <w:tc>
          <w:tcPr>
            <w:tcW w:w="2557" w:type="dxa"/>
            <w:vAlign w:val="center"/>
          </w:tcPr>
          <w:p w14:paraId="539A8954" w14:textId="77777777" w:rsidR="007C1D33" w:rsidRPr="00862599" w:rsidRDefault="007C1D33" w:rsidP="003E13D0">
            <w:pPr>
              <w:spacing w:line="276" w:lineRule="auto"/>
              <w:ind w:right="991"/>
              <w:jc w:val="center"/>
            </w:pPr>
            <w:r w:rsidRPr="00862599">
              <w:t>4.2</w:t>
            </w:r>
          </w:p>
        </w:tc>
        <w:tc>
          <w:tcPr>
            <w:tcW w:w="3685" w:type="dxa"/>
            <w:vAlign w:val="center"/>
          </w:tcPr>
          <w:p w14:paraId="6A9339B3" w14:textId="77777777" w:rsidR="007C1D33" w:rsidRPr="00862599" w:rsidRDefault="007C1D33" w:rsidP="003E13D0">
            <w:pPr>
              <w:spacing w:line="276" w:lineRule="auto"/>
              <w:ind w:right="27"/>
            </w:pPr>
            <w:r w:rsidRPr="00862599">
              <w:t>30 dni po izdaji »Potrdila o izvedbi«</w:t>
            </w:r>
          </w:p>
        </w:tc>
      </w:tr>
      <w:tr w:rsidR="00862599" w:rsidRPr="00862599" w14:paraId="68D856D2" w14:textId="77777777" w:rsidTr="009B6507">
        <w:tblPrEx>
          <w:tblCellMar>
            <w:left w:w="108" w:type="dxa"/>
            <w:right w:w="108" w:type="dxa"/>
          </w:tblCellMar>
        </w:tblPrEx>
        <w:trPr>
          <w:cantSplit/>
          <w:trHeight w:val="680"/>
        </w:trPr>
        <w:tc>
          <w:tcPr>
            <w:tcW w:w="3397" w:type="dxa"/>
            <w:vAlign w:val="center"/>
          </w:tcPr>
          <w:p w14:paraId="43A69DFB" w14:textId="77777777" w:rsidR="007C1D33" w:rsidRPr="00862599" w:rsidRDefault="007C1D33" w:rsidP="003E13D0">
            <w:pPr>
              <w:spacing w:line="276" w:lineRule="auto"/>
              <w:ind w:right="32"/>
            </w:pPr>
            <w:r w:rsidRPr="00862599">
              <w:t>Znesek Garancije za odpravo napak v roku za reklamacijo napak (finančno zavarovanje za odpravo napak v garancijskem roku)</w:t>
            </w:r>
          </w:p>
        </w:tc>
        <w:tc>
          <w:tcPr>
            <w:tcW w:w="2557" w:type="dxa"/>
            <w:vAlign w:val="center"/>
          </w:tcPr>
          <w:p w14:paraId="6A078A23" w14:textId="77777777" w:rsidR="007C1D33" w:rsidRPr="00862599" w:rsidRDefault="007C1D33" w:rsidP="003E13D0">
            <w:pPr>
              <w:spacing w:line="276" w:lineRule="auto"/>
              <w:ind w:right="991"/>
              <w:jc w:val="center"/>
            </w:pPr>
            <w:r w:rsidRPr="00862599">
              <w:t>4.25</w:t>
            </w:r>
          </w:p>
        </w:tc>
        <w:tc>
          <w:tcPr>
            <w:tcW w:w="3685" w:type="dxa"/>
            <w:vAlign w:val="center"/>
          </w:tcPr>
          <w:p w14:paraId="3E4B4665" w14:textId="77777777" w:rsidR="007C1D33" w:rsidRPr="00862599" w:rsidRDefault="007C1D33" w:rsidP="003E13D0">
            <w:pPr>
              <w:spacing w:line="276" w:lineRule="auto"/>
              <w:ind w:right="27"/>
            </w:pPr>
            <w:r w:rsidRPr="00862599">
              <w:t>5 % končne pogodbene vrednosti, vključno z davkom na dodano vrednost (DDV)</w:t>
            </w:r>
          </w:p>
        </w:tc>
      </w:tr>
      <w:tr w:rsidR="00862599" w:rsidRPr="00862599" w14:paraId="51A2BDAF" w14:textId="77777777" w:rsidTr="009B6507">
        <w:tblPrEx>
          <w:tblCellMar>
            <w:left w:w="108" w:type="dxa"/>
            <w:right w:w="108" w:type="dxa"/>
          </w:tblCellMar>
        </w:tblPrEx>
        <w:trPr>
          <w:cantSplit/>
          <w:trHeight w:val="680"/>
        </w:trPr>
        <w:tc>
          <w:tcPr>
            <w:tcW w:w="3397" w:type="dxa"/>
            <w:vAlign w:val="center"/>
          </w:tcPr>
          <w:p w14:paraId="4E87B717" w14:textId="77777777" w:rsidR="007C1D33" w:rsidRPr="00862599" w:rsidRDefault="007C1D33" w:rsidP="003E13D0">
            <w:pPr>
              <w:spacing w:line="276" w:lineRule="auto"/>
              <w:ind w:right="32"/>
            </w:pPr>
            <w:r w:rsidRPr="00862599">
              <w:t>Rok veljavnosti Garancije za odpravo napak</w:t>
            </w:r>
          </w:p>
        </w:tc>
        <w:tc>
          <w:tcPr>
            <w:tcW w:w="2557" w:type="dxa"/>
            <w:vAlign w:val="center"/>
          </w:tcPr>
          <w:p w14:paraId="4787D069" w14:textId="77777777" w:rsidR="007C1D33" w:rsidRPr="00862599" w:rsidRDefault="007C1D33" w:rsidP="003E13D0">
            <w:pPr>
              <w:spacing w:line="276" w:lineRule="auto"/>
              <w:ind w:right="991"/>
              <w:jc w:val="center"/>
            </w:pPr>
            <w:r w:rsidRPr="00862599">
              <w:t>4.25</w:t>
            </w:r>
          </w:p>
        </w:tc>
        <w:tc>
          <w:tcPr>
            <w:tcW w:w="3685" w:type="dxa"/>
            <w:vAlign w:val="center"/>
          </w:tcPr>
          <w:p w14:paraId="40532AEE" w14:textId="77777777" w:rsidR="007C1D33" w:rsidRPr="00862599" w:rsidRDefault="007C1D33" w:rsidP="003E13D0">
            <w:pPr>
              <w:spacing w:line="276" w:lineRule="auto"/>
              <w:ind w:right="27"/>
            </w:pPr>
            <w:r w:rsidRPr="00862599">
              <w:t>Še 30 dni po izteku garancijskega roka za ostala dela in opremo</w:t>
            </w:r>
          </w:p>
        </w:tc>
      </w:tr>
      <w:tr w:rsidR="00862599" w:rsidRPr="00862599" w14:paraId="71E62EDD" w14:textId="77777777" w:rsidTr="009B6507">
        <w:tblPrEx>
          <w:tblCellMar>
            <w:left w:w="108" w:type="dxa"/>
            <w:right w:w="108" w:type="dxa"/>
          </w:tblCellMar>
        </w:tblPrEx>
        <w:trPr>
          <w:cantSplit/>
          <w:trHeight w:val="680"/>
        </w:trPr>
        <w:tc>
          <w:tcPr>
            <w:tcW w:w="3397" w:type="dxa"/>
            <w:vAlign w:val="center"/>
          </w:tcPr>
          <w:p w14:paraId="6B53B884" w14:textId="77777777" w:rsidR="007C1D33" w:rsidRPr="00862599" w:rsidRDefault="007C1D33" w:rsidP="003E13D0">
            <w:pPr>
              <w:spacing w:line="276" w:lineRule="auto"/>
              <w:ind w:right="32"/>
            </w:pPr>
            <w:r w:rsidRPr="00862599">
              <w:t>Rok za obvestilo o nepredvidljivih zmotah, napakah in pomanjkljivostih v Zahtevah naročnika</w:t>
            </w:r>
          </w:p>
        </w:tc>
        <w:tc>
          <w:tcPr>
            <w:tcW w:w="2557" w:type="dxa"/>
            <w:vAlign w:val="center"/>
          </w:tcPr>
          <w:p w14:paraId="05DA86E9" w14:textId="77777777" w:rsidR="007C1D33" w:rsidRPr="00862599" w:rsidRDefault="007C1D33" w:rsidP="003E13D0">
            <w:pPr>
              <w:spacing w:line="276" w:lineRule="auto"/>
              <w:ind w:right="991"/>
              <w:jc w:val="center"/>
            </w:pPr>
            <w:r w:rsidRPr="00862599">
              <w:t>5.1</w:t>
            </w:r>
          </w:p>
        </w:tc>
        <w:tc>
          <w:tcPr>
            <w:tcW w:w="3685" w:type="dxa"/>
            <w:vAlign w:val="center"/>
          </w:tcPr>
          <w:p w14:paraId="2B763BF0" w14:textId="77777777" w:rsidR="007C1D33" w:rsidRPr="00862599" w:rsidRDefault="007C1D33" w:rsidP="003E13D0">
            <w:pPr>
              <w:spacing w:line="276" w:lineRule="auto"/>
              <w:ind w:right="27"/>
            </w:pPr>
            <w:r w:rsidRPr="00862599">
              <w:t>30 dni po sklenitvi pogodbenega sporazuma</w:t>
            </w:r>
          </w:p>
        </w:tc>
      </w:tr>
      <w:tr w:rsidR="00862599" w:rsidRPr="00862599" w14:paraId="057BEA51" w14:textId="77777777" w:rsidTr="009B6507">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26A0DBD5" w14:textId="77777777" w:rsidR="007C1D33" w:rsidRPr="00862599" w:rsidRDefault="007C1D33" w:rsidP="003E13D0">
            <w:pPr>
              <w:spacing w:line="276" w:lineRule="auto"/>
              <w:ind w:right="32"/>
            </w:pPr>
            <w:r w:rsidRPr="00862599">
              <w:t>Garancijski roki (šteto od izdaje Potrdila o prevzemu)</w:t>
            </w:r>
          </w:p>
        </w:tc>
        <w:tc>
          <w:tcPr>
            <w:tcW w:w="2557" w:type="dxa"/>
            <w:tcBorders>
              <w:top w:val="single" w:sz="4" w:space="0" w:color="auto"/>
              <w:left w:val="single" w:sz="4" w:space="0" w:color="auto"/>
              <w:bottom w:val="single" w:sz="4" w:space="0" w:color="auto"/>
              <w:right w:val="single" w:sz="4" w:space="0" w:color="auto"/>
            </w:tcBorders>
            <w:vAlign w:val="center"/>
          </w:tcPr>
          <w:p w14:paraId="041E447D" w14:textId="77777777" w:rsidR="007C1D33" w:rsidRPr="00862599" w:rsidRDefault="007C1D33" w:rsidP="003E13D0">
            <w:pPr>
              <w:spacing w:line="276" w:lineRule="auto"/>
              <w:ind w:right="991"/>
              <w:jc w:val="center"/>
            </w:pPr>
            <w:r w:rsidRPr="00862599">
              <w:t>11.3</w:t>
            </w:r>
          </w:p>
        </w:tc>
        <w:tc>
          <w:tcPr>
            <w:tcW w:w="3685" w:type="dxa"/>
            <w:tcBorders>
              <w:top w:val="single" w:sz="4" w:space="0" w:color="auto"/>
              <w:left w:val="single" w:sz="4" w:space="0" w:color="auto"/>
              <w:bottom w:val="single" w:sz="4" w:space="0" w:color="auto"/>
              <w:right w:val="single" w:sz="4" w:space="0" w:color="auto"/>
            </w:tcBorders>
            <w:vAlign w:val="center"/>
          </w:tcPr>
          <w:p w14:paraId="1836152D" w14:textId="77777777" w:rsidR="007C1D33" w:rsidRPr="00862599" w:rsidRDefault="007C1D33" w:rsidP="003E13D0">
            <w:pPr>
              <w:spacing w:line="276" w:lineRule="auto"/>
              <w:ind w:right="27"/>
            </w:pPr>
            <w:r w:rsidRPr="00862599">
              <w:t>• oprema: 24 mesecev,</w:t>
            </w:r>
          </w:p>
          <w:p w14:paraId="6DD727CD" w14:textId="77777777" w:rsidR="007C1D33" w:rsidRPr="00862599" w:rsidRDefault="007C1D33" w:rsidP="003E13D0">
            <w:pPr>
              <w:spacing w:line="276" w:lineRule="auto"/>
              <w:ind w:right="27"/>
            </w:pPr>
            <w:r w:rsidRPr="00862599">
              <w:t>• solidnost gradnje: 10 let,</w:t>
            </w:r>
          </w:p>
          <w:p w14:paraId="65F3F84D" w14:textId="1625F81B" w:rsidR="005E35FE" w:rsidRDefault="007C1D33" w:rsidP="003E13D0">
            <w:pPr>
              <w:spacing w:line="276" w:lineRule="auto"/>
              <w:ind w:right="27"/>
            </w:pPr>
            <w:r w:rsidRPr="00862599">
              <w:t>• fasada: 10 let,</w:t>
            </w:r>
          </w:p>
          <w:p w14:paraId="49ABDDBA" w14:textId="12DF91E0" w:rsidR="005E35FE" w:rsidRDefault="005E35FE" w:rsidP="003E13D0">
            <w:pPr>
              <w:spacing w:line="276" w:lineRule="auto"/>
              <w:ind w:right="27"/>
            </w:pPr>
            <w:r w:rsidRPr="00862599">
              <w:t xml:space="preserve">• </w:t>
            </w:r>
            <w:r>
              <w:t>streha</w:t>
            </w:r>
            <w:r w:rsidRPr="00862599">
              <w:t>: 10 let,</w:t>
            </w:r>
          </w:p>
          <w:p w14:paraId="2408ED14" w14:textId="77777777" w:rsidR="007C1D33" w:rsidRPr="00862599" w:rsidRDefault="007C1D33" w:rsidP="003E13D0">
            <w:pPr>
              <w:spacing w:line="276" w:lineRule="auto"/>
              <w:ind w:right="27"/>
            </w:pPr>
            <w:r w:rsidRPr="00862599">
              <w:t>• ostala dela: 24 mesecev;</w:t>
            </w:r>
          </w:p>
        </w:tc>
      </w:tr>
      <w:tr w:rsidR="00862599" w:rsidRPr="00862599" w14:paraId="2079353E" w14:textId="77777777" w:rsidTr="009B6507">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7DD8D4ED" w14:textId="77777777" w:rsidR="007C1D33" w:rsidRPr="00862599" w:rsidRDefault="007C1D33" w:rsidP="003E13D0">
            <w:pPr>
              <w:spacing w:line="276" w:lineRule="auto"/>
              <w:ind w:right="32"/>
            </w:pPr>
            <w:r w:rsidRPr="00862599">
              <w:t>Odstotek zadržanega zneska</w:t>
            </w:r>
          </w:p>
        </w:tc>
        <w:tc>
          <w:tcPr>
            <w:tcW w:w="2557" w:type="dxa"/>
            <w:tcBorders>
              <w:top w:val="single" w:sz="4" w:space="0" w:color="auto"/>
              <w:left w:val="single" w:sz="4" w:space="0" w:color="auto"/>
              <w:bottom w:val="single" w:sz="4" w:space="0" w:color="auto"/>
              <w:right w:val="single" w:sz="4" w:space="0" w:color="auto"/>
            </w:tcBorders>
            <w:vAlign w:val="center"/>
          </w:tcPr>
          <w:p w14:paraId="026D8E73" w14:textId="77777777" w:rsidR="007C1D33" w:rsidRPr="00862599" w:rsidRDefault="007C1D33" w:rsidP="003E13D0">
            <w:pPr>
              <w:spacing w:line="276" w:lineRule="auto"/>
              <w:ind w:right="991"/>
              <w:jc w:val="center"/>
            </w:pPr>
            <w:r w:rsidRPr="00862599">
              <w:t>14.9</w:t>
            </w:r>
          </w:p>
        </w:tc>
        <w:tc>
          <w:tcPr>
            <w:tcW w:w="3685" w:type="dxa"/>
            <w:tcBorders>
              <w:top w:val="single" w:sz="4" w:space="0" w:color="auto"/>
              <w:left w:val="single" w:sz="4" w:space="0" w:color="auto"/>
              <w:bottom w:val="single" w:sz="4" w:space="0" w:color="auto"/>
              <w:right w:val="single" w:sz="4" w:space="0" w:color="auto"/>
            </w:tcBorders>
            <w:vAlign w:val="center"/>
          </w:tcPr>
          <w:p w14:paraId="3FFE791D" w14:textId="77777777" w:rsidR="007C1D33" w:rsidRPr="00862599" w:rsidRDefault="007C1D33" w:rsidP="003E13D0">
            <w:pPr>
              <w:spacing w:line="276" w:lineRule="auto"/>
              <w:ind w:right="27"/>
            </w:pPr>
            <w:r w:rsidRPr="00862599">
              <w:t>Zadržanega zneska ni.</w:t>
            </w:r>
          </w:p>
        </w:tc>
      </w:tr>
      <w:tr w:rsidR="00862599" w:rsidRPr="00862599" w14:paraId="3CD4E596" w14:textId="77777777" w:rsidTr="009B6507">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64FC3E9F" w14:textId="77777777" w:rsidR="007C1D33" w:rsidRPr="00862599" w:rsidRDefault="007C1D33" w:rsidP="003E13D0">
            <w:pPr>
              <w:spacing w:line="276" w:lineRule="auto"/>
              <w:ind w:right="32"/>
            </w:pPr>
            <w:r w:rsidRPr="00862599">
              <w:t>Omejitev zadržanega zneska</w:t>
            </w:r>
          </w:p>
        </w:tc>
        <w:tc>
          <w:tcPr>
            <w:tcW w:w="2557" w:type="dxa"/>
            <w:tcBorders>
              <w:top w:val="single" w:sz="4" w:space="0" w:color="auto"/>
              <w:left w:val="single" w:sz="4" w:space="0" w:color="auto"/>
              <w:bottom w:val="single" w:sz="4" w:space="0" w:color="auto"/>
              <w:right w:val="single" w:sz="4" w:space="0" w:color="auto"/>
            </w:tcBorders>
            <w:vAlign w:val="center"/>
          </w:tcPr>
          <w:p w14:paraId="3BFB5552" w14:textId="77777777" w:rsidR="007C1D33" w:rsidRPr="00862599" w:rsidRDefault="007C1D33" w:rsidP="003E13D0">
            <w:pPr>
              <w:spacing w:line="276" w:lineRule="auto"/>
              <w:ind w:right="991"/>
              <w:jc w:val="center"/>
            </w:pPr>
            <w:r w:rsidRPr="00862599">
              <w:t>14.9</w:t>
            </w:r>
          </w:p>
        </w:tc>
        <w:tc>
          <w:tcPr>
            <w:tcW w:w="3685" w:type="dxa"/>
            <w:tcBorders>
              <w:top w:val="single" w:sz="4" w:space="0" w:color="auto"/>
              <w:left w:val="single" w:sz="4" w:space="0" w:color="auto"/>
              <w:bottom w:val="single" w:sz="4" w:space="0" w:color="auto"/>
              <w:right w:val="single" w:sz="4" w:space="0" w:color="auto"/>
            </w:tcBorders>
            <w:vAlign w:val="center"/>
          </w:tcPr>
          <w:p w14:paraId="3404F26C" w14:textId="77777777" w:rsidR="007C1D33" w:rsidRPr="00862599" w:rsidRDefault="007C1D33" w:rsidP="003E13D0">
            <w:pPr>
              <w:spacing w:line="276" w:lineRule="auto"/>
              <w:ind w:right="27"/>
            </w:pPr>
            <w:r w:rsidRPr="00862599">
              <w:t>Zadržanega zneska ni.</w:t>
            </w:r>
          </w:p>
        </w:tc>
      </w:tr>
      <w:tr w:rsidR="00862599" w:rsidRPr="00862599" w14:paraId="02C3F7CC" w14:textId="77777777" w:rsidTr="009B6507">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4E7888DA" w14:textId="77777777" w:rsidR="007C1D33" w:rsidRPr="00862599" w:rsidRDefault="007C1D33" w:rsidP="003E13D0">
            <w:pPr>
              <w:spacing w:line="276" w:lineRule="auto"/>
              <w:ind w:right="32"/>
            </w:pPr>
            <w:r w:rsidRPr="00862599">
              <w:t>Valuta plačila</w:t>
            </w:r>
          </w:p>
        </w:tc>
        <w:tc>
          <w:tcPr>
            <w:tcW w:w="2557" w:type="dxa"/>
            <w:tcBorders>
              <w:top w:val="single" w:sz="4" w:space="0" w:color="auto"/>
              <w:left w:val="single" w:sz="4" w:space="0" w:color="auto"/>
              <w:bottom w:val="single" w:sz="4" w:space="0" w:color="auto"/>
              <w:right w:val="single" w:sz="4" w:space="0" w:color="auto"/>
            </w:tcBorders>
            <w:vAlign w:val="center"/>
          </w:tcPr>
          <w:p w14:paraId="0126F97A" w14:textId="77777777" w:rsidR="007C1D33" w:rsidRPr="00862599" w:rsidRDefault="007C1D33" w:rsidP="003E13D0">
            <w:pPr>
              <w:spacing w:line="276" w:lineRule="auto"/>
              <w:ind w:right="991"/>
              <w:jc w:val="center"/>
            </w:pPr>
            <w:r w:rsidRPr="00862599">
              <w:t>14.15</w:t>
            </w:r>
          </w:p>
        </w:tc>
        <w:tc>
          <w:tcPr>
            <w:tcW w:w="3685" w:type="dxa"/>
            <w:tcBorders>
              <w:top w:val="single" w:sz="4" w:space="0" w:color="auto"/>
              <w:left w:val="single" w:sz="4" w:space="0" w:color="auto"/>
              <w:bottom w:val="single" w:sz="4" w:space="0" w:color="auto"/>
              <w:right w:val="single" w:sz="4" w:space="0" w:color="auto"/>
            </w:tcBorders>
            <w:vAlign w:val="center"/>
          </w:tcPr>
          <w:p w14:paraId="4F3D6E79" w14:textId="77777777" w:rsidR="007C1D33" w:rsidRPr="00862599" w:rsidRDefault="007C1D33" w:rsidP="003E13D0">
            <w:pPr>
              <w:spacing w:line="276" w:lineRule="auto"/>
              <w:ind w:right="27"/>
            </w:pPr>
            <w:r w:rsidRPr="00862599">
              <w:t xml:space="preserve">EUR (evro) </w:t>
            </w:r>
          </w:p>
        </w:tc>
      </w:tr>
      <w:tr w:rsidR="00862599" w:rsidRPr="00862599" w14:paraId="4B833B45" w14:textId="77777777" w:rsidTr="009B6507">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3305F1E6" w14:textId="77777777" w:rsidR="007C1D33" w:rsidRPr="00862599" w:rsidRDefault="007C1D33" w:rsidP="003E13D0">
            <w:pPr>
              <w:spacing w:line="276" w:lineRule="auto"/>
              <w:ind w:right="32"/>
            </w:pPr>
            <w:r w:rsidRPr="00862599">
              <w:t>Roki za predložitev zavarovanj</w:t>
            </w:r>
          </w:p>
          <w:p w14:paraId="061DE585" w14:textId="77777777" w:rsidR="007C1D33" w:rsidRPr="00862599" w:rsidRDefault="007C1D33" w:rsidP="003E13D0">
            <w:pPr>
              <w:spacing w:line="276" w:lineRule="auto"/>
              <w:ind w:right="32"/>
            </w:pPr>
            <w:r w:rsidRPr="00862599">
              <w:t>(kopije zavarovalnih polic)</w:t>
            </w:r>
          </w:p>
        </w:tc>
        <w:tc>
          <w:tcPr>
            <w:tcW w:w="2557" w:type="dxa"/>
            <w:tcBorders>
              <w:top w:val="single" w:sz="4" w:space="0" w:color="auto"/>
              <w:left w:val="single" w:sz="4" w:space="0" w:color="auto"/>
              <w:bottom w:val="single" w:sz="4" w:space="0" w:color="auto"/>
              <w:right w:val="single" w:sz="4" w:space="0" w:color="auto"/>
            </w:tcBorders>
            <w:vAlign w:val="center"/>
          </w:tcPr>
          <w:p w14:paraId="43FAC515" w14:textId="77777777" w:rsidR="007C1D33" w:rsidRPr="00862599" w:rsidRDefault="007C1D33" w:rsidP="003E13D0">
            <w:pPr>
              <w:spacing w:line="276" w:lineRule="auto"/>
              <w:ind w:right="991"/>
              <w:jc w:val="center"/>
            </w:pPr>
            <w:r w:rsidRPr="00862599">
              <w:t>18.1</w:t>
            </w:r>
          </w:p>
        </w:tc>
        <w:tc>
          <w:tcPr>
            <w:tcW w:w="3685" w:type="dxa"/>
            <w:tcBorders>
              <w:top w:val="single" w:sz="4" w:space="0" w:color="auto"/>
              <w:left w:val="single" w:sz="4" w:space="0" w:color="auto"/>
              <w:bottom w:val="single" w:sz="4" w:space="0" w:color="auto"/>
              <w:right w:val="single" w:sz="4" w:space="0" w:color="auto"/>
            </w:tcBorders>
            <w:vAlign w:val="center"/>
          </w:tcPr>
          <w:p w14:paraId="06677F17" w14:textId="77777777" w:rsidR="007C1D33" w:rsidRPr="00862599" w:rsidRDefault="007C1D33" w:rsidP="003E13D0">
            <w:pPr>
              <w:spacing w:line="276" w:lineRule="auto"/>
              <w:ind w:right="27"/>
            </w:pPr>
            <w:r w:rsidRPr="00862599">
              <w:t>Do uvedbe v delo</w:t>
            </w:r>
          </w:p>
        </w:tc>
      </w:tr>
      <w:tr w:rsidR="00862599" w:rsidRPr="00862599" w14:paraId="663831CD" w14:textId="77777777" w:rsidTr="009B6507">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04859C76" w14:textId="77777777" w:rsidR="007C1D33" w:rsidRPr="00862599" w:rsidRDefault="007C1D33" w:rsidP="003E13D0">
            <w:pPr>
              <w:spacing w:line="276" w:lineRule="auto"/>
              <w:ind w:right="32"/>
            </w:pPr>
            <w:r w:rsidRPr="00862599">
              <w:t>Minimalni znesek zavarovanja tretje osebe</w:t>
            </w:r>
          </w:p>
        </w:tc>
        <w:tc>
          <w:tcPr>
            <w:tcW w:w="2557" w:type="dxa"/>
            <w:tcBorders>
              <w:top w:val="single" w:sz="4" w:space="0" w:color="auto"/>
              <w:left w:val="single" w:sz="4" w:space="0" w:color="auto"/>
              <w:bottom w:val="single" w:sz="4" w:space="0" w:color="auto"/>
              <w:right w:val="single" w:sz="4" w:space="0" w:color="auto"/>
            </w:tcBorders>
            <w:vAlign w:val="center"/>
          </w:tcPr>
          <w:p w14:paraId="14D01EE8" w14:textId="77777777" w:rsidR="007C1D33" w:rsidRPr="00862599" w:rsidRDefault="007C1D33" w:rsidP="003E13D0">
            <w:pPr>
              <w:spacing w:line="276" w:lineRule="auto"/>
              <w:ind w:right="991"/>
              <w:jc w:val="center"/>
            </w:pPr>
            <w:r w:rsidRPr="00862599">
              <w:t>18.3</w:t>
            </w:r>
          </w:p>
        </w:tc>
        <w:tc>
          <w:tcPr>
            <w:tcW w:w="3685" w:type="dxa"/>
            <w:tcBorders>
              <w:top w:val="single" w:sz="4" w:space="0" w:color="auto"/>
              <w:left w:val="single" w:sz="4" w:space="0" w:color="auto"/>
              <w:bottom w:val="single" w:sz="4" w:space="0" w:color="auto"/>
              <w:right w:val="single" w:sz="4" w:space="0" w:color="auto"/>
            </w:tcBorders>
            <w:vAlign w:val="center"/>
          </w:tcPr>
          <w:p w14:paraId="0F3E5B10" w14:textId="0B6BA771" w:rsidR="007C1D33" w:rsidRPr="00862599" w:rsidRDefault="007C1D33" w:rsidP="003E13D0">
            <w:pPr>
              <w:spacing w:line="276" w:lineRule="auto"/>
              <w:ind w:right="27"/>
            </w:pPr>
            <w:r w:rsidRPr="00862599">
              <w:t>Omejeno za posamezni primer na znesek, ki ni manjši od 1,5 mio EUR</w:t>
            </w:r>
          </w:p>
        </w:tc>
      </w:tr>
      <w:tr w:rsidR="00862599" w:rsidRPr="00862599" w14:paraId="146DD0FA" w14:textId="77777777" w:rsidTr="009B6507">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14DB8022" w14:textId="77777777" w:rsidR="007C1D33" w:rsidRPr="00862599" w:rsidRDefault="007C1D33" w:rsidP="003E13D0">
            <w:pPr>
              <w:spacing w:line="276" w:lineRule="auto"/>
              <w:ind w:right="32"/>
            </w:pPr>
            <w:r w:rsidRPr="00862599">
              <w:t>KRS</w:t>
            </w:r>
          </w:p>
        </w:tc>
        <w:tc>
          <w:tcPr>
            <w:tcW w:w="2557" w:type="dxa"/>
            <w:tcBorders>
              <w:top w:val="single" w:sz="4" w:space="0" w:color="auto"/>
              <w:left w:val="single" w:sz="4" w:space="0" w:color="auto"/>
              <w:bottom w:val="single" w:sz="4" w:space="0" w:color="auto"/>
              <w:right w:val="single" w:sz="4" w:space="0" w:color="auto"/>
            </w:tcBorders>
            <w:vAlign w:val="center"/>
          </w:tcPr>
          <w:p w14:paraId="43CF5917" w14:textId="77777777" w:rsidR="007C1D33" w:rsidRPr="00862599" w:rsidRDefault="007C1D33" w:rsidP="003E13D0">
            <w:pPr>
              <w:spacing w:line="276" w:lineRule="auto"/>
              <w:ind w:right="991"/>
              <w:jc w:val="center"/>
            </w:pPr>
            <w:r w:rsidRPr="00862599">
              <w:t>20.2</w:t>
            </w:r>
          </w:p>
        </w:tc>
        <w:tc>
          <w:tcPr>
            <w:tcW w:w="3685" w:type="dxa"/>
            <w:tcBorders>
              <w:top w:val="single" w:sz="4" w:space="0" w:color="auto"/>
              <w:left w:val="single" w:sz="4" w:space="0" w:color="auto"/>
              <w:bottom w:val="single" w:sz="4" w:space="0" w:color="auto"/>
              <w:right w:val="single" w:sz="4" w:space="0" w:color="auto"/>
            </w:tcBorders>
            <w:vAlign w:val="center"/>
          </w:tcPr>
          <w:p w14:paraId="04999ECD" w14:textId="77777777" w:rsidR="007C1D33" w:rsidRPr="00862599" w:rsidRDefault="007C1D33" w:rsidP="003E13D0">
            <w:pPr>
              <w:spacing w:line="276" w:lineRule="auto"/>
              <w:ind w:right="27"/>
            </w:pPr>
            <w:r w:rsidRPr="00862599">
              <w:t>3 članski</w:t>
            </w:r>
          </w:p>
        </w:tc>
      </w:tr>
      <w:tr w:rsidR="00862599" w:rsidRPr="00862599" w14:paraId="272A8B4A" w14:textId="77777777" w:rsidTr="009B6507">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53F6CAA1" w14:textId="77777777" w:rsidR="007C1D33" w:rsidRPr="00862599" w:rsidRDefault="007C1D33" w:rsidP="003E13D0">
            <w:pPr>
              <w:spacing w:line="276" w:lineRule="auto"/>
              <w:ind w:right="32"/>
            </w:pPr>
            <w:r w:rsidRPr="00862599">
              <w:t>Kraj arbitraže</w:t>
            </w:r>
          </w:p>
        </w:tc>
        <w:tc>
          <w:tcPr>
            <w:tcW w:w="2557" w:type="dxa"/>
            <w:tcBorders>
              <w:top w:val="single" w:sz="4" w:space="0" w:color="auto"/>
              <w:left w:val="single" w:sz="4" w:space="0" w:color="auto"/>
              <w:bottom w:val="single" w:sz="4" w:space="0" w:color="auto"/>
              <w:right w:val="single" w:sz="4" w:space="0" w:color="auto"/>
            </w:tcBorders>
            <w:vAlign w:val="center"/>
          </w:tcPr>
          <w:p w14:paraId="3DC86B17" w14:textId="77777777" w:rsidR="007C1D33" w:rsidRPr="00862599" w:rsidRDefault="007C1D33" w:rsidP="003E13D0">
            <w:pPr>
              <w:spacing w:line="276" w:lineRule="auto"/>
              <w:ind w:right="991"/>
              <w:jc w:val="center"/>
            </w:pPr>
            <w:r w:rsidRPr="00862599">
              <w:t>20.6</w:t>
            </w:r>
          </w:p>
        </w:tc>
        <w:tc>
          <w:tcPr>
            <w:tcW w:w="3685" w:type="dxa"/>
            <w:tcBorders>
              <w:top w:val="single" w:sz="4" w:space="0" w:color="auto"/>
              <w:left w:val="single" w:sz="4" w:space="0" w:color="auto"/>
              <w:bottom w:val="single" w:sz="4" w:space="0" w:color="auto"/>
              <w:right w:val="single" w:sz="4" w:space="0" w:color="auto"/>
            </w:tcBorders>
            <w:vAlign w:val="center"/>
          </w:tcPr>
          <w:p w14:paraId="4CC11AB6" w14:textId="77777777" w:rsidR="007C1D33" w:rsidRPr="00862599" w:rsidRDefault="007C1D33" w:rsidP="003E13D0">
            <w:pPr>
              <w:spacing w:line="276" w:lineRule="auto"/>
              <w:ind w:right="27"/>
            </w:pPr>
            <w:r w:rsidRPr="00862599">
              <w:t>Ljubljana</w:t>
            </w:r>
          </w:p>
        </w:tc>
      </w:tr>
    </w:tbl>
    <w:p w14:paraId="67EA5322" w14:textId="64A7403A" w:rsidR="007C1D33" w:rsidRPr="00862599" w:rsidRDefault="007C1D33" w:rsidP="003E13D0">
      <w:pPr>
        <w:spacing w:line="240" w:lineRule="auto"/>
        <w:jc w:val="left"/>
        <w:rPr>
          <w:b/>
          <w:bCs/>
          <w:iCs/>
        </w:rPr>
      </w:pPr>
      <w:r w:rsidRPr="00862599">
        <w:rPr>
          <w:b/>
          <w:bCs/>
          <w:iCs/>
        </w:rPr>
        <w:br w:type="page"/>
      </w:r>
    </w:p>
    <w:p w14:paraId="6CD007F8" w14:textId="3E6AA906" w:rsidR="00844482" w:rsidRPr="00862599" w:rsidRDefault="00844482" w:rsidP="003E13D0">
      <w:pPr>
        <w:keepNext/>
        <w:pBdr>
          <w:top w:val="single" w:sz="4" w:space="1" w:color="auto"/>
          <w:left w:val="single" w:sz="4" w:space="4" w:color="auto"/>
          <w:bottom w:val="single" w:sz="4" w:space="1" w:color="auto"/>
          <w:right w:val="single" w:sz="4" w:space="4" w:color="auto"/>
        </w:pBdr>
        <w:spacing w:before="240" w:after="60"/>
        <w:ind w:right="1133"/>
        <w:jc w:val="center"/>
        <w:outlineLvl w:val="1"/>
        <w:rPr>
          <w:b/>
          <w:bCs/>
          <w:iCs/>
          <w:sz w:val="24"/>
          <w:szCs w:val="24"/>
        </w:rPr>
      </w:pPr>
      <w:bookmarkStart w:id="325" w:name="_Toc136621617"/>
      <w:bookmarkStart w:id="326" w:name="_Toc401234783"/>
      <w:r w:rsidRPr="00862599">
        <w:rPr>
          <w:b/>
          <w:bCs/>
          <w:iCs/>
          <w:sz w:val="24"/>
          <w:szCs w:val="24"/>
        </w:rPr>
        <w:lastRenderedPageBreak/>
        <w:t>POSEBNI DEL DOKUMENTACIJE</w:t>
      </w:r>
      <w:bookmarkEnd w:id="325"/>
    </w:p>
    <w:p w14:paraId="03CEB779" w14:textId="77777777" w:rsidR="00844482" w:rsidRPr="00862599" w:rsidRDefault="00844482" w:rsidP="003E13D0">
      <w:pPr>
        <w:ind w:right="1133"/>
      </w:pPr>
    </w:p>
    <w:p w14:paraId="2C615288" w14:textId="77777777" w:rsidR="008153E1" w:rsidRPr="00862599" w:rsidRDefault="008153E1" w:rsidP="003E13D0">
      <w:pPr>
        <w:ind w:right="1133"/>
      </w:pPr>
    </w:p>
    <w:p w14:paraId="33A2D984" w14:textId="77777777" w:rsidR="00037460" w:rsidRPr="00862599" w:rsidRDefault="00037460" w:rsidP="003E13D0">
      <w:pPr>
        <w:numPr>
          <w:ilvl w:val="0"/>
          <w:numId w:val="2"/>
        </w:numPr>
        <w:ind w:right="1133"/>
        <w:rPr>
          <w:b/>
          <w:bCs/>
        </w:rPr>
      </w:pPr>
      <w:r w:rsidRPr="00862599">
        <w:rPr>
          <w:b/>
          <w:bCs/>
        </w:rPr>
        <w:t>TERMINSKI IN FINANČNI NAČRT</w:t>
      </w:r>
    </w:p>
    <w:p w14:paraId="75B736E9" w14:textId="77777777" w:rsidR="007121A6" w:rsidRPr="00862599" w:rsidRDefault="007121A6" w:rsidP="003E13D0">
      <w:pPr>
        <w:keepNext/>
        <w:ind w:right="1133"/>
        <w:rPr>
          <w:iCs/>
          <w:lang w:eastAsia="en-US"/>
        </w:rPr>
      </w:pPr>
    </w:p>
    <w:p w14:paraId="4E4E9604" w14:textId="1071B847" w:rsidR="007121A6" w:rsidRPr="00862599" w:rsidRDefault="007121A6" w:rsidP="003E13D0">
      <w:pPr>
        <w:keepNext/>
        <w:ind w:right="1133"/>
        <w:rPr>
          <w:iCs/>
          <w:lang w:eastAsia="en-US"/>
        </w:rPr>
      </w:pPr>
      <w:r w:rsidRPr="00862599">
        <w:rPr>
          <w:iCs/>
          <w:lang w:eastAsia="en-US"/>
        </w:rPr>
        <w:t xml:space="preserve">Ponudnik mora pred pričetkom del predložiti </w:t>
      </w:r>
      <w:r w:rsidRPr="00862599">
        <w:rPr>
          <w:iCs/>
          <w:u w:val="single"/>
          <w:lang w:eastAsia="en-US"/>
        </w:rPr>
        <w:t>terminski in finančni načrt</w:t>
      </w:r>
      <w:r w:rsidRPr="00862599">
        <w:rPr>
          <w:iCs/>
          <w:lang w:eastAsia="en-US"/>
        </w:rPr>
        <w:t>, ki ju izdela skladno s pogodbenim rokom.</w:t>
      </w:r>
    </w:p>
    <w:p w14:paraId="37DE08E5" w14:textId="77777777" w:rsidR="007121A6" w:rsidRPr="00862599" w:rsidRDefault="007121A6" w:rsidP="003E13D0">
      <w:pPr>
        <w:ind w:left="360" w:right="1133"/>
        <w:rPr>
          <w:b/>
          <w:bCs/>
        </w:rPr>
      </w:pPr>
    </w:p>
    <w:p w14:paraId="5C08132E" w14:textId="77777777" w:rsidR="007121A6" w:rsidRPr="00862599" w:rsidRDefault="007121A6" w:rsidP="003E13D0">
      <w:pPr>
        <w:ind w:left="360" w:right="1133"/>
        <w:rPr>
          <w:b/>
          <w:bCs/>
        </w:rPr>
      </w:pPr>
    </w:p>
    <w:p w14:paraId="3CD4AB52" w14:textId="77777777" w:rsidR="007121A6" w:rsidRPr="00862599" w:rsidRDefault="007121A6" w:rsidP="003E13D0">
      <w:pPr>
        <w:numPr>
          <w:ilvl w:val="0"/>
          <w:numId w:val="2"/>
        </w:numPr>
        <w:ind w:right="1133"/>
        <w:rPr>
          <w:b/>
          <w:bCs/>
        </w:rPr>
      </w:pPr>
      <w:r w:rsidRPr="00862599">
        <w:rPr>
          <w:b/>
          <w:bCs/>
        </w:rPr>
        <w:t>PROJEKTNA DOKUMENTACIJA</w:t>
      </w:r>
    </w:p>
    <w:p w14:paraId="45BD39F0" w14:textId="77777777" w:rsidR="007121A6" w:rsidRPr="00862599" w:rsidRDefault="007121A6" w:rsidP="003E13D0">
      <w:pPr>
        <w:ind w:right="1133"/>
        <w:rPr>
          <w:lang w:eastAsia="en-US"/>
        </w:rPr>
      </w:pPr>
    </w:p>
    <w:p w14:paraId="07647B2A" w14:textId="77777777" w:rsidR="007121A6" w:rsidRPr="00862599" w:rsidRDefault="007121A6" w:rsidP="003E13D0">
      <w:pPr>
        <w:spacing w:line="240" w:lineRule="auto"/>
        <w:ind w:right="1133"/>
        <w:rPr>
          <w:u w:val="single"/>
          <w:lang w:eastAsia="en-US"/>
        </w:rPr>
      </w:pPr>
    </w:p>
    <w:p w14:paraId="34D5BEF8" w14:textId="38FA74FA" w:rsidR="007121A6" w:rsidRPr="00862599" w:rsidRDefault="007121A6" w:rsidP="003E13D0">
      <w:pPr>
        <w:spacing w:line="259" w:lineRule="auto"/>
        <w:ind w:left="1410" w:right="1133" w:hanging="1410"/>
        <w:jc w:val="left"/>
        <w:rPr>
          <w:rFonts w:eastAsia="Calibri"/>
          <w:kern w:val="2"/>
          <w:lang w:eastAsia="en-US"/>
          <w14:ligatures w14:val="standardContextual"/>
        </w:rPr>
      </w:pPr>
      <w:r w:rsidRPr="00862599">
        <w:rPr>
          <w:rFonts w:eastAsia="Calibri"/>
          <w:kern w:val="2"/>
          <w:lang w:eastAsia="en-US"/>
          <w14:ligatures w14:val="standardContextual"/>
        </w:rPr>
        <w:t xml:space="preserve">Naziv gradnje: </w:t>
      </w:r>
      <w:bookmarkStart w:id="327" w:name="_Hlk130544308"/>
      <w:r w:rsidRPr="00862599">
        <w:rPr>
          <w:rFonts w:eastAsia="Calibri"/>
          <w:kern w:val="2"/>
          <w:lang w:eastAsia="en-US"/>
          <w14:ligatures w14:val="standardContextual"/>
        </w:rPr>
        <w:tab/>
      </w:r>
      <w:r w:rsidRPr="00862599">
        <w:rPr>
          <w:rFonts w:eastAsia="Calibri"/>
          <w:b/>
          <w:bCs/>
          <w:kern w:val="2"/>
          <w:lang w:eastAsia="en-US"/>
          <w14:ligatures w14:val="standardContextual"/>
        </w:rPr>
        <w:t>DOGRADITEV INFEKCIJSKE KLINIKE UKC LJUBLJANA</w:t>
      </w:r>
      <w:r w:rsidRPr="00862599">
        <w:rPr>
          <w:rFonts w:eastAsia="Calibri"/>
          <w:kern w:val="2"/>
          <w:lang w:eastAsia="en-US"/>
          <w14:ligatures w14:val="standardContextual"/>
        </w:rPr>
        <w:t xml:space="preserve"> </w:t>
      </w:r>
      <w:r w:rsidR="009B64CB" w:rsidRPr="00862599">
        <w:rPr>
          <w:rFonts w:eastAsia="Calibri"/>
          <w:kern w:val="2"/>
          <w:lang w:eastAsia="en-US"/>
          <w14:ligatures w14:val="standardContextual"/>
        </w:rPr>
        <w:t>– 1. faza</w:t>
      </w:r>
    </w:p>
    <w:p w14:paraId="070BF93A" w14:textId="77777777" w:rsidR="007121A6" w:rsidRPr="00862599" w:rsidRDefault="007121A6" w:rsidP="003E13D0">
      <w:pPr>
        <w:spacing w:line="259" w:lineRule="auto"/>
        <w:ind w:left="1410" w:right="1133"/>
        <w:jc w:val="left"/>
        <w:rPr>
          <w:rFonts w:eastAsia="Calibri"/>
          <w:kern w:val="2"/>
          <w:lang w:eastAsia="en-US"/>
          <w14:ligatures w14:val="standardContextual"/>
        </w:rPr>
      </w:pPr>
      <w:r w:rsidRPr="00862599">
        <w:rPr>
          <w:rFonts w:eastAsia="Calibri"/>
          <w:kern w:val="2"/>
          <w:lang w:eastAsia="en-US"/>
          <w14:ligatures w14:val="standardContextual"/>
        </w:rPr>
        <w:t>(dograditev Klinike za infekcijske bolezni in vročinska stanja v Univerzitetnem kliničnem centru Ljubljana)</w:t>
      </w:r>
    </w:p>
    <w:p w14:paraId="7164E455" w14:textId="77777777" w:rsidR="007121A6" w:rsidRPr="00862599" w:rsidRDefault="007121A6" w:rsidP="003E13D0">
      <w:pPr>
        <w:spacing w:line="259" w:lineRule="auto"/>
        <w:ind w:right="1133"/>
        <w:jc w:val="left"/>
        <w:rPr>
          <w:rFonts w:eastAsia="Calibri"/>
          <w:kern w:val="2"/>
          <w:lang w:eastAsia="en-US"/>
          <w14:ligatures w14:val="standardContextual"/>
        </w:rPr>
      </w:pPr>
    </w:p>
    <w:p w14:paraId="46988EE9" w14:textId="77777777" w:rsidR="007121A6" w:rsidRPr="00862599" w:rsidRDefault="007121A6" w:rsidP="003E13D0">
      <w:pPr>
        <w:spacing w:line="259" w:lineRule="auto"/>
        <w:ind w:right="1133"/>
        <w:jc w:val="left"/>
        <w:rPr>
          <w:rFonts w:eastAsia="Calibri"/>
          <w:kern w:val="2"/>
          <w:lang w:eastAsia="en-US"/>
          <w14:ligatures w14:val="standardContextual"/>
        </w:rPr>
      </w:pPr>
      <w:r w:rsidRPr="00862599">
        <w:rPr>
          <w:rFonts w:eastAsia="Calibri"/>
          <w:kern w:val="2"/>
          <w:lang w:eastAsia="en-US"/>
          <w14:ligatures w14:val="standardContextual"/>
        </w:rPr>
        <w:t xml:space="preserve">Vrsta gradnje: </w:t>
      </w:r>
      <w:r w:rsidRPr="00862599">
        <w:rPr>
          <w:rFonts w:eastAsia="Calibri"/>
          <w:kern w:val="2"/>
          <w:lang w:eastAsia="en-US"/>
          <w14:ligatures w14:val="standardContextual"/>
        </w:rPr>
        <w:tab/>
        <w:t>novogradnja – prizidava, rekonstrukcija, odstranitev</w:t>
      </w:r>
    </w:p>
    <w:p w14:paraId="65AF4833" w14:textId="77777777" w:rsidR="007121A6" w:rsidRPr="00862599" w:rsidRDefault="007121A6" w:rsidP="003E13D0">
      <w:pPr>
        <w:spacing w:before="120" w:after="120" w:line="259" w:lineRule="auto"/>
        <w:ind w:right="1133"/>
        <w:jc w:val="left"/>
        <w:rPr>
          <w:rFonts w:eastAsia="Calibri"/>
          <w:kern w:val="2"/>
          <w:lang w:eastAsia="en-US"/>
          <w14:ligatures w14:val="standardContextual"/>
        </w:rPr>
      </w:pPr>
      <w:r w:rsidRPr="00862599">
        <w:rPr>
          <w:rFonts w:eastAsia="Calibri"/>
          <w:kern w:val="2"/>
          <w:lang w:eastAsia="en-US"/>
          <w14:ligatures w14:val="standardContextual"/>
        </w:rPr>
        <w:t xml:space="preserve">Številka projekta: </w:t>
      </w:r>
      <w:r w:rsidRPr="00862599">
        <w:rPr>
          <w:rFonts w:eastAsia="Calibri"/>
          <w:kern w:val="2"/>
          <w:lang w:eastAsia="en-US"/>
          <w14:ligatures w14:val="standardContextual"/>
        </w:rPr>
        <w:tab/>
        <w:t>226/2022</w:t>
      </w:r>
    </w:p>
    <w:tbl>
      <w:tblPr>
        <w:tblStyle w:val="TableGrid1"/>
        <w:tblpPr w:leftFromText="141" w:rightFromText="141" w:vertAnchor="page" w:horzAnchor="margin" w:tblpY="8698"/>
        <w:tblW w:w="9640" w:type="dxa"/>
        <w:tblLook w:val="04A0" w:firstRow="1" w:lastRow="0" w:firstColumn="1" w:lastColumn="0" w:noHBand="0" w:noVBand="1"/>
      </w:tblPr>
      <w:tblGrid>
        <w:gridCol w:w="1573"/>
        <w:gridCol w:w="6039"/>
        <w:gridCol w:w="2028"/>
      </w:tblGrid>
      <w:tr w:rsidR="00862599" w:rsidRPr="00862599" w14:paraId="5DA1499B" w14:textId="77777777" w:rsidTr="00CE4F45">
        <w:tc>
          <w:tcPr>
            <w:tcW w:w="1573" w:type="dxa"/>
            <w:shd w:val="clear" w:color="auto" w:fill="D9D9D9"/>
          </w:tcPr>
          <w:bookmarkEnd w:id="327"/>
          <w:p w14:paraId="1FB4661E"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1</w:t>
            </w:r>
          </w:p>
        </w:tc>
        <w:tc>
          <w:tcPr>
            <w:tcW w:w="6039" w:type="dxa"/>
            <w:shd w:val="clear" w:color="auto" w:fill="D9D9D9"/>
          </w:tcPr>
          <w:p w14:paraId="66BE5D98"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NAČRTI S PODROČJA ARHITEKTURE</w:t>
            </w:r>
          </w:p>
        </w:tc>
        <w:tc>
          <w:tcPr>
            <w:tcW w:w="2028" w:type="dxa"/>
            <w:shd w:val="clear" w:color="auto" w:fill="D9D9D9"/>
          </w:tcPr>
          <w:p w14:paraId="3019821C" w14:textId="77777777" w:rsidR="00CE4F45" w:rsidRPr="00862599" w:rsidRDefault="00CE4F45" w:rsidP="003E13D0">
            <w:pPr>
              <w:spacing w:before="20" w:after="20" w:line="240" w:lineRule="auto"/>
              <w:ind w:right="1133"/>
              <w:jc w:val="left"/>
              <w:rPr>
                <w:rFonts w:ascii="Calibri" w:eastAsia="Calibri" w:hAnsi="Calibri" w:cs="Calibri"/>
                <w:sz w:val="16"/>
                <w:szCs w:val="16"/>
              </w:rPr>
            </w:pPr>
          </w:p>
        </w:tc>
      </w:tr>
      <w:tr w:rsidR="00862599" w:rsidRPr="00862599" w14:paraId="3C320DDC" w14:textId="77777777" w:rsidTr="00CE4F45">
        <w:tc>
          <w:tcPr>
            <w:tcW w:w="1573" w:type="dxa"/>
          </w:tcPr>
          <w:p w14:paraId="0F91AC8F"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0/1</w:t>
            </w:r>
          </w:p>
        </w:tc>
        <w:tc>
          <w:tcPr>
            <w:tcW w:w="6039" w:type="dxa"/>
          </w:tcPr>
          <w:p w14:paraId="629596FB"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Vodilni načrt – načrt arhitekture</w:t>
            </w:r>
          </w:p>
        </w:tc>
        <w:tc>
          <w:tcPr>
            <w:tcW w:w="2028" w:type="dxa"/>
          </w:tcPr>
          <w:p w14:paraId="1FCDFB65"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226/2022-1</w:t>
            </w:r>
          </w:p>
        </w:tc>
      </w:tr>
      <w:tr w:rsidR="00862599" w:rsidRPr="00862599" w14:paraId="29006A9C" w14:textId="77777777" w:rsidTr="00CE4F45">
        <w:tc>
          <w:tcPr>
            <w:tcW w:w="1573" w:type="dxa"/>
          </w:tcPr>
          <w:p w14:paraId="674A854A"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1/1</w:t>
            </w:r>
          </w:p>
        </w:tc>
        <w:tc>
          <w:tcPr>
            <w:tcW w:w="6039" w:type="dxa"/>
          </w:tcPr>
          <w:p w14:paraId="30E855F4"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rušitve</w:t>
            </w:r>
          </w:p>
        </w:tc>
        <w:tc>
          <w:tcPr>
            <w:tcW w:w="2028" w:type="dxa"/>
          </w:tcPr>
          <w:p w14:paraId="5C3644F6" w14:textId="4989D891"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226/2022</w:t>
            </w:r>
            <w:r w:rsidR="00BF794F">
              <w:rPr>
                <w:rFonts w:ascii="Calibri" w:eastAsia="Calibri" w:hAnsi="Calibri" w:cs="Calibri"/>
                <w:sz w:val="16"/>
                <w:szCs w:val="16"/>
              </w:rPr>
              <w:t>-R</w:t>
            </w:r>
          </w:p>
        </w:tc>
      </w:tr>
      <w:tr w:rsidR="00862599" w:rsidRPr="00862599" w14:paraId="08E76D05" w14:textId="77777777" w:rsidTr="00CE4F45">
        <w:tc>
          <w:tcPr>
            <w:tcW w:w="1573" w:type="dxa"/>
          </w:tcPr>
          <w:p w14:paraId="1006A2F7"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 xml:space="preserve">1/2 </w:t>
            </w:r>
          </w:p>
        </w:tc>
        <w:tc>
          <w:tcPr>
            <w:tcW w:w="6039" w:type="dxa"/>
          </w:tcPr>
          <w:p w14:paraId="69A68B5C"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arhitekture – rekonstrukcija obstoječe Infekcijske klinike</w:t>
            </w:r>
          </w:p>
        </w:tc>
        <w:tc>
          <w:tcPr>
            <w:tcW w:w="2028" w:type="dxa"/>
          </w:tcPr>
          <w:p w14:paraId="353D3A04"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226/2022-2</w:t>
            </w:r>
          </w:p>
        </w:tc>
      </w:tr>
      <w:tr w:rsidR="00862599" w:rsidRPr="00862599" w14:paraId="7F48BA5F" w14:textId="77777777" w:rsidTr="00CE4F45">
        <w:tc>
          <w:tcPr>
            <w:tcW w:w="1573" w:type="dxa"/>
            <w:shd w:val="clear" w:color="auto" w:fill="D9D9D9"/>
          </w:tcPr>
          <w:p w14:paraId="314E09D2"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2</w:t>
            </w:r>
          </w:p>
        </w:tc>
        <w:tc>
          <w:tcPr>
            <w:tcW w:w="6039" w:type="dxa"/>
            <w:shd w:val="clear" w:color="auto" w:fill="D9D9D9"/>
          </w:tcPr>
          <w:p w14:paraId="19DB8F30"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NAČRTI S PODROČJA GRADBENIŠTVA</w:t>
            </w:r>
          </w:p>
        </w:tc>
        <w:tc>
          <w:tcPr>
            <w:tcW w:w="2028" w:type="dxa"/>
            <w:shd w:val="clear" w:color="auto" w:fill="D9D9D9"/>
          </w:tcPr>
          <w:p w14:paraId="1710EC5F" w14:textId="77777777" w:rsidR="00CE4F45" w:rsidRPr="00862599" w:rsidRDefault="00CE4F45" w:rsidP="003E13D0">
            <w:pPr>
              <w:spacing w:before="20" w:after="20" w:line="240" w:lineRule="auto"/>
              <w:ind w:right="1133"/>
              <w:jc w:val="left"/>
              <w:rPr>
                <w:rFonts w:ascii="Calibri" w:eastAsia="Calibri" w:hAnsi="Calibri" w:cs="Calibri"/>
                <w:sz w:val="16"/>
                <w:szCs w:val="16"/>
              </w:rPr>
            </w:pPr>
          </w:p>
        </w:tc>
      </w:tr>
      <w:tr w:rsidR="00862599" w:rsidRPr="00862599" w14:paraId="5329DDE0" w14:textId="77777777" w:rsidTr="00CE4F45">
        <w:tc>
          <w:tcPr>
            <w:tcW w:w="1573" w:type="dxa"/>
          </w:tcPr>
          <w:p w14:paraId="2422C1C1"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2/1</w:t>
            </w:r>
          </w:p>
        </w:tc>
        <w:tc>
          <w:tcPr>
            <w:tcW w:w="6039" w:type="dxa"/>
          </w:tcPr>
          <w:p w14:paraId="646FCAAC"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Gradbene konstrukcije</w:t>
            </w:r>
          </w:p>
        </w:tc>
        <w:tc>
          <w:tcPr>
            <w:tcW w:w="2028" w:type="dxa"/>
          </w:tcPr>
          <w:p w14:paraId="2FBF2637"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36/22</w:t>
            </w:r>
          </w:p>
        </w:tc>
      </w:tr>
      <w:tr w:rsidR="00862599" w:rsidRPr="00862599" w14:paraId="75A7402D" w14:textId="77777777" w:rsidTr="00CE4F45">
        <w:tc>
          <w:tcPr>
            <w:tcW w:w="1573" w:type="dxa"/>
          </w:tcPr>
          <w:p w14:paraId="0831C8AC"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2/2</w:t>
            </w:r>
          </w:p>
        </w:tc>
        <w:tc>
          <w:tcPr>
            <w:tcW w:w="6039" w:type="dxa"/>
          </w:tcPr>
          <w:p w14:paraId="78EC3058"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Gradbene konstrukcije: rekonstrukcija obstoječe Infekcijske klinike</w:t>
            </w:r>
          </w:p>
        </w:tc>
        <w:tc>
          <w:tcPr>
            <w:tcW w:w="2028" w:type="dxa"/>
          </w:tcPr>
          <w:p w14:paraId="18079336"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36/22</w:t>
            </w:r>
          </w:p>
        </w:tc>
      </w:tr>
      <w:tr w:rsidR="00862599" w:rsidRPr="00862599" w14:paraId="3CA6D998" w14:textId="77777777" w:rsidTr="00CE4F45">
        <w:tc>
          <w:tcPr>
            <w:tcW w:w="1573" w:type="dxa"/>
          </w:tcPr>
          <w:p w14:paraId="2C55FC14"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2/3</w:t>
            </w:r>
          </w:p>
        </w:tc>
        <w:tc>
          <w:tcPr>
            <w:tcW w:w="6039" w:type="dxa"/>
          </w:tcPr>
          <w:p w14:paraId="79B45D4F"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zunanje, prometne ureditve in kanalizacije</w:t>
            </w:r>
          </w:p>
        </w:tc>
        <w:tc>
          <w:tcPr>
            <w:tcW w:w="2028" w:type="dxa"/>
          </w:tcPr>
          <w:p w14:paraId="176C9BEF"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35/2022</w:t>
            </w:r>
          </w:p>
        </w:tc>
      </w:tr>
      <w:tr w:rsidR="00862599" w:rsidRPr="00862599" w14:paraId="3871768F" w14:textId="77777777" w:rsidTr="00CE4F45">
        <w:tc>
          <w:tcPr>
            <w:tcW w:w="1573" w:type="dxa"/>
          </w:tcPr>
          <w:p w14:paraId="67F677C7"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2/4</w:t>
            </w:r>
          </w:p>
        </w:tc>
        <w:tc>
          <w:tcPr>
            <w:tcW w:w="6039" w:type="dxa"/>
          </w:tcPr>
          <w:p w14:paraId="755E0C25"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Izgradnja kinet in kaskadnega jaška vročevoda in parovoda</w:t>
            </w:r>
          </w:p>
        </w:tc>
        <w:tc>
          <w:tcPr>
            <w:tcW w:w="2028" w:type="dxa"/>
          </w:tcPr>
          <w:p w14:paraId="3404D523"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33/C-607_G</w:t>
            </w:r>
          </w:p>
        </w:tc>
      </w:tr>
      <w:tr w:rsidR="00862599" w:rsidRPr="00862599" w14:paraId="1C81E6BE" w14:textId="77777777" w:rsidTr="00CE4F45">
        <w:tc>
          <w:tcPr>
            <w:tcW w:w="1573" w:type="dxa"/>
            <w:shd w:val="clear" w:color="auto" w:fill="D9D9D9"/>
          </w:tcPr>
          <w:p w14:paraId="73DE136E"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3</w:t>
            </w:r>
          </w:p>
        </w:tc>
        <w:tc>
          <w:tcPr>
            <w:tcW w:w="6039" w:type="dxa"/>
            <w:shd w:val="clear" w:color="auto" w:fill="D9D9D9"/>
          </w:tcPr>
          <w:p w14:paraId="299C47BE"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S PODROČJA ELEKTROTEHNIKE</w:t>
            </w:r>
          </w:p>
        </w:tc>
        <w:tc>
          <w:tcPr>
            <w:tcW w:w="2028" w:type="dxa"/>
            <w:shd w:val="clear" w:color="auto" w:fill="D9D9D9"/>
          </w:tcPr>
          <w:p w14:paraId="6B790356" w14:textId="77777777" w:rsidR="00CE4F45" w:rsidRPr="00862599" w:rsidRDefault="00CE4F45" w:rsidP="003E13D0">
            <w:pPr>
              <w:spacing w:before="20" w:after="20" w:line="240" w:lineRule="auto"/>
              <w:ind w:right="1133"/>
              <w:jc w:val="left"/>
              <w:rPr>
                <w:rFonts w:ascii="Calibri" w:eastAsia="Calibri" w:hAnsi="Calibri" w:cs="Calibri"/>
                <w:sz w:val="16"/>
                <w:szCs w:val="16"/>
              </w:rPr>
            </w:pPr>
          </w:p>
        </w:tc>
      </w:tr>
      <w:tr w:rsidR="00862599" w:rsidRPr="00862599" w14:paraId="1A3861CD" w14:textId="77777777" w:rsidTr="00CE4F45">
        <w:tc>
          <w:tcPr>
            <w:tcW w:w="1573" w:type="dxa"/>
          </w:tcPr>
          <w:p w14:paraId="3E7DBB19"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3/1</w:t>
            </w:r>
          </w:p>
        </w:tc>
        <w:tc>
          <w:tcPr>
            <w:tcW w:w="6039" w:type="dxa"/>
          </w:tcPr>
          <w:p w14:paraId="787F9122"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s področja elektrotehnike</w:t>
            </w:r>
          </w:p>
        </w:tc>
        <w:tc>
          <w:tcPr>
            <w:tcW w:w="2028" w:type="dxa"/>
          </w:tcPr>
          <w:p w14:paraId="50EFCA80"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26-22</w:t>
            </w:r>
          </w:p>
        </w:tc>
      </w:tr>
      <w:tr w:rsidR="00862599" w:rsidRPr="00862599" w14:paraId="65EC4650" w14:textId="77777777" w:rsidTr="00CE4F45">
        <w:tc>
          <w:tcPr>
            <w:tcW w:w="1573" w:type="dxa"/>
          </w:tcPr>
          <w:p w14:paraId="000CAC06"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3/2</w:t>
            </w:r>
          </w:p>
        </w:tc>
        <w:tc>
          <w:tcPr>
            <w:tcW w:w="6039" w:type="dxa"/>
          </w:tcPr>
          <w:p w14:paraId="01301EA7"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s področja elektrotehnike: transformatorska postaja</w:t>
            </w:r>
          </w:p>
        </w:tc>
        <w:tc>
          <w:tcPr>
            <w:tcW w:w="2028" w:type="dxa"/>
          </w:tcPr>
          <w:p w14:paraId="2E149030"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26-22</w:t>
            </w:r>
          </w:p>
        </w:tc>
      </w:tr>
      <w:tr w:rsidR="00862599" w:rsidRPr="00862599" w14:paraId="0BB2081E" w14:textId="77777777" w:rsidTr="00CE4F45">
        <w:tc>
          <w:tcPr>
            <w:tcW w:w="1573" w:type="dxa"/>
            <w:shd w:val="clear" w:color="auto" w:fill="D9D9D9"/>
          </w:tcPr>
          <w:p w14:paraId="34525529"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4</w:t>
            </w:r>
          </w:p>
        </w:tc>
        <w:tc>
          <w:tcPr>
            <w:tcW w:w="6039" w:type="dxa"/>
            <w:shd w:val="clear" w:color="auto" w:fill="D9D9D9"/>
          </w:tcPr>
          <w:p w14:paraId="5599E786"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S PODROČJA STROJNIŠTVA</w:t>
            </w:r>
          </w:p>
        </w:tc>
        <w:tc>
          <w:tcPr>
            <w:tcW w:w="2028" w:type="dxa"/>
            <w:shd w:val="clear" w:color="auto" w:fill="D9D9D9"/>
          </w:tcPr>
          <w:p w14:paraId="0C53F386" w14:textId="77777777" w:rsidR="00CE4F45" w:rsidRPr="00862599" w:rsidRDefault="00CE4F45" w:rsidP="003E13D0">
            <w:pPr>
              <w:spacing w:before="20" w:after="20" w:line="240" w:lineRule="auto"/>
              <w:ind w:right="1133"/>
              <w:jc w:val="left"/>
              <w:rPr>
                <w:rFonts w:ascii="Calibri" w:eastAsia="Calibri" w:hAnsi="Calibri" w:cs="Calibri"/>
                <w:sz w:val="16"/>
                <w:szCs w:val="16"/>
              </w:rPr>
            </w:pPr>
          </w:p>
        </w:tc>
      </w:tr>
      <w:tr w:rsidR="00862599" w:rsidRPr="00862599" w14:paraId="1ABCB1AC" w14:textId="77777777" w:rsidTr="00CE4F45">
        <w:tc>
          <w:tcPr>
            <w:tcW w:w="1573" w:type="dxa"/>
          </w:tcPr>
          <w:p w14:paraId="47EE0F5C"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4/1</w:t>
            </w:r>
          </w:p>
        </w:tc>
        <w:tc>
          <w:tcPr>
            <w:tcW w:w="6039" w:type="dxa"/>
          </w:tcPr>
          <w:p w14:paraId="12D01990"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s področja strojništva: Termotehnične instalacije</w:t>
            </w:r>
          </w:p>
        </w:tc>
        <w:tc>
          <w:tcPr>
            <w:tcW w:w="2028" w:type="dxa"/>
          </w:tcPr>
          <w:p w14:paraId="54715452"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14-22-T</w:t>
            </w:r>
          </w:p>
        </w:tc>
      </w:tr>
      <w:tr w:rsidR="00862599" w:rsidRPr="00862599" w14:paraId="309BAB96" w14:textId="77777777" w:rsidTr="00CE4F45">
        <w:tc>
          <w:tcPr>
            <w:tcW w:w="1573" w:type="dxa"/>
          </w:tcPr>
          <w:p w14:paraId="53F8CBD4"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4/2</w:t>
            </w:r>
          </w:p>
        </w:tc>
        <w:tc>
          <w:tcPr>
            <w:tcW w:w="6039" w:type="dxa"/>
          </w:tcPr>
          <w:p w14:paraId="0AB074A3"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s področja strojništva: Prezračevanje</w:t>
            </w:r>
          </w:p>
        </w:tc>
        <w:tc>
          <w:tcPr>
            <w:tcW w:w="2028" w:type="dxa"/>
          </w:tcPr>
          <w:p w14:paraId="2E7744EB"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14-22-P</w:t>
            </w:r>
          </w:p>
        </w:tc>
      </w:tr>
      <w:tr w:rsidR="00862599" w:rsidRPr="00862599" w14:paraId="72B95196" w14:textId="77777777" w:rsidTr="00CE4F45">
        <w:tc>
          <w:tcPr>
            <w:tcW w:w="1573" w:type="dxa"/>
          </w:tcPr>
          <w:p w14:paraId="5F126684"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4/3</w:t>
            </w:r>
          </w:p>
        </w:tc>
        <w:tc>
          <w:tcPr>
            <w:tcW w:w="6039" w:type="dxa"/>
          </w:tcPr>
          <w:p w14:paraId="5FF3CBAA"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s področja strojništva: Vodovod, kanalizacija, medicinski plini</w:t>
            </w:r>
          </w:p>
        </w:tc>
        <w:tc>
          <w:tcPr>
            <w:tcW w:w="2028" w:type="dxa"/>
          </w:tcPr>
          <w:p w14:paraId="26D92050"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14-22-VKMP</w:t>
            </w:r>
          </w:p>
        </w:tc>
      </w:tr>
      <w:tr w:rsidR="00862599" w:rsidRPr="00862599" w14:paraId="7C125C86" w14:textId="77777777" w:rsidTr="00CE4F45">
        <w:tc>
          <w:tcPr>
            <w:tcW w:w="1573" w:type="dxa"/>
          </w:tcPr>
          <w:p w14:paraId="4A7BCDFE"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4/4</w:t>
            </w:r>
          </w:p>
        </w:tc>
        <w:tc>
          <w:tcPr>
            <w:tcW w:w="6039" w:type="dxa"/>
          </w:tcPr>
          <w:p w14:paraId="0A9A75B3"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s področja strojništva: Vodna megla</w:t>
            </w:r>
          </w:p>
        </w:tc>
        <w:tc>
          <w:tcPr>
            <w:tcW w:w="2028" w:type="dxa"/>
          </w:tcPr>
          <w:p w14:paraId="62A20122"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14-22-VM</w:t>
            </w:r>
          </w:p>
        </w:tc>
      </w:tr>
      <w:tr w:rsidR="00862599" w:rsidRPr="00862599" w14:paraId="7B996C88" w14:textId="77777777" w:rsidTr="00CE4F45">
        <w:trPr>
          <w:trHeight w:val="56"/>
        </w:trPr>
        <w:tc>
          <w:tcPr>
            <w:tcW w:w="1573" w:type="dxa"/>
          </w:tcPr>
          <w:p w14:paraId="67748573"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4/5</w:t>
            </w:r>
          </w:p>
        </w:tc>
        <w:tc>
          <w:tcPr>
            <w:tcW w:w="6039" w:type="dxa"/>
          </w:tcPr>
          <w:p w14:paraId="7C3087E2"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s področja strojništva: Vročevodni in parovodni priključek</w:t>
            </w:r>
          </w:p>
        </w:tc>
        <w:tc>
          <w:tcPr>
            <w:tcW w:w="2028" w:type="dxa"/>
          </w:tcPr>
          <w:p w14:paraId="6CD9D3A6"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33/C-607</w:t>
            </w:r>
          </w:p>
        </w:tc>
      </w:tr>
      <w:tr w:rsidR="00862599" w:rsidRPr="00862599" w14:paraId="4ED51B16" w14:textId="77777777" w:rsidTr="00CE4F45">
        <w:tc>
          <w:tcPr>
            <w:tcW w:w="1573" w:type="dxa"/>
          </w:tcPr>
          <w:p w14:paraId="47E58688"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4/6</w:t>
            </w:r>
          </w:p>
        </w:tc>
        <w:tc>
          <w:tcPr>
            <w:tcW w:w="6039" w:type="dxa"/>
          </w:tcPr>
          <w:p w14:paraId="4B66E340"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s področja strojništva: Vodovodni priključek</w:t>
            </w:r>
          </w:p>
        </w:tc>
        <w:tc>
          <w:tcPr>
            <w:tcW w:w="2028" w:type="dxa"/>
          </w:tcPr>
          <w:p w14:paraId="4528F1E8"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14-22-VP</w:t>
            </w:r>
          </w:p>
        </w:tc>
      </w:tr>
      <w:tr w:rsidR="00862599" w:rsidRPr="00862599" w14:paraId="11A1F30B" w14:textId="77777777" w:rsidTr="00CE4F45">
        <w:tc>
          <w:tcPr>
            <w:tcW w:w="1573" w:type="dxa"/>
            <w:shd w:val="clear" w:color="auto" w:fill="D9D9D9"/>
          </w:tcPr>
          <w:p w14:paraId="607CF19C"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5</w:t>
            </w:r>
          </w:p>
        </w:tc>
        <w:tc>
          <w:tcPr>
            <w:tcW w:w="6039" w:type="dxa"/>
            <w:shd w:val="clear" w:color="auto" w:fill="D9D9D9"/>
          </w:tcPr>
          <w:p w14:paraId="344DC69D"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S PODROČJA TEHNOLOGIJE</w:t>
            </w:r>
          </w:p>
        </w:tc>
        <w:tc>
          <w:tcPr>
            <w:tcW w:w="2028" w:type="dxa"/>
            <w:shd w:val="clear" w:color="auto" w:fill="D9D9D9"/>
          </w:tcPr>
          <w:p w14:paraId="26C93FD1" w14:textId="77777777" w:rsidR="00CE4F45" w:rsidRPr="00862599" w:rsidRDefault="00CE4F45" w:rsidP="003E13D0">
            <w:pPr>
              <w:spacing w:before="20" w:after="20" w:line="240" w:lineRule="auto"/>
              <w:ind w:right="1133"/>
              <w:jc w:val="left"/>
              <w:rPr>
                <w:rFonts w:ascii="Calibri" w:eastAsia="Calibri" w:hAnsi="Calibri" w:cs="Calibri"/>
                <w:sz w:val="16"/>
                <w:szCs w:val="16"/>
              </w:rPr>
            </w:pPr>
          </w:p>
        </w:tc>
      </w:tr>
      <w:tr w:rsidR="00862599" w:rsidRPr="00862599" w14:paraId="3F9BF22F" w14:textId="77777777" w:rsidTr="00CE4F45">
        <w:tc>
          <w:tcPr>
            <w:tcW w:w="1573" w:type="dxa"/>
          </w:tcPr>
          <w:p w14:paraId="0CF5B6BB"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5/1</w:t>
            </w:r>
          </w:p>
        </w:tc>
        <w:tc>
          <w:tcPr>
            <w:tcW w:w="6039" w:type="dxa"/>
          </w:tcPr>
          <w:p w14:paraId="496FCD38"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s področja tehnologije: Tehnološka in medicinska vgradna oprema</w:t>
            </w:r>
          </w:p>
        </w:tc>
        <w:tc>
          <w:tcPr>
            <w:tcW w:w="2028" w:type="dxa"/>
          </w:tcPr>
          <w:p w14:paraId="6120BA67"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226/2022-TEH</w:t>
            </w:r>
          </w:p>
        </w:tc>
      </w:tr>
      <w:tr w:rsidR="00862599" w:rsidRPr="00862599" w14:paraId="694B4C7E" w14:textId="77777777" w:rsidTr="00CE4F45">
        <w:tc>
          <w:tcPr>
            <w:tcW w:w="1573" w:type="dxa"/>
          </w:tcPr>
          <w:p w14:paraId="5CA6DD13"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5/2</w:t>
            </w:r>
          </w:p>
        </w:tc>
        <w:tc>
          <w:tcPr>
            <w:tcW w:w="6039" w:type="dxa"/>
          </w:tcPr>
          <w:p w14:paraId="087C003E"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s področja tehnologije: tehnološka obdelava odpadne vode</w:t>
            </w:r>
          </w:p>
        </w:tc>
        <w:tc>
          <w:tcPr>
            <w:tcW w:w="2028" w:type="dxa"/>
          </w:tcPr>
          <w:p w14:paraId="1821F1F0"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23277-5-4</w:t>
            </w:r>
          </w:p>
        </w:tc>
      </w:tr>
      <w:tr w:rsidR="00862599" w:rsidRPr="00862599" w14:paraId="470C0711" w14:textId="77777777" w:rsidTr="00CE4F45">
        <w:tc>
          <w:tcPr>
            <w:tcW w:w="1573" w:type="dxa"/>
          </w:tcPr>
          <w:p w14:paraId="08C2627B"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lastRenderedPageBreak/>
              <w:t>5/3</w:t>
            </w:r>
          </w:p>
        </w:tc>
        <w:tc>
          <w:tcPr>
            <w:tcW w:w="6039" w:type="dxa"/>
          </w:tcPr>
          <w:p w14:paraId="2448C0F5"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 xml:space="preserve">Načrt s področja tehnologije: Načrt tehnologije zaklonišč </w:t>
            </w:r>
          </w:p>
        </w:tc>
        <w:tc>
          <w:tcPr>
            <w:tcW w:w="2028" w:type="dxa"/>
          </w:tcPr>
          <w:p w14:paraId="161F3A4B"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S9-1-1696/22</w:t>
            </w:r>
          </w:p>
        </w:tc>
      </w:tr>
      <w:tr w:rsidR="00862599" w:rsidRPr="00862599" w14:paraId="024BC224" w14:textId="77777777" w:rsidTr="00CE4F45">
        <w:tc>
          <w:tcPr>
            <w:tcW w:w="1573" w:type="dxa"/>
          </w:tcPr>
          <w:p w14:paraId="3377FD61"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5/4</w:t>
            </w:r>
          </w:p>
        </w:tc>
        <w:tc>
          <w:tcPr>
            <w:tcW w:w="6039" w:type="dxa"/>
          </w:tcPr>
          <w:p w14:paraId="1D4042CA"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s področja tehnologije: tehnologija cevne pošte</w:t>
            </w:r>
          </w:p>
        </w:tc>
        <w:tc>
          <w:tcPr>
            <w:tcW w:w="2028" w:type="dxa"/>
          </w:tcPr>
          <w:p w14:paraId="454EFCF9"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PR 112/23-I UKC LJ </w:t>
            </w:r>
          </w:p>
        </w:tc>
      </w:tr>
      <w:tr w:rsidR="00862599" w:rsidRPr="00862599" w14:paraId="20B41B58" w14:textId="77777777" w:rsidTr="00CE4F45">
        <w:tc>
          <w:tcPr>
            <w:tcW w:w="1573" w:type="dxa"/>
            <w:shd w:val="clear" w:color="auto" w:fill="D9D9D9"/>
          </w:tcPr>
          <w:p w14:paraId="2F637ED9"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6</w:t>
            </w:r>
          </w:p>
        </w:tc>
        <w:tc>
          <w:tcPr>
            <w:tcW w:w="6039" w:type="dxa"/>
            <w:shd w:val="clear" w:color="auto" w:fill="D9D9D9"/>
          </w:tcPr>
          <w:p w14:paraId="17062547"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S PODOROČJA POŽARNE VARNOSTI</w:t>
            </w:r>
          </w:p>
        </w:tc>
        <w:tc>
          <w:tcPr>
            <w:tcW w:w="2028" w:type="dxa"/>
            <w:shd w:val="clear" w:color="auto" w:fill="D9D9D9"/>
          </w:tcPr>
          <w:p w14:paraId="61D0C21F" w14:textId="77777777" w:rsidR="00CE4F45" w:rsidRPr="00862599" w:rsidRDefault="00CE4F45" w:rsidP="003E13D0">
            <w:pPr>
              <w:spacing w:before="20" w:after="20" w:line="240" w:lineRule="auto"/>
              <w:ind w:right="1133"/>
              <w:jc w:val="left"/>
              <w:rPr>
                <w:rFonts w:ascii="Calibri" w:eastAsia="Calibri" w:hAnsi="Calibri" w:cs="Calibri"/>
                <w:sz w:val="16"/>
                <w:szCs w:val="16"/>
              </w:rPr>
            </w:pPr>
          </w:p>
        </w:tc>
      </w:tr>
      <w:tr w:rsidR="00862599" w:rsidRPr="00862599" w14:paraId="31DC9A8E" w14:textId="77777777" w:rsidTr="00CE4F45">
        <w:tc>
          <w:tcPr>
            <w:tcW w:w="1573" w:type="dxa"/>
          </w:tcPr>
          <w:p w14:paraId="3889D104"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6</w:t>
            </w:r>
          </w:p>
        </w:tc>
        <w:tc>
          <w:tcPr>
            <w:tcW w:w="6039" w:type="dxa"/>
          </w:tcPr>
          <w:p w14:paraId="1A245C53"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s področja požarne varnosti</w:t>
            </w:r>
          </w:p>
        </w:tc>
        <w:tc>
          <w:tcPr>
            <w:tcW w:w="2028" w:type="dxa"/>
          </w:tcPr>
          <w:p w14:paraId="7FF695C5"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43/2022</w:t>
            </w:r>
          </w:p>
        </w:tc>
      </w:tr>
    </w:tbl>
    <w:tbl>
      <w:tblPr>
        <w:tblStyle w:val="TableGrid1"/>
        <w:tblpPr w:leftFromText="141" w:rightFromText="141" w:vertAnchor="page" w:horzAnchor="margin" w:tblpY="4146"/>
        <w:tblW w:w="9640" w:type="dxa"/>
        <w:tblLook w:val="04A0" w:firstRow="1" w:lastRow="0" w:firstColumn="1" w:lastColumn="0" w:noHBand="0" w:noVBand="1"/>
      </w:tblPr>
      <w:tblGrid>
        <w:gridCol w:w="1573"/>
        <w:gridCol w:w="6019"/>
        <w:gridCol w:w="2048"/>
      </w:tblGrid>
      <w:tr w:rsidR="00862599" w:rsidRPr="00862599" w14:paraId="5A05A0E4" w14:textId="77777777" w:rsidTr="00CE4F45">
        <w:tc>
          <w:tcPr>
            <w:tcW w:w="1573" w:type="dxa"/>
            <w:shd w:val="clear" w:color="auto" w:fill="D9D9D9"/>
          </w:tcPr>
          <w:p w14:paraId="4F297F7E"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7</w:t>
            </w:r>
          </w:p>
        </w:tc>
        <w:tc>
          <w:tcPr>
            <w:tcW w:w="6019" w:type="dxa"/>
            <w:shd w:val="clear" w:color="auto" w:fill="D9D9D9"/>
          </w:tcPr>
          <w:p w14:paraId="060CDD6B"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S PODORČJA GEOTEHNOLOGIJE IN RUDARSTVA</w:t>
            </w:r>
          </w:p>
        </w:tc>
        <w:tc>
          <w:tcPr>
            <w:tcW w:w="2048" w:type="dxa"/>
            <w:shd w:val="clear" w:color="auto" w:fill="D9D9D9"/>
          </w:tcPr>
          <w:p w14:paraId="369700C7" w14:textId="77777777" w:rsidR="00CE4F45" w:rsidRPr="00862599" w:rsidRDefault="00CE4F45" w:rsidP="003E13D0">
            <w:pPr>
              <w:spacing w:before="20" w:after="20" w:line="240" w:lineRule="auto"/>
              <w:ind w:right="1133"/>
              <w:jc w:val="left"/>
              <w:rPr>
                <w:rFonts w:ascii="Calibri" w:eastAsia="Calibri" w:hAnsi="Calibri" w:cs="Calibri"/>
                <w:sz w:val="16"/>
                <w:szCs w:val="16"/>
              </w:rPr>
            </w:pPr>
          </w:p>
        </w:tc>
      </w:tr>
      <w:tr w:rsidR="00862599" w:rsidRPr="00862599" w14:paraId="4A39531B" w14:textId="77777777" w:rsidTr="00CE4F45">
        <w:tc>
          <w:tcPr>
            <w:tcW w:w="1573" w:type="dxa"/>
          </w:tcPr>
          <w:p w14:paraId="24FA396D"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7/1</w:t>
            </w:r>
          </w:p>
        </w:tc>
        <w:tc>
          <w:tcPr>
            <w:tcW w:w="6019" w:type="dxa"/>
          </w:tcPr>
          <w:p w14:paraId="2E79C1F9"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Geotehnični načrt varovanja gradbene jame</w:t>
            </w:r>
          </w:p>
        </w:tc>
        <w:tc>
          <w:tcPr>
            <w:tcW w:w="2048" w:type="dxa"/>
          </w:tcPr>
          <w:p w14:paraId="101329DA"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3016598</w:t>
            </w:r>
          </w:p>
        </w:tc>
      </w:tr>
      <w:tr w:rsidR="00862599" w:rsidRPr="00862599" w14:paraId="043C1049" w14:textId="77777777" w:rsidTr="00CE4F45">
        <w:trPr>
          <w:trHeight w:val="423"/>
        </w:trPr>
        <w:tc>
          <w:tcPr>
            <w:tcW w:w="1573" w:type="dxa"/>
          </w:tcPr>
          <w:p w14:paraId="14361485"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7/2</w:t>
            </w:r>
          </w:p>
        </w:tc>
        <w:tc>
          <w:tcPr>
            <w:tcW w:w="6019" w:type="dxa"/>
          </w:tcPr>
          <w:p w14:paraId="79BDE065"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Izvedba jaškov vodnjakov za potrebe ogrevanje in hlajenja na osnovi plitve geotermije; sistem: voda-voda</w:t>
            </w:r>
          </w:p>
        </w:tc>
        <w:tc>
          <w:tcPr>
            <w:tcW w:w="2048" w:type="dxa"/>
          </w:tcPr>
          <w:p w14:paraId="045677BC"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3019509-2</w:t>
            </w:r>
          </w:p>
        </w:tc>
      </w:tr>
      <w:tr w:rsidR="00862599" w:rsidRPr="00862599" w14:paraId="6FF60CAF" w14:textId="77777777" w:rsidTr="00CE4F45">
        <w:trPr>
          <w:trHeight w:val="423"/>
        </w:trPr>
        <w:tc>
          <w:tcPr>
            <w:tcW w:w="1573" w:type="dxa"/>
          </w:tcPr>
          <w:p w14:paraId="0F4981B6"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7/3</w:t>
            </w:r>
          </w:p>
        </w:tc>
        <w:tc>
          <w:tcPr>
            <w:tcW w:w="6019" w:type="dxa"/>
          </w:tcPr>
          <w:p w14:paraId="1201D7A5"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Namestitev električne in strojne opreme v vodnjake, ureditev ustij vodnjakov in jaškov ter priklop na cevovod</w:t>
            </w:r>
          </w:p>
        </w:tc>
        <w:tc>
          <w:tcPr>
            <w:tcW w:w="2048" w:type="dxa"/>
          </w:tcPr>
          <w:p w14:paraId="6BBA9514" w14:textId="77777777" w:rsidR="00CE4F45" w:rsidRPr="00862599" w:rsidRDefault="00CE4F45" w:rsidP="003E13D0">
            <w:pPr>
              <w:spacing w:before="20" w:after="20" w:line="240" w:lineRule="auto"/>
              <w:ind w:right="1133"/>
              <w:jc w:val="left"/>
              <w:rPr>
                <w:rFonts w:ascii="Calibri" w:eastAsia="Calibri" w:hAnsi="Calibri" w:cs="Calibri"/>
                <w:sz w:val="16"/>
                <w:szCs w:val="16"/>
              </w:rPr>
            </w:pPr>
            <w:bookmarkStart w:id="328" w:name="_Hlk135395123"/>
            <w:r w:rsidRPr="00862599">
              <w:rPr>
                <w:rFonts w:ascii="Calibri" w:eastAsia="Calibri" w:hAnsi="Calibri" w:cs="Calibri"/>
                <w:sz w:val="16"/>
                <w:szCs w:val="16"/>
              </w:rPr>
              <w:t>3019509‐4</w:t>
            </w:r>
            <w:bookmarkEnd w:id="328"/>
          </w:p>
        </w:tc>
      </w:tr>
      <w:tr w:rsidR="00862599" w:rsidRPr="00862599" w14:paraId="2E184C5F" w14:textId="77777777" w:rsidTr="00CE4F45">
        <w:trPr>
          <w:trHeight w:val="423"/>
        </w:trPr>
        <w:tc>
          <w:tcPr>
            <w:tcW w:w="1573" w:type="dxa"/>
          </w:tcPr>
          <w:p w14:paraId="4D518F7B"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7/7</w:t>
            </w:r>
          </w:p>
        </w:tc>
        <w:tc>
          <w:tcPr>
            <w:tcW w:w="6019" w:type="dxa"/>
          </w:tcPr>
          <w:p w14:paraId="4CFA4FE7"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s področja geotehnologije in rudarstva:</w:t>
            </w:r>
          </w:p>
          <w:p w14:paraId="39D8322D"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Izdelava raziskovalnega črpalnega in raziskovalnega ponikalnega vodnjaka na lokaciji rekonstrukcije in/ali novogradnje Infekcijske klinike UKC Ljubljana za potrebe plitve geotermije, sistema voda-voda</w:t>
            </w:r>
          </w:p>
        </w:tc>
        <w:tc>
          <w:tcPr>
            <w:tcW w:w="2048" w:type="dxa"/>
          </w:tcPr>
          <w:p w14:paraId="3609B959"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3018642 -7-raziskave</w:t>
            </w:r>
          </w:p>
        </w:tc>
      </w:tr>
      <w:tr w:rsidR="00862599" w:rsidRPr="00862599" w14:paraId="5C82E439" w14:textId="77777777" w:rsidTr="00CE4F45">
        <w:trPr>
          <w:trHeight w:val="131"/>
        </w:trPr>
        <w:tc>
          <w:tcPr>
            <w:tcW w:w="1573" w:type="dxa"/>
            <w:shd w:val="clear" w:color="auto" w:fill="D9D9D9"/>
          </w:tcPr>
          <w:p w14:paraId="7536A576"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9</w:t>
            </w:r>
          </w:p>
        </w:tc>
        <w:tc>
          <w:tcPr>
            <w:tcW w:w="6019" w:type="dxa"/>
            <w:shd w:val="clear" w:color="auto" w:fill="D9D9D9"/>
          </w:tcPr>
          <w:p w14:paraId="4C768E9C"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S PODROČJA PROMETNEGA INŽENIRSTVA</w:t>
            </w:r>
          </w:p>
        </w:tc>
        <w:tc>
          <w:tcPr>
            <w:tcW w:w="2048" w:type="dxa"/>
            <w:shd w:val="clear" w:color="auto" w:fill="D9D9D9"/>
          </w:tcPr>
          <w:p w14:paraId="7B49E27E" w14:textId="77777777" w:rsidR="00CE4F45" w:rsidRPr="00862599" w:rsidRDefault="00CE4F45" w:rsidP="003E13D0">
            <w:pPr>
              <w:spacing w:before="20" w:after="20" w:line="240" w:lineRule="auto"/>
              <w:ind w:right="1133"/>
              <w:jc w:val="left"/>
              <w:rPr>
                <w:rFonts w:ascii="Calibri" w:eastAsia="Calibri" w:hAnsi="Calibri" w:cs="Calibri"/>
                <w:sz w:val="16"/>
                <w:szCs w:val="16"/>
              </w:rPr>
            </w:pPr>
          </w:p>
        </w:tc>
      </w:tr>
      <w:tr w:rsidR="00862599" w:rsidRPr="00862599" w14:paraId="5837B459" w14:textId="77777777" w:rsidTr="00CE4F45">
        <w:trPr>
          <w:trHeight w:val="423"/>
        </w:trPr>
        <w:tc>
          <w:tcPr>
            <w:tcW w:w="1573" w:type="dxa"/>
          </w:tcPr>
          <w:p w14:paraId="247A40A4"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9/1</w:t>
            </w:r>
          </w:p>
        </w:tc>
        <w:tc>
          <w:tcPr>
            <w:tcW w:w="6019" w:type="dxa"/>
          </w:tcPr>
          <w:p w14:paraId="010E9691"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s področja prometnega inženirstva: Prometna študija</w:t>
            </w:r>
          </w:p>
          <w:p w14:paraId="27B2FAFD"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Elaborat vpliva gradbiščnega prometa v času gradnje - dograditev Infekcijske klinike Ljubljana</w:t>
            </w:r>
          </w:p>
        </w:tc>
        <w:tc>
          <w:tcPr>
            <w:tcW w:w="2048" w:type="dxa"/>
          </w:tcPr>
          <w:p w14:paraId="18538C3D"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PR608-STU-P</w:t>
            </w:r>
          </w:p>
        </w:tc>
      </w:tr>
      <w:tr w:rsidR="00862599" w:rsidRPr="00862599" w14:paraId="24CF1493" w14:textId="77777777" w:rsidTr="00CE4F45">
        <w:trPr>
          <w:trHeight w:val="254"/>
        </w:trPr>
        <w:tc>
          <w:tcPr>
            <w:tcW w:w="1573" w:type="dxa"/>
            <w:shd w:val="clear" w:color="auto" w:fill="D9D9D9"/>
          </w:tcPr>
          <w:p w14:paraId="6C0E94A8"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10</w:t>
            </w:r>
          </w:p>
        </w:tc>
        <w:tc>
          <w:tcPr>
            <w:tcW w:w="6019" w:type="dxa"/>
            <w:shd w:val="clear" w:color="auto" w:fill="D9D9D9"/>
          </w:tcPr>
          <w:p w14:paraId="0669DCC8"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S PODORČJA KRAJINSKE ARHITEKTURE</w:t>
            </w:r>
          </w:p>
        </w:tc>
        <w:tc>
          <w:tcPr>
            <w:tcW w:w="2048" w:type="dxa"/>
            <w:shd w:val="clear" w:color="auto" w:fill="D9D9D9"/>
          </w:tcPr>
          <w:p w14:paraId="26479FED" w14:textId="77777777" w:rsidR="00CE4F45" w:rsidRPr="00862599" w:rsidRDefault="00CE4F45" w:rsidP="003E13D0">
            <w:pPr>
              <w:spacing w:before="20" w:after="20" w:line="240" w:lineRule="auto"/>
              <w:ind w:right="1133"/>
              <w:jc w:val="left"/>
              <w:rPr>
                <w:rFonts w:ascii="Calibri" w:eastAsia="Calibri" w:hAnsi="Calibri" w:cs="Calibri"/>
                <w:sz w:val="16"/>
                <w:szCs w:val="16"/>
              </w:rPr>
            </w:pPr>
          </w:p>
        </w:tc>
      </w:tr>
      <w:tr w:rsidR="00862599" w:rsidRPr="00862599" w14:paraId="5403F2C0" w14:textId="77777777" w:rsidTr="00CE4F45">
        <w:trPr>
          <w:trHeight w:val="272"/>
        </w:trPr>
        <w:tc>
          <w:tcPr>
            <w:tcW w:w="1573" w:type="dxa"/>
          </w:tcPr>
          <w:p w14:paraId="37551E33"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10</w:t>
            </w:r>
          </w:p>
        </w:tc>
        <w:tc>
          <w:tcPr>
            <w:tcW w:w="6019" w:type="dxa"/>
          </w:tcPr>
          <w:p w14:paraId="5774595A"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s področja krajinske arhitekture</w:t>
            </w:r>
          </w:p>
        </w:tc>
        <w:tc>
          <w:tcPr>
            <w:tcW w:w="2048" w:type="dxa"/>
          </w:tcPr>
          <w:p w14:paraId="2594AED5"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2205KA</w:t>
            </w:r>
          </w:p>
        </w:tc>
      </w:tr>
      <w:tr w:rsidR="00862599" w:rsidRPr="00862599" w14:paraId="27A8DEB9" w14:textId="77777777" w:rsidTr="00CE4F45">
        <w:trPr>
          <w:trHeight w:val="264"/>
        </w:trPr>
        <w:tc>
          <w:tcPr>
            <w:tcW w:w="1573" w:type="dxa"/>
            <w:shd w:val="clear" w:color="auto" w:fill="D9D9D9"/>
          </w:tcPr>
          <w:p w14:paraId="368493A1" w14:textId="77777777" w:rsidR="00CE4F45" w:rsidRPr="00862599" w:rsidRDefault="00CE4F45" w:rsidP="003E13D0">
            <w:pPr>
              <w:spacing w:before="20" w:after="20" w:line="240" w:lineRule="auto"/>
              <w:ind w:right="1133"/>
              <w:jc w:val="left"/>
              <w:rPr>
                <w:rFonts w:ascii="Calibri" w:eastAsia="Calibri" w:hAnsi="Calibri" w:cs="Calibri"/>
                <w:sz w:val="16"/>
                <w:szCs w:val="16"/>
              </w:rPr>
            </w:pPr>
          </w:p>
        </w:tc>
        <w:tc>
          <w:tcPr>
            <w:tcW w:w="6019" w:type="dxa"/>
            <w:shd w:val="clear" w:color="auto" w:fill="D9D9D9"/>
          </w:tcPr>
          <w:p w14:paraId="17206633"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ELABORATI</w:t>
            </w:r>
          </w:p>
        </w:tc>
        <w:tc>
          <w:tcPr>
            <w:tcW w:w="2048" w:type="dxa"/>
            <w:shd w:val="clear" w:color="auto" w:fill="D9D9D9"/>
          </w:tcPr>
          <w:p w14:paraId="50FD7CC8" w14:textId="77777777" w:rsidR="00CE4F45" w:rsidRPr="00862599" w:rsidRDefault="00CE4F45" w:rsidP="003E13D0">
            <w:pPr>
              <w:spacing w:before="20" w:after="20" w:line="240" w:lineRule="auto"/>
              <w:ind w:right="1133"/>
              <w:jc w:val="left"/>
              <w:rPr>
                <w:rFonts w:ascii="Calibri" w:eastAsia="Calibri" w:hAnsi="Calibri" w:cs="Calibri"/>
                <w:sz w:val="16"/>
                <w:szCs w:val="16"/>
              </w:rPr>
            </w:pPr>
          </w:p>
        </w:tc>
      </w:tr>
      <w:tr w:rsidR="00862599" w:rsidRPr="00862599" w14:paraId="7DF9938F" w14:textId="77777777" w:rsidTr="00CE4F45">
        <w:trPr>
          <w:trHeight w:val="218"/>
        </w:trPr>
        <w:tc>
          <w:tcPr>
            <w:tcW w:w="1573" w:type="dxa"/>
          </w:tcPr>
          <w:p w14:paraId="14751F6C" w14:textId="77777777" w:rsidR="00CE4F45" w:rsidRPr="00862599" w:rsidRDefault="00CE4F45" w:rsidP="003E13D0">
            <w:pPr>
              <w:spacing w:before="20" w:after="20" w:line="240" w:lineRule="auto"/>
              <w:ind w:right="1133"/>
              <w:jc w:val="left"/>
              <w:rPr>
                <w:rFonts w:ascii="Calibri" w:eastAsia="Calibri" w:hAnsi="Calibri" w:cs="Calibri"/>
                <w:sz w:val="16"/>
                <w:szCs w:val="16"/>
              </w:rPr>
            </w:pPr>
          </w:p>
        </w:tc>
        <w:tc>
          <w:tcPr>
            <w:tcW w:w="6019" w:type="dxa"/>
          </w:tcPr>
          <w:p w14:paraId="6C433F42"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Elaborat – Načrt gospodarjenja z gradbenimi odpadki - NGGO</w:t>
            </w:r>
          </w:p>
        </w:tc>
        <w:tc>
          <w:tcPr>
            <w:tcW w:w="2048" w:type="dxa"/>
          </w:tcPr>
          <w:p w14:paraId="6ADEBCB0"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TN2023-2300044</w:t>
            </w:r>
          </w:p>
        </w:tc>
      </w:tr>
      <w:tr w:rsidR="00862599" w:rsidRPr="00862599" w14:paraId="576B1D4D" w14:textId="77777777" w:rsidTr="00CE4F45">
        <w:trPr>
          <w:trHeight w:val="423"/>
        </w:trPr>
        <w:tc>
          <w:tcPr>
            <w:tcW w:w="1573" w:type="dxa"/>
          </w:tcPr>
          <w:p w14:paraId="6A9EDD3E" w14:textId="77777777" w:rsidR="00CE4F45" w:rsidRPr="00862599" w:rsidRDefault="00CE4F45" w:rsidP="003E13D0">
            <w:pPr>
              <w:spacing w:before="20" w:after="20" w:line="240" w:lineRule="auto"/>
              <w:ind w:right="1133"/>
              <w:jc w:val="left"/>
              <w:rPr>
                <w:rFonts w:ascii="Calibri" w:eastAsia="Calibri" w:hAnsi="Calibri" w:cs="Calibri"/>
                <w:sz w:val="16"/>
                <w:szCs w:val="16"/>
              </w:rPr>
            </w:pPr>
          </w:p>
        </w:tc>
        <w:tc>
          <w:tcPr>
            <w:tcW w:w="6019" w:type="dxa"/>
          </w:tcPr>
          <w:p w14:paraId="6B9A7CF2"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Ocena razpršene emisije delcev PM10 v času izkopa gradbene jame - dograditev Infekcijske UKC Ljubljana</w:t>
            </w:r>
          </w:p>
        </w:tc>
        <w:tc>
          <w:tcPr>
            <w:tcW w:w="2048" w:type="dxa"/>
          </w:tcPr>
          <w:p w14:paraId="20B83F8F"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EK2022-220356</w:t>
            </w:r>
          </w:p>
        </w:tc>
      </w:tr>
      <w:tr w:rsidR="00862599" w:rsidRPr="00862599" w14:paraId="22321532" w14:textId="77777777" w:rsidTr="00CE4F45">
        <w:trPr>
          <w:trHeight w:val="188"/>
        </w:trPr>
        <w:tc>
          <w:tcPr>
            <w:tcW w:w="1573" w:type="dxa"/>
          </w:tcPr>
          <w:p w14:paraId="434FF055" w14:textId="77777777" w:rsidR="00CE4F45" w:rsidRPr="00862599" w:rsidRDefault="00CE4F45" w:rsidP="003E13D0">
            <w:pPr>
              <w:spacing w:before="20" w:after="20" w:line="240" w:lineRule="auto"/>
              <w:ind w:right="1133"/>
              <w:jc w:val="left"/>
              <w:rPr>
                <w:rFonts w:ascii="Calibri" w:eastAsia="Calibri" w:hAnsi="Calibri" w:cs="Calibri"/>
                <w:sz w:val="16"/>
                <w:szCs w:val="16"/>
              </w:rPr>
            </w:pPr>
          </w:p>
        </w:tc>
        <w:tc>
          <w:tcPr>
            <w:tcW w:w="6019" w:type="dxa"/>
          </w:tcPr>
          <w:p w14:paraId="6CC3D327"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Geološko - geotehnično poročilo</w:t>
            </w:r>
          </w:p>
        </w:tc>
        <w:tc>
          <w:tcPr>
            <w:tcW w:w="2048" w:type="dxa"/>
          </w:tcPr>
          <w:p w14:paraId="2F887D0C"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3011471</w:t>
            </w:r>
          </w:p>
        </w:tc>
      </w:tr>
      <w:tr w:rsidR="00862599" w:rsidRPr="00862599" w14:paraId="097669CE" w14:textId="77777777" w:rsidTr="00CE4F45">
        <w:trPr>
          <w:trHeight w:val="423"/>
        </w:trPr>
        <w:tc>
          <w:tcPr>
            <w:tcW w:w="1573" w:type="dxa"/>
          </w:tcPr>
          <w:p w14:paraId="7663DEDA" w14:textId="77777777" w:rsidR="00CE4F45" w:rsidRPr="00862599" w:rsidRDefault="00CE4F45" w:rsidP="003E13D0">
            <w:pPr>
              <w:spacing w:before="20" w:after="20" w:line="240" w:lineRule="auto"/>
              <w:ind w:right="1133"/>
              <w:jc w:val="left"/>
              <w:rPr>
                <w:rFonts w:ascii="Calibri" w:eastAsia="Calibri" w:hAnsi="Calibri" w:cs="Calibri"/>
                <w:sz w:val="16"/>
                <w:szCs w:val="16"/>
              </w:rPr>
            </w:pPr>
          </w:p>
        </w:tc>
        <w:tc>
          <w:tcPr>
            <w:tcW w:w="6019" w:type="dxa"/>
          </w:tcPr>
          <w:p w14:paraId="70693A2B"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Študija termičnega odziva prizidka Infekcijske klinike UKC Ljubljana z določitvijo energetskih kazalnikov</w:t>
            </w:r>
          </w:p>
        </w:tc>
        <w:tc>
          <w:tcPr>
            <w:tcW w:w="2048" w:type="dxa"/>
          </w:tcPr>
          <w:p w14:paraId="0FE96FE5"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P001-23-INO</w:t>
            </w:r>
          </w:p>
        </w:tc>
      </w:tr>
      <w:tr w:rsidR="00862599" w:rsidRPr="00862599" w14:paraId="0E23459B" w14:textId="77777777" w:rsidTr="00CE4F45">
        <w:trPr>
          <w:trHeight w:val="300"/>
        </w:trPr>
        <w:tc>
          <w:tcPr>
            <w:tcW w:w="1573" w:type="dxa"/>
          </w:tcPr>
          <w:p w14:paraId="1EC5AD80" w14:textId="77777777" w:rsidR="00CE4F45" w:rsidRPr="00862599" w:rsidRDefault="00CE4F45" w:rsidP="003E13D0">
            <w:pPr>
              <w:spacing w:before="20" w:after="20" w:line="240" w:lineRule="auto"/>
              <w:ind w:right="1133"/>
              <w:jc w:val="left"/>
              <w:rPr>
                <w:rFonts w:ascii="Calibri" w:eastAsia="Calibri" w:hAnsi="Calibri" w:cs="Calibri"/>
                <w:sz w:val="16"/>
                <w:szCs w:val="16"/>
              </w:rPr>
            </w:pPr>
          </w:p>
        </w:tc>
        <w:tc>
          <w:tcPr>
            <w:tcW w:w="6019" w:type="dxa"/>
          </w:tcPr>
          <w:p w14:paraId="209DBAAE"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Elaborat gradbene in prostorske akustike</w:t>
            </w:r>
          </w:p>
        </w:tc>
        <w:tc>
          <w:tcPr>
            <w:tcW w:w="2048" w:type="dxa"/>
          </w:tcPr>
          <w:p w14:paraId="5E0F5B02"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14/23</w:t>
            </w:r>
          </w:p>
        </w:tc>
      </w:tr>
      <w:tr w:rsidR="00862599" w:rsidRPr="00862599" w14:paraId="72B749E9" w14:textId="77777777" w:rsidTr="00CE4F45">
        <w:trPr>
          <w:trHeight w:val="270"/>
        </w:trPr>
        <w:tc>
          <w:tcPr>
            <w:tcW w:w="1573" w:type="dxa"/>
          </w:tcPr>
          <w:p w14:paraId="7A31F1AB" w14:textId="77777777" w:rsidR="00CE4F45" w:rsidRPr="00862599" w:rsidRDefault="00CE4F45" w:rsidP="003E13D0">
            <w:pPr>
              <w:spacing w:before="20" w:after="20" w:line="240" w:lineRule="auto"/>
              <w:ind w:right="1133"/>
              <w:jc w:val="left"/>
              <w:rPr>
                <w:rFonts w:ascii="Calibri" w:eastAsia="Calibri" w:hAnsi="Calibri" w:cs="Calibri"/>
                <w:sz w:val="16"/>
                <w:szCs w:val="16"/>
              </w:rPr>
            </w:pPr>
          </w:p>
        </w:tc>
        <w:tc>
          <w:tcPr>
            <w:tcW w:w="6019" w:type="dxa"/>
          </w:tcPr>
          <w:p w14:paraId="69112D52"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Elaborat gradbene fizike s področja učinkovite rabe energije</w:t>
            </w:r>
          </w:p>
        </w:tc>
        <w:tc>
          <w:tcPr>
            <w:tcW w:w="2048" w:type="dxa"/>
          </w:tcPr>
          <w:p w14:paraId="53049AE6"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GRAFIT-G 81/2022</w:t>
            </w:r>
          </w:p>
        </w:tc>
      </w:tr>
      <w:tr w:rsidR="00862599" w:rsidRPr="00862599" w14:paraId="4A227218" w14:textId="77777777" w:rsidTr="00CE4F45">
        <w:trPr>
          <w:trHeight w:val="142"/>
        </w:trPr>
        <w:tc>
          <w:tcPr>
            <w:tcW w:w="1573" w:type="dxa"/>
          </w:tcPr>
          <w:p w14:paraId="7C9B601C" w14:textId="77777777" w:rsidR="00CE4F45" w:rsidRPr="00862599" w:rsidRDefault="00CE4F45" w:rsidP="003E13D0">
            <w:pPr>
              <w:spacing w:before="20" w:after="20" w:line="240" w:lineRule="auto"/>
              <w:ind w:right="1133"/>
              <w:jc w:val="left"/>
              <w:rPr>
                <w:rFonts w:ascii="Calibri" w:eastAsia="Calibri" w:hAnsi="Calibri" w:cs="Calibri"/>
                <w:sz w:val="16"/>
                <w:szCs w:val="16"/>
              </w:rPr>
            </w:pPr>
          </w:p>
        </w:tc>
        <w:tc>
          <w:tcPr>
            <w:tcW w:w="6019" w:type="dxa"/>
          </w:tcPr>
          <w:p w14:paraId="6FC304BC"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Elaborat zaščite pred hrupom v stavbi</w:t>
            </w:r>
          </w:p>
        </w:tc>
        <w:tc>
          <w:tcPr>
            <w:tcW w:w="2048" w:type="dxa"/>
          </w:tcPr>
          <w:p w14:paraId="27999629"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GRAFIT-G ZZ70/2022</w:t>
            </w:r>
          </w:p>
        </w:tc>
      </w:tr>
      <w:tr w:rsidR="00862599" w:rsidRPr="00862599" w14:paraId="6EF451C8" w14:textId="77777777" w:rsidTr="00CE4F45">
        <w:trPr>
          <w:trHeight w:val="197"/>
        </w:trPr>
        <w:tc>
          <w:tcPr>
            <w:tcW w:w="1573" w:type="dxa"/>
          </w:tcPr>
          <w:p w14:paraId="267FDC56" w14:textId="77777777" w:rsidR="00CE4F45" w:rsidRPr="00862599" w:rsidRDefault="00CE4F45" w:rsidP="003E13D0">
            <w:pPr>
              <w:spacing w:before="20" w:after="20" w:line="240" w:lineRule="auto"/>
              <w:ind w:right="1133"/>
              <w:jc w:val="left"/>
              <w:rPr>
                <w:rFonts w:ascii="Calibri" w:eastAsia="Calibri" w:hAnsi="Calibri" w:cs="Calibri"/>
                <w:sz w:val="16"/>
                <w:szCs w:val="16"/>
              </w:rPr>
            </w:pPr>
          </w:p>
        </w:tc>
        <w:tc>
          <w:tcPr>
            <w:tcW w:w="6019" w:type="dxa"/>
          </w:tcPr>
          <w:p w14:paraId="12348C03"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Elaborat vodenja slepih in slabovidnih</w:t>
            </w:r>
          </w:p>
        </w:tc>
        <w:tc>
          <w:tcPr>
            <w:tcW w:w="2048" w:type="dxa"/>
          </w:tcPr>
          <w:p w14:paraId="04EC0E7C"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73/2023-E</w:t>
            </w:r>
          </w:p>
        </w:tc>
      </w:tr>
      <w:tr w:rsidR="00862599" w:rsidRPr="00862599" w14:paraId="44CE5F5E" w14:textId="77777777" w:rsidTr="00CE4F45">
        <w:trPr>
          <w:trHeight w:val="423"/>
        </w:trPr>
        <w:tc>
          <w:tcPr>
            <w:tcW w:w="1573" w:type="dxa"/>
          </w:tcPr>
          <w:p w14:paraId="2DF26257" w14:textId="77777777" w:rsidR="00CE4F45" w:rsidRPr="00862599" w:rsidRDefault="00CE4F45" w:rsidP="003E13D0">
            <w:pPr>
              <w:spacing w:before="20" w:after="20" w:line="240" w:lineRule="auto"/>
              <w:ind w:right="1133"/>
              <w:jc w:val="left"/>
              <w:rPr>
                <w:rFonts w:ascii="Calibri" w:eastAsia="Calibri" w:hAnsi="Calibri" w:cs="Calibri"/>
                <w:sz w:val="16"/>
                <w:szCs w:val="16"/>
              </w:rPr>
            </w:pPr>
          </w:p>
        </w:tc>
        <w:tc>
          <w:tcPr>
            <w:tcW w:w="6019" w:type="dxa"/>
          </w:tcPr>
          <w:p w14:paraId="46B360AC"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Predlog zaščite pred sevanjem za nove prostore s CT in RTG aparatom na Kliniki za infekcijske bolezni in vročinska stanja UKC Ljubljana</w:t>
            </w:r>
          </w:p>
        </w:tc>
        <w:tc>
          <w:tcPr>
            <w:tcW w:w="2048" w:type="dxa"/>
          </w:tcPr>
          <w:p w14:paraId="6A9081BF" w14:textId="77777777" w:rsidR="00CE4F45" w:rsidRPr="00862599" w:rsidRDefault="00CE4F45" w:rsidP="003E13D0">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LDOZ-31/2023-BD</w:t>
            </w:r>
          </w:p>
        </w:tc>
      </w:tr>
    </w:tbl>
    <w:p w14:paraId="6A16F256" w14:textId="08E47750" w:rsidR="00CE4F45" w:rsidRPr="00862599" w:rsidRDefault="00CE4F45" w:rsidP="003E13D0">
      <w:pPr>
        <w:spacing w:line="240" w:lineRule="auto"/>
        <w:ind w:right="1133"/>
        <w:rPr>
          <w:lang w:eastAsia="en-US"/>
        </w:rPr>
      </w:pPr>
    </w:p>
    <w:p w14:paraId="3FC1F820" w14:textId="760EED64" w:rsidR="00D94292" w:rsidRPr="00862599" w:rsidRDefault="00D94292" w:rsidP="003E13D0">
      <w:pPr>
        <w:spacing w:line="240" w:lineRule="auto"/>
        <w:ind w:right="1133"/>
        <w:rPr>
          <w:lang w:eastAsia="en-US"/>
        </w:rPr>
      </w:pPr>
      <w:r w:rsidRPr="00862599">
        <w:rPr>
          <w:lang w:eastAsia="en-US"/>
        </w:rPr>
        <w:t>Sestavni del dokumentacije je tudi:</w:t>
      </w:r>
    </w:p>
    <w:p w14:paraId="4F9DB3A6" w14:textId="5BCCBE5F" w:rsidR="00D94292" w:rsidRPr="00862599" w:rsidRDefault="00D94292" w:rsidP="003E13D0">
      <w:pPr>
        <w:pStyle w:val="Odstavekseznama"/>
        <w:numPr>
          <w:ilvl w:val="0"/>
          <w:numId w:val="29"/>
        </w:numPr>
        <w:spacing w:line="240" w:lineRule="auto"/>
        <w:ind w:right="1133"/>
        <w:rPr>
          <w:lang w:eastAsia="en-US"/>
        </w:rPr>
      </w:pPr>
      <w:r w:rsidRPr="00862599">
        <w:rPr>
          <w:lang w:eastAsia="en-US"/>
        </w:rPr>
        <w:t>Postopek stavljenja v obratovanje (Cx)</w:t>
      </w:r>
    </w:p>
    <w:p w14:paraId="58B026EA" w14:textId="6571461D" w:rsidR="00D94292" w:rsidRPr="00862599" w:rsidRDefault="00D94292" w:rsidP="003E13D0">
      <w:pPr>
        <w:pStyle w:val="Odstavekseznama"/>
        <w:numPr>
          <w:ilvl w:val="0"/>
          <w:numId w:val="29"/>
        </w:numPr>
        <w:spacing w:line="240" w:lineRule="auto"/>
        <w:ind w:right="1133"/>
        <w:rPr>
          <w:lang w:eastAsia="en-US"/>
        </w:rPr>
      </w:pPr>
      <w:r w:rsidRPr="00862599">
        <w:rPr>
          <w:lang w:eastAsia="en-US"/>
        </w:rPr>
        <w:t>Specifikacija “TAB” (Testing, Adjusting &amp; Balansing)</w:t>
      </w:r>
    </w:p>
    <w:p w14:paraId="0F96F6E5" w14:textId="77777777" w:rsidR="00D94292" w:rsidRPr="00862599" w:rsidRDefault="00D94292" w:rsidP="003E13D0">
      <w:pPr>
        <w:spacing w:line="240" w:lineRule="auto"/>
        <w:ind w:right="1133"/>
        <w:rPr>
          <w:lang w:eastAsia="en-US"/>
        </w:rPr>
      </w:pPr>
    </w:p>
    <w:p w14:paraId="564188ED" w14:textId="25EBF872" w:rsidR="00005D4B" w:rsidRPr="00862599" w:rsidRDefault="00005D4B" w:rsidP="003E13D0">
      <w:pPr>
        <w:spacing w:line="240" w:lineRule="auto"/>
        <w:ind w:right="1133"/>
        <w:rPr>
          <w:lang w:eastAsia="en-US"/>
        </w:rPr>
      </w:pPr>
      <w:r w:rsidRPr="00862599">
        <w:rPr>
          <w:lang w:eastAsia="en-US"/>
        </w:rPr>
        <w:t>Celotna projektna dokumentacija je dostopna</w:t>
      </w:r>
      <w:r w:rsidR="00575D00" w:rsidRPr="00862599">
        <w:rPr>
          <w:lang w:eastAsia="en-US"/>
        </w:rPr>
        <w:t xml:space="preserve"> na povezavi preko</w:t>
      </w:r>
      <w:r w:rsidRPr="00862599">
        <w:rPr>
          <w:lang w:eastAsia="en-US"/>
        </w:rPr>
        <w:t xml:space="preserve"> portal</w:t>
      </w:r>
      <w:r w:rsidR="00575D00" w:rsidRPr="00862599">
        <w:rPr>
          <w:lang w:eastAsia="en-US"/>
        </w:rPr>
        <w:t>a</w:t>
      </w:r>
      <w:r w:rsidRPr="00862599">
        <w:rPr>
          <w:lang w:eastAsia="en-US"/>
        </w:rPr>
        <w:t xml:space="preserve"> javnih naročil.</w:t>
      </w:r>
    </w:p>
    <w:p w14:paraId="1D54B8C8" w14:textId="77777777" w:rsidR="00005D4B" w:rsidRPr="00862599" w:rsidRDefault="00005D4B" w:rsidP="003E13D0">
      <w:pPr>
        <w:spacing w:line="240" w:lineRule="auto"/>
        <w:ind w:right="1133"/>
        <w:rPr>
          <w:lang w:eastAsia="en-US"/>
        </w:rPr>
      </w:pPr>
    </w:p>
    <w:p w14:paraId="1414A75B" w14:textId="36911208" w:rsidR="00037460" w:rsidRPr="00862599" w:rsidRDefault="00E01410" w:rsidP="003E13D0">
      <w:pPr>
        <w:ind w:right="1133"/>
        <w:rPr>
          <w:lang w:eastAsia="en-US"/>
        </w:rPr>
      </w:pPr>
      <w:r w:rsidRPr="00862599">
        <w:t>Projektna dokumentacija med drugim obravnava novogradnjo objekta Infekcijske klinike kot skoraj nič energijsko stavbo</w:t>
      </w:r>
      <w:r w:rsidRPr="00862599">
        <w:rPr>
          <w:lang w:eastAsia="en-US"/>
        </w:rPr>
        <w:t xml:space="preserve">. Prizidek Klinike za infekcijske bolezni in vročinska stanja UKC Ljubljana je zasnovan kot skoraj nič-energijska stavba, kot prikazuje Študija termičnega odziva prizidka Klinike za infekcijske bolezni in vročinska stanja UKC Ljubljana z določitvijo energetskih kazalnikov. Za doseganje energetskih kazalnikov je potrebno posebno pozornost posvetiti zrakotesnosti objekta ter pravilni izvedbi gradbenih konstrukcij. Za izkazovanje doseganja zrakotesnosti se skladno s Pravilnikom o učinkoviti rabi energije v stavbah zahteva izvedba eksperimentalnega preverjanja tesnosti toplotnega ovoja, in sicer z metodo </w:t>
      </w:r>
      <w:r w:rsidRPr="00862599">
        <w:rPr>
          <w:lang w:eastAsia="en-US"/>
        </w:rPr>
        <w:lastRenderedPageBreak/>
        <w:t>povišanega in znižanega tlaka v stavbi, skladno s standardom SIST EN ISO 9972. Za preverjanje kakovosti izvedbe posameznih gradbenih konstrukcij oziroma vizualizacijo toplotnih mostov lahko naročnik zahteva izvedbo detajlne termografije stavbe, in sicer s termokamero s senzorjem, ki ima primerno ločljivost in termično občutljivost.</w:t>
      </w:r>
    </w:p>
    <w:p w14:paraId="7765038E" w14:textId="77777777" w:rsidR="00037460" w:rsidRPr="00862599" w:rsidRDefault="00037460" w:rsidP="003E13D0">
      <w:pPr>
        <w:ind w:right="1133"/>
        <w:rPr>
          <w:lang w:eastAsia="en-US"/>
        </w:rPr>
      </w:pPr>
    </w:p>
    <w:p w14:paraId="794652F2" w14:textId="77777777" w:rsidR="00037460" w:rsidRPr="00862599" w:rsidRDefault="00037460" w:rsidP="003E13D0">
      <w:pPr>
        <w:numPr>
          <w:ilvl w:val="0"/>
          <w:numId w:val="2"/>
        </w:numPr>
        <w:ind w:right="1133"/>
        <w:rPr>
          <w:b/>
          <w:bCs/>
        </w:rPr>
      </w:pPr>
      <w:r w:rsidRPr="00862599">
        <w:rPr>
          <w:b/>
          <w:bCs/>
        </w:rPr>
        <w:t>SPORAZUM O SKUPNIH UKREPIH</w:t>
      </w:r>
    </w:p>
    <w:p w14:paraId="19E91191" w14:textId="77777777" w:rsidR="00037460" w:rsidRPr="00862599" w:rsidRDefault="00037460" w:rsidP="003E13D0">
      <w:pPr>
        <w:keepNext/>
        <w:widowControl w:val="0"/>
        <w:adjustRightInd w:val="0"/>
        <w:ind w:right="1133"/>
        <w:textAlignment w:val="baseline"/>
        <w:outlineLvl w:val="2"/>
        <w:rPr>
          <w:b/>
          <w:bCs/>
          <w:lang w:eastAsia="en-US"/>
        </w:rPr>
      </w:pPr>
    </w:p>
    <w:p w14:paraId="1D53A0B3" w14:textId="35BDCA08" w:rsidR="00037460" w:rsidRPr="00862599" w:rsidRDefault="00037460" w:rsidP="003E13D0">
      <w:pPr>
        <w:autoSpaceDE w:val="0"/>
        <w:autoSpaceDN w:val="0"/>
        <w:adjustRightInd w:val="0"/>
        <w:ind w:right="1133"/>
        <w:rPr>
          <w:rFonts w:eastAsia="Calibri"/>
        </w:rPr>
      </w:pPr>
      <w:r w:rsidRPr="00862599">
        <w:rPr>
          <w:lang w:eastAsia="en-US"/>
        </w:rPr>
        <w:t xml:space="preserve">Izbrani ponudnik oziroma izvajalec bo z uporabnikom </w:t>
      </w:r>
      <w:r w:rsidR="00DC0F6D" w:rsidRPr="00862599">
        <w:rPr>
          <w:lang w:eastAsia="en-US"/>
        </w:rPr>
        <w:t>Univerzitetnim kliničnim centrom Ljubljana</w:t>
      </w:r>
      <w:r w:rsidRPr="00862599">
        <w:rPr>
          <w:lang w:eastAsia="en-US"/>
        </w:rPr>
        <w:t xml:space="preserve"> ob podpisu izvajalske pogodbe, </w:t>
      </w:r>
      <w:r w:rsidRPr="00862599">
        <w:rPr>
          <w:lang w:eastAsia="zh-CN"/>
        </w:rPr>
        <w:t>na podlagi 39. člena Zakona o varnosti in zdravju pri delu (Uradni list RS, št. 43/11),</w:t>
      </w:r>
      <w:r w:rsidRPr="00862599">
        <w:rPr>
          <w:lang w:eastAsia="en-US"/>
        </w:rPr>
        <w:t xml:space="preserve"> sklenil tudi Sporazum o skupnih ukrepih. </w:t>
      </w:r>
      <w:r w:rsidRPr="00862599">
        <w:rPr>
          <w:rFonts w:eastAsia="Calibri"/>
        </w:rPr>
        <w:t>Ponudnik izkaže namero sklenitve Sporazuma o skupnih ukrepih s podpisom obrazca ESPD</w:t>
      </w:r>
      <w:r w:rsidR="00005D4B" w:rsidRPr="00862599">
        <w:rPr>
          <w:rFonts w:eastAsia="Calibri" w:cs="Times New Roman"/>
          <w:szCs w:val="22"/>
          <w:lang w:eastAsia="en-US"/>
        </w:rPr>
        <w:t>.</w:t>
      </w:r>
      <w:r w:rsidR="008956B6" w:rsidRPr="00862599">
        <w:rPr>
          <w:rFonts w:eastAsia="Calibri" w:cs="Times New Roman"/>
          <w:szCs w:val="22"/>
          <w:lang w:eastAsia="en-US"/>
        </w:rPr>
        <w:t xml:space="preserve"> </w:t>
      </w:r>
      <w:r w:rsidR="008956B6" w:rsidRPr="00862599">
        <w:rPr>
          <w:lang w:eastAsia="en-US"/>
        </w:rPr>
        <w:t>Vzorec sporazuma je priloga  dokumentacije. Sporazum o skupnih ukrepih ni del ponudbene dokumentacije.</w:t>
      </w:r>
    </w:p>
    <w:bookmarkEnd w:id="301"/>
    <w:bookmarkEnd w:id="302"/>
    <w:bookmarkEnd w:id="326"/>
    <w:p w14:paraId="0041CA6D" w14:textId="43F4CE06" w:rsidR="00114CA3" w:rsidRPr="00862599" w:rsidRDefault="00114CA3" w:rsidP="003E13D0">
      <w:pPr>
        <w:keepNext/>
        <w:widowControl w:val="0"/>
        <w:adjustRightInd w:val="0"/>
        <w:ind w:right="1133"/>
        <w:textAlignment w:val="baseline"/>
        <w:outlineLvl w:val="2"/>
        <w:rPr>
          <w:b/>
          <w:bCs/>
          <w:lang w:eastAsia="en-US"/>
        </w:rPr>
      </w:pPr>
    </w:p>
    <w:p w14:paraId="4E72CA76" w14:textId="2FF05CDD" w:rsidR="00114CA3" w:rsidRPr="00862599" w:rsidRDefault="00114CA3" w:rsidP="003E13D0">
      <w:pPr>
        <w:autoSpaceDE w:val="0"/>
        <w:autoSpaceDN w:val="0"/>
        <w:adjustRightInd w:val="0"/>
        <w:ind w:right="1133"/>
        <w:rPr>
          <w:lang w:eastAsia="en-US"/>
        </w:rPr>
      </w:pPr>
    </w:p>
    <w:p w14:paraId="3327609B" w14:textId="77777777" w:rsidR="00596641" w:rsidRPr="00862599" w:rsidRDefault="00596641" w:rsidP="003E13D0">
      <w:pPr>
        <w:autoSpaceDE w:val="0"/>
        <w:autoSpaceDN w:val="0"/>
        <w:adjustRightInd w:val="0"/>
        <w:ind w:right="1133"/>
        <w:rPr>
          <w:lang w:eastAsia="en-US"/>
        </w:rPr>
      </w:pPr>
    </w:p>
    <w:p w14:paraId="63A26CD2" w14:textId="6935ABDF" w:rsidR="00114CA3" w:rsidRPr="00862599" w:rsidRDefault="00114CA3" w:rsidP="003E13D0">
      <w:pPr>
        <w:autoSpaceDE w:val="0"/>
        <w:autoSpaceDN w:val="0"/>
        <w:adjustRightInd w:val="0"/>
        <w:ind w:right="1133"/>
        <w:rPr>
          <w:b/>
          <w:bCs/>
          <w:lang w:eastAsia="en-US"/>
        </w:rPr>
      </w:pPr>
    </w:p>
    <w:p w14:paraId="2DA0B861" w14:textId="77777777" w:rsidR="00114CA3" w:rsidRPr="00862599" w:rsidRDefault="00114CA3" w:rsidP="003E13D0">
      <w:pPr>
        <w:ind w:right="1133"/>
      </w:pPr>
      <w:r w:rsidRPr="00862599">
        <w:br w:type="page"/>
      </w:r>
      <w:bookmarkStart w:id="329" w:name="_Toc406654028"/>
    </w:p>
    <w:p w14:paraId="09CE2ABF" w14:textId="77777777" w:rsidR="00114CA3" w:rsidRPr="00862599" w:rsidRDefault="00114CA3" w:rsidP="003E13D0">
      <w:pPr>
        <w:pStyle w:val="n2"/>
        <w:spacing w:before="0" w:after="0"/>
        <w:ind w:right="1133"/>
        <w:rPr>
          <w:sz w:val="20"/>
          <w:szCs w:val="20"/>
        </w:rPr>
      </w:pPr>
      <w:bookmarkStart w:id="330" w:name="_Toc126847618"/>
      <w:bookmarkStart w:id="331" w:name="_Toc136621619"/>
      <w:bookmarkStart w:id="332" w:name="_Toc487703493"/>
      <w:bookmarkEnd w:id="329"/>
      <w:r w:rsidRPr="00862599">
        <w:rPr>
          <w:sz w:val="20"/>
          <w:szCs w:val="20"/>
        </w:rPr>
        <w:lastRenderedPageBreak/>
        <w:t>IZJAVA PONUDNIKA O IZPOLNJEVANJU TEHNIČNIH POGOJEV</w:t>
      </w:r>
      <w:bookmarkEnd w:id="330"/>
      <w:bookmarkEnd w:id="331"/>
      <w:r w:rsidRPr="00862599">
        <w:rPr>
          <w:sz w:val="20"/>
          <w:szCs w:val="20"/>
        </w:rPr>
        <w:t xml:space="preserve"> </w:t>
      </w:r>
    </w:p>
    <w:p w14:paraId="454A9C21" w14:textId="77777777" w:rsidR="00114CA3" w:rsidRPr="00862599" w:rsidRDefault="00114CA3" w:rsidP="003E13D0">
      <w:pPr>
        <w:pStyle w:val="n2"/>
        <w:spacing w:before="0" w:after="0"/>
        <w:ind w:right="1133"/>
        <w:rPr>
          <w:sz w:val="20"/>
          <w:szCs w:val="20"/>
        </w:rPr>
      </w:pPr>
      <w:bookmarkStart w:id="333" w:name="_Toc126847619"/>
      <w:bookmarkStart w:id="334" w:name="_Toc136621620"/>
      <w:r w:rsidRPr="00862599">
        <w:rPr>
          <w:sz w:val="20"/>
          <w:szCs w:val="20"/>
        </w:rPr>
        <w:t>V ZVEZI S PONUJENO OPREMO</w:t>
      </w:r>
      <w:bookmarkEnd w:id="332"/>
      <w:bookmarkEnd w:id="333"/>
      <w:bookmarkEnd w:id="334"/>
    </w:p>
    <w:p w14:paraId="5A548769" w14:textId="77777777" w:rsidR="00114CA3" w:rsidRPr="00862599" w:rsidRDefault="00114CA3" w:rsidP="003E13D0">
      <w:pPr>
        <w:ind w:right="1133"/>
        <w:rPr>
          <w:rFonts w:eastAsia="Batang"/>
        </w:rPr>
      </w:pPr>
    </w:p>
    <w:p w14:paraId="77DBB6C9" w14:textId="139B993E" w:rsidR="00114CA3" w:rsidRPr="00862599" w:rsidRDefault="00114CA3" w:rsidP="003E13D0">
      <w:pPr>
        <w:ind w:right="1133"/>
      </w:pPr>
      <w:r w:rsidRPr="00862599">
        <w:rPr>
          <w:rFonts w:eastAsia="Batang"/>
        </w:rPr>
        <w:t xml:space="preserve">V zvezi z javnim naročilom </w:t>
      </w:r>
      <w:r w:rsidRPr="00862599">
        <w:rPr>
          <w:b/>
        </w:rPr>
        <w:t>»</w:t>
      </w:r>
      <w:r w:rsidR="00D17830" w:rsidRPr="00862599">
        <w:rPr>
          <w:rFonts w:eastAsia="Calibri"/>
          <w:b/>
          <w:bCs/>
        </w:rPr>
        <w:t>Dograditev Klinike za infekcijske bolezni in vročinska stanja UKC Ljubljana</w:t>
      </w:r>
      <w:r w:rsidR="003D64BF" w:rsidRPr="00862599">
        <w:rPr>
          <w:rFonts w:eastAsia="Calibri"/>
          <w:b/>
          <w:bCs/>
        </w:rPr>
        <w:t xml:space="preserve"> - 1. faza</w:t>
      </w:r>
      <w:r w:rsidR="00596641" w:rsidRPr="00862599">
        <w:rPr>
          <w:b/>
          <w:bCs/>
        </w:rPr>
        <w:t>«</w:t>
      </w:r>
      <w:r w:rsidRPr="00862599">
        <w:rPr>
          <w:b/>
          <w:bCs/>
        </w:rPr>
        <w:t xml:space="preserve"> </w:t>
      </w:r>
      <w:r w:rsidRPr="00862599">
        <w:t>i</w:t>
      </w:r>
      <w:r w:rsidRPr="00862599">
        <w:rPr>
          <w:rFonts w:eastAsia="Batang"/>
        </w:rPr>
        <w:t>zjavljamo, da</w:t>
      </w:r>
      <w:r w:rsidRPr="00862599">
        <w:t>:</w:t>
      </w:r>
    </w:p>
    <w:p w14:paraId="043B4076" w14:textId="5C713A73" w:rsidR="00401695" w:rsidRPr="00862599" w:rsidRDefault="000B5A84" w:rsidP="003E13D0">
      <w:pPr>
        <w:numPr>
          <w:ilvl w:val="0"/>
          <w:numId w:val="23"/>
        </w:numPr>
        <w:tabs>
          <w:tab w:val="left" w:pos="426"/>
        </w:tabs>
        <w:ind w:left="709" w:right="1133" w:hanging="283"/>
        <w:rPr>
          <w:lang w:eastAsia="en-US"/>
        </w:rPr>
      </w:pPr>
      <w:r w:rsidRPr="00862599">
        <w:rPr>
          <w:lang w:eastAsia="en-US"/>
        </w:rPr>
        <w:t>zagotavljamo najmanj naslednje</w:t>
      </w:r>
      <w:r w:rsidR="00401695" w:rsidRPr="00862599">
        <w:rPr>
          <w:lang w:eastAsia="en-US"/>
        </w:rPr>
        <w:t xml:space="preserve"> garancijsk</w:t>
      </w:r>
      <w:r w:rsidRPr="00862599">
        <w:rPr>
          <w:lang w:eastAsia="en-US"/>
        </w:rPr>
        <w:t>e</w:t>
      </w:r>
      <w:r w:rsidR="00401695" w:rsidRPr="00862599">
        <w:rPr>
          <w:lang w:eastAsia="en-US"/>
        </w:rPr>
        <w:t xml:space="preserve"> rok</w:t>
      </w:r>
      <w:r w:rsidRPr="00862599">
        <w:rPr>
          <w:lang w:eastAsia="en-US"/>
        </w:rPr>
        <w:t>e:</w:t>
      </w:r>
    </w:p>
    <w:p w14:paraId="3445F09D" w14:textId="010F2FB8" w:rsidR="000B5A84" w:rsidRPr="00862599" w:rsidRDefault="00F21BE8" w:rsidP="003E13D0">
      <w:pPr>
        <w:numPr>
          <w:ilvl w:val="1"/>
          <w:numId w:val="39"/>
        </w:numPr>
        <w:tabs>
          <w:tab w:val="left" w:pos="426"/>
        </w:tabs>
        <w:ind w:left="1134" w:right="1133"/>
        <w:rPr>
          <w:lang w:eastAsia="en-US"/>
        </w:rPr>
      </w:pPr>
      <w:r w:rsidRPr="00862599">
        <w:rPr>
          <w:lang w:eastAsia="en-US"/>
        </w:rPr>
        <w:t>o</w:t>
      </w:r>
      <w:r w:rsidR="000B5A84" w:rsidRPr="00862599">
        <w:rPr>
          <w:lang w:eastAsia="en-US"/>
        </w:rPr>
        <w:t>prema</w:t>
      </w:r>
      <w:r w:rsidRPr="00862599">
        <w:rPr>
          <w:lang w:eastAsia="en-US"/>
        </w:rPr>
        <w:t>:</w:t>
      </w:r>
      <w:r w:rsidR="000B5A84" w:rsidRPr="00862599">
        <w:rPr>
          <w:lang w:eastAsia="en-US"/>
        </w:rPr>
        <w:t xml:space="preserve"> 24 mesecev</w:t>
      </w:r>
      <w:r w:rsidRPr="00862599">
        <w:rPr>
          <w:lang w:eastAsia="en-US"/>
        </w:rPr>
        <w:t>,</w:t>
      </w:r>
    </w:p>
    <w:p w14:paraId="7A2C7BD2" w14:textId="0F5B895A" w:rsidR="000B5A84" w:rsidRPr="00862599" w:rsidRDefault="00F21BE8" w:rsidP="003E13D0">
      <w:pPr>
        <w:numPr>
          <w:ilvl w:val="1"/>
          <w:numId w:val="39"/>
        </w:numPr>
        <w:tabs>
          <w:tab w:val="left" w:pos="426"/>
        </w:tabs>
        <w:ind w:left="1134" w:right="1133"/>
        <w:rPr>
          <w:lang w:eastAsia="en-US"/>
        </w:rPr>
      </w:pPr>
      <w:r w:rsidRPr="00862599">
        <w:rPr>
          <w:lang w:eastAsia="en-US"/>
        </w:rPr>
        <w:t>s</w:t>
      </w:r>
      <w:r w:rsidR="000B5A84" w:rsidRPr="00862599">
        <w:rPr>
          <w:lang w:eastAsia="en-US"/>
        </w:rPr>
        <w:t>olidnost gradnje</w:t>
      </w:r>
      <w:r w:rsidRPr="00862599">
        <w:rPr>
          <w:lang w:eastAsia="en-US"/>
        </w:rPr>
        <w:t>:</w:t>
      </w:r>
      <w:r w:rsidR="000B5A84" w:rsidRPr="00862599">
        <w:rPr>
          <w:lang w:eastAsia="en-US"/>
        </w:rPr>
        <w:t xml:space="preserve"> 10 let</w:t>
      </w:r>
      <w:r w:rsidRPr="00862599">
        <w:rPr>
          <w:lang w:eastAsia="en-US"/>
        </w:rPr>
        <w:t>,</w:t>
      </w:r>
    </w:p>
    <w:p w14:paraId="17970E65" w14:textId="3796153B" w:rsidR="000B5A84" w:rsidRDefault="00F21BE8" w:rsidP="003E13D0">
      <w:pPr>
        <w:numPr>
          <w:ilvl w:val="1"/>
          <w:numId w:val="39"/>
        </w:numPr>
        <w:tabs>
          <w:tab w:val="left" w:pos="426"/>
        </w:tabs>
        <w:ind w:left="1134" w:right="1133"/>
        <w:rPr>
          <w:lang w:eastAsia="en-US"/>
        </w:rPr>
      </w:pPr>
      <w:r w:rsidRPr="00862599">
        <w:rPr>
          <w:lang w:eastAsia="en-US"/>
        </w:rPr>
        <w:t>f</w:t>
      </w:r>
      <w:r w:rsidR="000B5A84" w:rsidRPr="00862599">
        <w:rPr>
          <w:lang w:eastAsia="en-US"/>
        </w:rPr>
        <w:t>asada</w:t>
      </w:r>
      <w:r w:rsidRPr="00862599">
        <w:rPr>
          <w:lang w:eastAsia="en-US"/>
        </w:rPr>
        <w:t>:</w:t>
      </w:r>
      <w:r w:rsidR="000B5A84" w:rsidRPr="00862599">
        <w:rPr>
          <w:lang w:eastAsia="en-US"/>
        </w:rPr>
        <w:t xml:space="preserve"> 10 let</w:t>
      </w:r>
      <w:r w:rsidRPr="00862599">
        <w:rPr>
          <w:lang w:eastAsia="en-US"/>
        </w:rPr>
        <w:t>,</w:t>
      </w:r>
    </w:p>
    <w:p w14:paraId="13B94829" w14:textId="015D7A71" w:rsidR="005E35FE" w:rsidRPr="00862599" w:rsidRDefault="005E35FE" w:rsidP="003E13D0">
      <w:pPr>
        <w:numPr>
          <w:ilvl w:val="1"/>
          <w:numId w:val="39"/>
        </w:numPr>
        <w:tabs>
          <w:tab w:val="left" w:pos="426"/>
        </w:tabs>
        <w:ind w:left="1134" w:right="1133"/>
        <w:rPr>
          <w:lang w:eastAsia="en-US"/>
        </w:rPr>
      </w:pPr>
      <w:r>
        <w:rPr>
          <w:lang w:eastAsia="en-US"/>
        </w:rPr>
        <w:t>streha: 10 let</w:t>
      </w:r>
    </w:p>
    <w:p w14:paraId="4EA4534A" w14:textId="15452CCD" w:rsidR="000B5A84" w:rsidRPr="00862599" w:rsidRDefault="00F21BE8" w:rsidP="003E13D0">
      <w:pPr>
        <w:numPr>
          <w:ilvl w:val="1"/>
          <w:numId w:val="39"/>
        </w:numPr>
        <w:tabs>
          <w:tab w:val="left" w:pos="426"/>
        </w:tabs>
        <w:ind w:left="1134" w:right="1133"/>
        <w:rPr>
          <w:lang w:eastAsia="en-US"/>
        </w:rPr>
      </w:pPr>
      <w:r w:rsidRPr="00862599">
        <w:rPr>
          <w:lang w:eastAsia="en-US"/>
        </w:rPr>
        <w:t>o</w:t>
      </w:r>
      <w:r w:rsidR="000B5A84" w:rsidRPr="00862599">
        <w:rPr>
          <w:lang w:eastAsia="en-US"/>
        </w:rPr>
        <w:t>stala dela</w:t>
      </w:r>
      <w:r w:rsidRPr="00862599">
        <w:rPr>
          <w:lang w:eastAsia="en-US"/>
        </w:rPr>
        <w:t>:</w:t>
      </w:r>
      <w:r w:rsidR="000B5A84" w:rsidRPr="00862599">
        <w:rPr>
          <w:lang w:eastAsia="en-US"/>
        </w:rPr>
        <w:t xml:space="preserve"> 24 mesecev</w:t>
      </w:r>
      <w:r w:rsidRPr="00862599">
        <w:rPr>
          <w:lang w:eastAsia="en-US"/>
        </w:rPr>
        <w:t>;</w:t>
      </w:r>
    </w:p>
    <w:p w14:paraId="7024AB2F" w14:textId="77777777" w:rsidR="00401695" w:rsidRPr="00862599" w:rsidRDefault="00401695" w:rsidP="003E13D0">
      <w:pPr>
        <w:numPr>
          <w:ilvl w:val="0"/>
          <w:numId w:val="23"/>
        </w:numPr>
        <w:tabs>
          <w:tab w:val="left" w:pos="426"/>
        </w:tabs>
        <w:ind w:left="709" w:right="1133" w:hanging="283"/>
        <w:rPr>
          <w:lang w:eastAsia="en-US"/>
        </w:rPr>
      </w:pPr>
      <w:r w:rsidRPr="00862599">
        <w:rPr>
          <w:lang w:eastAsia="en-US"/>
        </w:rPr>
        <w:t>zagotavljamo za čas veljavnosti garancije za čas servisiranja opreme na lokaciji uporabnika nadomestno opremo z enako funkcionalnostjo;</w:t>
      </w:r>
    </w:p>
    <w:p w14:paraId="49C80C61" w14:textId="44940250" w:rsidR="00401695" w:rsidRPr="00862599" w:rsidRDefault="00401695" w:rsidP="003E13D0">
      <w:pPr>
        <w:numPr>
          <w:ilvl w:val="0"/>
          <w:numId w:val="23"/>
        </w:numPr>
        <w:ind w:left="709" w:right="1133"/>
        <w:rPr>
          <w:rFonts w:eastAsia="Calibri"/>
          <w:lang w:eastAsia="en-US"/>
        </w:rPr>
      </w:pPr>
      <w:r w:rsidRPr="00862599">
        <w:rPr>
          <w:lang w:eastAsia="en-US"/>
        </w:rPr>
        <w:t>zagotavljamo o</w:t>
      </w:r>
      <w:r w:rsidRPr="00862599">
        <w:rPr>
          <w:rFonts w:eastAsia="Calibri"/>
          <w:lang w:eastAsia="en-US"/>
        </w:rPr>
        <w:t xml:space="preserve">dzivni čas serviserja </w:t>
      </w:r>
      <w:r w:rsidR="000D1266" w:rsidRPr="00862599">
        <w:rPr>
          <w:rFonts w:eastAsia="Calibri"/>
          <w:lang w:eastAsia="en-US"/>
        </w:rPr>
        <w:t>12</w:t>
      </w:r>
      <w:r w:rsidRPr="00862599">
        <w:rPr>
          <w:rFonts w:eastAsia="Calibri"/>
          <w:lang w:eastAsia="en-US"/>
        </w:rPr>
        <w:t xml:space="preserve"> ur od poziva uporabnika do prihoda serviserja na lokacijo za popravilo opreme pri uporabniku; </w:t>
      </w:r>
      <w:r w:rsidR="00DC2190" w:rsidRPr="00862599">
        <w:rPr>
          <w:rFonts w:eastAsia="Calibri"/>
          <w:bCs/>
          <w:lang w:eastAsia="en-US"/>
        </w:rPr>
        <w:t xml:space="preserve">zagotavljamo pričetek odpravljanja napake </w:t>
      </w:r>
      <w:r w:rsidR="00DC2190" w:rsidRPr="00862599">
        <w:rPr>
          <w:rFonts w:eastAsia="Calibri"/>
          <w:lang w:eastAsia="en-US"/>
        </w:rPr>
        <w:t>v</w:t>
      </w:r>
      <w:r w:rsidR="008C6B9A" w:rsidRPr="00862599">
        <w:rPr>
          <w:rFonts w:eastAsia="Calibri"/>
          <w:bCs/>
          <w:lang w:eastAsia="en-US"/>
        </w:rPr>
        <w:t xml:space="preserve"> nadaljnjih 12 urah </w:t>
      </w:r>
      <w:r w:rsidR="0015069F" w:rsidRPr="00862599">
        <w:rPr>
          <w:rFonts w:eastAsia="Calibri"/>
          <w:bCs/>
          <w:lang w:eastAsia="en-US"/>
        </w:rPr>
        <w:t xml:space="preserve">in </w:t>
      </w:r>
      <w:r w:rsidR="008C6B9A" w:rsidRPr="00862599">
        <w:rPr>
          <w:rFonts w:eastAsia="Calibri"/>
          <w:bCs/>
          <w:lang w:eastAsia="en-US"/>
        </w:rPr>
        <w:t>odprav</w:t>
      </w:r>
      <w:r w:rsidR="007C0846" w:rsidRPr="00862599">
        <w:rPr>
          <w:rFonts w:eastAsia="Calibri"/>
          <w:bCs/>
          <w:lang w:eastAsia="en-US"/>
        </w:rPr>
        <w:t>o le te</w:t>
      </w:r>
      <w:r w:rsidR="008C6B9A" w:rsidRPr="00862599">
        <w:rPr>
          <w:rFonts w:eastAsia="Calibri"/>
          <w:bCs/>
          <w:lang w:eastAsia="en-US"/>
        </w:rPr>
        <w:t xml:space="preserve"> najkasneje v roku 48 ur od pričetka odpravljanja napake</w:t>
      </w:r>
      <w:r w:rsidRPr="00862599">
        <w:rPr>
          <w:rFonts w:eastAsia="Calibri"/>
          <w:lang w:eastAsia="en-US"/>
        </w:rPr>
        <w:t>;</w:t>
      </w:r>
    </w:p>
    <w:p w14:paraId="1A8FCB12" w14:textId="77777777" w:rsidR="00401695" w:rsidRPr="00862599" w:rsidRDefault="00401695" w:rsidP="003E13D0">
      <w:pPr>
        <w:numPr>
          <w:ilvl w:val="0"/>
          <w:numId w:val="23"/>
        </w:numPr>
        <w:ind w:left="709" w:right="1133"/>
        <w:rPr>
          <w:rFonts w:eastAsia="Calibri"/>
          <w:lang w:eastAsia="en-US"/>
        </w:rPr>
      </w:pPr>
      <w:r w:rsidRPr="00862599">
        <w:rPr>
          <w:rFonts w:eastAsia="Calibri"/>
          <w:lang w:eastAsia="en-US"/>
        </w:rPr>
        <w:t xml:space="preserve">zagotavljamo </w:t>
      </w:r>
      <w:r w:rsidRPr="00862599">
        <w:rPr>
          <w:lang w:eastAsia="en-US"/>
        </w:rPr>
        <w:t xml:space="preserve">možnost začasne nadomestitve opreme v času popravila, v primeru, da bi okvara onemogočala normalno opravljanje dejavnosti uporabnika;  </w:t>
      </w:r>
    </w:p>
    <w:p w14:paraId="196E1F3F" w14:textId="77777777" w:rsidR="00401695" w:rsidRPr="00862599" w:rsidRDefault="00401695" w:rsidP="003E13D0">
      <w:pPr>
        <w:numPr>
          <w:ilvl w:val="0"/>
          <w:numId w:val="23"/>
        </w:numPr>
        <w:tabs>
          <w:tab w:val="left" w:pos="426"/>
        </w:tabs>
        <w:overflowPunct w:val="0"/>
        <w:autoSpaceDE w:val="0"/>
        <w:autoSpaceDN w:val="0"/>
        <w:adjustRightInd w:val="0"/>
        <w:ind w:left="709" w:right="1133" w:hanging="283"/>
        <w:textAlignment w:val="baseline"/>
        <w:rPr>
          <w:b/>
        </w:rPr>
      </w:pPr>
      <w:r w:rsidRPr="00862599">
        <w:rPr>
          <w:lang w:eastAsia="en-US"/>
        </w:rPr>
        <w:t>bomo za čas veljavnosti garancije, če popravilo ne bo izvedeno v roku 30 dni od prijave napake oz. če se ista napaka pojavi najmanj trikrat, opremo zamenjali z enakovredno novo;</w:t>
      </w:r>
    </w:p>
    <w:p w14:paraId="30B18616" w14:textId="77777777" w:rsidR="00401695" w:rsidRPr="00862599" w:rsidRDefault="00401695" w:rsidP="003E13D0">
      <w:pPr>
        <w:numPr>
          <w:ilvl w:val="0"/>
          <w:numId w:val="23"/>
        </w:numPr>
        <w:tabs>
          <w:tab w:val="left" w:pos="426"/>
        </w:tabs>
        <w:overflowPunct w:val="0"/>
        <w:autoSpaceDE w:val="0"/>
        <w:autoSpaceDN w:val="0"/>
        <w:adjustRightInd w:val="0"/>
        <w:ind w:left="709" w:right="1133" w:hanging="283"/>
        <w:textAlignment w:val="baseline"/>
        <w:rPr>
          <w:b/>
        </w:rPr>
      </w:pPr>
      <w:r w:rsidRPr="00862599">
        <w:rPr>
          <w:lang w:eastAsia="en-US"/>
        </w:rPr>
        <w:t>jamčimo za kakovost opravljenih storitev šest (6) mesecev od dneva popravila;</w:t>
      </w:r>
    </w:p>
    <w:p w14:paraId="2571B76F" w14:textId="77777777" w:rsidR="00401695" w:rsidRPr="00862599" w:rsidRDefault="00401695" w:rsidP="003E13D0">
      <w:pPr>
        <w:numPr>
          <w:ilvl w:val="0"/>
          <w:numId w:val="23"/>
        </w:numPr>
        <w:tabs>
          <w:tab w:val="left" w:pos="426"/>
        </w:tabs>
        <w:overflowPunct w:val="0"/>
        <w:autoSpaceDE w:val="0"/>
        <w:autoSpaceDN w:val="0"/>
        <w:adjustRightInd w:val="0"/>
        <w:ind w:left="709" w:right="1133" w:hanging="283"/>
        <w:textAlignment w:val="baseline"/>
        <w:rPr>
          <w:b/>
        </w:rPr>
      </w:pPr>
      <w:r w:rsidRPr="00862599">
        <w:rPr>
          <w:lang w:eastAsia="en-US"/>
        </w:rPr>
        <w:t>zagotavljamo nadomestne dele še najmanj deset (10) let po poteku garancijskega roka;</w:t>
      </w:r>
    </w:p>
    <w:p w14:paraId="1696F511" w14:textId="77777777" w:rsidR="00401695" w:rsidRPr="00862599" w:rsidRDefault="00401695" w:rsidP="003E13D0">
      <w:pPr>
        <w:numPr>
          <w:ilvl w:val="0"/>
          <w:numId w:val="23"/>
        </w:numPr>
        <w:tabs>
          <w:tab w:val="left" w:pos="426"/>
        </w:tabs>
        <w:overflowPunct w:val="0"/>
        <w:autoSpaceDE w:val="0"/>
        <w:autoSpaceDN w:val="0"/>
        <w:adjustRightInd w:val="0"/>
        <w:ind w:left="709" w:right="1133" w:hanging="283"/>
        <w:textAlignment w:val="baseline"/>
        <w:rPr>
          <w:lang w:eastAsia="en-US"/>
        </w:rPr>
      </w:pPr>
      <w:r w:rsidRPr="00862599">
        <w:rPr>
          <w:lang w:eastAsia="en-US"/>
        </w:rPr>
        <w:t>zagotavljamo servisno službo za vsak aparat in v kolikor se bo zagotavljala servisna služba iz tujine in bo pri izvajanju servisne dejavnosti potrebna komunikacija v slovenskem jeziku, bomo le-to zagotovili na svoje stroške,</w:t>
      </w:r>
    </w:p>
    <w:p w14:paraId="38445B8D" w14:textId="77777777" w:rsidR="00401695" w:rsidRPr="00862599" w:rsidRDefault="00401695" w:rsidP="003E13D0">
      <w:pPr>
        <w:numPr>
          <w:ilvl w:val="0"/>
          <w:numId w:val="23"/>
        </w:numPr>
        <w:ind w:left="709" w:right="1133"/>
        <w:rPr>
          <w:lang w:eastAsia="en-US"/>
        </w:rPr>
      </w:pPr>
      <w:r w:rsidRPr="00862599">
        <w:rPr>
          <w:lang w:eastAsia="en-US"/>
        </w:rPr>
        <w:t>nudimo šolanje za osebje uporabnika;</w:t>
      </w:r>
    </w:p>
    <w:p w14:paraId="317909EA" w14:textId="6B163051" w:rsidR="00401695" w:rsidRPr="00862599" w:rsidRDefault="00401695" w:rsidP="003E13D0">
      <w:pPr>
        <w:numPr>
          <w:ilvl w:val="0"/>
          <w:numId w:val="23"/>
        </w:numPr>
        <w:ind w:left="709" w:right="1133"/>
        <w:rPr>
          <w:lang w:eastAsia="en-US"/>
        </w:rPr>
      </w:pPr>
      <w:r w:rsidRPr="00862599">
        <w:rPr>
          <w:lang w:eastAsia="en-US"/>
        </w:rPr>
        <w:t xml:space="preserve">je ponujena oprema iz redne proizvodnje, nova, nerabljena in tehnološko sodobna in v primeru medicinskega pripomočka izdelana skladno z veljavnimi predpisi in tehničnimi specifikacijami za medicinske pripomočke v skladu s Pravilnikom o medicinskih pripomočkih (Uradni list RS, št. </w:t>
      </w:r>
      <w:r w:rsidRPr="00862599">
        <w:t>37/10 in 66/12</w:t>
      </w:r>
      <w:r w:rsidRPr="00862599">
        <w:rPr>
          <w:lang w:eastAsia="en-US"/>
        </w:rPr>
        <w:t>);</w:t>
      </w:r>
    </w:p>
    <w:p w14:paraId="0B7E19BF" w14:textId="77777777" w:rsidR="00401695" w:rsidRPr="00862599" w:rsidRDefault="00401695" w:rsidP="003E13D0">
      <w:pPr>
        <w:numPr>
          <w:ilvl w:val="0"/>
          <w:numId w:val="23"/>
        </w:numPr>
        <w:ind w:left="709" w:right="1133"/>
        <w:rPr>
          <w:lang w:eastAsia="en-US"/>
        </w:rPr>
      </w:pPr>
      <w:r w:rsidRPr="00862599">
        <w:rPr>
          <w:lang w:eastAsia="en-US"/>
        </w:rPr>
        <w:t>je oprema opremljena z oznako CE ("Confirmite Europe'ene"), da izpolnjuje bistvene zahteve za varnost, zdravje in varovanje okolja, ki jih določajo evropske direktive;</w:t>
      </w:r>
    </w:p>
    <w:p w14:paraId="7FAE6FA7" w14:textId="18C960DD" w:rsidR="00401695" w:rsidRPr="00862599" w:rsidRDefault="00401695" w:rsidP="003E13D0">
      <w:pPr>
        <w:numPr>
          <w:ilvl w:val="0"/>
          <w:numId w:val="23"/>
        </w:numPr>
        <w:tabs>
          <w:tab w:val="left" w:pos="709"/>
        </w:tabs>
        <w:ind w:left="709" w:right="1133"/>
        <w:rPr>
          <w:b/>
          <w:lang w:eastAsia="en-US"/>
        </w:rPr>
      </w:pPr>
      <w:r w:rsidRPr="00862599">
        <w:rPr>
          <w:lang w:eastAsia="en-US"/>
        </w:rPr>
        <w:t>za ponujeno opremo</w:t>
      </w:r>
      <w:r w:rsidR="000B5A84" w:rsidRPr="00862599">
        <w:rPr>
          <w:lang w:eastAsia="en-US"/>
        </w:rPr>
        <w:t xml:space="preserve"> bomo med izvajanjem pogodbe</w:t>
      </w:r>
      <w:r w:rsidRPr="00862599">
        <w:rPr>
          <w:lang w:eastAsia="en-US"/>
        </w:rPr>
        <w:t xml:space="preserve"> pril</w:t>
      </w:r>
      <w:r w:rsidR="000B5A84" w:rsidRPr="00862599">
        <w:rPr>
          <w:lang w:eastAsia="en-US"/>
        </w:rPr>
        <w:t>ožili</w:t>
      </w:r>
      <w:r w:rsidRPr="00862599">
        <w:rPr>
          <w:lang w:eastAsia="en-US"/>
        </w:rPr>
        <w:t xml:space="preserve"> </w:t>
      </w:r>
      <w:r w:rsidRPr="00862599">
        <w:rPr>
          <w:b/>
          <w:bCs/>
          <w:lang w:eastAsia="en-US"/>
        </w:rPr>
        <w:t>Izjave o skladnosti</w:t>
      </w:r>
      <w:r w:rsidRPr="00862599">
        <w:rPr>
          <w:lang w:eastAsia="en-US"/>
        </w:rPr>
        <w:t xml:space="preserve"> (Declaration of Conformity) v skladu </w:t>
      </w:r>
      <w:r w:rsidR="00495978" w:rsidRPr="00862599">
        <w:rPr>
          <w:lang w:eastAsia="en-US"/>
        </w:rPr>
        <w:t>z</w:t>
      </w:r>
      <w:r w:rsidRPr="00862599">
        <w:rPr>
          <w:lang w:eastAsia="en-US"/>
        </w:rPr>
        <w:t xml:space="preserve"> </w:t>
      </w:r>
      <w:r w:rsidR="00495978" w:rsidRPr="00862599">
        <w:rPr>
          <w:lang w:eastAsia="en-US"/>
        </w:rPr>
        <w:t>Uredbo (EU) 2017/745 o medicinskih pripomočkih (MDR – Medical Device Regulation)</w:t>
      </w:r>
      <w:r w:rsidR="00BF1472" w:rsidRPr="00862599">
        <w:rPr>
          <w:lang w:eastAsia="en-US"/>
        </w:rPr>
        <w:t>, ki jo je potrdila Vlada RS z Uredbo o izvajanju uredbe (EU) o medicinskih pripomočkih (Uradni list RS, št. 16/18)</w:t>
      </w:r>
      <w:r w:rsidRPr="00862599">
        <w:rPr>
          <w:lang w:eastAsia="en-US"/>
        </w:rPr>
        <w:t>;</w:t>
      </w:r>
    </w:p>
    <w:p w14:paraId="61FE4D81" w14:textId="77777777" w:rsidR="00401695" w:rsidRPr="00862599" w:rsidRDefault="00401695" w:rsidP="003E13D0">
      <w:pPr>
        <w:numPr>
          <w:ilvl w:val="0"/>
          <w:numId w:val="23"/>
        </w:numPr>
        <w:tabs>
          <w:tab w:val="left" w:pos="709"/>
        </w:tabs>
        <w:ind w:left="709" w:right="1133"/>
        <w:rPr>
          <w:b/>
          <w:lang w:eastAsia="en-US"/>
        </w:rPr>
      </w:pPr>
      <w:r w:rsidRPr="00862599">
        <w:rPr>
          <w:lang w:eastAsia="en-US"/>
        </w:rPr>
        <w:t>zagotavljamo izpolnjevanje vseh (ostalih) pogojev, določenih v tehničnih zahtevah (POSEBNI DEL DOKUMENTACIJE) za posamezno vrsto opreme.</w:t>
      </w:r>
    </w:p>
    <w:p w14:paraId="1829A64C" w14:textId="5D504085" w:rsidR="00114CA3" w:rsidRPr="00862599" w:rsidRDefault="00114CA3" w:rsidP="003E13D0">
      <w:pPr>
        <w:ind w:right="1133"/>
      </w:pPr>
    </w:p>
    <w:p w14:paraId="6AC80F6C" w14:textId="77777777" w:rsidR="00401695" w:rsidRPr="00862599" w:rsidRDefault="00401695" w:rsidP="003E13D0">
      <w:pPr>
        <w:ind w:right="1133"/>
      </w:pPr>
    </w:p>
    <w:tbl>
      <w:tblPr>
        <w:tblW w:w="0" w:type="auto"/>
        <w:tblLayout w:type="fixed"/>
        <w:tblLook w:val="0000" w:firstRow="0" w:lastRow="0" w:firstColumn="0" w:lastColumn="0" w:noHBand="0" w:noVBand="0"/>
      </w:tblPr>
      <w:tblGrid>
        <w:gridCol w:w="4361"/>
        <w:gridCol w:w="4361"/>
      </w:tblGrid>
      <w:tr w:rsidR="00862599" w:rsidRPr="00862599" w14:paraId="0F7A7D67" w14:textId="77777777" w:rsidTr="00507D44">
        <w:trPr>
          <w:cantSplit/>
        </w:trPr>
        <w:tc>
          <w:tcPr>
            <w:tcW w:w="4361" w:type="dxa"/>
          </w:tcPr>
          <w:p w14:paraId="10DD79EB" w14:textId="77777777" w:rsidR="00114CA3" w:rsidRPr="00862599" w:rsidRDefault="00114CA3" w:rsidP="003E13D0">
            <w:pPr>
              <w:ind w:right="1133"/>
            </w:pPr>
          </w:p>
        </w:tc>
        <w:tc>
          <w:tcPr>
            <w:tcW w:w="4361" w:type="dxa"/>
          </w:tcPr>
          <w:p w14:paraId="1B9AEAB7" w14:textId="77777777" w:rsidR="00114CA3" w:rsidRPr="00862599" w:rsidRDefault="00114CA3" w:rsidP="003E13D0">
            <w:r w:rsidRPr="00862599">
              <w:t>Podpis zastopnika/pooblaščene</w:t>
            </w:r>
          </w:p>
          <w:p w14:paraId="212B26C1" w14:textId="77777777" w:rsidR="00114CA3" w:rsidRPr="00862599" w:rsidRDefault="00114CA3" w:rsidP="003E13D0">
            <w:r w:rsidRPr="00862599">
              <w:t>osebe ponudnika:</w:t>
            </w:r>
          </w:p>
        </w:tc>
      </w:tr>
      <w:tr w:rsidR="00862599" w:rsidRPr="00862599" w14:paraId="22510AE9" w14:textId="77777777" w:rsidTr="00507D44">
        <w:trPr>
          <w:cantSplit/>
        </w:trPr>
        <w:tc>
          <w:tcPr>
            <w:tcW w:w="4361" w:type="dxa"/>
          </w:tcPr>
          <w:p w14:paraId="6929903D" w14:textId="77777777" w:rsidR="00114CA3" w:rsidRPr="00862599" w:rsidRDefault="00114CA3" w:rsidP="003E13D0">
            <w:pPr>
              <w:ind w:right="1133"/>
            </w:pPr>
          </w:p>
        </w:tc>
        <w:tc>
          <w:tcPr>
            <w:tcW w:w="4361" w:type="dxa"/>
          </w:tcPr>
          <w:p w14:paraId="7A8F5A5C" w14:textId="77777777" w:rsidR="00114CA3" w:rsidRPr="00862599" w:rsidRDefault="00114CA3" w:rsidP="003E13D0"/>
          <w:p w14:paraId="688A7255" w14:textId="77777777" w:rsidR="00114CA3" w:rsidRPr="00862599" w:rsidRDefault="00114CA3" w:rsidP="003E13D0">
            <w:r w:rsidRPr="00862599">
              <w:t>_________________________________</w:t>
            </w:r>
          </w:p>
        </w:tc>
      </w:tr>
    </w:tbl>
    <w:p w14:paraId="1A1C52EE" w14:textId="7668B1D5" w:rsidR="00114CA3" w:rsidRPr="00862599" w:rsidRDefault="00114CA3" w:rsidP="003E13D0">
      <w:pPr>
        <w:pStyle w:val="n2"/>
        <w:ind w:right="1133"/>
        <w:rPr>
          <w:sz w:val="20"/>
          <w:szCs w:val="20"/>
        </w:rPr>
      </w:pPr>
      <w:r w:rsidRPr="00862599">
        <w:rPr>
          <w:sz w:val="20"/>
          <w:szCs w:val="20"/>
        </w:rPr>
        <w:br w:type="page"/>
      </w:r>
      <w:bookmarkStart w:id="335" w:name="_Toc401234787"/>
      <w:bookmarkStart w:id="336" w:name="_Toc372281778"/>
      <w:bookmarkStart w:id="337" w:name="_Toc401208465"/>
    </w:p>
    <w:p w14:paraId="75595357" w14:textId="460B6C94" w:rsidR="00596641" w:rsidRPr="00862599" w:rsidRDefault="008C6B9A" w:rsidP="003E13D0">
      <w:pPr>
        <w:pStyle w:val="Odstavekseznama"/>
        <w:numPr>
          <w:ilvl w:val="1"/>
          <w:numId w:val="24"/>
        </w:numPr>
        <w:autoSpaceDE w:val="0"/>
        <w:autoSpaceDN w:val="0"/>
        <w:adjustRightInd w:val="0"/>
        <w:spacing w:line="260" w:lineRule="exact"/>
        <w:ind w:right="1133"/>
        <w:rPr>
          <w:b/>
          <w:bCs/>
          <w:lang w:val="sl-SI" w:eastAsia="en-US"/>
        </w:rPr>
      </w:pPr>
      <w:r w:rsidRPr="00862599">
        <w:rPr>
          <w:b/>
          <w:bCs/>
          <w:lang w:val="sl-SI" w:eastAsia="en-US"/>
        </w:rPr>
        <w:lastRenderedPageBreak/>
        <w:t>Splošne zahteve za opremo in vzdrževanje</w:t>
      </w:r>
    </w:p>
    <w:p w14:paraId="715E2BC6" w14:textId="3F515643" w:rsidR="00596641" w:rsidRPr="00862599" w:rsidRDefault="00596641" w:rsidP="003E13D0">
      <w:pPr>
        <w:pStyle w:val="Odstavekseznama"/>
        <w:autoSpaceDE w:val="0"/>
        <w:autoSpaceDN w:val="0"/>
        <w:adjustRightInd w:val="0"/>
        <w:spacing w:line="260" w:lineRule="exact"/>
        <w:ind w:left="360" w:right="1133"/>
        <w:rPr>
          <w:b/>
          <w:bCs/>
          <w:lang w:val="sl-SI" w:eastAsia="en-US"/>
        </w:rPr>
      </w:pPr>
    </w:p>
    <w:p w14:paraId="2C433FA8" w14:textId="59AF378F" w:rsidR="008C6B9A" w:rsidRPr="00862599" w:rsidRDefault="008C6B9A" w:rsidP="003E13D0">
      <w:pPr>
        <w:autoSpaceDE w:val="0"/>
        <w:autoSpaceDN w:val="0"/>
        <w:adjustRightInd w:val="0"/>
        <w:ind w:right="1133"/>
        <w:rPr>
          <w:bCs/>
          <w:lang w:eastAsia="en-US"/>
        </w:rPr>
      </w:pPr>
      <w:r w:rsidRPr="00862599">
        <w:rPr>
          <w:bCs/>
          <w:lang w:eastAsia="en-US"/>
        </w:rPr>
        <w:t>Datum proizvodnje ponujene opreme ob dobavi ne sme biti starejši od 12 mesecev.</w:t>
      </w:r>
    </w:p>
    <w:p w14:paraId="55E26620" w14:textId="32EEDB53" w:rsidR="008C6B9A" w:rsidRPr="00862599" w:rsidRDefault="008C6B9A" w:rsidP="003E13D0">
      <w:pPr>
        <w:pStyle w:val="Odstavekseznama"/>
        <w:autoSpaceDE w:val="0"/>
        <w:autoSpaceDN w:val="0"/>
        <w:adjustRightInd w:val="0"/>
        <w:spacing w:line="260" w:lineRule="exact"/>
        <w:ind w:left="360" w:right="1133"/>
        <w:rPr>
          <w:bCs/>
          <w:lang w:val="sl-SI" w:eastAsia="en-US"/>
        </w:rPr>
      </w:pPr>
      <w:r w:rsidRPr="00862599">
        <w:rPr>
          <w:bCs/>
          <w:lang w:val="sl-SI" w:eastAsia="en-US"/>
        </w:rPr>
        <w:t>  </w:t>
      </w:r>
    </w:p>
    <w:p w14:paraId="6974C825" w14:textId="7ABCD331" w:rsidR="008C6B9A" w:rsidRPr="00862599" w:rsidRDefault="008C6B9A" w:rsidP="003E13D0">
      <w:pPr>
        <w:autoSpaceDE w:val="0"/>
        <w:autoSpaceDN w:val="0"/>
        <w:adjustRightInd w:val="0"/>
        <w:ind w:right="1133"/>
        <w:rPr>
          <w:bCs/>
          <w:lang w:eastAsia="en-US"/>
        </w:rPr>
      </w:pPr>
      <w:r w:rsidRPr="00862599">
        <w:rPr>
          <w:bCs/>
          <w:lang w:eastAsia="en-US"/>
        </w:rPr>
        <w:t>Garancijska doba opreme mora biti najmanj 24 mesecev. V času garancijske in pogarancijske dobe (skupaj 60 mesecev) mora biti zagotovljeno preventivno vzdrževanje.</w:t>
      </w:r>
    </w:p>
    <w:p w14:paraId="402F2136" w14:textId="77777777" w:rsidR="008C6B9A" w:rsidRPr="00862599" w:rsidRDefault="008C6B9A" w:rsidP="003E13D0">
      <w:pPr>
        <w:pStyle w:val="Odstavekseznama"/>
        <w:autoSpaceDE w:val="0"/>
        <w:autoSpaceDN w:val="0"/>
        <w:adjustRightInd w:val="0"/>
        <w:spacing w:line="260" w:lineRule="exact"/>
        <w:ind w:left="360" w:right="1133"/>
        <w:rPr>
          <w:bCs/>
          <w:lang w:val="sl-SI" w:eastAsia="en-US"/>
        </w:rPr>
      </w:pPr>
      <w:r w:rsidRPr="00862599">
        <w:rPr>
          <w:bCs/>
          <w:lang w:val="sl-SI" w:eastAsia="en-US"/>
        </w:rPr>
        <w:t> </w:t>
      </w:r>
    </w:p>
    <w:p w14:paraId="6B19F26D" w14:textId="5DDA430E" w:rsidR="008C6B9A" w:rsidRPr="00862599" w:rsidRDefault="008C6B9A" w:rsidP="003E13D0">
      <w:pPr>
        <w:autoSpaceDE w:val="0"/>
        <w:autoSpaceDN w:val="0"/>
        <w:adjustRightInd w:val="0"/>
        <w:ind w:right="1133"/>
        <w:rPr>
          <w:bCs/>
          <w:lang w:eastAsia="en-US"/>
        </w:rPr>
      </w:pPr>
      <w:r w:rsidRPr="00862599">
        <w:rPr>
          <w:bCs/>
          <w:lang w:eastAsia="en-US"/>
        </w:rPr>
        <w:t xml:space="preserve">Ponudnik mora </w:t>
      </w:r>
      <w:r w:rsidR="00652D77" w:rsidRPr="00862599">
        <w:rPr>
          <w:bCs/>
          <w:lang w:eastAsia="en-US"/>
        </w:rPr>
        <w:t>najkasneje ob dobavi</w:t>
      </w:r>
      <w:r w:rsidRPr="00862599">
        <w:rPr>
          <w:bCs/>
          <w:lang w:eastAsia="en-US"/>
        </w:rPr>
        <w:t xml:space="preserve"> predložiti Navodila za uporabo in vzdrževanje v slovenskem jeziku. </w:t>
      </w:r>
    </w:p>
    <w:p w14:paraId="5D762952" w14:textId="77777777" w:rsidR="008C6B9A" w:rsidRPr="00862599" w:rsidRDefault="008C6B9A" w:rsidP="003E13D0">
      <w:pPr>
        <w:pStyle w:val="Odstavekseznama"/>
        <w:autoSpaceDE w:val="0"/>
        <w:autoSpaceDN w:val="0"/>
        <w:adjustRightInd w:val="0"/>
        <w:spacing w:line="260" w:lineRule="exact"/>
        <w:ind w:left="360" w:right="1133"/>
        <w:rPr>
          <w:bCs/>
          <w:lang w:val="sl-SI" w:eastAsia="en-US"/>
        </w:rPr>
      </w:pPr>
      <w:r w:rsidRPr="00862599">
        <w:rPr>
          <w:bCs/>
          <w:lang w:val="sl-SI" w:eastAsia="en-US"/>
        </w:rPr>
        <w:t> </w:t>
      </w:r>
    </w:p>
    <w:p w14:paraId="191C1405" w14:textId="264143EE" w:rsidR="008C6B9A" w:rsidRPr="00862599" w:rsidRDefault="008C6B9A" w:rsidP="003E13D0">
      <w:pPr>
        <w:autoSpaceDE w:val="0"/>
        <w:autoSpaceDN w:val="0"/>
        <w:adjustRightInd w:val="0"/>
        <w:ind w:right="1133"/>
        <w:rPr>
          <w:bCs/>
          <w:lang w:eastAsia="en-US"/>
        </w:rPr>
      </w:pPr>
      <w:r w:rsidRPr="00862599">
        <w:rPr>
          <w:bCs/>
          <w:lang w:eastAsia="en-US"/>
        </w:rPr>
        <w:t xml:space="preserve">Izvajalec mora zagotavljati rezervne dele in potrošni material, ki so potrebni za vzdrževanje opreme, za </w:t>
      </w:r>
      <w:r w:rsidR="008956B6" w:rsidRPr="00862599">
        <w:rPr>
          <w:bCs/>
          <w:lang w:eastAsia="en-US"/>
        </w:rPr>
        <w:t xml:space="preserve">obdobje </w:t>
      </w:r>
      <w:r w:rsidR="001A6244" w:rsidRPr="00862599">
        <w:rPr>
          <w:bCs/>
          <w:lang w:eastAsia="en-US"/>
        </w:rPr>
        <w:t>10 let od dobave.</w:t>
      </w:r>
      <w:r w:rsidRPr="00862599">
        <w:rPr>
          <w:bCs/>
          <w:lang w:eastAsia="en-US"/>
        </w:rPr>
        <w:t xml:space="preserve"> Ponudnik mora </w:t>
      </w:r>
      <w:r w:rsidR="008956B6" w:rsidRPr="00862599">
        <w:rPr>
          <w:bCs/>
          <w:lang w:eastAsia="en-US"/>
        </w:rPr>
        <w:t xml:space="preserve">ob dobavi </w:t>
      </w:r>
      <w:r w:rsidRPr="00862599">
        <w:rPr>
          <w:bCs/>
          <w:lang w:eastAsia="en-US"/>
        </w:rPr>
        <w:t>priložiti veljavni cenik rezervnih delov in potrošnega materiala</w:t>
      </w:r>
      <w:r w:rsidR="008956B6" w:rsidRPr="00862599">
        <w:rPr>
          <w:bCs/>
          <w:lang w:eastAsia="en-US"/>
        </w:rPr>
        <w:t>.</w:t>
      </w:r>
    </w:p>
    <w:p w14:paraId="6538C680" w14:textId="77777777" w:rsidR="008C6B9A" w:rsidRPr="00862599" w:rsidRDefault="008C6B9A" w:rsidP="003E13D0">
      <w:pPr>
        <w:pStyle w:val="Odstavekseznama"/>
        <w:autoSpaceDE w:val="0"/>
        <w:autoSpaceDN w:val="0"/>
        <w:adjustRightInd w:val="0"/>
        <w:spacing w:line="260" w:lineRule="exact"/>
        <w:ind w:left="360" w:right="1133"/>
        <w:rPr>
          <w:bCs/>
          <w:lang w:val="sl-SI" w:eastAsia="en-US"/>
        </w:rPr>
      </w:pPr>
    </w:p>
    <w:p w14:paraId="3AB53E00" w14:textId="77777777" w:rsidR="008C6B9A" w:rsidRPr="00862599" w:rsidRDefault="008C6B9A" w:rsidP="003E13D0">
      <w:pPr>
        <w:autoSpaceDE w:val="0"/>
        <w:autoSpaceDN w:val="0"/>
        <w:adjustRightInd w:val="0"/>
        <w:ind w:right="1133"/>
        <w:rPr>
          <w:bCs/>
          <w:lang w:eastAsia="en-US"/>
        </w:rPr>
      </w:pPr>
      <w:r w:rsidRPr="00862599">
        <w:rPr>
          <w:bCs/>
          <w:lang w:eastAsia="en-US"/>
        </w:rPr>
        <w:t>Odzivni čas/Odprava napak/servisno popravilo poteka v rednem delovnem času od ponedeljka do petka med 7. 00 in 16. uro. Izvajalec se mora na obvestilo o napaki, ki ga je prejel s strani naročnika, odzvati najkasneje v roku 12 ur. V tem času se mora izvajalec javiti pri odgovorni osebi naročnika. V nadaljnjih 12  urah mora izvajalec pričeti z odpravljanjem napake in le to odpraviti najkasneje v roku 48 ur od pričetka odpravljanja napake.</w:t>
      </w:r>
    </w:p>
    <w:p w14:paraId="56185AD1" w14:textId="77777777" w:rsidR="008C6B9A" w:rsidRPr="00862599" w:rsidRDefault="008C6B9A" w:rsidP="003E13D0">
      <w:pPr>
        <w:pStyle w:val="Odstavekseznama"/>
        <w:autoSpaceDE w:val="0"/>
        <w:autoSpaceDN w:val="0"/>
        <w:adjustRightInd w:val="0"/>
        <w:spacing w:line="260" w:lineRule="exact"/>
        <w:ind w:left="360" w:right="1133"/>
        <w:rPr>
          <w:bCs/>
          <w:lang w:val="sl-SI" w:eastAsia="en-US"/>
        </w:rPr>
      </w:pPr>
      <w:r w:rsidRPr="00862599">
        <w:rPr>
          <w:bCs/>
          <w:lang w:val="sl-SI" w:eastAsia="en-US"/>
        </w:rPr>
        <w:t> </w:t>
      </w:r>
    </w:p>
    <w:p w14:paraId="7F60F570" w14:textId="504DFC30" w:rsidR="008C6B9A" w:rsidRPr="00862599" w:rsidRDefault="008C6B9A" w:rsidP="003E13D0">
      <w:pPr>
        <w:autoSpaceDE w:val="0"/>
        <w:autoSpaceDN w:val="0"/>
        <w:adjustRightInd w:val="0"/>
        <w:ind w:right="1133"/>
        <w:rPr>
          <w:bCs/>
          <w:lang w:eastAsia="en-US"/>
        </w:rPr>
      </w:pPr>
      <w:r w:rsidRPr="00862599">
        <w:rPr>
          <w:bCs/>
          <w:lang w:eastAsia="en-US"/>
        </w:rPr>
        <w:t xml:space="preserve">V kolikor napake znotraj časa, opredeljenega v </w:t>
      </w:r>
      <w:r w:rsidR="0021760A" w:rsidRPr="00862599">
        <w:rPr>
          <w:bCs/>
          <w:lang w:eastAsia="en-US"/>
        </w:rPr>
        <w:t>prejšnjem odstavku</w:t>
      </w:r>
      <w:r w:rsidRPr="00862599">
        <w:rPr>
          <w:bCs/>
          <w:lang w:eastAsia="en-US"/>
        </w:rPr>
        <w:t>,</w:t>
      </w:r>
      <w:r w:rsidR="0021760A" w:rsidRPr="00862599">
        <w:rPr>
          <w:bCs/>
          <w:lang w:eastAsia="en-US"/>
        </w:rPr>
        <w:t xml:space="preserve"> izvajalec</w:t>
      </w:r>
      <w:r w:rsidRPr="00862599">
        <w:rPr>
          <w:bCs/>
          <w:lang w:eastAsia="en-US"/>
        </w:rPr>
        <w:t xml:space="preserve"> ne more odpraviti, mora zagotoviti enakovredno nadomestno opremo za čas odprave napake na opremi. </w:t>
      </w:r>
    </w:p>
    <w:p w14:paraId="45B4D102" w14:textId="77777777" w:rsidR="008C6B9A" w:rsidRPr="00862599" w:rsidRDefault="008C6B9A" w:rsidP="003E13D0">
      <w:pPr>
        <w:pStyle w:val="Odstavekseznama"/>
        <w:autoSpaceDE w:val="0"/>
        <w:autoSpaceDN w:val="0"/>
        <w:adjustRightInd w:val="0"/>
        <w:spacing w:line="260" w:lineRule="exact"/>
        <w:ind w:left="360" w:right="1133"/>
        <w:rPr>
          <w:bCs/>
          <w:lang w:val="sl-SI" w:eastAsia="en-US"/>
        </w:rPr>
      </w:pPr>
      <w:r w:rsidRPr="00862599">
        <w:rPr>
          <w:bCs/>
          <w:lang w:val="sl-SI" w:eastAsia="en-US"/>
        </w:rPr>
        <w:t> </w:t>
      </w:r>
    </w:p>
    <w:p w14:paraId="44C3155D" w14:textId="0BC6E011" w:rsidR="008C6B9A" w:rsidRPr="00862599" w:rsidRDefault="008C6B9A" w:rsidP="003E13D0">
      <w:pPr>
        <w:autoSpaceDE w:val="0"/>
        <w:autoSpaceDN w:val="0"/>
        <w:adjustRightInd w:val="0"/>
        <w:ind w:right="1133"/>
        <w:rPr>
          <w:bCs/>
          <w:lang w:eastAsia="en-US"/>
        </w:rPr>
      </w:pPr>
      <w:r w:rsidRPr="00862599">
        <w:rPr>
          <w:bCs/>
          <w:lang w:eastAsia="en-US"/>
        </w:rPr>
        <w:t xml:space="preserve">Ponudnik </w:t>
      </w:r>
      <w:r w:rsidR="008956B6" w:rsidRPr="00862599">
        <w:rPr>
          <w:bCs/>
          <w:lang w:eastAsia="en-US"/>
        </w:rPr>
        <w:t>bo moral najkasneje ob dobavi</w:t>
      </w:r>
      <w:r w:rsidRPr="00862599">
        <w:rPr>
          <w:bCs/>
          <w:lang w:eastAsia="en-US"/>
        </w:rPr>
        <w:t xml:space="preserve"> priložiti dokazilo</w:t>
      </w:r>
      <w:r w:rsidR="0021760A" w:rsidRPr="00862599">
        <w:rPr>
          <w:bCs/>
          <w:lang w:eastAsia="en-US"/>
        </w:rPr>
        <w:t>,</w:t>
      </w:r>
      <w:r w:rsidRPr="00862599">
        <w:rPr>
          <w:bCs/>
          <w:lang w:eastAsia="en-US"/>
        </w:rPr>
        <w:t xml:space="preserve"> iz katerega je razvidno, da ima ponujena oprema  veljaven CE certifikat proizvajalca o skladnosti proizvoda z zakonodajo EU ali evropskimi standardi in IVD (IVDD ali IVDR) certifikat proizvajalca o skladnosti proizvoda z zakonodajo EU in evropskimi standardi. </w:t>
      </w:r>
    </w:p>
    <w:p w14:paraId="0B17703F" w14:textId="77777777" w:rsidR="008C6B9A" w:rsidRPr="00862599" w:rsidRDefault="008C6B9A" w:rsidP="003E13D0">
      <w:pPr>
        <w:pStyle w:val="Odstavekseznama"/>
        <w:autoSpaceDE w:val="0"/>
        <w:autoSpaceDN w:val="0"/>
        <w:adjustRightInd w:val="0"/>
        <w:spacing w:line="260" w:lineRule="exact"/>
        <w:ind w:left="360" w:right="1133"/>
        <w:rPr>
          <w:bCs/>
          <w:lang w:val="sl-SI" w:eastAsia="en-US"/>
        </w:rPr>
      </w:pPr>
    </w:p>
    <w:p w14:paraId="1D39E41A" w14:textId="77777777" w:rsidR="008C6B9A" w:rsidRPr="00862599" w:rsidRDefault="008C6B9A" w:rsidP="003E13D0">
      <w:pPr>
        <w:autoSpaceDE w:val="0"/>
        <w:autoSpaceDN w:val="0"/>
        <w:adjustRightInd w:val="0"/>
        <w:ind w:right="1133"/>
        <w:rPr>
          <w:bCs/>
          <w:lang w:eastAsia="en-US"/>
        </w:rPr>
      </w:pPr>
      <w:r w:rsidRPr="00862599">
        <w:rPr>
          <w:bCs/>
          <w:lang w:eastAsia="en-US"/>
        </w:rPr>
        <w:t>Oprema mora biti izdelana iz materialov, ki prenesejo vsa moderna čistila in razkuževalna sredstva.</w:t>
      </w:r>
    </w:p>
    <w:p w14:paraId="50F06A4C" w14:textId="77777777" w:rsidR="008C6B9A" w:rsidRPr="00862599" w:rsidRDefault="008C6B9A" w:rsidP="003E13D0">
      <w:pPr>
        <w:pStyle w:val="Odstavekseznama"/>
        <w:autoSpaceDE w:val="0"/>
        <w:autoSpaceDN w:val="0"/>
        <w:adjustRightInd w:val="0"/>
        <w:spacing w:line="260" w:lineRule="exact"/>
        <w:ind w:left="360" w:right="1133"/>
        <w:rPr>
          <w:bCs/>
          <w:lang w:val="sl-SI" w:eastAsia="en-US"/>
        </w:rPr>
      </w:pPr>
    </w:p>
    <w:p w14:paraId="322ACFEF" w14:textId="6D5E75C3" w:rsidR="008C6B9A" w:rsidRPr="00862599" w:rsidRDefault="0021760A" w:rsidP="003E13D0">
      <w:pPr>
        <w:autoSpaceDE w:val="0"/>
        <w:autoSpaceDN w:val="0"/>
        <w:adjustRightInd w:val="0"/>
        <w:ind w:right="1133"/>
        <w:rPr>
          <w:bCs/>
          <w:lang w:eastAsia="en-US"/>
        </w:rPr>
      </w:pPr>
      <w:r w:rsidRPr="00862599">
        <w:rPr>
          <w:bCs/>
          <w:lang w:eastAsia="en-US"/>
        </w:rPr>
        <w:t>I</w:t>
      </w:r>
      <w:r w:rsidR="008C6B9A" w:rsidRPr="00862599">
        <w:rPr>
          <w:bCs/>
          <w:lang w:eastAsia="en-US"/>
        </w:rPr>
        <w:t>zvajalec mora poskrbeti tudi za prvi zagon in brezhibno delovanja posamezne</w:t>
      </w:r>
      <w:r w:rsidRPr="00862599">
        <w:rPr>
          <w:bCs/>
          <w:lang w:eastAsia="en-US"/>
        </w:rPr>
        <w:t xml:space="preserve"> opreme.</w:t>
      </w:r>
    </w:p>
    <w:p w14:paraId="2F77D400" w14:textId="77777777" w:rsidR="008C6B9A" w:rsidRPr="00862599" w:rsidRDefault="008C6B9A" w:rsidP="003E13D0">
      <w:pPr>
        <w:pStyle w:val="Odstavekseznama"/>
        <w:autoSpaceDE w:val="0"/>
        <w:autoSpaceDN w:val="0"/>
        <w:adjustRightInd w:val="0"/>
        <w:ind w:left="360" w:right="1133"/>
        <w:rPr>
          <w:bCs/>
          <w:lang w:val="sl-SI" w:eastAsia="en-US"/>
        </w:rPr>
      </w:pPr>
    </w:p>
    <w:p w14:paraId="230CC51D" w14:textId="7C0AF626" w:rsidR="008C6B9A" w:rsidRPr="00862599" w:rsidRDefault="0021760A" w:rsidP="003E13D0">
      <w:pPr>
        <w:autoSpaceDE w:val="0"/>
        <w:autoSpaceDN w:val="0"/>
        <w:adjustRightInd w:val="0"/>
        <w:ind w:right="1133"/>
        <w:rPr>
          <w:bCs/>
          <w:lang w:eastAsia="en-US"/>
        </w:rPr>
      </w:pPr>
      <w:r w:rsidRPr="00862599">
        <w:rPr>
          <w:bCs/>
          <w:lang w:eastAsia="en-US"/>
        </w:rPr>
        <w:t>I</w:t>
      </w:r>
      <w:r w:rsidR="008C6B9A" w:rsidRPr="00862599">
        <w:rPr>
          <w:bCs/>
          <w:lang w:eastAsia="en-US"/>
        </w:rPr>
        <w:t xml:space="preserve">zvajalec mora </w:t>
      </w:r>
      <w:r w:rsidR="007919EB" w:rsidRPr="00862599">
        <w:rPr>
          <w:bCs/>
          <w:lang w:eastAsia="en-US"/>
        </w:rPr>
        <w:t xml:space="preserve">naročniku </w:t>
      </w:r>
      <w:r w:rsidR="008C6B9A" w:rsidRPr="00862599">
        <w:rPr>
          <w:bCs/>
          <w:lang w:eastAsia="en-US"/>
        </w:rPr>
        <w:t>predati vso dokumentacijo, certifikate, merilne protokole, ki izkazujejo brezhibnost posamezne</w:t>
      </w:r>
      <w:r w:rsidRPr="00862599">
        <w:rPr>
          <w:bCs/>
          <w:lang w:eastAsia="en-US"/>
        </w:rPr>
        <w:t xml:space="preserve"> opreme.</w:t>
      </w:r>
      <w:r w:rsidR="008C6B9A" w:rsidRPr="00862599">
        <w:rPr>
          <w:bCs/>
          <w:lang w:eastAsia="en-US"/>
        </w:rPr>
        <w:t xml:space="preserve"> </w:t>
      </w:r>
    </w:p>
    <w:p w14:paraId="2E6722C8" w14:textId="3F31581F" w:rsidR="008C6B9A" w:rsidRPr="00862599" w:rsidRDefault="008C6B9A" w:rsidP="003E13D0">
      <w:pPr>
        <w:pStyle w:val="Odstavekseznama"/>
        <w:autoSpaceDE w:val="0"/>
        <w:autoSpaceDN w:val="0"/>
        <w:adjustRightInd w:val="0"/>
        <w:spacing w:line="260" w:lineRule="exact"/>
        <w:ind w:left="360" w:right="1133"/>
        <w:rPr>
          <w:b/>
          <w:bCs/>
          <w:lang w:val="sl-SI" w:eastAsia="en-US"/>
        </w:rPr>
      </w:pPr>
    </w:p>
    <w:bookmarkEnd w:id="335"/>
    <w:bookmarkEnd w:id="336"/>
    <w:bookmarkEnd w:id="337"/>
    <w:p w14:paraId="630E7334" w14:textId="47D52733" w:rsidR="00B53A56" w:rsidRPr="00862599" w:rsidRDefault="00B53A56" w:rsidP="003E13D0">
      <w:pPr>
        <w:spacing w:line="240" w:lineRule="auto"/>
        <w:jc w:val="left"/>
        <w:rPr>
          <w:b/>
          <w:bCs/>
          <w:szCs w:val="24"/>
          <w:lang w:eastAsia="en-US"/>
        </w:rPr>
      </w:pPr>
      <w:r w:rsidRPr="00862599">
        <w:rPr>
          <w:b/>
          <w:bCs/>
          <w:lang w:eastAsia="en-US"/>
        </w:rPr>
        <w:br w:type="page"/>
      </w:r>
    </w:p>
    <w:p w14:paraId="309A91FD" w14:textId="3A0341DB" w:rsidR="00B53A56" w:rsidRPr="00D01CEB" w:rsidRDefault="00D94292" w:rsidP="003E13D0">
      <w:pPr>
        <w:pStyle w:val="Naslov"/>
        <w:numPr>
          <w:ilvl w:val="0"/>
          <w:numId w:val="24"/>
        </w:numPr>
        <w:ind w:right="1133"/>
        <w:jc w:val="left"/>
        <w:rPr>
          <w:rFonts w:ascii="Arial" w:hAnsi="Arial"/>
          <w:sz w:val="20"/>
        </w:rPr>
      </w:pPr>
      <w:r w:rsidRPr="00862599">
        <w:rPr>
          <w:rFonts w:ascii="Arial" w:hAnsi="Arial"/>
          <w:sz w:val="20"/>
        </w:rPr>
        <w:lastRenderedPageBreak/>
        <w:t xml:space="preserve">POSEBNE </w:t>
      </w:r>
      <w:r w:rsidR="00B53A56" w:rsidRPr="00862599">
        <w:rPr>
          <w:rFonts w:ascii="Arial" w:hAnsi="Arial"/>
          <w:sz w:val="20"/>
        </w:rPr>
        <w:t>ZAHTEVE ZA IZVAJALCA GLEDE BIM</w:t>
      </w:r>
    </w:p>
    <w:p w14:paraId="34DF582C" w14:textId="77777777" w:rsidR="00B53A56" w:rsidRPr="00862599" w:rsidRDefault="00B53A56" w:rsidP="003E13D0">
      <w:pPr>
        <w:pStyle w:val="Naslov1"/>
        <w:ind w:right="1133"/>
        <w:rPr>
          <w:rFonts w:ascii="Arial" w:hAnsi="Arial"/>
          <w:sz w:val="20"/>
          <w:szCs w:val="20"/>
        </w:rPr>
      </w:pPr>
      <w:r w:rsidRPr="00862599">
        <w:rPr>
          <w:rFonts w:ascii="Arial" w:hAnsi="Arial"/>
          <w:sz w:val="20"/>
          <w:szCs w:val="20"/>
        </w:rPr>
        <w:t>Uporaba skupnega informacijskega okolja, ki ga vzpostavi naročnik</w:t>
      </w:r>
    </w:p>
    <w:p w14:paraId="774671D6" w14:textId="77777777" w:rsidR="00B53A56" w:rsidRPr="00862599" w:rsidRDefault="00B53A56" w:rsidP="003E13D0">
      <w:pPr>
        <w:ind w:right="1133"/>
      </w:pPr>
      <w:r w:rsidRPr="00862599">
        <w:t>Izvajalec mora med trajanjem projekta uporabljati Skupno podatkovno okolje (v nadaljevanju CDE), ki ga za naročnika vzpostavi inženir.</w:t>
      </w:r>
    </w:p>
    <w:p w14:paraId="648A277C" w14:textId="77777777" w:rsidR="00B53A56" w:rsidRPr="00862599" w:rsidRDefault="00B53A56" w:rsidP="003E13D0">
      <w:pPr>
        <w:ind w:right="1133"/>
      </w:pPr>
      <w:r w:rsidRPr="00862599">
        <w:t>CDE se bo uporabljal za izmenjavo vseh digitalnih dokumentov na projektu (pošiljanje dokumentov preko elektronske pošte oz. drugih medijev ni dovoljeno). Dodatno bo na CDE-ju tudi vzpostavljena evidenca vseh sprememb in odstopanj od projektne dokumentacije, ki bodo nastale med gradnjo.</w:t>
      </w:r>
    </w:p>
    <w:p w14:paraId="2319ACEB" w14:textId="77777777" w:rsidR="00B53A56" w:rsidRPr="00862599" w:rsidRDefault="00B53A56" w:rsidP="003E13D0">
      <w:pPr>
        <w:ind w:right="1133"/>
      </w:pPr>
      <w:r w:rsidRPr="00862599">
        <w:t xml:space="preserve">Za CDE bo na projektu vzpostavljen SharePoint portal, ki bo imel urejeno datotečno strukturo dokumentov in definirane pravice do dostopov in urejanj dokumentov za posamezne uporabnike. </w:t>
      </w:r>
    </w:p>
    <w:p w14:paraId="2B0B8A4A" w14:textId="77777777" w:rsidR="00B53A56" w:rsidRPr="00862599" w:rsidRDefault="00B53A56" w:rsidP="003E13D0">
      <w:pPr>
        <w:pStyle w:val="Naslov1"/>
        <w:ind w:right="1133"/>
        <w:rPr>
          <w:rFonts w:ascii="Arial" w:hAnsi="Arial"/>
          <w:sz w:val="20"/>
          <w:szCs w:val="20"/>
        </w:rPr>
      </w:pPr>
      <w:r w:rsidRPr="00862599">
        <w:rPr>
          <w:rFonts w:ascii="Arial" w:hAnsi="Arial"/>
          <w:sz w:val="20"/>
          <w:szCs w:val="20"/>
        </w:rPr>
        <w:t>Spremljanje gradnje z BIM</w:t>
      </w:r>
    </w:p>
    <w:p w14:paraId="74C50754" w14:textId="77777777" w:rsidR="00B53A56" w:rsidRPr="00862599" w:rsidRDefault="00B53A56" w:rsidP="003E13D0">
      <w:pPr>
        <w:ind w:right="1133"/>
      </w:pPr>
      <w:r w:rsidRPr="00862599">
        <w:t>Za naročnika bo inženir med gradnjo izvajal spremljavo del s pomočjo tehnologije informacijskega modeliranja BIM (Building Information Modelling). Naročnik bo izvajal (a) časovno spremljanje napredka gradnje, (b) primerjavo in kontrolo količin mesečnih situacij z BIM-modelom in (c) kontrolo količin končne situacije z as-built BIM-modelom.</w:t>
      </w:r>
    </w:p>
    <w:p w14:paraId="45B72889" w14:textId="77777777" w:rsidR="00B53A56" w:rsidRPr="00862599" w:rsidRDefault="00B53A56" w:rsidP="003E13D0">
      <w:pPr>
        <w:ind w:right="1133"/>
      </w:pPr>
      <w:r w:rsidRPr="00862599">
        <w:t>Izvajalec bo v ta namen moral inženirju pravočasno dostavljati vse potrebne informacije za spremljavo del z BIM tehnologijo opisano v nadaljevanju.</w:t>
      </w:r>
    </w:p>
    <w:p w14:paraId="1E9AF5E6" w14:textId="77777777" w:rsidR="00B53A56" w:rsidRPr="00862599" w:rsidRDefault="00B53A56" w:rsidP="003E13D0">
      <w:pPr>
        <w:pStyle w:val="Naslov2"/>
        <w:ind w:right="1133"/>
        <w:rPr>
          <w:rFonts w:ascii="Arial" w:hAnsi="Arial"/>
          <w:sz w:val="20"/>
          <w:szCs w:val="20"/>
        </w:rPr>
      </w:pPr>
      <w:r w:rsidRPr="00862599">
        <w:rPr>
          <w:rFonts w:ascii="Arial" w:hAnsi="Arial"/>
          <w:sz w:val="20"/>
          <w:szCs w:val="20"/>
        </w:rPr>
        <w:t>Priprava na spremljanje gradnje z BIM</w:t>
      </w:r>
    </w:p>
    <w:p w14:paraId="39D84223" w14:textId="77777777" w:rsidR="00B53A56" w:rsidRPr="00862599" w:rsidRDefault="00B53A56" w:rsidP="003E13D0">
      <w:pPr>
        <w:pStyle w:val="Naslov3"/>
        <w:ind w:right="1133"/>
        <w:rPr>
          <w:rFonts w:ascii="Arial" w:hAnsi="Arial"/>
          <w:sz w:val="20"/>
          <w:szCs w:val="20"/>
        </w:rPr>
      </w:pPr>
      <w:r w:rsidRPr="00862599">
        <w:rPr>
          <w:rFonts w:ascii="Arial" w:hAnsi="Arial"/>
          <w:sz w:val="20"/>
          <w:szCs w:val="20"/>
        </w:rPr>
        <w:t>Priprava procesov za spremljanje gradnje z BIM</w:t>
      </w:r>
    </w:p>
    <w:p w14:paraId="386DFA6E" w14:textId="77777777" w:rsidR="00B53A56" w:rsidRPr="00862599" w:rsidRDefault="00B53A56" w:rsidP="003E13D0">
      <w:pPr>
        <w:ind w:right="1133"/>
      </w:pPr>
      <w:r w:rsidRPr="00862599">
        <w:t xml:space="preserve">Pred začetkom gradnje se bo na projektu pripravil dokument, ki bo med gradnjo definiral način spremljave gradnje z BIM tehnologijo. </w:t>
      </w:r>
    </w:p>
    <w:p w14:paraId="6E2D0CE6" w14:textId="77777777" w:rsidR="00B53A56" w:rsidRPr="00862599" w:rsidRDefault="00B53A56" w:rsidP="003E13D0">
      <w:pPr>
        <w:ind w:right="1133"/>
      </w:pPr>
      <w:r w:rsidRPr="00862599">
        <w:t>Izvajalec mora sodelovati pri pripravi dokumenta.</w:t>
      </w:r>
    </w:p>
    <w:p w14:paraId="5154C392" w14:textId="77777777" w:rsidR="00B53A56" w:rsidRPr="00862599" w:rsidRDefault="00B53A56" w:rsidP="003E13D0">
      <w:pPr>
        <w:pStyle w:val="Naslov3"/>
        <w:ind w:right="1133"/>
        <w:rPr>
          <w:rFonts w:ascii="Arial" w:hAnsi="Arial"/>
          <w:sz w:val="20"/>
          <w:szCs w:val="20"/>
        </w:rPr>
      </w:pPr>
      <w:r w:rsidRPr="00862599">
        <w:rPr>
          <w:rFonts w:ascii="Arial" w:hAnsi="Arial"/>
          <w:sz w:val="20"/>
          <w:szCs w:val="20"/>
        </w:rPr>
        <w:t>Sodelovanje pri izdelavi BIM 4D/5D-modela</w:t>
      </w:r>
    </w:p>
    <w:p w14:paraId="3BDFA729" w14:textId="77777777" w:rsidR="00B53A56" w:rsidRPr="00862599" w:rsidRDefault="00B53A56" w:rsidP="003E13D0">
      <w:pPr>
        <w:ind w:right="1133"/>
      </w:pPr>
      <w:r w:rsidRPr="00862599">
        <w:t xml:space="preserve">Pred začetkom gradnje bo inženir izdelal BIM 4D/5D-model, ki se bo uporabljal za spremljavo gradnje. Izvajalec mora sodelovati pri pripravi BIM 4D/5D-modela. Osnova za izdelavo BIM 4D/5D-modela bodo generalni in detajlni terminski plani, ki jih pripravi izvajalec, ter pogodbeni predračun. Na zahtevo inženirja bo moral dodatno izvajalec razložiti posamezne faze izvajanja del (zaporedje izvajanja aktivnosti, začetek in trajanje ali normo izvajanja aktivnosti, smer oz. potek izvajanja posameznih elementov znotraj aktivnosti …). </w:t>
      </w:r>
    </w:p>
    <w:p w14:paraId="0E1C91AF" w14:textId="77777777" w:rsidR="00B53A56" w:rsidRPr="00862599" w:rsidRDefault="00B53A56" w:rsidP="003E13D0">
      <w:pPr>
        <w:ind w:right="1133"/>
      </w:pPr>
      <w:r w:rsidRPr="00862599">
        <w:t>Izvajalec mora med gradnjo ažurno sporočati spremembe, ki so posledica novelacije terminskega plana (spremembe v zaporedju izvajanja aktivnosti, spremembo v trajanju ali normi izvajanja aktivnosti, spremembo v smeri oz. poteku izvajanja posameznih elementov znotraj aktivnosti).</w:t>
      </w:r>
    </w:p>
    <w:p w14:paraId="790DAC7B" w14:textId="77777777" w:rsidR="00B53A56" w:rsidRPr="00862599" w:rsidRDefault="00B53A56" w:rsidP="003E13D0">
      <w:pPr>
        <w:pStyle w:val="Naslov2"/>
        <w:ind w:right="1133"/>
        <w:rPr>
          <w:rFonts w:ascii="Arial" w:hAnsi="Arial"/>
          <w:sz w:val="20"/>
          <w:szCs w:val="20"/>
        </w:rPr>
      </w:pPr>
      <w:r w:rsidRPr="00862599">
        <w:rPr>
          <w:rFonts w:ascii="Arial" w:hAnsi="Arial"/>
          <w:sz w:val="20"/>
          <w:szCs w:val="20"/>
        </w:rPr>
        <w:t>Zajem informacij z gradbišča o izvedenih delih</w:t>
      </w:r>
    </w:p>
    <w:p w14:paraId="1C9ED695" w14:textId="77777777" w:rsidR="00B53A56" w:rsidRPr="00862599" w:rsidRDefault="00B53A56" w:rsidP="003E13D0">
      <w:pPr>
        <w:ind w:right="1133"/>
      </w:pPr>
      <w:r w:rsidRPr="00862599">
        <w:t>Poročanje se izvaja mesečno, in sicer tako, da bo mogoča izdelava analiz za potrebe spremljanja napredovanja gradnje in kontrole situacij v tekočem mesecu.</w:t>
      </w:r>
    </w:p>
    <w:p w14:paraId="149ADB30" w14:textId="77777777" w:rsidR="00B53A56" w:rsidRPr="00862599" w:rsidRDefault="00B53A56" w:rsidP="003E13D0">
      <w:pPr>
        <w:pStyle w:val="Naslov3"/>
        <w:ind w:right="1133"/>
        <w:rPr>
          <w:rFonts w:ascii="Arial" w:hAnsi="Arial"/>
          <w:sz w:val="20"/>
          <w:szCs w:val="20"/>
        </w:rPr>
      </w:pPr>
      <w:r w:rsidRPr="00862599">
        <w:rPr>
          <w:rFonts w:ascii="Arial" w:hAnsi="Arial"/>
          <w:sz w:val="20"/>
          <w:szCs w:val="20"/>
        </w:rPr>
        <w:t>Modelirane aktivnosti terminskega plana</w:t>
      </w:r>
    </w:p>
    <w:p w14:paraId="13D777BD" w14:textId="77777777" w:rsidR="00B53A56" w:rsidRPr="00862599" w:rsidRDefault="00B53A56" w:rsidP="003E13D0">
      <w:pPr>
        <w:ind w:right="1133"/>
      </w:pPr>
      <w:r w:rsidRPr="00862599">
        <w:t xml:space="preserve">Za aktivnosti v terminskem planu, ki so modelirane (gradnik v BIM-modelu je povezan na aktivnost terminskega plana) je treba označiti izvedene gradnike v tekočem mesecu. Pri tem mora biti evidentno razvidno (a) obdobje, v katerem je gradnik izveden, (b) katera aktivnost, ki je povezana na gradnik, je bila izvedena (v primeru, da je gradnik povezan na več aktivnosti terminskega plana) in (c) odstotek izvedenosti gradnika oz. aktivnosti, ki je povezana na gradnik. </w:t>
      </w:r>
    </w:p>
    <w:p w14:paraId="4C194315" w14:textId="77777777" w:rsidR="00B53A56" w:rsidRPr="00862599" w:rsidRDefault="00B53A56" w:rsidP="003E13D0">
      <w:pPr>
        <w:ind w:right="1133"/>
      </w:pPr>
      <w:r w:rsidRPr="00862599">
        <w:lastRenderedPageBreak/>
        <w:t>Izvedene gradnike v tekočem mesecu je treba predati kot (a) skupine gradnikov v odprtokodnem formatu (.bcf), (b) sezname gradnikov v preglednici (.xlsx), kjer so gradniki definirani z IFC GUID ali z obstoječimi atributi na gradnikih, ki enolično določijo, izvedene gradnike v tekočem mesecu, ali kot (c) skupine gradnikov v BIM-pregledovalnikih, ki jih potrdi inženir. Obliko in format izvedenih gradnikov v tekočem mesecu se določijo pred začetkom gradnje in potrdijo s strani inženirja.</w:t>
      </w:r>
    </w:p>
    <w:p w14:paraId="002F6A07" w14:textId="77777777" w:rsidR="00B53A56" w:rsidRPr="00862599" w:rsidRDefault="00B53A56" w:rsidP="003E13D0">
      <w:pPr>
        <w:pStyle w:val="Naslov3"/>
        <w:ind w:right="1133"/>
        <w:rPr>
          <w:rFonts w:ascii="Arial" w:hAnsi="Arial"/>
          <w:sz w:val="20"/>
          <w:szCs w:val="20"/>
        </w:rPr>
      </w:pPr>
      <w:r w:rsidRPr="00862599">
        <w:rPr>
          <w:rFonts w:ascii="Arial" w:hAnsi="Arial"/>
          <w:sz w:val="20"/>
          <w:szCs w:val="20"/>
        </w:rPr>
        <w:t>Nemodelirane aktivnosti terminskega plana</w:t>
      </w:r>
    </w:p>
    <w:p w14:paraId="36034983" w14:textId="77777777" w:rsidR="00B53A56" w:rsidRPr="00862599" w:rsidRDefault="00B53A56" w:rsidP="003E13D0">
      <w:pPr>
        <w:ind w:right="1133"/>
      </w:pPr>
      <w:r w:rsidRPr="00862599">
        <w:t xml:space="preserve">Za aktivnosti v terminskem planu, ki niso modelirane (dela niso reprezentirana v BIM-modelu) je treba označiti odstotek izvedenosti aktivnosti v tekočem mesecu. Pri tem mora biti odstotek izvedenosti evidentno razviden na nivoju aktivnosti detajlnega terminskega plana oz. posameznih elementov/prostorov/con. </w:t>
      </w:r>
    </w:p>
    <w:p w14:paraId="3727FE8F" w14:textId="77777777" w:rsidR="00B53A56" w:rsidRPr="00862599" w:rsidRDefault="00B53A56" w:rsidP="003E13D0">
      <w:pPr>
        <w:ind w:right="1133"/>
      </w:pPr>
      <w:r w:rsidRPr="00862599">
        <w:t>Odstotek izvedenih aktivnosti terminskega plana je treba predati kot (a) sezname v preglednici (.xlsx) ali kot (b) terminski plan z definiranimi odstotki izvedenosti aktivnosti v tekočem mesecu (.mpp). Oblika in format odstotka izvedenih aktivnosti terminskega plana se določi pred začetkom gradnje in potrdi s strani inženirja.</w:t>
      </w:r>
    </w:p>
    <w:p w14:paraId="145D7F41" w14:textId="77777777" w:rsidR="00B53A56" w:rsidRPr="00862599" w:rsidRDefault="00B53A56" w:rsidP="003E13D0">
      <w:pPr>
        <w:pStyle w:val="Naslov1"/>
        <w:ind w:right="1133"/>
        <w:rPr>
          <w:rFonts w:ascii="Arial" w:hAnsi="Arial"/>
          <w:sz w:val="20"/>
          <w:szCs w:val="20"/>
        </w:rPr>
      </w:pPr>
      <w:r w:rsidRPr="00862599">
        <w:rPr>
          <w:rFonts w:ascii="Arial" w:hAnsi="Arial"/>
          <w:sz w:val="20"/>
          <w:szCs w:val="20"/>
        </w:rPr>
        <w:t>Evidentiranje sprememb in odstopanj od projektne dokumentacije, ki se pojavijo pred in med gradnjo</w:t>
      </w:r>
    </w:p>
    <w:p w14:paraId="61E7A924" w14:textId="77777777" w:rsidR="00B53A56" w:rsidRPr="00862599" w:rsidRDefault="00B53A56" w:rsidP="003E13D0">
      <w:pPr>
        <w:ind w:right="1133"/>
      </w:pPr>
      <w:r w:rsidRPr="00862599">
        <w:t>Izvajalec mora med gradnjo v evidenco sprememb in odstopanj na CDE-ju ažurno vnašati vse spremembe in odstopanja od projektne dokumentacije, ki se pojavijo pred začetkom ali med samo gradnjo. Za vsako spremembo se v evidenco zapiše vsaj (1) enoličen ID sprememb, (2) spremembo, (3) razlaga in opis spremembe, (4) vrsto spremembe, (5) področje/disciplino oz. del projekta, kjer je sprememba, (6) načrt, ki obravnava spremembo, in (7) pobudnika spremembe.</w:t>
      </w:r>
    </w:p>
    <w:p w14:paraId="0F50C3B1" w14:textId="77777777" w:rsidR="00B53A56" w:rsidRPr="00862599" w:rsidRDefault="00B53A56" w:rsidP="003E13D0">
      <w:pPr>
        <w:ind w:right="1133"/>
      </w:pPr>
      <w:r w:rsidRPr="00862599">
        <w:t>Evidentiranje sprememb in odstopanj od projektne dokumentacije, ki se pojavijo pred in med gradnjo, ki se vnašajo v evidenco sprememb in odstopanj na CDE-ju izvajalca ne odvežejo od njegovih pogodbenih obvez in določil glede najave sprememb.</w:t>
      </w:r>
    </w:p>
    <w:p w14:paraId="574DA6F8" w14:textId="77777777" w:rsidR="008C6B9A" w:rsidRPr="00862599" w:rsidRDefault="008C6B9A" w:rsidP="003E13D0">
      <w:pPr>
        <w:pStyle w:val="Odstavekseznama"/>
        <w:autoSpaceDE w:val="0"/>
        <w:autoSpaceDN w:val="0"/>
        <w:adjustRightInd w:val="0"/>
        <w:spacing w:line="260" w:lineRule="exact"/>
        <w:ind w:left="360" w:right="1133"/>
        <w:rPr>
          <w:b/>
          <w:bCs/>
          <w:szCs w:val="20"/>
          <w:lang w:val="sl-SI" w:eastAsia="en-US"/>
        </w:rPr>
      </w:pPr>
    </w:p>
    <w:sectPr w:rsidR="008C6B9A" w:rsidRPr="00862599" w:rsidSect="00001476">
      <w:pgSz w:w="11906" w:h="16838"/>
      <w:pgMar w:top="1417" w:right="0" w:bottom="1417" w:left="1417" w:header="993"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8F630" w14:textId="77777777" w:rsidR="007E3B0B" w:rsidRDefault="007E3B0B" w:rsidP="00D37134">
      <w:r>
        <w:separator/>
      </w:r>
    </w:p>
    <w:p w14:paraId="1B395101" w14:textId="77777777" w:rsidR="007E3B0B" w:rsidRDefault="007E3B0B" w:rsidP="00D37134"/>
    <w:p w14:paraId="00E5445F" w14:textId="77777777" w:rsidR="007E3B0B" w:rsidRDefault="007E3B0B" w:rsidP="00D37134"/>
  </w:endnote>
  <w:endnote w:type="continuationSeparator" w:id="0">
    <w:p w14:paraId="257B404B" w14:textId="77777777" w:rsidR="007E3B0B" w:rsidRDefault="007E3B0B" w:rsidP="00D37134">
      <w:r>
        <w:continuationSeparator/>
      </w:r>
    </w:p>
    <w:p w14:paraId="045E4AA7" w14:textId="77777777" w:rsidR="007E3B0B" w:rsidRDefault="007E3B0B" w:rsidP="00D37134"/>
    <w:p w14:paraId="30628E22" w14:textId="77777777" w:rsidR="007E3B0B" w:rsidRDefault="007E3B0B" w:rsidP="00D37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Klee One"/>
    <w:charset w:val="80"/>
    <w:family w:val="auto"/>
    <w:pitch w:val="default"/>
    <w:sig w:usb0="00000003" w:usb1="08070000" w:usb2="00000010" w:usb3="00000000" w:csb0="0002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entury Gothic">
    <w:panose1 w:val="020B0502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Republika">
    <w:panose1 w:val="02000506040000020004"/>
    <w:charset w:val="EE"/>
    <w:family w:val="auto"/>
    <w:pitch w:val="variable"/>
    <w:sig w:usb0="A00000FF" w:usb1="4000205B" w:usb2="00000000" w:usb3="00000000" w:csb0="00000093" w:csb1="00000000"/>
  </w:font>
  <w:font w:name="Desdemona">
    <w:altName w:val="Calibri"/>
    <w:charset w:val="4D"/>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97D79" w14:textId="77777777" w:rsidR="000B5A84" w:rsidRDefault="000B5A84" w:rsidP="009500CB">
    <w:pPr>
      <w:pStyle w:val="Noga"/>
      <w:jc w:val="center"/>
    </w:pPr>
    <w:r>
      <w:fldChar w:fldCharType="begin"/>
    </w:r>
    <w:r>
      <w:instrText>PAGE   \* MERGEFORMAT</w:instrText>
    </w:r>
    <w:r>
      <w:fldChar w:fldCharType="separate"/>
    </w:r>
    <w:r>
      <w:rPr>
        <w:noProof/>
      </w:rPr>
      <w:t>60</w:t>
    </w:r>
    <w:r>
      <w:rPr>
        <w:noProof/>
      </w:rPr>
      <w:fldChar w:fldCharType="end"/>
    </w:r>
  </w:p>
  <w:p w14:paraId="6F4F64CB" w14:textId="77777777" w:rsidR="000B5A84" w:rsidRDefault="000B5A84" w:rsidP="00D3713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CB90A" w14:textId="77777777" w:rsidR="007E3B0B" w:rsidRDefault="007E3B0B" w:rsidP="00D37134">
      <w:r>
        <w:separator/>
      </w:r>
    </w:p>
    <w:p w14:paraId="63E3A313" w14:textId="77777777" w:rsidR="007E3B0B" w:rsidRDefault="007E3B0B" w:rsidP="00D37134"/>
    <w:p w14:paraId="2EF40611" w14:textId="77777777" w:rsidR="007E3B0B" w:rsidRDefault="007E3B0B" w:rsidP="00D37134"/>
  </w:footnote>
  <w:footnote w:type="continuationSeparator" w:id="0">
    <w:p w14:paraId="35A2B3BA" w14:textId="77777777" w:rsidR="007E3B0B" w:rsidRDefault="007E3B0B" w:rsidP="00D37134">
      <w:r>
        <w:continuationSeparator/>
      </w:r>
    </w:p>
    <w:p w14:paraId="3DD5A8F5" w14:textId="77777777" w:rsidR="007E3B0B" w:rsidRDefault="007E3B0B" w:rsidP="00D37134"/>
    <w:p w14:paraId="48BF964C" w14:textId="77777777" w:rsidR="007E3B0B" w:rsidRDefault="007E3B0B" w:rsidP="00D37134"/>
  </w:footnote>
  <w:footnote w:id="1">
    <w:p w14:paraId="1E5AEBF5" w14:textId="230D5D37" w:rsidR="000B5A84" w:rsidRPr="00AB6D89" w:rsidRDefault="000B5A84" w:rsidP="00B860DD">
      <w:pPr>
        <w:pStyle w:val="Sprotnaopomba-besedilo"/>
        <w:rPr>
          <w:sz w:val="18"/>
          <w:szCs w:val="18"/>
        </w:rPr>
      </w:pPr>
      <w:r w:rsidRPr="00AB6D89">
        <w:rPr>
          <w:rStyle w:val="Sprotnaopomba-sklic"/>
          <w:sz w:val="18"/>
          <w:szCs w:val="18"/>
        </w:rPr>
        <w:footnoteRef/>
      </w:r>
      <w:r w:rsidRPr="00AB6D89">
        <w:rPr>
          <w:sz w:val="18"/>
          <w:szCs w:val="18"/>
        </w:rPr>
        <w:t xml:space="preserve"> </w:t>
      </w:r>
      <w:hyperlink r:id="rId1" w:history="1">
        <w:r w:rsidRPr="00AB6D89">
          <w:rPr>
            <w:rStyle w:val="Hiperpovezava"/>
            <w:sz w:val="18"/>
            <w:szCs w:val="18"/>
          </w:rPr>
          <w:t>Obligacijski zakonik</w:t>
        </w:r>
      </w:hyperlink>
      <w:r w:rsidRPr="00AB6D89">
        <w:rPr>
          <w:sz w:val="18"/>
          <w:szCs w:val="18"/>
        </w:rPr>
        <w:t xml:space="preserve"> (Uradni list RS, št. 97/07 – uradno prečiščeno besedilo, 64/16 – odl. US in 20/18 – OROZ631)</w:t>
      </w:r>
      <w:r>
        <w:rPr>
          <w:sz w:val="18"/>
          <w:szCs w:val="18"/>
        </w:rPr>
        <w:t>.</w:t>
      </w:r>
    </w:p>
  </w:footnote>
  <w:footnote w:id="2">
    <w:p w14:paraId="1B9F0622" w14:textId="77777777" w:rsidR="000B5A84" w:rsidRPr="00A779F4" w:rsidRDefault="000B5A84" w:rsidP="000802F8">
      <w:pPr>
        <w:pStyle w:val="Sprotnaopomba-besedilo"/>
        <w:rPr>
          <w:sz w:val="18"/>
          <w:szCs w:val="18"/>
        </w:rPr>
      </w:pPr>
      <w:r w:rsidRPr="00A779F4">
        <w:rPr>
          <w:rStyle w:val="Sprotnaopomba-sklic"/>
          <w:sz w:val="18"/>
          <w:szCs w:val="18"/>
        </w:rPr>
        <w:footnoteRef/>
      </w:r>
      <w:r w:rsidRPr="00A779F4">
        <w:rPr>
          <w:sz w:val="18"/>
          <w:szCs w:val="18"/>
        </w:rPr>
        <w:t xml:space="preserve"> V primeru, da izvajalec zahteva neposredna plačila, je potrebno izpolniti tudi drugi odstavek obrazca.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1CF20" w14:textId="01E674B9" w:rsidR="000B5A84" w:rsidRDefault="000B5A84" w:rsidP="00001476">
    <w:pPr>
      <w:pStyle w:val="Glava"/>
      <w:tabs>
        <w:tab w:val="clear" w:pos="4320"/>
        <w:tab w:val="clear" w:pos="8640"/>
      </w:tabs>
      <w:spacing w:before="120" w:line="240" w:lineRule="exact"/>
      <w:ind w:right="-851"/>
      <w:rPr>
        <w:rFonts w:ascii="Republika" w:hAnsi="Republika"/>
        <w:noProof/>
      </w:rPr>
    </w:pPr>
    <w:r w:rsidRPr="00001476">
      <w:rPr>
        <w:rFonts w:ascii="Republika" w:hAnsi="Republika"/>
        <w:noProof/>
      </w:rPr>
      <w:drawing>
        <wp:anchor distT="0" distB="0" distL="114300" distR="114300" simplePos="0" relativeHeight="251662336" behindDoc="0" locked="0" layoutInCell="1" allowOverlap="1" wp14:anchorId="09F8E58E" wp14:editId="0C962116">
          <wp:simplePos x="0" y="0"/>
          <wp:positionH relativeFrom="column">
            <wp:posOffset>2552700</wp:posOffset>
          </wp:positionH>
          <wp:positionV relativeFrom="paragraph">
            <wp:posOffset>-168910</wp:posOffset>
          </wp:positionV>
          <wp:extent cx="1873885" cy="360045"/>
          <wp:effectExtent l="0" t="0" r="0" b="1905"/>
          <wp:wrapSquare wrapText="bothSides"/>
          <wp:docPr id="880770447" name="Picture 880770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73885" cy="360045"/>
                  </a:xfrm>
                  <a:prstGeom prst="rect">
                    <a:avLst/>
                  </a:prstGeom>
                  <a:noFill/>
                  <a:ln>
                    <a:noFill/>
                  </a:ln>
                </pic:spPr>
              </pic:pic>
            </a:graphicData>
          </a:graphic>
        </wp:anchor>
      </w:drawing>
    </w:r>
    <w:r w:rsidRPr="00001476">
      <w:rPr>
        <w:rFonts w:ascii="Republika" w:hAnsi="Republika"/>
        <w:noProof/>
      </w:rPr>
      <w:drawing>
        <wp:anchor distT="0" distB="0" distL="114300" distR="114300" simplePos="0" relativeHeight="251663360" behindDoc="0" locked="0" layoutInCell="1" allowOverlap="1" wp14:anchorId="7037C9BA" wp14:editId="6C0E43E6">
          <wp:simplePos x="0" y="0"/>
          <wp:positionH relativeFrom="column">
            <wp:posOffset>4676775</wp:posOffset>
          </wp:positionH>
          <wp:positionV relativeFrom="paragraph">
            <wp:posOffset>-247650</wp:posOffset>
          </wp:positionV>
          <wp:extent cx="1562100" cy="465455"/>
          <wp:effectExtent l="0" t="0" r="9525" b="0"/>
          <wp:wrapSquare wrapText="bothSides"/>
          <wp:docPr id="188330203" name="Picture 188330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562100" cy="4654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1" locked="0" layoutInCell="1" allowOverlap="1" wp14:anchorId="6D014E7E" wp14:editId="1088EB82">
          <wp:simplePos x="0" y="0"/>
          <wp:positionH relativeFrom="column">
            <wp:posOffset>-1071245</wp:posOffset>
          </wp:positionH>
          <wp:positionV relativeFrom="paragraph">
            <wp:posOffset>-745490</wp:posOffset>
          </wp:positionV>
          <wp:extent cx="3199130" cy="1228725"/>
          <wp:effectExtent l="0" t="0" r="1270" b="9525"/>
          <wp:wrapTight wrapText="bothSides">
            <wp:wrapPolygon edited="0">
              <wp:start x="0" y="0"/>
              <wp:lineTo x="0" y="9377"/>
              <wp:lineTo x="3473" y="10716"/>
              <wp:lineTo x="3473" y="15070"/>
              <wp:lineTo x="6560" y="16744"/>
              <wp:lineTo x="6431" y="21098"/>
              <wp:lineTo x="6946" y="21433"/>
              <wp:lineTo x="20965" y="21433"/>
              <wp:lineTo x="21480" y="19088"/>
              <wp:lineTo x="21480" y="16744"/>
              <wp:lineTo x="10804" y="16074"/>
              <wp:lineTo x="16206" y="14735"/>
              <wp:lineTo x="16592" y="12726"/>
              <wp:lineTo x="15049" y="10716"/>
              <wp:lineTo x="3601" y="5358"/>
              <wp:lineTo x="3601" y="0"/>
              <wp:lineTo x="0" y="0"/>
            </wp:wrapPolygon>
          </wp:wrapTight>
          <wp:docPr id="1915782193" name="Picture 191578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99130"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Republika" w:hAnsi="Republika"/>
        <w:noProof/>
      </w:rPr>
      <w:t xml:space="preserve">                                                                                                                                                                                                                                                               </w:t>
    </w:r>
  </w:p>
  <w:p w14:paraId="5123EB58" w14:textId="705896E4" w:rsidR="000B5A84" w:rsidRDefault="000B5A84" w:rsidP="00CC1EE1">
    <w:pPr>
      <w:pStyle w:val="Glava"/>
      <w:tabs>
        <w:tab w:val="clear" w:pos="4320"/>
        <w:tab w:val="clear" w:pos="8640"/>
        <w:tab w:val="left" w:pos="5112"/>
      </w:tabs>
      <w:spacing w:before="120" w:line="240" w:lineRule="exact"/>
      <w:rPr>
        <w:sz w:val="16"/>
        <w:lang w:val="sl-SI"/>
      </w:rPr>
    </w:pPr>
  </w:p>
  <w:p w14:paraId="6A087E4F" w14:textId="77777777" w:rsidR="000B5A84" w:rsidRDefault="000B5A84" w:rsidP="00CC1EE1">
    <w:pPr>
      <w:pStyle w:val="Glava"/>
      <w:tabs>
        <w:tab w:val="clear" w:pos="4320"/>
        <w:tab w:val="clear" w:pos="8640"/>
        <w:tab w:val="left" w:pos="5112"/>
      </w:tabs>
      <w:spacing w:before="120" w:line="240" w:lineRule="exact"/>
      <w:rPr>
        <w:sz w:val="16"/>
        <w:lang w:val="sl-SI"/>
      </w:rPr>
    </w:pPr>
  </w:p>
  <w:p w14:paraId="239080F4" w14:textId="2AAAB224" w:rsidR="000B5A84" w:rsidRPr="00CC1EE1" w:rsidRDefault="000B5A84" w:rsidP="00001476">
    <w:pPr>
      <w:pStyle w:val="Glava"/>
      <w:tabs>
        <w:tab w:val="clear" w:pos="4320"/>
        <w:tab w:val="clear" w:pos="8640"/>
        <w:tab w:val="left" w:pos="5112"/>
      </w:tabs>
      <w:spacing w:line="240" w:lineRule="exact"/>
      <w:ind w:left="-142"/>
      <w:rPr>
        <w:sz w:val="16"/>
        <w:lang w:val="sl-SI"/>
      </w:rPr>
    </w:pPr>
    <w:r>
      <w:rPr>
        <w:sz w:val="16"/>
        <w:lang w:val="sl-SI"/>
      </w:rPr>
      <w:t xml:space="preserve"> Ulica Ambrožiča Novljana 7</w:t>
    </w:r>
    <w:r w:rsidRPr="008F3500">
      <w:rPr>
        <w:sz w:val="16"/>
        <w:lang w:val="sl-SI"/>
      </w:rPr>
      <w:t xml:space="preserve">, </w:t>
    </w:r>
    <w:r>
      <w:rPr>
        <w:sz w:val="16"/>
        <w:lang w:val="sl-SI"/>
      </w:rPr>
      <w:t>1000 Ljubljana</w:t>
    </w:r>
    <w:r>
      <w:rPr>
        <w:sz w:val="16"/>
        <w:lang w:val="sl-SI"/>
      </w:rPr>
      <w:tab/>
    </w:r>
  </w:p>
  <w:p w14:paraId="79AFDD70" w14:textId="77777777" w:rsidR="000B5A84" w:rsidRDefault="000B5A84" w:rsidP="00181E95">
    <w:pPr>
      <w:tabs>
        <w:tab w:val="left" w:pos="720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5"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8"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9" w15:restartNumberingAfterBreak="0">
    <w:nsid w:val="00000049"/>
    <w:multiLevelType w:val="singleLevel"/>
    <w:tmpl w:val="00000049"/>
    <w:name w:val="WW8Num77"/>
    <w:lvl w:ilvl="0">
      <w:start w:val="1"/>
      <w:numFmt w:val="bullet"/>
      <w:lvlText w:val=""/>
      <w:lvlJc w:val="left"/>
      <w:pPr>
        <w:tabs>
          <w:tab w:val="num" w:pos="720"/>
        </w:tabs>
        <w:ind w:left="720" w:hanging="360"/>
      </w:pPr>
      <w:rPr>
        <w:rFonts w:ascii="Symbol" w:hAnsi="Symbol"/>
      </w:rPr>
    </w:lvl>
  </w:abstractNum>
  <w:abstractNum w:abstractNumId="10"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1"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2337F16"/>
    <w:multiLevelType w:val="hybridMultilevel"/>
    <w:tmpl w:val="B99296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16"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0D400925"/>
    <w:multiLevelType w:val="hybridMultilevel"/>
    <w:tmpl w:val="085C35FE"/>
    <w:lvl w:ilvl="0" w:tplc="1C684636">
      <w:start w:val="3"/>
      <w:numFmt w:val="bullet"/>
      <w:lvlText w:val="-"/>
      <w:lvlJc w:val="left"/>
      <w:pPr>
        <w:tabs>
          <w:tab w:val="num" w:pos="2160"/>
        </w:tabs>
        <w:ind w:left="2160" w:hanging="360"/>
      </w:pPr>
      <w:rPr>
        <w:rFonts w:ascii="Calibri" w:eastAsia="Times New Roman" w:hAnsi="Calibri" w:hint="default"/>
      </w:rPr>
    </w:lvl>
    <w:lvl w:ilvl="1" w:tplc="04240003">
      <w:start w:val="1"/>
      <w:numFmt w:val="bullet"/>
      <w:lvlText w:val="o"/>
      <w:lvlJc w:val="left"/>
      <w:pPr>
        <w:tabs>
          <w:tab w:val="num" w:pos="2880"/>
        </w:tabs>
        <w:ind w:left="2880" w:hanging="360"/>
      </w:pPr>
      <w:rPr>
        <w:rFonts w:ascii="Courier New" w:hAnsi="Courier New" w:hint="default"/>
      </w:rPr>
    </w:lvl>
    <w:lvl w:ilvl="2" w:tplc="04240005">
      <w:start w:val="1"/>
      <w:numFmt w:val="bullet"/>
      <w:lvlText w:val=""/>
      <w:lvlJc w:val="left"/>
      <w:pPr>
        <w:tabs>
          <w:tab w:val="num" w:pos="3600"/>
        </w:tabs>
        <w:ind w:left="3600" w:hanging="360"/>
      </w:pPr>
      <w:rPr>
        <w:rFonts w:ascii="Wingdings" w:hAnsi="Wingdings" w:hint="default"/>
      </w:rPr>
    </w:lvl>
    <w:lvl w:ilvl="3" w:tplc="04240001">
      <w:start w:val="1"/>
      <w:numFmt w:val="bullet"/>
      <w:lvlText w:val=""/>
      <w:lvlJc w:val="left"/>
      <w:pPr>
        <w:tabs>
          <w:tab w:val="num" w:pos="4320"/>
        </w:tabs>
        <w:ind w:left="4320" w:hanging="360"/>
      </w:pPr>
      <w:rPr>
        <w:rFonts w:ascii="Symbol" w:hAnsi="Symbol" w:hint="default"/>
      </w:rPr>
    </w:lvl>
    <w:lvl w:ilvl="4" w:tplc="04240003">
      <w:start w:val="1"/>
      <w:numFmt w:val="bullet"/>
      <w:lvlText w:val="o"/>
      <w:lvlJc w:val="left"/>
      <w:pPr>
        <w:tabs>
          <w:tab w:val="num" w:pos="5040"/>
        </w:tabs>
        <w:ind w:left="5040" w:hanging="360"/>
      </w:pPr>
      <w:rPr>
        <w:rFonts w:ascii="Courier New" w:hAnsi="Courier New" w:hint="default"/>
      </w:rPr>
    </w:lvl>
    <w:lvl w:ilvl="5" w:tplc="04240005">
      <w:start w:val="1"/>
      <w:numFmt w:val="bullet"/>
      <w:lvlText w:val=""/>
      <w:lvlJc w:val="left"/>
      <w:pPr>
        <w:tabs>
          <w:tab w:val="num" w:pos="5760"/>
        </w:tabs>
        <w:ind w:left="5760" w:hanging="360"/>
      </w:pPr>
      <w:rPr>
        <w:rFonts w:ascii="Wingdings" w:hAnsi="Wingdings" w:hint="default"/>
      </w:rPr>
    </w:lvl>
    <w:lvl w:ilvl="6" w:tplc="04240001">
      <w:start w:val="1"/>
      <w:numFmt w:val="bullet"/>
      <w:lvlText w:val=""/>
      <w:lvlJc w:val="left"/>
      <w:pPr>
        <w:tabs>
          <w:tab w:val="num" w:pos="6480"/>
        </w:tabs>
        <w:ind w:left="6480" w:hanging="360"/>
      </w:pPr>
      <w:rPr>
        <w:rFonts w:ascii="Symbol" w:hAnsi="Symbol" w:hint="default"/>
      </w:rPr>
    </w:lvl>
    <w:lvl w:ilvl="7" w:tplc="04240003">
      <w:start w:val="1"/>
      <w:numFmt w:val="bullet"/>
      <w:lvlText w:val="o"/>
      <w:lvlJc w:val="left"/>
      <w:pPr>
        <w:tabs>
          <w:tab w:val="num" w:pos="7200"/>
        </w:tabs>
        <w:ind w:left="7200" w:hanging="360"/>
      </w:pPr>
      <w:rPr>
        <w:rFonts w:ascii="Courier New" w:hAnsi="Courier New" w:hint="default"/>
      </w:rPr>
    </w:lvl>
    <w:lvl w:ilvl="8" w:tplc="04240005">
      <w:start w:val="1"/>
      <w:numFmt w:val="bullet"/>
      <w:lvlText w:val=""/>
      <w:lvlJc w:val="left"/>
      <w:pPr>
        <w:tabs>
          <w:tab w:val="num" w:pos="7920"/>
        </w:tabs>
        <w:ind w:left="7920" w:hanging="360"/>
      </w:pPr>
      <w:rPr>
        <w:rFonts w:ascii="Wingdings" w:hAnsi="Wingdings" w:hint="default"/>
      </w:rPr>
    </w:lvl>
  </w:abstractNum>
  <w:abstractNum w:abstractNumId="18"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15:restartNumberingAfterBreak="0">
    <w:nsid w:val="10BA5237"/>
    <w:multiLevelType w:val="hybridMultilevel"/>
    <w:tmpl w:val="7A1AAF4E"/>
    <w:lvl w:ilvl="0" w:tplc="1C684636">
      <w:start w:val="3"/>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B0A0A98"/>
    <w:multiLevelType w:val="multilevel"/>
    <w:tmpl w:val="4FCCAA20"/>
    <w:lvl w:ilvl="0">
      <w:numFmt w:val="bullet"/>
      <w:lvlText w:val="-"/>
      <w:lvlJc w:val="left"/>
      <w:pPr>
        <w:tabs>
          <w:tab w:val="num" w:pos="720"/>
        </w:tabs>
        <w:ind w:left="720" w:hanging="360"/>
      </w:pPr>
      <w:rPr>
        <w:rFonts w:ascii="Calibri" w:eastAsia="Times New Roman" w:hAnsi="Calibri"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247D15A2"/>
    <w:multiLevelType w:val="hybridMultilevel"/>
    <w:tmpl w:val="132E0A62"/>
    <w:lvl w:ilvl="0" w:tplc="D250D61A">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B494E05"/>
    <w:multiLevelType w:val="hybridMultilevel"/>
    <w:tmpl w:val="D61C79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2FB56829"/>
    <w:multiLevelType w:val="multilevel"/>
    <w:tmpl w:val="4C142B4A"/>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32EE0BBA"/>
    <w:multiLevelType w:val="hybridMultilevel"/>
    <w:tmpl w:val="FAE0FF4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7AC7004"/>
    <w:multiLevelType w:val="hybridMultilevel"/>
    <w:tmpl w:val="40288942"/>
    <w:lvl w:ilvl="0" w:tplc="04240017">
      <w:start w:val="1"/>
      <w:numFmt w:val="lowerLetter"/>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1"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3F072704"/>
    <w:multiLevelType w:val="hybridMultilevel"/>
    <w:tmpl w:val="2FF2CF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4" w15:restartNumberingAfterBreak="0">
    <w:nsid w:val="4366686E"/>
    <w:multiLevelType w:val="hybridMultilevel"/>
    <w:tmpl w:val="311EB762"/>
    <w:lvl w:ilvl="0" w:tplc="DCB819D2">
      <w:numFmt w:val="bullet"/>
      <w:lvlText w:val="-"/>
      <w:lvlJc w:val="left"/>
      <w:pPr>
        <w:ind w:left="1036" w:hanging="360"/>
      </w:pPr>
      <w:rPr>
        <w:rFonts w:ascii="Arial" w:eastAsia="Times New Roman" w:hAnsi="Arial" w:hint="default"/>
      </w:rPr>
    </w:lvl>
    <w:lvl w:ilvl="1" w:tplc="04240003">
      <w:start w:val="1"/>
      <w:numFmt w:val="bullet"/>
      <w:lvlText w:val="o"/>
      <w:lvlJc w:val="left"/>
      <w:pPr>
        <w:ind w:left="1756" w:hanging="360"/>
      </w:pPr>
      <w:rPr>
        <w:rFonts w:ascii="Courier New" w:hAnsi="Courier New" w:cs="Courier New" w:hint="default"/>
      </w:rPr>
    </w:lvl>
    <w:lvl w:ilvl="2" w:tplc="04240005" w:tentative="1">
      <w:start w:val="1"/>
      <w:numFmt w:val="bullet"/>
      <w:lvlText w:val=""/>
      <w:lvlJc w:val="left"/>
      <w:pPr>
        <w:ind w:left="2476" w:hanging="360"/>
      </w:pPr>
      <w:rPr>
        <w:rFonts w:ascii="Wingdings" w:hAnsi="Wingdings" w:hint="default"/>
      </w:rPr>
    </w:lvl>
    <w:lvl w:ilvl="3" w:tplc="04240001" w:tentative="1">
      <w:start w:val="1"/>
      <w:numFmt w:val="bullet"/>
      <w:lvlText w:val=""/>
      <w:lvlJc w:val="left"/>
      <w:pPr>
        <w:ind w:left="3196" w:hanging="360"/>
      </w:pPr>
      <w:rPr>
        <w:rFonts w:ascii="Symbol" w:hAnsi="Symbol" w:hint="default"/>
      </w:rPr>
    </w:lvl>
    <w:lvl w:ilvl="4" w:tplc="04240003" w:tentative="1">
      <w:start w:val="1"/>
      <w:numFmt w:val="bullet"/>
      <w:lvlText w:val="o"/>
      <w:lvlJc w:val="left"/>
      <w:pPr>
        <w:ind w:left="3916" w:hanging="360"/>
      </w:pPr>
      <w:rPr>
        <w:rFonts w:ascii="Courier New" w:hAnsi="Courier New" w:cs="Courier New" w:hint="default"/>
      </w:rPr>
    </w:lvl>
    <w:lvl w:ilvl="5" w:tplc="04240005" w:tentative="1">
      <w:start w:val="1"/>
      <w:numFmt w:val="bullet"/>
      <w:lvlText w:val=""/>
      <w:lvlJc w:val="left"/>
      <w:pPr>
        <w:ind w:left="4636" w:hanging="360"/>
      </w:pPr>
      <w:rPr>
        <w:rFonts w:ascii="Wingdings" w:hAnsi="Wingdings" w:hint="default"/>
      </w:rPr>
    </w:lvl>
    <w:lvl w:ilvl="6" w:tplc="04240001" w:tentative="1">
      <w:start w:val="1"/>
      <w:numFmt w:val="bullet"/>
      <w:lvlText w:val=""/>
      <w:lvlJc w:val="left"/>
      <w:pPr>
        <w:ind w:left="5356" w:hanging="360"/>
      </w:pPr>
      <w:rPr>
        <w:rFonts w:ascii="Symbol" w:hAnsi="Symbol" w:hint="default"/>
      </w:rPr>
    </w:lvl>
    <w:lvl w:ilvl="7" w:tplc="04240003" w:tentative="1">
      <w:start w:val="1"/>
      <w:numFmt w:val="bullet"/>
      <w:lvlText w:val="o"/>
      <w:lvlJc w:val="left"/>
      <w:pPr>
        <w:ind w:left="6076" w:hanging="360"/>
      </w:pPr>
      <w:rPr>
        <w:rFonts w:ascii="Courier New" w:hAnsi="Courier New" w:cs="Courier New" w:hint="default"/>
      </w:rPr>
    </w:lvl>
    <w:lvl w:ilvl="8" w:tplc="04240005" w:tentative="1">
      <w:start w:val="1"/>
      <w:numFmt w:val="bullet"/>
      <w:lvlText w:val=""/>
      <w:lvlJc w:val="left"/>
      <w:pPr>
        <w:ind w:left="6796" w:hanging="360"/>
      </w:pPr>
      <w:rPr>
        <w:rFonts w:ascii="Wingdings" w:hAnsi="Wingdings" w:hint="default"/>
      </w:rPr>
    </w:lvl>
  </w:abstractNum>
  <w:abstractNum w:abstractNumId="35"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6" w15:restartNumberingAfterBreak="0">
    <w:nsid w:val="45D838E1"/>
    <w:multiLevelType w:val="hybridMultilevel"/>
    <w:tmpl w:val="0D1A0388"/>
    <w:lvl w:ilvl="0" w:tplc="04240001">
      <w:start w:val="1"/>
      <w:numFmt w:val="bullet"/>
      <w:lvlText w:val=""/>
      <w:lvlJc w:val="left"/>
      <w:pPr>
        <w:ind w:left="1036" w:hanging="360"/>
      </w:pPr>
      <w:rPr>
        <w:rFonts w:ascii="Symbol" w:hAnsi="Symbol" w:hint="default"/>
      </w:rPr>
    </w:lvl>
    <w:lvl w:ilvl="1" w:tplc="04240001">
      <w:start w:val="1"/>
      <w:numFmt w:val="bullet"/>
      <w:lvlText w:val=""/>
      <w:lvlJc w:val="left"/>
      <w:pPr>
        <w:ind w:left="1756" w:hanging="360"/>
      </w:pPr>
      <w:rPr>
        <w:rFonts w:ascii="Symbol" w:hAnsi="Symbol" w:hint="default"/>
      </w:rPr>
    </w:lvl>
    <w:lvl w:ilvl="2" w:tplc="04240005" w:tentative="1">
      <w:start w:val="1"/>
      <w:numFmt w:val="bullet"/>
      <w:lvlText w:val=""/>
      <w:lvlJc w:val="left"/>
      <w:pPr>
        <w:ind w:left="2476" w:hanging="360"/>
      </w:pPr>
      <w:rPr>
        <w:rFonts w:ascii="Wingdings" w:hAnsi="Wingdings" w:hint="default"/>
      </w:rPr>
    </w:lvl>
    <w:lvl w:ilvl="3" w:tplc="04240001" w:tentative="1">
      <w:start w:val="1"/>
      <w:numFmt w:val="bullet"/>
      <w:lvlText w:val=""/>
      <w:lvlJc w:val="left"/>
      <w:pPr>
        <w:ind w:left="3196" w:hanging="360"/>
      </w:pPr>
      <w:rPr>
        <w:rFonts w:ascii="Symbol" w:hAnsi="Symbol" w:hint="default"/>
      </w:rPr>
    </w:lvl>
    <w:lvl w:ilvl="4" w:tplc="04240003" w:tentative="1">
      <w:start w:val="1"/>
      <w:numFmt w:val="bullet"/>
      <w:lvlText w:val="o"/>
      <w:lvlJc w:val="left"/>
      <w:pPr>
        <w:ind w:left="3916" w:hanging="360"/>
      </w:pPr>
      <w:rPr>
        <w:rFonts w:ascii="Courier New" w:hAnsi="Courier New" w:cs="Courier New" w:hint="default"/>
      </w:rPr>
    </w:lvl>
    <w:lvl w:ilvl="5" w:tplc="04240005" w:tentative="1">
      <w:start w:val="1"/>
      <w:numFmt w:val="bullet"/>
      <w:lvlText w:val=""/>
      <w:lvlJc w:val="left"/>
      <w:pPr>
        <w:ind w:left="4636" w:hanging="360"/>
      </w:pPr>
      <w:rPr>
        <w:rFonts w:ascii="Wingdings" w:hAnsi="Wingdings" w:hint="default"/>
      </w:rPr>
    </w:lvl>
    <w:lvl w:ilvl="6" w:tplc="04240001" w:tentative="1">
      <w:start w:val="1"/>
      <w:numFmt w:val="bullet"/>
      <w:lvlText w:val=""/>
      <w:lvlJc w:val="left"/>
      <w:pPr>
        <w:ind w:left="5356" w:hanging="360"/>
      </w:pPr>
      <w:rPr>
        <w:rFonts w:ascii="Symbol" w:hAnsi="Symbol" w:hint="default"/>
      </w:rPr>
    </w:lvl>
    <w:lvl w:ilvl="7" w:tplc="04240003" w:tentative="1">
      <w:start w:val="1"/>
      <w:numFmt w:val="bullet"/>
      <w:lvlText w:val="o"/>
      <w:lvlJc w:val="left"/>
      <w:pPr>
        <w:ind w:left="6076" w:hanging="360"/>
      </w:pPr>
      <w:rPr>
        <w:rFonts w:ascii="Courier New" w:hAnsi="Courier New" w:cs="Courier New" w:hint="default"/>
      </w:rPr>
    </w:lvl>
    <w:lvl w:ilvl="8" w:tplc="04240005" w:tentative="1">
      <w:start w:val="1"/>
      <w:numFmt w:val="bullet"/>
      <w:lvlText w:val=""/>
      <w:lvlJc w:val="left"/>
      <w:pPr>
        <w:ind w:left="6796" w:hanging="360"/>
      </w:pPr>
      <w:rPr>
        <w:rFonts w:ascii="Wingdings" w:hAnsi="Wingdings" w:hint="default"/>
      </w:rPr>
    </w:lvl>
  </w:abstractNum>
  <w:abstractNum w:abstractNumId="37"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38"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3"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6"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94D0A34"/>
    <w:multiLevelType w:val="hybridMultilevel"/>
    <w:tmpl w:val="2242A6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0606A8B"/>
    <w:multiLevelType w:val="hybridMultilevel"/>
    <w:tmpl w:val="414EC6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2A97D2A"/>
    <w:multiLevelType w:val="hybridMultilevel"/>
    <w:tmpl w:val="2C16C746"/>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5545FEC"/>
    <w:multiLevelType w:val="hybridMultilevel"/>
    <w:tmpl w:val="3DCAD498"/>
    <w:lvl w:ilvl="0" w:tplc="6C6CD2B8">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3" w15:restartNumberingAfterBreak="0">
    <w:nsid w:val="7C924777"/>
    <w:multiLevelType w:val="hybridMultilevel"/>
    <w:tmpl w:val="32AAEB76"/>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459420586">
    <w:abstractNumId w:val="28"/>
  </w:num>
  <w:num w:numId="2" w16cid:durableId="201795069">
    <w:abstractNumId w:val="15"/>
  </w:num>
  <w:num w:numId="3" w16cid:durableId="161512374">
    <w:abstractNumId w:val="39"/>
  </w:num>
  <w:num w:numId="4" w16cid:durableId="1839272724">
    <w:abstractNumId w:val="49"/>
  </w:num>
  <w:num w:numId="5" w16cid:durableId="2013755469">
    <w:abstractNumId w:val="45"/>
  </w:num>
  <w:num w:numId="6" w16cid:durableId="1246455624">
    <w:abstractNumId w:val="17"/>
  </w:num>
  <w:num w:numId="7" w16cid:durableId="300617748">
    <w:abstractNumId w:val="13"/>
  </w:num>
  <w:num w:numId="8" w16cid:durableId="16470635">
    <w:abstractNumId w:val="21"/>
  </w:num>
  <w:num w:numId="9" w16cid:durableId="794641938">
    <w:abstractNumId w:val="38"/>
  </w:num>
  <w:num w:numId="10" w16cid:durableId="1415013217">
    <w:abstractNumId w:val="40"/>
  </w:num>
  <w:num w:numId="11" w16cid:durableId="12851862">
    <w:abstractNumId w:val="18"/>
  </w:num>
  <w:num w:numId="12" w16cid:durableId="60448021">
    <w:abstractNumId w:val="11"/>
  </w:num>
  <w:num w:numId="13" w16cid:durableId="983893357">
    <w:abstractNumId w:val="54"/>
  </w:num>
  <w:num w:numId="14" w16cid:durableId="2112553496">
    <w:abstractNumId w:val="52"/>
  </w:num>
  <w:num w:numId="15" w16cid:durableId="1143734893">
    <w:abstractNumId w:val="22"/>
  </w:num>
  <w:num w:numId="16" w16cid:durableId="640161959">
    <w:abstractNumId w:val="25"/>
  </w:num>
  <w:num w:numId="17" w16cid:durableId="1187250500">
    <w:abstractNumId w:val="16"/>
  </w:num>
  <w:num w:numId="18" w16cid:durableId="546187616">
    <w:abstractNumId w:val="46"/>
  </w:num>
  <w:num w:numId="19" w16cid:durableId="323898222">
    <w:abstractNumId w:val="31"/>
  </w:num>
  <w:num w:numId="20" w16cid:durableId="1685787851">
    <w:abstractNumId w:val="35"/>
  </w:num>
  <w:num w:numId="21" w16cid:durableId="52121596">
    <w:abstractNumId w:val="30"/>
  </w:num>
  <w:num w:numId="22" w16cid:durableId="1488940794">
    <w:abstractNumId w:val="12"/>
  </w:num>
  <w:num w:numId="23" w16cid:durableId="2030329294">
    <w:abstractNumId w:val="34"/>
  </w:num>
  <w:num w:numId="24" w16cid:durableId="1827818838">
    <w:abstractNumId w:val="26"/>
  </w:num>
  <w:num w:numId="25" w16cid:durableId="762191625">
    <w:abstractNumId w:val="29"/>
  </w:num>
  <w:num w:numId="26" w16cid:durableId="780489511">
    <w:abstractNumId w:val="44"/>
  </w:num>
  <w:num w:numId="27" w16cid:durableId="62057566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25118705">
    <w:abstractNumId w:val="53"/>
  </w:num>
  <w:num w:numId="29" w16cid:durableId="910503775">
    <w:abstractNumId w:val="41"/>
  </w:num>
  <w:num w:numId="30" w16cid:durableId="1040940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30205597">
    <w:abstractNumId w:val="50"/>
  </w:num>
  <w:num w:numId="32" w16cid:durableId="727067862">
    <w:abstractNumId w:val="32"/>
  </w:num>
  <w:num w:numId="33" w16cid:durableId="1987931620">
    <w:abstractNumId w:val="27"/>
  </w:num>
  <w:num w:numId="34" w16cid:durableId="1659306318">
    <w:abstractNumId w:val="3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21865417">
    <w:abstractNumId w:val="4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02944777">
    <w:abstractNumId w:val="42"/>
  </w:num>
  <w:num w:numId="37" w16cid:durableId="1290043332">
    <w:abstractNumId w:val="20"/>
  </w:num>
  <w:num w:numId="38" w16cid:durableId="1807963302">
    <w:abstractNumId w:val="51"/>
  </w:num>
  <w:num w:numId="39" w16cid:durableId="2134249926">
    <w:abstractNumId w:val="36"/>
  </w:num>
  <w:num w:numId="40" w16cid:durableId="25136092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1" w16cid:durableId="1475025439">
    <w:abstractNumId w:val="23"/>
  </w:num>
  <w:num w:numId="42" w16cid:durableId="2070494570">
    <w:abstractNumId w:val="47"/>
  </w:num>
  <w:num w:numId="43" w16cid:durableId="1487699620">
    <w:abstractNumId w:val="24"/>
  </w:num>
  <w:num w:numId="44" w16cid:durableId="1574969585">
    <w:abstractNumId w:val="48"/>
  </w:num>
  <w:num w:numId="45" w16cid:durableId="1178345143">
    <w:abstractNumId w:val="1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removePersonalInformation/>
  <w:removeDateAndTime/>
  <w:hideGrammaticalErrors/>
  <w:proofState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F02"/>
    <w:rsid w:val="0000014F"/>
    <w:rsid w:val="000009EE"/>
    <w:rsid w:val="00000A6F"/>
    <w:rsid w:val="00000FF6"/>
    <w:rsid w:val="0000114B"/>
    <w:rsid w:val="0000114C"/>
    <w:rsid w:val="00001476"/>
    <w:rsid w:val="00001517"/>
    <w:rsid w:val="00001C12"/>
    <w:rsid w:val="00001C84"/>
    <w:rsid w:val="0000520D"/>
    <w:rsid w:val="00005D4B"/>
    <w:rsid w:val="000062AB"/>
    <w:rsid w:val="000066E5"/>
    <w:rsid w:val="00006C6A"/>
    <w:rsid w:val="000100F3"/>
    <w:rsid w:val="000100F9"/>
    <w:rsid w:val="00010998"/>
    <w:rsid w:val="00010AD3"/>
    <w:rsid w:val="00010B04"/>
    <w:rsid w:val="00010C87"/>
    <w:rsid w:val="00010D7C"/>
    <w:rsid w:val="000111D3"/>
    <w:rsid w:val="00011898"/>
    <w:rsid w:val="0001199F"/>
    <w:rsid w:val="000119E0"/>
    <w:rsid w:val="000120C5"/>
    <w:rsid w:val="00012ACF"/>
    <w:rsid w:val="00012D38"/>
    <w:rsid w:val="00013187"/>
    <w:rsid w:val="00013832"/>
    <w:rsid w:val="00013AA4"/>
    <w:rsid w:val="00013CF9"/>
    <w:rsid w:val="000141BD"/>
    <w:rsid w:val="000141E9"/>
    <w:rsid w:val="000144EE"/>
    <w:rsid w:val="000153E2"/>
    <w:rsid w:val="0001561B"/>
    <w:rsid w:val="00015DB3"/>
    <w:rsid w:val="00015E7F"/>
    <w:rsid w:val="00015FDE"/>
    <w:rsid w:val="00016965"/>
    <w:rsid w:val="00020550"/>
    <w:rsid w:val="00023F9B"/>
    <w:rsid w:val="00024222"/>
    <w:rsid w:val="00024EA4"/>
    <w:rsid w:val="000261D3"/>
    <w:rsid w:val="00026D90"/>
    <w:rsid w:val="000274C0"/>
    <w:rsid w:val="00027E83"/>
    <w:rsid w:val="000306D2"/>
    <w:rsid w:val="00030972"/>
    <w:rsid w:val="00030BB9"/>
    <w:rsid w:val="000333CE"/>
    <w:rsid w:val="000339C6"/>
    <w:rsid w:val="00033DA7"/>
    <w:rsid w:val="00034CE8"/>
    <w:rsid w:val="00035A62"/>
    <w:rsid w:val="00036209"/>
    <w:rsid w:val="00036420"/>
    <w:rsid w:val="00036461"/>
    <w:rsid w:val="00036A69"/>
    <w:rsid w:val="00037097"/>
    <w:rsid w:val="00037441"/>
    <w:rsid w:val="00037460"/>
    <w:rsid w:val="00040B8E"/>
    <w:rsid w:val="00041256"/>
    <w:rsid w:val="000418DB"/>
    <w:rsid w:val="0004190B"/>
    <w:rsid w:val="000424F2"/>
    <w:rsid w:val="00042C25"/>
    <w:rsid w:val="00043A5D"/>
    <w:rsid w:val="00043F77"/>
    <w:rsid w:val="0004406F"/>
    <w:rsid w:val="0004451E"/>
    <w:rsid w:val="00044A93"/>
    <w:rsid w:val="00044B39"/>
    <w:rsid w:val="00045612"/>
    <w:rsid w:val="00045CD4"/>
    <w:rsid w:val="00046022"/>
    <w:rsid w:val="00046B32"/>
    <w:rsid w:val="00047518"/>
    <w:rsid w:val="000478D1"/>
    <w:rsid w:val="00050483"/>
    <w:rsid w:val="0005176A"/>
    <w:rsid w:val="00051AE3"/>
    <w:rsid w:val="00051AEF"/>
    <w:rsid w:val="00052186"/>
    <w:rsid w:val="000524EA"/>
    <w:rsid w:val="00052686"/>
    <w:rsid w:val="0005346E"/>
    <w:rsid w:val="00053F04"/>
    <w:rsid w:val="0005417B"/>
    <w:rsid w:val="00055CDD"/>
    <w:rsid w:val="000561AC"/>
    <w:rsid w:val="0005649B"/>
    <w:rsid w:val="00056EFB"/>
    <w:rsid w:val="000600C7"/>
    <w:rsid w:val="00061445"/>
    <w:rsid w:val="000624EA"/>
    <w:rsid w:val="0006254F"/>
    <w:rsid w:val="0006266D"/>
    <w:rsid w:val="00062818"/>
    <w:rsid w:val="00063DC4"/>
    <w:rsid w:val="00065C09"/>
    <w:rsid w:val="00066AC8"/>
    <w:rsid w:val="000676CD"/>
    <w:rsid w:val="00067B45"/>
    <w:rsid w:val="00070081"/>
    <w:rsid w:val="00071516"/>
    <w:rsid w:val="0007164D"/>
    <w:rsid w:val="00071DC4"/>
    <w:rsid w:val="00071E03"/>
    <w:rsid w:val="00072AD3"/>
    <w:rsid w:val="000737B5"/>
    <w:rsid w:val="00073861"/>
    <w:rsid w:val="00073B68"/>
    <w:rsid w:val="000742B3"/>
    <w:rsid w:val="000753F1"/>
    <w:rsid w:val="000757D2"/>
    <w:rsid w:val="000757FF"/>
    <w:rsid w:val="0007668B"/>
    <w:rsid w:val="00076A27"/>
    <w:rsid w:val="00076A42"/>
    <w:rsid w:val="00077AE0"/>
    <w:rsid w:val="000802F8"/>
    <w:rsid w:val="0008106A"/>
    <w:rsid w:val="00082938"/>
    <w:rsid w:val="000842C3"/>
    <w:rsid w:val="00084BA0"/>
    <w:rsid w:val="000859D3"/>
    <w:rsid w:val="00086702"/>
    <w:rsid w:val="00086F0D"/>
    <w:rsid w:val="0008720E"/>
    <w:rsid w:val="00087224"/>
    <w:rsid w:val="0008728B"/>
    <w:rsid w:val="00091443"/>
    <w:rsid w:val="000926CA"/>
    <w:rsid w:val="0009304F"/>
    <w:rsid w:val="00095148"/>
    <w:rsid w:val="0009604A"/>
    <w:rsid w:val="00096CA6"/>
    <w:rsid w:val="00096F6C"/>
    <w:rsid w:val="000974EA"/>
    <w:rsid w:val="0009784B"/>
    <w:rsid w:val="000A061F"/>
    <w:rsid w:val="000A0DD0"/>
    <w:rsid w:val="000A17B7"/>
    <w:rsid w:val="000A2775"/>
    <w:rsid w:val="000A3471"/>
    <w:rsid w:val="000A356F"/>
    <w:rsid w:val="000A4F02"/>
    <w:rsid w:val="000A56CC"/>
    <w:rsid w:val="000A58B1"/>
    <w:rsid w:val="000A5BE4"/>
    <w:rsid w:val="000A5DFA"/>
    <w:rsid w:val="000A5E67"/>
    <w:rsid w:val="000A662B"/>
    <w:rsid w:val="000A6AE7"/>
    <w:rsid w:val="000A7765"/>
    <w:rsid w:val="000B00C7"/>
    <w:rsid w:val="000B050E"/>
    <w:rsid w:val="000B07B2"/>
    <w:rsid w:val="000B425D"/>
    <w:rsid w:val="000B49E9"/>
    <w:rsid w:val="000B562A"/>
    <w:rsid w:val="000B5A84"/>
    <w:rsid w:val="000B7136"/>
    <w:rsid w:val="000B7375"/>
    <w:rsid w:val="000B7494"/>
    <w:rsid w:val="000B7BEA"/>
    <w:rsid w:val="000C06D6"/>
    <w:rsid w:val="000C25B9"/>
    <w:rsid w:val="000C2EB5"/>
    <w:rsid w:val="000C33CA"/>
    <w:rsid w:val="000C3868"/>
    <w:rsid w:val="000C38D7"/>
    <w:rsid w:val="000C40DB"/>
    <w:rsid w:val="000C44CA"/>
    <w:rsid w:val="000C4B6F"/>
    <w:rsid w:val="000C7B83"/>
    <w:rsid w:val="000D1266"/>
    <w:rsid w:val="000D2661"/>
    <w:rsid w:val="000D384E"/>
    <w:rsid w:val="000D559F"/>
    <w:rsid w:val="000D5838"/>
    <w:rsid w:val="000D5B3D"/>
    <w:rsid w:val="000D786A"/>
    <w:rsid w:val="000D7D55"/>
    <w:rsid w:val="000D7EFE"/>
    <w:rsid w:val="000E0583"/>
    <w:rsid w:val="000E2376"/>
    <w:rsid w:val="000E367D"/>
    <w:rsid w:val="000E3FA8"/>
    <w:rsid w:val="000E4A21"/>
    <w:rsid w:val="000E4B31"/>
    <w:rsid w:val="000E6133"/>
    <w:rsid w:val="000E7491"/>
    <w:rsid w:val="000E766B"/>
    <w:rsid w:val="000E7856"/>
    <w:rsid w:val="000F013C"/>
    <w:rsid w:val="000F2E18"/>
    <w:rsid w:val="000F3002"/>
    <w:rsid w:val="000F34E7"/>
    <w:rsid w:val="000F3742"/>
    <w:rsid w:val="000F52EC"/>
    <w:rsid w:val="000F5B7B"/>
    <w:rsid w:val="000F6D3A"/>
    <w:rsid w:val="000F7BD1"/>
    <w:rsid w:val="000F7E1A"/>
    <w:rsid w:val="00100AD7"/>
    <w:rsid w:val="00101473"/>
    <w:rsid w:val="00102C21"/>
    <w:rsid w:val="00103424"/>
    <w:rsid w:val="001038EF"/>
    <w:rsid w:val="00103CAE"/>
    <w:rsid w:val="001053C0"/>
    <w:rsid w:val="00106479"/>
    <w:rsid w:val="00106B83"/>
    <w:rsid w:val="00107123"/>
    <w:rsid w:val="001072B1"/>
    <w:rsid w:val="00107553"/>
    <w:rsid w:val="0010791C"/>
    <w:rsid w:val="00110C98"/>
    <w:rsid w:val="00111290"/>
    <w:rsid w:val="00111CEA"/>
    <w:rsid w:val="00111FAB"/>
    <w:rsid w:val="00112E19"/>
    <w:rsid w:val="0011313A"/>
    <w:rsid w:val="00113502"/>
    <w:rsid w:val="00114CA3"/>
    <w:rsid w:val="001153D2"/>
    <w:rsid w:val="00115783"/>
    <w:rsid w:val="00115D7E"/>
    <w:rsid w:val="00116365"/>
    <w:rsid w:val="00116976"/>
    <w:rsid w:val="001178C4"/>
    <w:rsid w:val="00117EB5"/>
    <w:rsid w:val="00120CCD"/>
    <w:rsid w:val="00121FE3"/>
    <w:rsid w:val="0012395D"/>
    <w:rsid w:val="00123EC7"/>
    <w:rsid w:val="00125831"/>
    <w:rsid w:val="00126C8B"/>
    <w:rsid w:val="00127A6F"/>
    <w:rsid w:val="00127DA7"/>
    <w:rsid w:val="00133BB4"/>
    <w:rsid w:val="00133EB0"/>
    <w:rsid w:val="00133FFD"/>
    <w:rsid w:val="0013411F"/>
    <w:rsid w:val="00135E22"/>
    <w:rsid w:val="00137169"/>
    <w:rsid w:val="00137C15"/>
    <w:rsid w:val="001404B7"/>
    <w:rsid w:val="001406B7"/>
    <w:rsid w:val="001409DF"/>
    <w:rsid w:val="00140BAA"/>
    <w:rsid w:val="00140BDD"/>
    <w:rsid w:val="00142C83"/>
    <w:rsid w:val="00143950"/>
    <w:rsid w:val="001451C0"/>
    <w:rsid w:val="001467AE"/>
    <w:rsid w:val="00147F31"/>
    <w:rsid w:val="0015069F"/>
    <w:rsid w:val="00150916"/>
    <w:rsid w:val="0015265B"/>
    <w:rsid w:val="00152921"/>
    <w:rsid w:val="00152F28"/>
    <w:rsid w:val="00153112"/>
    <w:rsid w:val="00153CB7"/>
    <w:rsid w:val="00153E9C"/>
    <w:rsid w:val="00154884"/>
    <w:rsid w:val="00156C0B"/>
    <w:rsid w:val="00157AF7"/>
    <w:rsid w:val="00157CB0"/>
    <w:rsid w:val="00157F52"/>
    <w:rsid w:val="001626FF"/>
    <w:rsid w:val="00162979"/>
    <w:rsid w:val="00162D47"/>
    <w:rsid w:val="00162F1A"/>
    <w:rsid w:val="0016334A"/>
    <w:rsid w:val="0016555C"/>
    <w:rsid w:val="00165796"/>
    <w:rsid w:val="00165841"/>
    <w:rsid w:val="0016698D"/>
    <w:rsid w:val="0017028B"/>
    <w:rsid w:val="001710EF"/>
    <w:rsid w:val="001711A8"/>
    <w:rsid w:val="001759E8"/>
    <w:rsid w:val="00176F46"/>
    <w:rsid w:val="001771EE"/>
    <w:rsid w:val="00177253"/>
    <w:rsid w:val="001777E3"/>
    <w:rsid w:val="00177E10"/>
    <w:rsid w:val="001807BF"/>
    <w:rsid w:val="00181124"/>
    <w:rsid w:val="00181E95"/>
    <w:rsid w:val="0018335F"/>
    <w:rsid w:val="00185B95"/>
    <w:rsid w:val="0018618B"/>
    <w:rsid w:val="00187ACD"/>
    <w:rsid w:val="00187B60"/>
    <w:rsid w:val="00187D69"/>
    <w:rsid w:val="00190159"/>
    <w:rsid w:val="0019116E"/>
    <w:rsid w:val="00191DD2"/>
    <w:rsid w:val="00192AA9"/>
    <w:rsid w:val="00192BDB"/>
    <w:rsid w:val="001943F9"/>
    <w:rsid w:val="001A1145"/>
    <w:rsid w:val="001A1B86"/>
    <w:rsid w:val="001A2036"/>
    <w:rsid w:val="001A42C9"/>
    <w:rsid w:val="001A4F6D"/>
    <w:rsid w:val="001A4FAB"/>
    <w:rsid w:val="001A6190"/>
    <w:rsid w:val="001A6244"/>
    <w:rsid w:val="001A7AB3"/>
    <w:rsid w:val="001A7BCB"/>
    <w:rsid w:val="001B076F"/>
    <w:rsid w:val="001B1546"/>
    <w:rsid w:val="001B1E6B"/>
    <w:rsid w:val="001B362B"/>
    <w:rsid w:val="001B36B0"/>
    <w:rsid w:val="001B3B21"/>
    <w:rsid w:val="001B3B90"/>
    <w:rsid w:val="001B4B7D"/>
    <w:rsid w:val="001B529F"/>
    <w:rsid w:val="001B5994"/>
    <w:rsid w:val="001B5A80"/>
    <w:rsid w:val="001B6BCF"/>
    <w:rsid w:val="001C010E"/>
    <w:rsid w:val="001C1252"/>
    <w:rsid w:val="001C18C6"/>
    <w:rsid w:val="001C3CF2"/>
    <w:rsid w:val="001C3E80"/>
    <w:rsid w:val="001C42E7"/>
    <w:rsid w:val="001C4405"/>
    <w:rsid w:val="001C4546"/>
    <w:rsid w:val="001C50FB"/>
    <w:rsid w:val="001C538C"/>
    <w:rsid w:val="001C6155"/>
    <w:rsid w:val="001C6392"/>
    <w:rsid w:val="001C7194"/>
    <w:rsid w:val="001C76B1"/>
    <w:rsid w:val="001D05B1"/>
    <w:rsid w:val="001D17C5"/>
    <w:rsid w:val="001D1B6D"/>
    <w:rsid w:val="001D1BF6"/>
    <w:rsid w:val="001D3173"/>
    <w:rsid w:val="001D365E"/>
    <w:rsid w:val="001D39AE"/>
    <w:rsid w:val="001D3EE0"/>
    <w:rsid w:val="001D5F76"/>
    <w:rsid w:val="001D6B55"/>
    <w:rsid w:val="001D6DDE"/>
    <w:rsid w:val="001D6E20"/>
    <w:rsid w:val="001E17D8"/>
    <w:rsid w:val="001E188D"/>
    <w:rsid w:val="001E28A2"/>
    <w:rsid w:val="001E3E42"/>
    <w:rsid w:val="001E51E2"/>
    <w:rsid w:val="001E5B93"/>
    <w:rsid w:val="001E5E1D"/>
    <w:rsid w:val="001E6C38"/>
    <w:rsid w:val="001E6D9D"/>
    <w:rsid w:val="001E7E2F"/>
    <w:rsid w:val="001F000A"/>
    <w:rsid w:val="001F0151"/>
    <w:rsid w:val="001F0EB0"/>
    <w:rsid w:val="001F1E21"/>
    <w:rsid w:val="001F265A"/>
    <w:rsid w:val="001F2F2D"/>
    <w:rsid w:val="001F3652"/>
    <w:rsid w:val="001F36E5"/>
    <w:rsid w:val="001F3D21"/>
    <w:rsid w:val="001F5E8B"/>
    <w:rsid w:val="001F66E2"/>
    <w:rsid w:val="001F6B7B"/>
    <w:rsid w:val="001F7AB3"/>
    <w:rsid w:val="00200AC4"/>
    <w:rsid w:val="00201AB9"/>
    <w:rsid w:val="00201C43"/>
    <w:rsid w:val="00202182"/>
    <w:rsid w:val="002021CE"/>
    <w:rsid w:val="00203025"/>
    <w:rsid w:val="002032F7"/>
    <w:rsid w:val="00203C0C"/>
    <w:rsid w:val="0020501F"/>
    <w:rsid w:val="00205933"/>
    <w:rsid w:val="0020721B"/>
    <w:rsid w:val="00207467"/>
    <w:rsid w:val="00207C01"/>
    <w:rsid w:val="0021066F"/>
    <w:rsid w:val="002118A3"/>
    <w:rsid w:val="0021205A"/>
    <w:rsid w:val="0021324E"/>
    <w:rsid w:val="00213D28"/>
    <w:rsid w:val="002158D2"/>
    <w:rsid w:val="00215ADC"/>
    <w:rsid w:val="00216643"/>
    <w:rsid w:val="00216E01"/>
    <w:rsid w:val="0021745A"/>
    <w:rsid w:val="0021760A"/>
    <w:rsid w:val="00217742"/>
    <w:rsid w:val="0022013E"/>
    <w:rsid w:val="002210C7"/>
    <w:rsid w:val="00221E46"/>
    <w:rsid w:val="00222722"/>
    <w:rsid w:val="00222CA1"/>
    <w:rsid w:val="00223142"/>
    <w:rsid w:val="00223713"/>
    <w:rsid w:val="00223BE0"/>
    <w:rsid w:val="00223D74"/>
    <w:rsid w:val="002249BD"/>
    <w:rsid w:val="00224E52"/>
    <w:rsid w:val="002266CF"/>
    <w:rsid w:val="002278B6"/>
    <w:rsid w:val="002306B5"/>
    <w:rsid w:val="002307AE"/>
    <w:rsid w:val="00230E8C"/>
    <w:rsid w:val="0023117C"/>
    <w:rsid w:val="002311CB"/>
    <w:rsid w:val="002324B6"/>
    <w:rsid w:val="00232BDE"/>
    <w:rsid w:val="00240735"/>
    <w:rsid w:val="002408F4"/>
    <w:rsid w:val="002409C6"/>
    <w:rsid w:val="00240FB3"/>
    <w:rsid w:val="0024187A"/>
    <w:rsid w:val="00241EC7"/>
    <w:rsid w:val="002422B8"/>
    <w:rsid w:val="00242B7B"/>
    <w:rsid w:val="00243217"/>
    <w:rsid w:val="00244051"/>
    <w:rsid w:val="00246949"/>
    <w:rsid w:val="00246F6C"/>
    <w:rsid w:val="00247571"/>
    <w:rsid w:val="00247BEF"/>
    <w:rsid w:val="00247F18"/>
    <w:rsid w:val="00251141"/>
    <w:rsid w:val="002526D2"/>
    <w:rsid w:val="00252E2A"/>
    <w:rsid w:val="00252F97"/>
    <w:rsid w:val="00253104"/>
    <w:rsid w:val="00253227"/>
    <w:rsid w:val="002533E7"/>
    <w:rsid w:val="00253FCE"/>
    <w:rsid w:val="002549E7"/>
    <w:rsid w:val="0025582D"/>
    <w:rsid w:val="0025626B"/>
    <w:rsid w:val="00256C3A"/>
    <w:rsid w:val="002610AC"/>
    <w:rsid w:val="002620A1"/>
    <w:rsid w:val="002622BD"/>
    <w:rsid w:val="002623D5"/>
    <w:rsid w:val="00263C87"/>
    <w:rsid w:val="002644B4"/>
    <w:rsid w:val="002667D8"/>
    <w:rsid w:val="00266AE3"/>
    <w:rsid w:val="00266F93"/>
    <w:rsid w:val="0026736E"/>
    <w:rsid w:val="00267902"/>
    <w:rsid w:val="002708C3"/>
    <w:rsid w:val="00272C30"/>
    <w:rsid w:val="00272F19"/>
    <w:rsid w:val="00273C55"/>
    <w:rsid w:val="002746C8"/>
    <w:rsid w:val="00275111"/>
    <w:rsid w:val="002758AA"/>
    <w:rsid w:val="00275E5B"/>
    <w:rsid w:val="002768B6"/>
    <w:rsid w:val="0027751E"/>
    <w:rsid w:val="00277B20"/>
    <w:rsid w:val="00281D1A"/>
    <w:rsid w:val="00283644"/>
    <w:rsid w:val="00283B77"/>
    <w:rsid w:val="00283CE3"/>
    <w:rsid w:val="00283CFA"/>
    <w:rsid w:val="00284963"/>
    <w:rsid w:val="00284A1E"/>
    <w:rsid w:val="00286594"/>
    <w:rsid w:val="00286EB1"/>
    <w:rsid w:val="00286F64"/>
    <w:rsid w:val="00287EEA"/>
    <w:rsid w:val="0029094C"/>
    <w:rsid w:val="002913BD"/>
    <w:rsid w:val="002923B8"/>
    <w:rsid w:val="002925F4"/>
    <w:rsid w:val="00293D5B"/>
    <w:rsid w:val="00294446"/>
    <w:rsid w:val="00295364"/>
    <w:rsid w:val="002A005A"/>
    <w:rsid w:val="002A0281"/>
    <w:rsid w:val="002A0318"/>
    <w:rsid w:val="002A0918"/>
    <w:rsid w:val="002A092E"/>
    <w:rsid w:val="002A0F54"/>
    <w:rsid w:val="002A1301"/>
    <w:rsid w:val="002A1F34"/>
    <w:rsid w:val="002A51FF"/>
    <w:rsid w:val="002A5371"/>
    <w:rsid w:val="002A58A4"/>
    <w:rsid w:val="002A712F"/>
    <w:rsid w:val="002A7B20"/>
    <w:rsid w:val="002A7D15"/>
    <w:rsid w:val="002B27B7"/>
    <w:rsid w:val="002B3A1E"/>
    <w:rsid w:val="002B4B8D"/>
    <w:rsid w:val="002B73E5"/>
    <w:rsid w:val="002B756B"/>
    <w:rsid w:val="002C074C"/>
    <w:rsid w:val="002C1A55"/>
    <w:rsid w:val="002C27F9"/>
    <w:rsid w:val="002C2FEF"/>
    <w:rsid w:val="002C3071"/>
    <w:rsid w:val="002C48E9"/>
    <w:rsid w:val="002C4EA7"/>
    <w:rsid w:val="002C50D5"/>
    <w:rsid w:val="002C5F62"/>
    <w:rsid w:val="002C7082"/>
    <w:rsid w:val="002D0B0F"/>
    <w:rsid w:val="002D0DD5"/>
    <w:rsid w:val="002D0E63"/>
    <w:rsid w:val="002D1314"/>
    <w:rsid w:val="002D1C08"/>
    <w:rsid w:val="002D299A"/>
    <w:rsid w:val="002D3F83"/>
    <w:rsid w:val="002D7362"/>
    <w:rsid w:val="002D797A"/>
    <w:rsid w:val="002E0095"/>
    <w:rsid w:val="002E04BD"/>
    <w:rsid w:val="002E1675"/>
    <w:rsid w:val="002E240B"/>
    <w:rsid w:val="002E24CE"/>
    <w:rsid w:val="002E2AFD"/>
    <w:rsid w:val="002E3662"/>
    <w:rsid w:val="002E379F"/>
    <w:rsid w:val="002E4929"/>
    <w:rsid w:val="002E5A49"/>
    <w:rsid w:val="002E5C0D"/>
    <w:rsid w:val="002E5E39"/>
    <w:rsid w:val="002E6142"/>
    <w:rsid w:val="002E6D5B"/>
    <w:rsid w:val="002E703B"/>
    <w:rsid w:val="002E76ED"/>
    <w:rsid w:val="002E795D"/>
    <w:rsid w:val="002F0A8C"/>
    <w:rsid w:val="002F1129"/>
    <w:rsid w:val="002F2024"/>
    <w:rsid w:val="002F21EF"/>
    <w:rsid w:val="002F24AF"/>
    <w:rsid w:val="002F29A9"/>
    <w:rsid w:val="002F2E6B"/>
    <w:rsid w:val="002F3100"/>
    <w:rsid w:val="002F35E3"/>
    <w:rsid w:val="002F53FA"/>
    <w:rsid w:val="002F74B9"/>
    <w:rsid w:val="002F7676"/>
    <w:rsid w:val="00301055"/>
    <w:rsid w:val="003010A7"/>
    <w:rsid w:val="00301417"/>
    <w:rsid w:val="00301CEF"/>
    <w:rsid w:val="0030238E"/>
    <w:rsid w:val="003027B0"/>
    <w:rsid w:val="00303EFF"/>
    <w:rsid w:val="003043E7"/>
    <w:rsid w:val="003047D8"/>
    <w:rsid w:val="00304D54"/>
    <w:rsid w:val="0030515F"/>
    <w:rsid w:val="0030547C"/>
    <w:rsid w:val="0030686F"/>
    <w:rsid w:val="00306CF8"/>
    <w:rsid w:val="00306E5F"/>
    <w:rsid w:val="003070A7"/>
    <w:rsid w:val="00310E0E"/>
    <w:rsid w:val="003110CE"/>
    <w:rsid w:val="00312552"/>
    <w:rsid w:val="0031354B"/>
    <w:rsid w:val="00314EE4"/>
    <w:rsid w:val="00314F60"/>
    <w:rsid w:val="00315AC3"/>
    <w:rsid w:val="003169CD"/>
    <w:rsid w:val="00316A32"/>
    <w:rsid w:val="003202DB"/>
    <w:rsid w:val="003202FF"/>
    <w:rsid w:val="00320679"/>
    <w:rsid w:val="0032112A"/>
    <w:rsid w:val="00321AF1"/>
    <w:rsid w:val="0032240B"/>
    <w:rsid w:val="0032241C"/>
    <w:rsid w:val="0032449A"/>
    <w:rsid w:val="00324640"/>
    <w:rsid w:val="00325CE9"/>
    <w:rsid w:val="00326643"/>
    <w:rsid w:val="003270A7"/>
    <w:rsid w:val="00327B8C"/>
    <w:rsid w:val="00330035"/>
    <w:rsid w:val="0033064A"/>
    <w:rsid w:val="00330740"/>
    <w:rsid w:val="00330BF5"/>
    <w:rsid w:val="00330E7D"/>
    <w:rsid w:val="00332009"/>
    <w:rsid w:val="003323A7"/>
    <w:rsid w:val="003325F2"/>
    <w:rsid w:val="0033278B"/>
    <w:rsid w:val="003330F3"/>
    <w:rsid w:val="00333D2E"/>
    <w:rsid w:val="00333FFD"/>
    <w:rsid w:val="003364AE"/>
    <w:rsid w:val="00336EA1"/>
    <w:rsid w:val="003372FE"/>
    <w:rsid w:val="003373B1"/>
    <w:rsid w:val="00337887"/>
    <w:rsid w:val="00341423"/>
    <w:rsid w:val="003424A5"/>
    <w:rsid w:val="00344754"/>
    <w:rsid w:val="0034477C"/>
    <w:rsid w:val="003447AB"/>
    <w:rsid w:val="003447F7"/>
    <w:rsid w:val="00344891"/>
    <w:rsid w:val="003449B0"/>
    <w:rsid w:val="00345266"/>
    <w:rsid w:val="00345384"/>
    <w:rsid w:val="00345724"/>
    <w:rsid w:val="00346121"/>
    <w:rsid w:val="00346223"/>
    <w:rsid w:val="0034655E"/>
    <w:rsid w:val="00347016"/>
    <w:rsid w:val="00347A68"/>
    <w:rsid w:val="00347EB4"/>
    <w:rsid w:val="00350499"/>
    <w:rsid w:val="0035052A"/>
    <w:rsid w:val="00350914"/>
    <w:rsid w:val="00350F24"/>
    <w:rsid w:val="00351ACE"/>
    <w:rsid w:val="00352025"/>
    <w:rsid w:val="003557D3"/>
    <w:rsid w:val="00355814"/>
    <w:rsid w:val="003573BB"/>
    <w:rsid w:val="00357CDE"/>
    <w:rsid w:val="00360425"/>
    <w:rsid w:val="003605F5"/>
    <w:rsid w:val="00360BE4"/>
    <w:rsid w:val="00361A41"/>
    <w:rsid w:val="003639A2"/>
    <w:rsid w:val="00364858"/>
    <w:rsid w:val="00364F69"/>
    <w:rsid w:val="00365651"/>
    <w:rsid w:val="00365733"/>
    <w:rsid w:val="00367D52"/>
    <w:rsid w:val="00371409"/>
    <w:rsid w:val="003721F3"/>
    <w:rsid w:val="0037388B"/>
    <w:rsid w:val="003739B2"/>
    <w:rsid w:val="00373D04"/>
    <w:rsid w:val="00373F89"/>
    <w:rsid w:val="00374A7A"/>
    <w:rsid w:val="00375881"/>
    <w:rsid w:val="00376ACA"/>
    <w:rsid w:val="00377578"/>
    <w:rsid w:val="003801B1"/>
    <w:rsid w:val="00380ABD"/>
    <w:rsid w:val="00381307"/>
    <w:rsid w:val="0038171B"/>
    <w:rsid w:val="00381A14"/>
    <w:rsid w:val="00381CCB"/>
    <w:rsid w:val="003824FB"/>
    <w:rsid w:val="0038261E"/>
    <w:rsid w:val="00384C15"/>
    <w:rsid w:val="0038562C"/>
    <w:rsid w:val="00385844"/>
    <w:rsid w:val="0038608B"/>
    <w:rsid w:val="00386362"/>
    <w:rsid w:val="00386ACD"/>
    <w:rsid w:val="0038719E"/>
    <w:rsid w:val="00390429"/>
    <w:rsid w:val="00390BBF"/>
    <w:rsid w:val="00390D11"/>
    <w:rsid w:val="00392624"/>
    <w:rsid w:val="0039480D"/>
    <w:rsid w:val="0039639F"/>
    <w:rsid w:val="00397315"/>
    <w:rsid w:val="00397418"/>
    <w:rsid w:val="003A065A"/>
    <w:rsid w:val="003A0AC4"/>
    <w:rsid w:val="003A0C4D"/>
    <w:rsid w:val="003A1839"/>
    <w:rsid w:val="003A2396"/>
    <w:rsid w:val="003A248D"/>
    <w:rsid w:val="003A480E"/>
    <w:rsid w:val="003A5200"/>
    <w:rsid w:val="003A565C"/>
    <w:rsid w:val="003A5AC8"/>
    <w:rsid w:val="003A5E43"/>
    <w:rsid w:val="003A613E"/>
    <w:rsid w:val="003A6C10"/>
    <w:rsid w:val="003A7C27"/>
    <w:rsid w:val="003B09BD"/>
    <w:rsid w:val="003B10B2"/>
    <w:rsid w:val="003B2483"/>
    <w:rsid w:val="003B2FB1"/>
    <w:rsid w:val="003B3C06"/>
    <w:rsid w:val="003B3CAE"/>
    <w:rsid w:val="003B472F"/>
    <w:rsid w:val="003B7935"/>
    <w:rsid w:val="003B7E69"/>
    <w:rsid w:val="003C23A4"/>
    <w:rsid w:val="003C24A3"/>
    <w:rsid w:val="003C2564"/>
    <w:rsid w:val="003C2B23"/>
    <w:rsid w:val="003C304D"/>
    <w:rsid w:val="003C3EA9"/>
    <w:rsid w:val="003C3F42"/>
    <w:rsid w:val="003C4B39"/>
    <w:rsid w:val="003C6204"/>
    <w:rsid w:val="003C77CD"/>
    <w:rsid w:val="003C7B7C"/>
    <w:rsid w:val="003D07F8"/>
    <w:rsid w:val="003D229B"/>
    <w:rsid w:val="003D2A5E"/>
    <w:rsid w:val="003D2C77"/>
    <w:rsid w:val="003D2EF7"/>
    <w:rsid w:val="003D411B"/>
    <w:rsid w:val="003D426F"/>
    <w:rsid w:val="003D64BF"/>
    <w:rsid w:val="003D68FA"/>
    <w:rsid w:val="003D7275"/>
    <w:rsid w:val="003D75A0"/>
    <w:rsid w:val="003E00B9"/>
    <w:rsid w:val="003E0260"/>
    <w:rsid w:val="003E083B"/>
    <w:rsid w:val="003E09BA"/>
    <w:rsid w:val="003E1047"/>
    <w:rsid w:val="003E13D0"/>
    <w:rsid w:val="003E2528"/>
    <w:rsid w:val="003E2BAF"/>
    <w:rsid w:val="003E2E39"/>
    <w:rsid w:val="003E37EE"/>
    <w:rsid w:val="003E38EF"/>
    <w:rsid w:val="003E4570"/>
    <w:rsid w:val="003E56C4"/>
    <w:rsid w:val="003E5C70"/>
    <w:rsid w:val="003F0162"/>
    <w:rsid w:val="003F0194"/>
    <w:rsid w:val="003F0ACA"/>
    <w:rsid w:val="003F0B80"/>
    <w:rsid w:val="003F13D8"/>
    <w:rsid w:val="003F2CAF"/>
    <w:rsid w:val="003F3548"/>
    <w:rsid w:val="003F39C3"/>
    <w:rsid w:val="003F463D"/>
    <w:rsid w:val="003F49C9"/>
    <w:rsid w:val="003F583D"/>
    <w:rsid w:val="003F6E62"/>
    <w:rsid w:val="003F6EAD"/>
    <w:rsid w:val="003F7AD7"/>
    <w:rsid w:val="00400804"/>
    <w:rsid w:val="00400F4D"/>
    <w:rsid w:val="0040127E"/>
    <w:rsid w:val="004015D5"/>
    <w:rsid w:val="00401695"/>
    <w:rsid w:val="00401A82"/>
    <w:rsid w:val="00403A1D"/>
    <w:rsid w:val="00403D97"/>
    <w:rsid w:val="00404E0F"/>
    <w:rsid w:val="00407132"/>
    <w:rsid w:val="004076E5"/>
    <w:rsid w:val="004113F8"/>
    <w:rsid w:val="00411A7E"/>
    <w:rsid w:val="00412070"/>
    <w:rsid w:val="00412849"/>
    <w:rsid w:val="00412C67"/>
    <w:rsid w:val="00414884"/>
    <w:rsid w:val="00414A56"/>
    <w:rsid w:val="00414D09"/>
    <w:rsid w:val="0042020D"/>
    <w:rsid w:val="0042078F"/>
    <w:rsid w:val="004209D3"/>
    <w:rsid w:val="00420A06"/>
    <w:rsid w:val="00420FC6"/>
    <w:rsid w:val="004214FF"/>
    <w:rsid w:val="004219E6"/>
    <w:rsid w:val="00421D5E"/>
    <w:rsid w:val="0042235D"/>
    <w:rsid w:val="00422764"/>
    <w:rsid w:val="004229CB"/>
    <w:rsid w:val="00422A54"/>
    <w:rsid w:val="00425BAB"/>
    <w:rsid w:val="004265CB"/>
    <w:rsid w:val="0042686F"/>
    <w:rsid w:val="0043020F"/>
    <w:rsid w:val="00430701"/>
    <w:rsid w:val="00430F36"/>
    <w:rsid w:val="004310C0"/>
    <w:rsid w:val="0043162D"/>
    <w:rsid w:val="00432C11"/>
    <w:rsid w:val="00432F9B"/>
    <w:rsid w:val="0043326B"/>
    <w:rsid w:val="00433AE5"/>
    <w:rsid w:val="00435816"/>
    <w:rsid w:val="00435CA2"/>
    <w:rsid w:val="00436DDB"/>
    <w:rsid w:val="004371B6"/>
    <w:rsid w:val="0044075D"/>
    <w:rsid w:val="00440C63"/>
    <w:rsid w:val="00440C9F"/>
    <w:rsid w:val="00441B12"/>
    <w:rsid w:val="00441C13"/>
    <w:rsid w:val="004437C9"/>
    <w:rsid w:val="00444BF0"/>
    <w:rsid w:val="004452A1"/>
    <w:rsid w:val="00445A92"/>
    <w:rsid w:val="00446CA3"/>
    <w:rsid w:val="004470E6"/>
    <w:rsid w:val="004476E3"/>
    <w:rsid w:val="00450EF3"/>
    <w:rsid w:val="0045131D"/>
    <w:rsid w:val="00451A19"/>
    <w:rsid w:val="004527A9"/>
    <w:rsid w:val="00453D23"/>
    <w:rsid w:val="004542D3"/>
    <w:rsid w:val="004545D1"/>
    <w:rsid w:val="0045499A"/>
    <w:rsid w:val="00455324"/>
    <w:rsid w:val="00455ACA"/>
    <w:rsid w:val="0045664E"/>
    <w:rsid w:val="00456C09"/>
    <w:rsid w:val="004573E5"/>
    <w:rsid w:val="00457CDA"/>
    <w:rsid w:val="004601D6"/>
    <w:rsid w:val="00460481"/>
    <w:rsid w:val="004608CE"/>
    <w:rsid w:val="00460BA4"/>
    <w:rsid w:val="00460EFE"/>
    <w:rsid w:val="0046128E"/>
    <w:rsid w:val="004620A4"/>
    <w:rsid w:val="00462EFC"/>
    <w:rsid w:val="00463987"/>
    <w:rsid w:val="00463B1B"/>
    <w:rsid w:val="00464424"/>
    <w:rsid w:val="00466A2D"/>
    <w:rsid w:val="00466C15"/>
    <w:rsid w:val="00466D98"/>
    <w:rsid w:val="00467024"/>
    <w:rsid w:val="004674CB"/>
    <w:rsid w:val="00467649"/>
    <w:rsid w:val="00467770"/>
    <w:rsid w:val="00471D02"/>
    <w:rsid w:val="004724FC"/>
    <w:rsid w:val="004728E8"/>
    <w:rsid w:val="00472D21"/>
    <w:rsid w:val="0047463D"/>
    <w:rsid w:val="00475068"/>
    <w:rsid w:val="00475BB8"/>
    <w:rsid w:val="00476F89"/>
    <w:rsid w:val="00480742"/>
    <w:rsid w:val="00480AE8"/>
    <w:rsid w:val="00480E1B"/>
    <w:rsid w:val="00481BBE"/>
    <w:rsid w:val="00481BE0"/>
    <w:rsid w:val="004822D7"/>
    <w:rsid w:val="004823E1"/>
    <w:rsid w:val="004838DD"/>
    <w:rsid w:val="00483FC7"/>
    <w:rsid w:val="004840DF"/>
    <w:rsid w:val="00484B71"/>
    <w:rsid w:val="00485846"/>
    <w:rsid w:val="00485E10"/>
    <w:rsid w:val="00487AE1"/>
    <w:rsid w:val="004903A1"/>
    <w:rsid w:val="004914B1"/>
    <w:rsid w:val="00493D67"/>
    <w:rsid w:val="004954ED"/>
    <w:rsid w:val="00495978"/>
    <w:rsid w:val="00495E9D"/>
    <w:rsid w:val="00497305"/>
    <w:rsid w:val="004A06E3"/>
    <w:rsid w:val="004A2C3F"/>
    <w:rsid w:val="004A2F28"/>
    <w:rsid w:val="004A31DC"/>
    <w:rsid w:val="004A36E0"/>
    <w:rsid w:val="004A44D3"/>
    <w:rsid w:val="004A4C86"/>
    <w:rsid w:val="004A50B6"/>
    <w:rsid w:val="004A6025"/>
    <w:rsid w:val="004A693F"/>
    <w:rsid w:val="004B075E"/>
    <w:rsid w:val="004B1E85"/>
    <w:rsid w:val="004B29D2"/>
    <w:rsid w:val="004B47A3"/>
    <w:rsid w:val="004B5012"/>
    <w:rsid w:val="004B7E85"/>
    <w:rsid w:val="004C036C"/>
    <w:rsid w:val="004C09EE"/>
    <w:rsid w:val="004C0ED8"/>
    <w:rsid w:val="004C1817"/>
    <w:rsid w:val="004C1D41"/>
    <w:rsid w:val="004C4FB0"/>
    <w:rsid w:val="004C575D"/>
    <w:rsid w:val="004C5E2A"/>
    <w:rsid w:val="004C676B"/>
    <w:rsid w:val="004C6A70"/>
    <w:rsid w:val="004C7521"/>
    <w:rsid w:val="004D08B9"/>
    <w:rsid w:val="004D0C2A"/>
    <w:rsid w:val="004D2483"/>
    <w:rsid w:val="004D2A8F"/>
    <w:rsid w:val="004D3EC2"/>
    <w:rsid w:val="004D5301"/>
    <w:rsid w:val="004D53A3"/>
    <w:rsid w:val="004D6151"/>
    <w:rsid w:val="004D6A2D"/>
    <w:rsid w:val="004D6BD3"/>
    <w:rsid w:val="004D70CD"/>
    <w:rsid w:val="004D76FA"/>
    <w:rsid w:val="004E0BDF"/>
    <w:rsid w:val="004E0CF8"/>
    <w:rsid w:val="004E0F7E"/>
    <w:rsid w:val="004E18D9"/>
    <w:rsid w:val="004E4351"/>
    <w:rsid w:val="004E66BE"/>
    <w:rsid w:val="004E7A5A"/>
    <w:rsid w:val="004F0144"/>
    <w:rsid w:val="004F0349"/>
    <w:rsid w:val="004F050F"/>
    <w:rsid w:val="004F3886"/>
    <w:rsid w:val="004F466A"/>
    <w:rsid w:val="004F4CF1"/>
    <w:rsid w:val="004F5B17"/>
    <w:rsid w:val="004F5F88"/>
    <w:rsid w:val="004F6524"/>
    <w:rsid w:val="0050251F"/>
    <w:rsid w:val="00502A63"/>
    <w:rsid w:val="00502C8D"/>
    <w:rsid w:val="00503765"/>
    <w:rsid w:val="005037A8"/>
    <w:rsid w:val="00503C1C"/>
    <w:rsid w:val="00504904"/>
    <w:rsid w:val="00504977"/>
    <w:rsid w:val="0050698A"/>
    <w:rsid w:val="005075ED"/>
    <w:rsid w:val="005076EA"/>
    <w:rsid w:val="00507D44"/>
    <w:rsid w:val="00510695"/>
    <w:rsid w:val="005108EB"/>
    <w:rsid w:val="00510CF4"/>
    <w:rsid w:val="00510DA2"/>
    <w:rsid w:val="00511B4D"/>
    <w:rsid w:val="00511FED"/>
    <w:rsid w:val="0051202B"/>
    <w:rsid w:val="00512819"/>
    <w:rsid w:val="00512F1E"/>
    <w:rsid w:val="00513AAB"/>
    <w:rsid w:val="005153B1"/>
    <w:rsid w:val="0051597A"/>
    <w:rsid w:val="00515A52"/>
    <w:rsid w:val="00516579"/>
    <w:rsid w:val="00516666"/>
    <w:rsid w:val="00517602"/>
    <w:rsid w:val="00520895"/>
    <w:rsid w:val="005215F4"/>
    <w:rsid w:val="00522F4B"/>
    <w:rsid w:val="005232FA"/>
    <w:rsid w:val="005237A3"/>
    <w:rsid w:val="00524344"/>
    <w:rsid w:val="00524438"/>
    <w:rsid w:val="0052472C"/>
    <w:rsid w:val="00524C7D"/>
    <w:rsid w:val="00525551"/>
    <w:rsid w:val="00525778"/>
    <w:rsid w:val="0052648D"/>
    <w:rsid w:val="00526A38"/>
    <w:rsid w:val="00526CB4"/>
    <w:rsid w:val="00526E27"/>
    <w:rsid w:val="0052769E"/>
    <w:rsid w:val="00530590"/>
    <w:rsid w:val="0053063E"/>
    <w:rsid w:val="005308DE"/>
    <w:rsid w:val="00531C86"/>
    <w:rsid w:val="00532B5F"/>
    <w:rsid w:val="00533295"/>
    <w:rsid w:val="005335F0"/>
    <w:rsid w:val="00533714"/>
    <w:rsid w:val="00534108"/>
    <w:rsid w:val="0053485A"/>
    <w:rsid w:val="005349E9"/>
    <w:rsid w:val="00534C8F"/>
    <w:rsid w:val="0053603E"/>
    <w:rsid w:val="00536128"/>
    <w:rsid w:val="00537529"/>
    <w:rsid w:val="005375FB"/>
    <w:rsid w:val="00537C24"/>
    <w:rsid w:val="00540271"/>
    <w:rsid w:val="0054039A"/>
    <w:rsid w:val="005408C9"/>
    <w:rsid w:val="005437C6"/>
    <w:rsid w:val="005441AE"/>
    <w:rsid w:val="00544F21"/>
    <w:rsid w:val="00546C53"/>
    <w:rsid w:val="00547B11"/>
    <w:rsid w:val="00547FB7"/>
    <w:rsid w:val="005502ED"/>
    <w:rsid w:val="00551054"/>
    <w:rsid w:val="005519BC"/>
    <w:rsid w:val="00551BBF"/>
    <w:rsid w:val="00551D3A"/>
    <w:rsid w:val="005523B1"/>
    <w:rsid w:val="0055367F"/>
    <w:rsid w:val="00553A03"/>
    <w:rsid w:val="00553A42"/>
    <w:rsid w:val="005540D1"/>
    <w:rsid w:val="0055422A"/>
    <w:rsid w:val="00555B1F"/>
    <w:rsid w:val="00555EE8"/>
    <w:rsid w:val="00555F15"/>
    <w:rsid w:val="005567B0"/>
    <w:rsid w:val="005567CA"/>
    <w:rsid w:val="00561138"/>
    <w:rsid w:val="0056115D"/>
    <w:rsid w:val="0056229C"/>
    <w:rsid w:val="00563B40"/>
    <w:rsid w:val="0056417B"/>
    <w:rsid w:val="005643B4"/>
    <w:rsid w:val="00564609"/>
    <w:rsid w:val="0056558F"/>
    <w:rsid w:val="005662D9"/>
    <w:rsid w:val="00566887"/>
    <w:rsid w:val="005674C1"/>
    <w:rsid w:val="0057142A"/>
    <w:rsid w:val="005722C2"/>
    <w:rsid w:val="00572375"/>
    <w:rsid w:val="00573BAF"/>
    <w:rsid w:val="00574C8F"/>
    <w:rsid w:val="00574E2C"/>
    <w:rsid w:val="00575673"/>
    <w:rsid w:val="00575BC6"/>
    <w:rsid w:val="00575D00"/>
    <w:rsid w:val="0057610E"/>
    <w:rsid w:val="00576D2D"/>
    <w:rsid w:val="00577498"/>
    <w:rsid w:val="0057788F"/>
    <w:rsid w:val="005808AE"/>
    <w:rsid w:val="005811ED"/>
    <w:rsid w:val="00581453"/>
    <w:rsid w:val="005847E0"/>
    <w:rsid w:val="005848A5"/>
    <w:rsid w:val="00585B6E"/>
    <w:rsid w:val="005861A4"/>
    <w:rsid w:val="00587445"/>
    <w:rsid w:val="00587F6C"/>
    <w:rsid w:val="00590119"/>
    <w:rsid w:val="005902B9"/>
    <w:rsid w:val="00591824"/>
    <w:rsid w:val="0059396F"/>
    <w:rsid w:val="00593F07"/>
    <w:rsid w:val="00594F70"/>
    <w:rsid w:val="00595BB8"/>
    <w:rsid w:val="00595D0A"/>
    <w:rsid w:val="0059640B"/>
    <w:rsid w:val="00596425"/>
    <w:rsid w:val="005964D4"/>
    <w:rsid w:val="005965FB"/>
    <w:rsid w:val="00596641"/>
    <w:rsid w:val="00596D40"/>
    <w:rsid w:val="005A0F1E"/>
    <w:rsid w:val="005A145B"/>
    <w:rsid w:val="005A1F50"/>
    <w:rsid w:val="005A25F4"/>
    <w:rsid w:val="005A3E24"/>
    <w:rsid w:val="005A412F"/>
    <w:rsid w:val="005A4971"/>
    <w:rsid w:val="005A4B87"/>
    <w:rsid w:val="005A4C95"/>
    <w:rsid w:val="005A4F36"/>
    <w:rsid w:val="005A53D2"/>
    <w:rsid w:val="005A6248"/>
    <w:rsid w:val="005A6E30"/>
    <w:rsid w:val="005A76D0"/>
    <w:rsid w:val="005B088F"/>
    <w:rsid w:val="005B11FD"/>
    <w:rsid w:val="005B1C38"/>
    <w:rsid w:val="005B2490"/>
    <w:rsid w:val="005B2A7C"/>
    <w:rsid w:val="005B2D87"/>
    <w:rsid w:val="005B3D8E"/>
    <w:rsid w:val="005B44A1"/>
    <w:rsid w:val="005B5462"/>
    <w:rsid w:val="005B6FB6"/>
    <w:rsid w:val="005B727B"/>
    <w:rsid w:val="005B7A5E"/>
    <w:rsid w:val="005C06E4"/>
    <w:rsid w:val="005C0776"/>
    <w:rsid w:val="005C0814"/>
    <w:rsid w:val="005C1433"/>
    <w:rsid w:val="005C2388"/>
    <w:rsid w:val="005C2493"/>
    <w:rsid w:val="005C2A41"/>
    <w:rsid w:val="005C3435"/>
    <w:rsid w:val="005C3C83"/>
    <w:rsid w:val="005C40D3"/>
    <w:rsid w:val="005C476C"/>
    <w:rsid w:val="005C70BA"/>
    <w:rsid w:val="005C715C"/>
    <w:rsid w:val="005C71E7"/>
    <w:rsid w:val="005C73C9"/>
    <w:rsid w:val="005C7FA4"/>
    <w:rsid w:val="005D1677"/>
    <w:rsid w:val="005D1761"/>
    <w:rsid w:val="005D1C40"/>
    <w:rsid w:val="005D2209"/>
    <w:rsid w:val="005D30D6"/>
    <w:rsid w:val="005D4255"/>
    <w:rsid w:val="005D4613"/>
    <w:rsid w:val="005D4D5A"/>
    <w:rsid w:val="005D5224"/>
    <w:rsid w:val="005D6B7F"/>
    <w:rsid w:val="005D7517"/>
    <w:rsid w:val="005D773C"/>
    <w:rsid w:val="005E0C84"/>
    <w:rsid w:val="005E3262"/>
    <w:rsid w:val="005E35FE"/>
    <w:rsid w:val="005E38C9"/>
    <w:rsid w:val="005E56D4"/>
    <w:rsid w:val="005E628A"/>
    <w:rsid w:val="005E6A0F"/>
    <w:rsid w:val="005E6F8C"/>
    <w:rsid w:val="005E71DD"/>
    <w:rsid w:val="005E795C"/>
    <w:rsid w:val="005F0265"/>
    <w:rsid w:val="005F0625"/>
    <w:rsid w:val="005F0ADF"/>
    <w:rsid w:val="005F10B6"/>
    <w:rsid w:val="005F23F8"/>
    <w:rsid w:val="005F2C01"/>
    <w:rsid w:val="005F4315"/>
    <w:rsid w:val="005F4D4E"/>
    <w:rsid w:val="005F518B"/>
    <w:rsid w:val="005F53B2"/>
    <w:rsid w:val="005F5AB6"/>
    <w:rsid w:val="005F5D7B"/>
    <w:rsid w:val="006037CC"/>
    <w:rsid w:val="006044F2"/>
    <w:rsid w:val="006053AE"/>
    <w:rsid w:val="006053CA"/>
    <w:rsid w:val="006054D8"/>
    <w:rsid w:val="0060617B"/>
    <w:rsid w:val="00606F8C"/>
    <w:rsid w:val="0061084C"/>
    <w:rsid w:val="00611851"/>
    <w:rsid w:val="006130AB"/>
    <w:rsid w:val="0061333A"/>
    <w:rsid w:val="0061368D"/>
    <w:rsid w:val="00613ABE"/>
    <w:rsid w:val="00614D94"/>
    <w:rsid w:val="00616906"/>
    <w:rsid w:val="00616BBE"/>
    <w:rsid w:val="006171D6"/>
    <w:rsid w:val="00620B1D"/>
    <w:rsid w:val="00620C5D"/>
    <w:rsid w:val="00621D3F"/>
    <w:rsid w:val="00622801"/>
    <w:rsid w:val="00624258"/>
    <w:rsid w:val="00624444"/>
    <w:rsid w:val="00624E81"/>
    <w:rsid w:val="0062564D"/>
    <w:rsid w:val="0062703F"/>
    <w:rsid w:val="0062788A"/>
    <w:rsid w:val="006308BB"/>
    <w:rsid w:val="00632610"/>
    <w:rsid w:val="00632FDC"/>
    <w:rsid w:val="00633E27"/>
    <w:rsid w:val="00634963"/>
    <w:rsid w:val="006370D3"/>
    <w:rsid w:val="00640611"/>
    <w:rsid w:val="00641CBD"/>
    <w:rsid w:val="00644A26"/>
    <w:rsid w:val="006451DA"/>
    <w:rsid w:val="0064542B"/>
    <w:rsid w:val="00645F08"/>
    <w:rsid w:val="00646EE9"/>
    <w:rsid w:val="00647EAF"/>
    <w:rsid w:val="00650035"/>
    <w:rsid w:val="006501E5"/>
    <w:rsid w:val="006508A2"/>
    <w:rsid w:val="006521D8"/>
    <w:rsid w:val="00652D77"/>
    <w:rsid w:val="00653AD4"/>
    <w:rsid w:val="006544F6"/>
    <w:rsid w:val="006546DF"/>
    <w:rsid w:val="006555CE"/>
    <w:rsid w:val="00655995"/>
    <w:rsid w:val="006559B8"/>
    <w:rsid w:val="00657D00"/>
    <w:rsid w:val="006611A9"/>
    <w:rsid w:val="00661485"/>
    <w:rsid w:val="00661D38"/>
    <w:rsid w:val="006678B1"/>
    <w:rsid w:val="00667DA9"/>
    <w:rsid w:val="00672350"/>
    <w:rsid w:val="006725AD"/>
    <w:rsid w:val="0067260D"/>
    <w:rsid w:val="006729D8"/>
    <w:rsid w:val="006736B6"/>
    <w:rsid w:val="0067507E"/>
    <w:rsid w:val="00675A3E"/>
    <w:rsid w:val="00675A8C"/>
    <w:rsid w:val="0067786D"/>
    <w:rsid w:val="006779F4"/>
    <w:rsid w:val="00677D61"/>
    <w:rsid w:val="00677E8C"/>
    <w:rsid w:val="006810F3"/>
    <w:rsid w:val="006819F2"/>
    <w:rsid w:val="00681B5D"/>
    <w:rsid w:val="00682863"/>
    <w:rsid w:val="00684D7B"/>
    <w:rsid w:val="00684DE8"/>
    <w:rsid w:val="00685059"/>
    <w:rsid w:val="0068581D"/>
    <w:rsid w:val="00686142"/>
    <w:rsid w:val="0068677A"/>
    <w:rsid w:val="006869E2"/>
    <w:rsid w:val="00686CCB"/>
    <w:rsid w:val="00686D93"/>
    <w:rsid w:val="00687036"/>
    <w:rsid w:val="00687124"/>
    <w:rsid w:val="006878EB"/>
    <w:rsid w:val="00690231"/>
    <w:rsid w:val="006902A0"/>
    <w:rsid w:val="00690668"/>
    <w:rsid w:val="00690C5D"/>
    <w:rsid w:val="00690F82"/>
    <w:rsid w:val="00691132"/>
    <w:rsid w:val="00692264"/>
    <w:rsid w:val="00693210"/>
    <w:rsid w:val="00693297"/>
    <w:rsid w:val="00695ACE"/>
    <w:rsid w:val="00695AF1"/>
    <w:rsid w:val="00695FE5"/>
    <w:rsid w:val="006966EE"/>
    <w:rsid w:val="006A05FC"/>
    <w:rsid w:val="006A2065"/>
    <w:rsid w:val="006A251F"/>
    <w:rsid w:val="006A3422"/>
    <w:rsid w:val="006A35BA"/>
    <w:rsid w:val="006A3C7E"/>
    <w:rsid w:val="006A5688"/>
    <w:rsid w:val="006A5876"/>
    <w:rsid w:val="006A5DEE"/>
    <w:rsid w:val="006A64F0"/>
    <w:rsid w:val="006A65AB"/>
    <w:rsid w:val="006A6FDC"/>
    <w:rsid w:val="006A7521"/>
    <w:rsid w:val="006A7616"/>
    <w:rsid w:val="006B04A4"/>
    <w:rsid w:val="006B148D"/>
    <w:rsid w:val="006B15DE"/>
    <w:rsid w:val="006B1683"/>
    <w:rsid w:val="006B189D"/>
    <w:rsid w:val="006B233B"/>
    <w:rsid w:val="006B2606"/>
    <w:rsid w:val="006B3283"/>
    <w:rsid w:val="006B340C"/>
    <w:rsid w:val="006B544E"/>
    <w:rsid w:val="006B6E73"/>
    <w:rsid w:val="006B754A"/>
    <w:rsid w:val="006B75C6"/>
    <w:rsid w:val="006C2203"/>
    <w:rsid w:val="006C38E0"/>
    <w:rsid w:val="006C3EF4"/>
    <w:rsid w:val="006C4D00"/>
    <w:rsid w:val="006D06E8"/>
    <w:rsid w:val="006D1632"/>
    <w:rsid w:val="006D16FA"/>
    <w:rsid w:val="006D310A"/>
    <w:rsid w:val="006D46D5"/>
    <w:rsid w:val="006D4712"/>
    <w:rsid w:val="006D4805"/>
    <w:rsid w:val="006D4AAE"/>
    <w:rsid w:val="006D54E9"/>
    <w:rsid w:val="006D6DDA"/>
    <w:rsid w:val="006D7AB5"/>
    <w:rsid w:val="006E02C6"/>
    <w:rsid w:val="006E1D97"/>
    <w:rsid w:val="006E1E52"/>
    <w:rsid w:val="006E3859"/>
    <w:rsid w:val="006E416B"/>
    <w:rsid w:val="006E44BB"/>
    <w:rsid w:val="006E52F0"/>
    <w:rsid w:val="006E5325"/>
    <w:rsid w:val="006E5D70"/>
    <w:rsid w:val="006E67DC"/>
    <w:rsid w:val="006E792A"/>
    <w:rsid w:val="006F0021"/>
    <w:rsid w:val="006F213B"/>
    <w:rsid w:val="006F230D"/>
    <w:rsid w:val="006F2848"/>
    <w:rsid w:val="006F2CE4"/>
    <w:rsid w:val="006F2ED0"/>
    <w:rsid w:val="006F318B"/>
    <w:rsid w:val="006F42A5"/>
    <w:rsid w:val="006F48D8"/>
    <w:rsid w:val="006F4D7F"/>
    <w:rsid w:val="006F5460"/>
    <w:rsid w:val="006F57A2"/>
    <w:rsid w:val="006F6469"/>
    <w:rsid w:val="006F6923"/>
    <w:rsid w:val="006F6CC7"/>
    <w:rsid w:val="0070101B"/>
    <w:rsid w:val="007027E9"/>
    <w:rsid w:val="007030BE"/>
    <w:rsid w:val="00703B26"/>
    <w:rsid w:val="00703CC4"/>
    <w:rsid w:val="007044DA"/>
    <w:rsid w:val="007059AB"/>
    <w:rsid w:val="00705C6B"/>
    <w:rsid w:val="00705DA5"/>
    <w:rsid w:val="00706233"/>
    <w:rsid w:val="0070646B"/>
    <w:rsid w:val="00706D29"/>
    <w:rsid w:val="007075A6"/>
    <w:rsid w:val="0070776F"/>
    <w:rsid w:val="00711531"/>
    <w:rsid w:val="00712069"/>
    <w:rsid w:val="007121A6"/>
    <w:rsid w:val="00714DF4"/>
    <w:rsid w:val="00715424"/>
    <w:rsid w:val="007166A0"/>
    <w:rsid w:val="007166AD"/>
    <w:rsid w:val="00721AE8"/>
    <w:rsid w:val="00721B06"/>
    <w:rsid w:val="00722271"/>
    <w:rsid w:val="007222B0"/>
    <w:rsid w:val="0072234B"/>
    <w:rsid w:val="007231B7"/>
    <w:rsid w:val="007235DA"/>
    <w:rsid w:val="007254C7"/>
    <w:rsid w:val="007261B3"/>
    <w:rsid w:val="007317F3"/>
    <w:rsid w:val="007318CB"/>
    <w:rsid w:val="0073238E"/>
    <w:rsid w:val="00732647"/>
    <w:rsid w:val="00733AC9"/>
    <w:rsid w:val="007346F9"/>
    <w:rsid w:val="00734E85"/>
    <w:rsid w:val="007359EA"/>
    <w:rsid w:val="00735ED0"/>
    <w:rsid w:val="00737A6F"/>
    <w:rsid w:val="00740148"/>
    <w:rsid w:val="00740DDC"/>
    <w:rsid w:val="00741E08"/>
    <w:rsid w:val="0074215B"/>
    <w:rsid w:val="00742887"/>
    <w:rsid w:val="00742D31"/>
    <w:rsid w:val="007459B4"/>
    <w:rsid w:val="0074629E"/>
    <w:rsid w:val="007501F0"/>
    <w:rsid w:val="0075078E"/>
    <w:rsid w:val="00750AFC"/>
    <w:rsid w:val="007527D8"/>
    <w:rsid w:val="0075280A"/>
    <w:rsid w:val="00752C84"/>
    <w:rsid w:val="00754471"/>
    <w:rsid w:val="007549DA"/>
    <w:rsid w:val="007558B3"/>
    <w:rsid w:val="00756870"/>
    <w:rsid w:val="007577BA"/>
    <w:rsid w:val="00760D89"/>
    <w:rsid w:val="00760FB5"/>
    <w:rsid w:val="00761AC1"/>
    <w:rsid w:val="00762E55"/>
    <w:rsid w:val="0076310C"/>
    <w:rsid w:val="00763760"/>
    <w:rsid w:val="00764A6D"/>
    <w:rsid w:val="00764FAA"/>
    <w:rsid w:val="0076657A"/>
    <w:rsid w:val="00767F9A"/>
    <w:rsid w:val="00770462"/>
    <w:rsid w:val="0077201D"/>
    <w:rsid w:val="00772172"/>
    <w:rsid w:val="0077238F"/>
    <w:rsid w:val="00773F59"/>
    <w:rsid w:val="00774805"/>
    <w:rsid w:val="00775A4A"/>
    <w:rsid w:val="00775C1C"/>
    <w:rsid w:val="00775E58"/>
    <w:rsid w:val="007764D5"/>
    <w:rsid w:val="007773F7"/>
    <w:rsid w:val="00777D3E"/>
    <w:rsid w:val="0078036E"/>
    <w:rsid w:val="00782B39"/>
    <w:rsid w:val="00783A6F"/>
    <w:rsid w:val="00783D31"/>
    <w:rsid w:val="007855FE"/>
    <w:rsid w:val="0078733C"/>
    <w:rsid w:val="00790E8E"/>
    <w:rsid w:val="0079188B"/>
    <w:rsid w:val="007919EB"/>
    <w:rsid w:val="00791A36"/>
    <w:rsid w:val="007921AE"/>
    <w:rsid w:val="00792870"/>
    <w:rsid w:val="00792F8F"/>
    <w:rsid w:val="007933BD"/>
    <w:rsid w:val="00794E7D"/>
    <w:rsid w:val="00795103"/>
    <w:rsid w:val="00796421"/>
    <w:rsid w:val="00796A07"/>
    <w:rsid w:val="007A0556"/>
    <w:rsid w:val="007A1C9C"/>
    <w:rsid w:val="007A1D96"/>
    <w:rsid w:val="007A1FD4"/>
    <w:rsid w:val="007A2083"/>
    <w:rsid w:val="007A4F62"/>
    <w:rsid w:val="007A506B"/>
    <w:rsid w:val="007A5827"/>
    <w:rsid w:val="007A5A03"/>
    <w:rsid w:val="007A6090"/>
    <w:rsid w:val="007A63CC"/>
    <w:rsid w:val="007B01F5"/>
    <w:rsid w:val="007B0573"/>
    <w:rsid w:val="007B0A48"/>
    <w:rsid w:val="007B0DB0"/>
    <w:rsid w:val="007B2E2D"/>
    <w:rsid w:val="007B42BB"/>
    <w:rsid w:val="007B44EC"/>
    <w:rsid w:val="007B671F"/>
    <w:rsid w:val="007B736A"/>
    <w:rsid w:val="007C0846"/>
    <w:rsid w:val="007C0BDD"/>
    <w:rsid w:val="007C11BC"/>
    <w:rsid w:val="007C17B0"/>
    <w:rsid w:val="007C1D33"/>
    <w:rsid w:val="007C2A0D"/>
    <w:rsid w:val="007C311B"/>
    <w:rsid w:val="007C4C91"/>
    <w:rsid w:val="007C55A4"/>
    <w:rsid w:val="007C5960"/>
    <w:rsid w:val="007C5997"/>
    <w:rsid w:val="007C6B0A"/>
    <w:rsid w:val="007D000A"/>
    <w:rsid w:val="007D152A"/>
    <w:rsid w:val="007D1E3D"/>
    <w:rsid w:val="007D3287"/>
    <w:rsid w:val="007D3393"/>
    <w:rsid w:val="007D3B13"/>
    <w:rsid w:val="007D4447"/>
    <w:rsid w:val="007D4A66"/>
    <w:rsid w:val="007D4D04"/>
    <w:rsid w:val="007D5723"/>
    <w:rsid w:val="007D5BCF"/>
    <w:rsid w:val="007D62F2"/>
    <w:rsid w:val="007D6613"/>
    <w:rsid w:val="007D6DB1"/>
    <w:rsid w:val="007D7581"/>
    <w:rsid w:val="007E02F8"/>
    <w:rsid w:val="007E0906"/>
    <w:rsid w:val="007E168C"/>
    <w:rsid w:val="007E346F"/>
    <w:rsid w:val="007E354F"/>
    <w:rsid w:val="007E3685"/>
    <w:rsid w:val="007E3736"/>
    <w:rsid w:val="007E397C"/>
    <w:rsid w:val="007E3B0B"/>
    <w:rsid w:val="007E3C17"/>
    <w:rsid w:val="007E3F5C"/>
    <w:rsid w:val="007E63F2"/>
    <w:rsid w:val="007E6E21"/>
    <w:rsid w:val="007E7945"/>
    <w:rsid w:val="007F26A9"/>
    <w:rsid w:val="007F3C08"/>
    <w:rsid w:val="007F67E7"/>
    <w:rsid w:val="007F694B"/>
    <w:rsid w:val="007F6C69"/>
    <w:rsid w:val="007F71F8"/>
    <w:rsid w:val="00800069"/>
    <w:rsid w:val="00800D7A"/>
    <w:rsid w:val="00800F92"/>
    <w:rsid w:val="0080128C"/>
    <w:rsid w:val="008014E0"/>
    <w:rsid w:val="00801928"/>
    <w:rsid w:val="008019E3"/>
    <w:rsid w:val="00801F55"/>
    <w:rsid w:val="00801FE1"/>
    <w:rsid w:val="008023AE"/>
    <w:rsid w:val="00802680"/>
    <w:rsid w:val="008040EC"/>
    <w:rsid w:val="00805238"/>
    <w:rsid w:val="008053F9"/>
    <w:rsid w:val="00805CDC"/>
    <w:rsid w:val="00805F9D"/>
    <w:rsid w:val="00806988"/>
    <w:rsid w:val="00807E19"/>
    <w:rsid w:val="00810048"/>
    <w:rsid w:val="00811555"/>
    <w:rsid w:val="008119D3"/>
    <w:rsid w:val="00811C88"/>
    <w:rsid w:val="00812A13"/>
    <w:rsid w:val="0081394F"/>
    <w:rsid w:val="00813A13"/>
    <w:rsid w:val="00813C9E"/>
    <w:rsid w:val="008153E1"/>
    <w:rsid w:val="00816F50"/>
    <w:rsid w:val="00817EF5"/>
    <w:rsid w:val="00820C3B"/>
    <w:rsid w:val="0082194F"/>
    <w:rsid w:val="008232D1"/>
    <w:rsid w:val="008239EC"/>
    <w:rsid w:val="00825277"/>
    <w:rsid w:val="008255C3"/>
    <w:rsid w:val="0082602E"/>
    <w:rsid w:val="008268CA"/>
    <w:rsid w:val="00826D39"/>
    <w:rsid w:val="008274C0"/>
    <w:rsid w:val="00827D58"/>
    <w:rsid w:val="00830C17"/>
    <w:rsid w:val="00830FFE"/>
    <w:rsid w:val="00831200"/>
    <w:rsid w:val="00831692"/>
    <w:rsid w:val="0083171C"/>
    <w:rsid w:val="00831B22"/>
    <w:rsid w:val="00831CBC"/>
    <w:rsid w:val="00832357"/>
    <w:rsid w:val="00832917"/>
    <w:rsid w:val="00833792"/>
    <w:rsid w:val="00834B7F"/>
    <w:rsid w:val="008355DC"/>
    <w:rsid w:val="00835939"/>
    <w:rsid w:val="008377F2"/>
    <w:rsid w:val="008378A5"/>
    <w:rsid w:val="00837AD6"/>
    <w:rsid w:val="00837FB0"/>
    <w:rsid w:val="0084269B"/>
    <w:rsid w:val="008433CA"/>
    <w:rsid w:val="008434BE"/>
    <w:rsid w:val="00843939"/>
    <w:rsid w:val="00843FBE"/>
    <w:rsid w:val="00844096"/>
    <w:rsid w:val="00844482"/>
    <w:rsid w:val="00844A5A"/>
    <w:rsid w:val="00845088"/>
    <w:rsid w:val="00845E15"/>
    <w:rsid w:val="008462FE"/>
    <w:rsid w:val="00846C63"/>
    <w:rsid w:val="00847381"/>
    <w:rsid w:val="008475A7"/>
    <w:rsid w:val="008505CB"/>
    <w:rsid w:val="0085094C"/>
    <w:rsid w:val="008513B9"/>
    <w:rsid w:val="008514A8"/>
    <w:rsid w:val="008517B0"/>
    <w:rsid w:val="008517CC"/>
    <w:rsid w:val="00852D43"/>
    <w:rsid w:val="00852DF5"/>
    <w:rsid w:val="0085391D"/>
    <w:rsid w:val="00853B37"/>
    <w:rsid w:val="00854076"/>
    <w:rsid w:val="00854475"/>
    <w:rsid w:val="0085487A"/>
    <w:rsid w:val="008553A2"/>
    <w:rsid w:val="0085646A"/>
    <w:rsid w:val="0085650A"/>
    <w:rsid w:val="00856D39"/>
    <w:rsid w:val="00856E7C"/>
    <w:rsid w:val="00860031"/>
    <w:rsid w:val="008603CF"/>
    <w:rsid w:val="00860A0C"/>
    <w:rsid w:val="00860A68"/>
    <w:rsid w:val="00860EEF"/>
    <w:rsid w:val="00861085"/>
    <w:rsid w:val="00861C1E"/>
    <w:rsid w:val="00862599"/>
    <w:rsid w:val="00863F99"/>
    <w:rsid w:val="008672F9"/>
    <w:rsid w:val="00867778"/>
    <w:rsid w:val="00870141"/>
    <w:rsid w:val="00872240"/>
    <w:rsid w:val="00872297"/>
    <w:rsid w:val="0087356E"/>
    <w:rsid w:val="008736DC"/>
    <w:rsid w:val="00874842"/>
    <w:rsid w:val="0087643F"/>
    <w:rsid w:val="0087644A"/>
    <w:rsid w:val="008766FC"/>
    <w:rsid w:val="008773E5"/>
    <w:rsid w:val="008801CD"/>
    <w:rsid w:val="00880C3D"/>
    <w:rsid w:val="00880DCB"/>
    <w:rsid w:val="00880E3B"/>
    <w:rsid w:val="008814E3"/>
    <w:rsid w:val="0088243E"/>
    <w:rsid w:val="00883E11"/>
    <w:rsid w:val="00883F17"/>
    <w:rsid w:val="00884686"/>
    <w:rsid w:val="00884A83"/>
    <w:rsid w:val="0088698E"/>
    <w:rsid w:val="00886A5C"/>
    <w:rsid w:val="00887966"/>
    <w:rsid w:val="0089119D"/>
    <w:rsid w:val="00891CF0"/>
    <w:rsid w:val="008921AA"/>
    <w:rsid w:val="00893E0C"/>
    <w:rsid w:val="0089413C"/>
    <w:rsid w:val="00894599"/>
    <w:rsid w:val="008956B6"/>
    <w:rsid w:val="00895ADF"/>
    <w:rsid w:val="00896070"/>
    <w:rsid w:val="00896D67"/>
    <w:rsid w:val="008975BE"/>
    <w:rsid w:val="008977EB"/>
    <w:rsid w:val="00897D42"/>
    <w:rsid w:val="008A042F"/>
    <w:rsid w:val="008A1A26"/>
    <w:rsid w:val="008A2073"/>
    <w:rsid w:val="008A26C1"/>
    <w:rsid w:val="008A3056"/>
    <w:rsid w:val="008A353A"/>
    <w:rsid w:val="008A35D4"/>
    <w:rsid w:val="008A40A9"/>
    <w:rsid w:val="008A4330"/>
    <w:rsid w:val="008A49DA"/>
    <w:rsid w:val="008A5277"/>
    <w:rsid w:val="008A5DD9"/>
    <w:rsid w:val="008A660C"/>
    <w:rsid w:val="008A6ACF"/>
    <w:rsid w:val="008A6CD3"/>
    <w:rsid w:val="008A7316"/>
    <w:rsid w:val="008A7960"/>
    <w:rsid w:val="008B05B9"/>
    <w:rsid w:val="008B1BD7"/>
    <w:rsid w:val="008B38B2"/>
    <w:rsid w:val="008B4234"/>
    <w:rsid w:val="008B50BD"/>
    <w:rsid w:val="008B54AA"/>
    <w:rsid w:val="008B618C"/>
    <w:rsid w:val="008B65E1"/>
    <w:rsid w:val="008B6A3B"/>
    <w:rsid w:val="008B752A"/>
    <w:rsid w:val="008B7CB0"/>
    <w:rsid w:val="008C02CA"/>
    <w:rsid w:val="008C0AC9"/>
    <w:rsid w:val="008C108E"/>
    <w:rsid w:val="008C131A"/>
    <w:rsid w:val="008C1946"/>
    <w:rsid w:val="008C1A5C"/>
    <w:rsid w:val="008C1BC1"/>
    <w:rsid w:val="008C2596"/>
    <w:rsid w:val="008C28F0"/>
    <w:rsid w:val="008C3688"/>
    <w:rsid w:val="008C4855"/>
    <w:rsid w:val="008C48FC"/>
    <w:rsid w:val="008C5967"/>
    <w:rsid w:val="008C5FA8"/>
    <w:rsid w:val="008C65C7"/>
    <w:rsid w:val="008C6B9A"/>
    <w:rsid w:val="008C7173"/>
    <w:rsid w:val="008D02E5"/>
    <w:rsid w:val="008D118F"/>
    <w:rsid w:val="008D160B"/>
    <w:rsid w:val="008D16C2"/>
    <w:rsid w:val="008D239E"/>
    <w:rsid w:val="008D3FB3"/>
    <w:rsid w:val="008D55A6"/>
    <w:rsid w:val="008D6705"/>
    <w:rsid w:val="008D7436"/>
    <w:rsid w:val="008D7C46"/>
    <w:rsid w:val="008E3573"/>
    <w:rsid w:val="008E374F"/>
    <w:rsid w:val="008E43D5"/>
    <w:rsid w:val="008E45A7"/>
    <w:rsid w:val="008E5C96"/>
    <w:rsid w:val="008E7CE3"/>
    <w:rsid w:val="008F007C"/>
    <w:rsid w:val="008F1997"/>
    <w:rsid w:val="008F2B47"/>
    <w:rsid w:val="008F3F65"/>
    <w:rsid w:val="008F6734"/>
    <w:rsid w:val="008F79C0"/>
    <w:rsid w:val="00900A02"/>
    <w:rsid w:val="00901460"/>
    <w:rsid w:val="00901947"/>
    <w:rsid w:val="00901995"/>
    <w:rsid w:val="0090220A"/>
    <w:rsid w:val="00902257"/>
    <w:rsid w:val="0090276A"/>
    <w:rsid w:val="00903282"/>
    <w:rsid w:val="00903326"/>
    <w:rsid w:val="009038D6"/>
    <w:rsid w:val="00904D4A"/>
    <w:rsid w:val="00904F54"/>
    <w:rsid w:val="00905563"/>
    <w:rsid w:val="009059D0"/>
    <w:rsid w:val="00906149"/>
    <w:rsid w:val="00906D38"/>
    <w:rsid w:val="00906F8A"/>
    <w:rsid w:val="0090779F"/>
    <w:rsid w:val="009079F8"/>
    <w:rsid w:val="00907F8D"/>
    <w:rsid w:val="009103E6"/>
    <w:rsid w:val="00910EEC"/>
    <w:rsid w:val="009111C2"/>
    <w:rsid w:val="00911ED2"/>
    <w:rsid w:val="00911ED8"/>
    <w:rsid w:val="009121A6"/>
    <w:rsid w:val="009126D1"/>
    <w:rsid w:val="00912FE4"/>
    <w:rsid w:val="009136F7"/>
    <w:rsid w:val="00913803"/>
    <w:rsid w:val="0091411E"/>
    <w:rsid w:val="00914D9D"/>
    <w:rsid w:val="00915A0B"/>
    <w:rsid w:val="009168B8"/>
    <w:rsid w:val="0091733F"/>
    <w:rsid w:val="00917C30"/>
    <w:rsid w:val="00917EEC"/>
    <w:rsid w:val="0092026A"/>
    <w:rsid w:val="00920E82"/>
    <w:rsid w:val="009212D1"/>
    <w:rsid w:val="0092228B"/>
    <w:rsid w:val="00922A85"/>
    <w:rsid w:val="0092328A"/>
    <w:rsid w:val="00923D41"/>
    <w:rsid w:val="00925C65"/>
    <w:rsid w:val="0092613A"/>
    <w:rsid w:val="00926847"/>
    <w:rsid w:val="00927DAB"/>
    <w:rsid w:val="00927F58"/>
    <w:rsid w:val="009322B6"/>
    <w:rsid w:val="00932E97"/>
    <w:rsid w:val="0093305A"/>
    <w:rsid w:val="009338BF"/>
    <w:rsid w:val="00933E6C"/>
    <w:rsid w:val="00933FF2"/>
    <w:rsid w:val="009361CB"/>
    <w:rsid w:val="00937424"/>
    <w:rsid w:val="0093757E"/>
    <w:rsid w:val="00937D6C"/>
    <w:rsid w:val="00940933"/>
    <w:rsid w:val="00941D42"/>
    <w:rsid w:val="009421F7"/>
    <w:rsid w:val="00943848"/>
    <w:rsid w:val="00943BA0"/>
    <w:rsid w:val="00945914"/>
    <w:rsid w:val="00945AD7"/>
    <w:rsid w:val="009460D3"/>
    <w:rsid w:val="009465D3"/>
    <w:rsid w:val="00946B9C"/>
    <w:rsid w:val="0094704E"/>
    <w:rsid w:val="00947133"/>
    <w:rsid w:val="009474FC"/>
    <w:rsid w:val="00947986"/>
    <w:rsid w:val="009500CB"/>
    <w:rsid w:val="00950748"/>
    <w:rsid w:val="00950781"/>
    <w:rsid w:val="009516D7"/>
    <w:rsid w:val="00951C9F"/>
    <w:rsid w:val="00951FEA"/>
    <w:rsid w:val="0095466D"/>
    <w:rsid w:val="00954921"/>
    <w:rsid w:val="009549C3"/>
    <w:rsid w:val="0095658C"/>
    <w:rsid w:val="00956DB8"/>
    <w:rsid w:val="00957672"/>
    <w:rsid w:val="00957AA1"/>
    <w:rsid w:val="00957E95"/>
    <w:rsid w:val="009602CC"/>
    <w:rsid w:val="009605FB"/>
    <w:rsid w:val="009619BC"/>
    <w:rsid w:val="00961A65"/>
    <w:rsid w:val="00961E77"/>
    <w:rsid w:val="0096281A"/>
    <w:rsid w:val="00962F0A"/>
    <w:rsid w:val="0096547D"/>
    <w:rsid w:val="00965780"/>
    <w:rsid w:val="00965B65"/>
    <w:rsid w:val="009669D1"/>
    <w:rsid w:val="00966E37"/>
    <w:rsid w:val="009678C8"/>
    <w:rsid w:val="00967C4F"/>
    <w:rsid w:val="00971187"/>
    <w:rsid w:val="00971443"/>
    <w:rsid w:val="00971466"/>
    <w:rsid w:val="00971ABF"/>
    <w:rsid w:val="00971D72"/>
    <w:rsid w:val="009721DC"/>
    <w:rsid w:val="00973F34"/>
    <w:rsid w:val="009756B4"/>
    <w:rsid w:val="00976542"/>
    <w:rsid w:val="009765AF"/>
    <w:rsid w:val="00976F42"/>
    <w:rsid w:val="00980410"/>
    <w:rsid w:val="00981D8A"/>
    <w:rsid w:val="0098225C"/>
    <w:rsid w:val="00982C97"/>
    <w:rsid w:val="00982DC4"/>
    <w:rsid w:val="009833CB"/>
    <w:rsid w:val="00983B3B"/>
    <w:rsid w:val="00983C5D"/>
    <w:rsid w:val="0098483B"/>
    <w:rsid w:val="00984FDC"/>
    <w:rsid w:val="009858F1"/>
    <w:rsid w:val="00985A93"/>
    <w:rsid w:val="00986AC7"/>
    <w:rsid w:val="009872A3"/>
    <w:rsid w:val="00991AAC"/>
    <w:rsid w:val="00992316"/>
    <w:rsid w:val="00992523"/>
    <w:rsid w:val="009944A7"/>
    <w:rsid w:val="009946B9"/>
    <w:rsid w:val="009948D2"/>
    <w:rsid w:val="00996761"/>
    <w:rsid w:val="00996E6E"/>
    <w:rsid w:val="0099734F"/>
    <w:rsid w:val="00997F08"/>
    <w:rsid w:val="009A09A4"/>
    <w:rsid w:val="009A392B"/>
    <w:rsid w:val="009A3EC5"/>
    <w:rsid w:val="009A465A"/>
    <w:rsid w:val="009A517E"/>
    <w:rsid w:val="009A659A"/>
    <w:rsid w:val="009A682A"/>
    <w:rsid w:val="009A7AFD"/>
    <w:rsid w:val="009B1E2F"/>
    <w:rsid w:val="009B4530"/>
    <w:rsid w:val="009B5653"/>
    <w:rsid w:val="009B64CB"/>
    <w:rsid w:val="009B6507"/>
    <w:rsid w:val="009C0159"/>
    <w:rsid w:val="009C09BE"/>
    <w:rsid w:val="009C19C9"/>
    <w:rsid w:val="009C1A1C"/>
    <w:rsid w:val="009C27A7"/>
    <w:rsid w:val="009C2E05"/>
    <w:rsid w:val="009C2F26"/>
    <w:rsid w:val="009C3B10"/>
    <w:rsid w:val="009C3D95"/>
    <w:rsid w:val="009C43C2"/>
    <w:rsid w:val="009C4C74"/>
    <w:rsid w:val="009C6CF2"/>
    <w:rsid w:val="009C7331"/>
    <w:rsid w:val="009C762C"/>
    <w:rsid w:val="009D0160"/>
    <w:rsid w:val="009D057F"/>
    <w:rsid w:val="009D10EF"/>
    <w:rsid w:val="009D3BF7"/>
    <w:rsid w:val="009D3E3F"/>
    <w:rsid w:val="009D4825"/>
    <w:rsid w:val="009D4D6B"/>
    <w:rsid w:val="009D56A0"/>
    <w:rsid w:val="009D573B"/>
    <w:rsid w:val="009D5CD9"/>
    <w:rsid w:val="009D69E5"/>
    <w:rsid w:val="009D75F8"/>
    <w:rsid w:val="009D7705"/>
    <w:rsid w:val="009D7CDE"/>
    <w:rsid w:val="009E0055"/>
    <w:rsid w:val="009E0388"/>
    <w:rsid w:val="009E1CBB"/>
    <w:rsid w:val="009E2AF5"/>
    <w:rsid w:val="009E36C3"/>
    <w:rsid w:val="009E3AE3"/>
    <w:rsid w:val="009E3E68"/>
    <w:rsid w:val="009E79D1"/>
    <w:rsid w:val="009E7C67"/>
    <w:rsid w:val="009E7D02"/>
    <w:rsid w:val="009F16A3"/>
    <w:rsid w:val="009F32DC"/>
    <w:rsid w:val="009F3CFB"/>
    <w:rsid w:val="009F5EC6"/>
    <w:rsid w:val="009F627A"/>
    <w:rsid w:val="009F6562"/>
    <w:rsid w:val="009F66E4"/>
    <w:rsid w:val="009F6857"/>
    <w:rsid w:val="009F6DA7"/>
    <w:rsid w:val="009F7460"/>
    <w:rsid w:val="00A002F0"/>
    <w:rsid w:val="00A004F7"/>
    <w:rsid w:val="00A015A2"/>
    <w:rsid w:val="00A017C2"/>
    <w:rsid w:val="00A01912"/>
    <w:rsid w:val="00A02328"/>
    <w:rsid w:val="00A03A32"/>
    <w:rsid w:val="00A05BF6"/>
    <w:rsid w:val="00A06FF4"/>
    <w:rsid w:val="00A07A3F"/>
    <w:rsid w:val="00A10E75"/>
    <w:rsid w:val="00A1101F"/>
    <w:rsid w:val="00A118C6"/>
    <w:rsid w:val="00A11D69"/>
    <w:rsid w:val="00A1229E"/>
    <w:rsid w:val="00A12600"/>
    <w:rsid w:val="00A1353B"/>
    <w:rsid w:val="00A13C4D"/>
    <w:rsid w:val="00A13CD9"/>
    <w:rsid w:val="00A13D5C"/>
    <w:rsid w:val="00A16641"/>
    <w:rsid w:val="00A166C2"/>
    <w:rsid w:val="00A16A38"/>
    <w:rsid w:val="00A172C1"/>
    <w:rsid w:val="00A23821"/>
    <w:rsid w:val="00A26051"/>
    <w:rsid w:val="00A26C1B"/>
    <w:rsid w:val="00A27104"/>
    <w:rsid w:val="00A27D48"/>
    <w:rsid w:val="00A30864"/>
    <w:rsid w:val="00A3194C"/>
    <w:rsid w:val="00A31BCF"/>
    <w:rsid w:val="00A31CA1"/>
    <w:rsid w:val="00A3410E"/>
    <w:rsid w:val="00A3434B"/>
    <w:rsid w:val="00A347E3"/>
    <w:rsid w:val="00A34F39"/>
    <w:rsid w:val="00A35A37"/>
    <w:rsid w:val="00A3687C"/>
    <w:rsid w:val="00A37016"/>
    <w:rsid w:val="00A40AE2"/>
    <w:rsid w:val="00A40F25"/>
    <w:rsid w:val="00A40F96"/>
    <w:rsid w:val="00A4167C"/>
    <w:rsid w:val="00A4223E"/>
    <w:rsid w:val="00A423C9"/>
    <w:rsid w:val="00A44DEB"/>
    <w:rsid w:val="00A44F45"/>
    <w:rsid w:val="00A458C2"/>
    <w:rsid w:val="00A46478"/>
    <w:rsid w:val="00A4654B"/>
    <w:rsid w:val="00A46F44"/>
    <w:rsid w:val="00A50E4A"/>
    <w:rsid w:val="00A51FCC"/>
    <w:rsid w:val="00A52CA6"/>
    <w:rsid w:val="00A5378E"/>
    <w:rsid w:val="00A5537E"/>
    <w:rsid w:val="00A55929"/>
    <w:rsid w:val="00A56840"/>
    <w:rsid w:val="00A56E1A"/>
    <w:rsid w:val="00A570EA"/>
    <w:rsid w:val="00A574FE"/>
    <w:rsid w:val="00A6058F"/>
    <w:rsid w:val="00A60B9D"/>
    <w:rsid w:val="00A60F59"/>
    <w:rsid w:val="00A61A35"/>
    <w:rsid w:val="00A62121"/>
    <w:rsid w:val="00A63736"/>
    <w:rsid w:val="00A64BD4"/>
    <w:rsid w:val="00A64E8A"/>
    <w:rsid w:val="00A6599B"/>
    <w:rsid w:val="00A65E9F"/>
    <w:rsid w:val="00A66771"/>
    <w:rsid w:val="00A6726D"/>
    <w:rsid w:val="00A67A01"/>
    <w:rsid w:val="00A67CA6"/>
    <w:rsid w:val="00A70911"/>
    <w:rsid w:val="00A70941"/>
    <w:rsid w:val="00A70FE0"/>
    <w:rsid w:val="00A717F2"/>
    <w:rsid w:val="00A717FC"/>
    <w:rsid w:val="00A7219D"/>
    <w:rsid w:val="00A721D8"/>
    <w:rsid w:val="00A738E0"/>
    <w:rsid w:val="00A75DA6"/>
    <w:rsid w:val="00A75EE6"/>
    <w:rsid w:val="00A76221"/>
    <w:rsid w:val="00A765FD"/>
    <w:rsid w:val="00A77595"/>
    <w:rsid w:val="00A779F4"/>
    <w:rsid w:val="00A8442A"/>
    <w:rsid w:val="00A846DB"/>
    <w:rsid w:val="00A856C9"/>
    <w:rsid w:val="00A86809"/>
    <w:rsid w:val="00A87070"/>
    <w:rsid w:val="00A871AB"/>
    <w:rsid w:val="00A872BF"/>
    <w:rsid w:val="00A87554"/>
    <w:rsid w:val="00A87A06"/>
    <w:rsid w:val="00A87ABB"/>
    <w:rsid w:val="00A90CF5"/>
    <w:rsid w:val="00A90D2D"/>
    <w:rsid w:val="00A91D5D"/>
    <w:rsid w:val="00A9261D"/>
    <w:rsid w:val="00A94216"/>
    <w:rsid w:val="00A944B8"/>
    <w:rsid w:val="00A94A48"/>
    <w:rsid w:val="00A94F48"/>
    <w:rsid w:val="00A9508C"/>
    <w:rsid w:val="00A9589A"/>
    <w:rsid w:val="00A95B3C"/>
    <w:rsid w:val="00A961D2"/>
    <w:rsid w:val="00A96736"/>
    <w:rsid w:val="00A96A6C"/>
    <w:rsid w:val="00A971DD"/>
    <w:rsid w:val="00A97BF6"/>
    <w:rsid w:val="00A97CE1"/>
    <w:rsid w:val="00AA01BD"/>
    <w:rsid w:val="00AA06F7"/>
    <w:rsid w:val="00AA0DA3"/>
    <w:rsid w:val="00AA0F28"/>
    <w:rsid w:val="00AA0F8D"/>
    <w:rsid w:val="00AA16F6"/>
    <w:rsid w:val="00AA1BB8"/>
    <w:rsid w:val="00AA30E5"/>
    <w:rsid w:val="00AA4994"/>
    <w:rsid w:val="00AA54F7"/>
    <w:rsid w:val="00AA63C0"/>
    <w:rsid w:val="00AA6884"/>
    <w:rsid w:val="00AA75AB"/>
    <w:rsid w:val="00AA7B6E"/>
    <w:rsid w:val="00AB0491"/>
    <w:rsid w:val="00AB04D6"/>
    <w:rsid w:val="00AB0646"/>
    <w:rsid w:val="00AB1B5A"/>
    <w:rsid w:val="00AB2FF2"/>
    <w:rsid w:val="00AB3622"/>
    <w:rsid w:val="00AB3FA8"/>
    <w:rsid w:val="00AB466C"/>
    <w:rsid w:val="00AB47F7"/>
    <w:rsid w:val="00AB4BAE"/>
    <w:rsid w:val="00AB576E"/>
    <w:rsid w:val="00AB5AF0"/>
    <w:rsid w:val="00AB6012"/>
    <w:rsid w:val="00AB6D89"/>
    <w:rsid w:val="00AB7AAD"/>
    <w:rsid w:val="00AB7E2A"/>
    <w:rsid w:val="00AC0836"/>
    <w:rsid w:val="00AC0E36"/>
    <w:rsid w:val="00AC2D1F"/>
    <w:rsid w:val="00AC2D23"/>
    <w:rsid w:val="00AC4276"/>
    <w:rsid w:val="00AC47A8"/>
    <w:rsid w:val="00AC4A8D"/>
    <w:rsid w:val="00AC4E1E"/>
    <w:rsid w:val="00AC6EBE"/>
    <w:rsid w:val="00AC798D"/>
    <w:rsid w:val="00AC7E24"/>
    <w:rsid w:val="00AD05CD"/>
    <w:rsid w:val="00AD0E97"/>
    <w:rsid w:val="00AD356F"/>
    <w:rsid w:val="00AD3D3E"/>
    <w:rsid w:val="00AD3E7C"/>
    <w:rsid w:val="00AD47CA"/>
    <w:rsid w:val="00AD486D"/>
    <w:rsid w:val="00AD4B2E"/>
    <w:rsid w:val="00AD54AE"/>
    <w:rsid w:val="00AD5DAF"/>
    <w:rsid w:val="00AD791F"/>
    <w:rsid w:val="00AE06CA"/>
    <w:rsid w:val="00AE16E9"/>
    <w:rsid w:val="00AE1B4B"/>
    <w:rsid w:val="00AE227B"/>
    <w:rsid w:val="00AE34BB"/>
    <w:rsid w:val="00AE3A8F"/>
    <w:rsid w:val="00AE40AC"/>
    <w:rsid w:val="00AE4604"/>
    <w:rsid w:val="00AE48AE"/>
    <w:rsid w:val="00AE58B1"/>
    <w:rsid w:val="00AE5B34"/>
    <w:rsid w:val="00AE610D"/>
    <w:rsid w:val="00AE6D20"/>
    <w:rsid w:val="00AE7A91"/>
    <w:rsid w:val="00AF071D"/>
    <w:rsid w:val="00AF1494"/>
    <w:rsid w:val="00AF1CB4"/>
    <w:rsid w:val="00AF1DF9"/>
    <w:rsid w:val="00AF3CD1"/>
    <w:rsid w:val="00AF3E7A"/>
    <w:rsid w:val="00AF44D3"/>
    <w:rsid w:val="00AF4534"/>
    <w:rsid w:val="00AF4661"/>
    <w:rsid w:val="00AF480F"/>
    <w:rsid w:val="00AF501C"/>
    <w:rsid w:val="00AF740F"/>
    <w:rsid w:val="00B021F8"/>
    <w:rsid w:val="00B02459"/>
    <w:rsid w:val="00B0280F"/>
    <w:rsid w:val="00B02AD9"/>
    <w:rsid w:val="00B03290"/>
    <w:rsid w:val="00B0577A"/>
    <w:rsid w:val="00B060DE"/>
    <w:rsid w:val="00B065A5"/>
    <w:rsid w:val="00B06BFB"/>
    <w:rsid w:val="00B06F6F"/>
    <w:rsid w:val="00B0757E"/>
    <w:rsid w:val="00B07A10"/>
    <w:rsid w:val="00B11782"/>
    <w:rsid w:val="00B11F52"/>
    <w:rsid w:val="00B12D67"/>
    <w:rsid w:val="00B13024"/>
    <w:rsid w:val="00B13E1F"/>
    <w:rsid w:val="00B13E32"/>
    <w:rsid w:val="00B147F0"/>
    <w:rsid w:val="00B16109"/>
    <w:rsid w:val="00B16A75"/>
    <w:rsid w:val="00B173BD"/>
    <w:rsid w:val="00B20232"/>
    <w:rsid w:val="00B22617"/>
    <w:rsid w:val="00B226F9"/>
    <w:rsid w:val="00B22F6C"/>
    <w:rsid w:val="00B23A20"/>
    <w:rsid w:val="00B23ECD"/>
    <w:rsid w:val="00B24CC2"/>
    <w:rsid w:val="00B25B3F"/>
    <w:rsid w:val="00B26F4B"/>
    <w:rsid w:val="00B27145"/>
    <w:rsid w:val="00B31218"/>
    <w:rsid w:val="00B3310E"/>
    <w:rsid w:val="00B33134"/>
    <w:rsid w:val="00B3341C"/>
    <w:rsid w:val="00B35C60"/>
    <w:rsid w:val="00B371AE"/>
    <w:rsid w:val="00B379DB"/>
    <w:rsid w:val="00B405E2"/>
    <w:rsid w:val="00B42DCF"/>
    <w:rsid w:val="00B42EA7"/>
    <w:rsid w:val="00B433AF"/>
    <w:rsid w:val="00B439CD"/>
    <w:rsid w:val="00B44638"/>
    <w:rsid w:val="00B44AF6"/>
    <w:rsid w:val="00B44F28"/>
    <w:rsid w:val="00B45766"/>
    <w:rsid w:val="00B45A78"/>
    <w:rsid w:val="00B46258"/>
    <w:rsid w:val="00B462A3"/>
    <w:rsid w:val="00B463E6"/>
    <w:rsid w:val="00B47607"/>
    <w:rsid w:val="00B4771E"/>
    <w:rsid w:val="00B50784"/>
    <w:rsid w:val="00B50E28"/>
    <w:rsid w:val="00B51679"/>
    <w:rsid w:val="00B517E6"/>
    <w:rsid w:val="00B530FF"/>
    <w:rsid w:val="00B53A56"/>
    <w:rsid w:val="00B54FB9"/>
    <w:rsid w:val="00B5520D"/>
    <w:rsid w:val="00B5658C"/>
    <w:rsid w:val="00B56CBD"/>
    <w:rsid w:val="00B56E6F"/>
    <w:rsid w:val="00B57A85"/>
    <w:rsid w:val="00B605C7"/>
    <w:rsid w:val="00B615E7"/>
    <w:rsid w:val="00B61CA1"/>
    <w:rsid w:val="00B626E6"/>
    <w:rsid w:val="00B632D2"/>
    <w:rsid w:val="00B646F6"/>
    <w:rsid w:val="00B65A04"/>
    <w:rsid w:val="00B6634E"/>
    <w:rsid w:val="00B66FB9"/>
    <w:rsid w:val="00B675B7"/>
    <w:rsid w:val="00B67B67"/>
    <w:rsid w:val="00B72D83"/>
    <w:rsid w:val="00B73740"/>
    <w:rsid w:val="00B74343"/>
    <w:rsid w:val="00B7647A"/>
    <w:rsid w:val="00B77A95"/>
    <w:rsid w:val="00B80212"/>
    <w:rsid w:val="00B80D74"/>
    <w:rsid w:val="00B817DD"/>
    <w:rsid w:val="00B82DF8"/>
    <w:rsid w:val="00B83D4C"/>
    <w:rsid w:val="00B85DF3"/>
    <w:rsid w:val="00B860DD"/>
    <w:rsid w:val="00B8624E"/>
    <w:rsid w:val="00B866B1"/>
    <w:rsid w:val="00B879C3"/>
    <w:rsid w:val="00B90265"/>
    <w:rsid w:val="00B91DE6"/>
    <w:rsid w:val="00B9326C"/>
    <w:rsid w:val="00B956C9"/>
    <w:rsid w:val="00B95FEF"/>
    <w:rsid w:val="00B96F58"/>
    <w:rsid w:val="00B9784A"/>
    <w:rsid w:val="00B97B65"/>
    <w:rsid w:val="00BA12CC"/>
    <w:rsid w:val="00BA157B"/>
    <w:rsid w:val="00BA2127"/>
    <w:rsid w:val="00BA2303"/>
    <w:rsid w:val="00BA30BE"/>
    <w:rsid w:val="00BA3337"/>
    <w:rsid w:val="00BA3383"/>
    <w:rsid w:val="00BA4C1F"/>
    <w:rsid w:val="00BA632B"/>
    <w:rsid w:val="00BA6F80"/>
    <w:rsid w:val="00BA77BB"/>
    <w:rsid w:val="00BA7E77"/>
    <w:rsid w:val="00BB0534"/>
    <w:rsid w:val="00BB09C5"/>
    <w:rsid w:val="00BB1693"/>
    <w:rsid w:val="00BB19A0"/>
    <w:rsid w:val="00BB19DE"/>
    <w:rsid w:val="00BB1AA4"/>
    <w:rsid w:val="00BB1AF9"/>
    <w:rsid w:val="00BB318F"/>
    <w:rsid w:val="00BB37F4"/>
    <w:rsid w:val="00BB39AA"/>
    <w:rsid w:val="00BB414F"/>
    <w:rsid w:val="00BB42CC"/>
    <w:rsid w:val="00BB514E"/>
    <w:rsid w:val="00BC2C75"/>
    <w:rsid w:val="00BC37C6"/>
    <w:rsid w:val="00BC5184"/>
    <w:rsid w:val="00BC5628"/>
    <w:rsid w:val="00BC600C"/>
    <w:rsid w:val="00BC632F"/>
    <w:rsid w:val="00BC69CC"/>
    <w:rsid w:val="00BD1461"/>
    <w:rsid w:val="00BD28DA"/>
    <w:rsid w:val="00BD341C"/>
    <w:rsid w:val="00BD38A7"/>
    <w:rsid w:val="00BD3B34"/>
    <w:rsid w:val="00BD3E49"/>
    <w:rsid w:val="00BD3E4A"/>
    <w:rsid w:val="00BD534C"/>
    <w:rsid w:val="00BD5F21"/>
    <w:rsid w:val="00BD6182"/>
    <w:rsid w:val="00BD66F4"/>
    <w:rsid w:val="00BD696A"/>
    <w:rsid w:val="00BD7C8B"/>
    <w:rsid w:val="00BE068F"/>
    <w:rsid w:val="00BE1016"/>
    <w:rsid w:val="00BE1936"/>
    <w:rsid w:val="00BE4D78"/>
    <w:rsid w:val="00BE547D"/>
    <w:rsid w:val="00BE549C"/>
    <w:rsid w:val="00BE5963"/>
    <w:rsid w:val="00BE5FF8"/>
    <w:rsid w:val="00BE78A5"/>
    <w:rsid w:val="00BF097A"/>
    <w:rsid w:val="00BF1472"/>
    <w:rsid w:val="00BF3922"/>
    <w:rsid w:val="00BF52F5"/>
    <w:rsid w:val="00BF6286"/>
    <w:rsid w:val="00BF6346"/>
    <w:rsid w:val="00BF66E9"/>
    <w:rsid w:val="00BF794F"/>
    <w:rsid w:val="00C016EB"/>
    <w:rsid w:val="00C02462"/>
    <w:rsid w:val="00C026E0"/>
    <w:rsid w:val="00C051A7"/>
    <w:rsid w:val="00C058F6"/>
    <w:rsid w:val="00C0594A"/>
    <w:rsid w:val="00C05E5F"/>
    <w:rsid w:val="00C06103"/>
    <w:rsid w:val="00C0642E"/>
    <w:rsid w:val="00C06993"/>
    <w:rsid w:val="00C07816"/>
    <w:rsid w:val="00C07DED"/>
    <w:rsid w:val="00C10ACC"/>
    <w:rsid w:val="00C11FC3"/>
    <w:rsid w:val="00C12085"/>
    <w:rsid w:val="00C12B83"/>
    <w:rsid w:val="00C132DC"/>
    <w:rsid w:val="00C13872"/>
    <w:rsid w:val="00C13E22"/>
    <w:rsid w:val="00C14D0A"/>
    <w:rsid w:val="00C15767"/>
    <w:rsid w:val="00C157AC"/>
    <w:rsid w:val="00C15FA4"/>
    <w:rsid w:val="00C166DB"/>
    <w:rsid w:val="00C17389"/>
    <w:rsid w:val="00C1775A"/>
    <w:rsid w:val="00C17BA6"/>
    <w:rsid w:val="00C23590"/>
    <w:rsid w:val="00C24641"/>
    <w:rsid w:val="00C24A9C"/>
    <w:rsid w:val="00C2538E"/>
    <w:rsid w:val="00C26673"/>
    <w:rsid w:val="00C26A88"/>
    <w:rsid w:val="00C26C3D"/>
    <w:rsid w:val="00C2712D"/>
    <w:rsid w:val="00C308B0"/>
    <w:rsid w:val="00C30ABC"/>
    <w:rsid w:val="00C31008"/>
    <w:rsid w:val="00C311CE"/>
    <w:rsid w:val="00C311F1"/>
    <w:rsid w:val="00C317EF"/>
    <w:rsid w:val="00C321E2"/>
    <w:rsid w:val="00C3302A"/>
    <w:rsid w:val="00C33F60"/>
    <w:rsid w:val="00C347FE"/>
    <w:rsid w:val="00C3565B"/>
    <w:rsid w:val="00C35772"/>
    <w:rsid w:val="00C3610F"/>
    <w:rsid w:val="00C373AB"/>
    <w:rsid w:val="00C37930"/>
    <w:rsid w:val="00C4081A"/>
    <w:rsid w:val="00C40ED0"/>
    <w:rsid w:val="00C426C4"/>
    <w:rsid w:val="00C43CF2"/>
    <w:rsid w:val="00C441ED"/>
    <w:rsid w:val="00C451A6"/>
    <w:rsid w:val="00C463E3"/>
    <w:rsid w:val="00C4706E"/>
    <w:rsid w:val="00C478A4"/>
    <w:rsid w:val="00C47DB2"/>
    <w:rsid w:val="00C50125"/>
    <w:rsid w:val="00C5140B"/>
    <w:rsid w:val="00C51C95"/>
    <w:rsid w:val="00C52C6C"/>
    <w:rsid w:val="00C53B5D"/>
    <w:rsid w:val="00C53EBD"/>
    <w:rsid w:val="00C54630"/>
    <w:rsid w:val="00C54B5C"/>
    <w:rsid w:val="00C559E9"/>
    <w:rsid w:val="00C6053B"/>
    <w:rsid w:val="00C609B2"/>
    <w:rsid w:val="00C60C62"/>
    <w:rsid w:val="00C60E84"/>
    <w:rsid w:val="00C61AF3"/>
    <w:rsid w:val="00C61B83"/>
    <w:rsid w:val="00C63017"/>
    <w:rsid w:val="00C63669"/>
    <w:rsid w:val="00C63D96"/>
    <w:rsid w:val="00C63EAD"/>
    <w:rsid w:val="00C657D9"/>
    <w:rsid w:val="00C658AC"/>
    <w:rsid w:val="00C65A3D"/>
    <w:rsid w:val="00C65FA9"/>
    <w:rsid w:val="00C661B3"/>
    <w:rsid w:val="00C66BA6"/>
    <w:rsid w:val="00C66F4B"/>
    <w:rsid w:val="00C6775D"/>
    <w:rsid w:val="00C702E3"/>
    <w:rsid w:val="00C70CD8"/>
    <w:rsid w:val="00C71B36"/>
    <w:rsid w:val="00C72132"/>
    <w:rsid w:val="00C73FF2"/>
    <w:rsid w:val="00C74346"/>
    <w:rsid w:val="00C74ACE"/>
    <w:rsid w:val="00C763A0"/>
    <w:rsid w:val="00C76719"/>
    <w:rsid w:val="00C779EC"/>
    <w:rsid w:val="00C800B0"/>
    <w:rsid w:val="00C80234"/>
    <w:rsid w:val="00C803EC"/>
    <w:rsid w:val="00C805C8"/>
    <w:rsid w:val="00C80A19"/>
    <w:rsid w:val="00C80B5F"/>
    <w:rsid w:val="00C80DE4"/>
    <w:rsid w:val="00C81C77"/>
    <w:rsid w:val="00C82BFF"/>
    <w:rsid w:val="00C82F0F"/>
    <w:rsid w:val="00C83B4C"/>
    <w:rsid w:val="00C8461E"/>
    <w:rsid w:val="00C84743"/>
    <w:rsid w:val="00C8482D"/>
    <w:rsid w:val="00C900A1"/>
    <w:rsid w:val="00C910C3"/>
    <w:rsid w:val="00C92499"/>
    <w:rsid w:val="00C942F1"/>
    <w:rsid w:val="00C9482F"/>
    <w:rsid w:val="00C964F4"/>
    <w:rsid w:val="00C968D8"/>
    <w:rsid w:val="00C96A07"/>
    <w:rsid w:val="00C97348"/>
    <w:rsid w:val="00CA002F"/>
    <w:rsid w:val="00CA1F25"/>
    <w:rsid w:val="00CA2CC6"/>
    <w:rsid w:val="00CA3A40"/>
    <w:rsid w:val="00CA4092"/>
    <w:rsid w:val="00CA453F"/>
    <w:rsid w:val="00CA458D"/>
    <w:rsid w:val="00CA5683"/>
    <w:rsid w:val="00CA5BB6"/>
    <w:rsid w:val="00CA603B"/>
    <w:rsid w:val="00CA68C2"/>
    <w:rsid w:val="00CA75C6"/>
    <w:rsid w:val="00CA7C4F"/>
    <w:rsid w:val="00CB107A"/>
    <w:rsid w:val="00CB258C"/>
    <w:rsid w:val="00CB37C3"/>
    <w:rsid w:val="00CB6160"/>
    <w:rsid w:val="00CB78DD"/>
    <w:rsid w:val="00CB7E4C"/>
    <w:rsid w:val="00CC02D0"/>
    <w:rsid w:val="00CC1039"/>
    <w:rsid w:val="00CC1EE1"/>
    <w:rsid w:val="00CC28FB"/>
    <w:rsid w:val="00CC30D1"/>
    <w:rsid w:val="00CC37E1"/>
    <w:rsid w:val="00CC39E5"/>
    <w:rsid w:val="00CC3B5B"/>
    <w:rsid w:val="00CC427A"/>
    <w:rsid w:val="00CC4676"/>
    <w:rsid w:val="00CC47B0"/>
    <w:rsid w:val="00CC5DF3"/>
    <w:rsid w:val="00CC6054"/>
    <w:rsid w:val="00CC6348"/>
    <w:rsid w:val="00CD005D"/>
    <w:rsid w:val="00CD1D59"/>
    <w:rsid w:val="00CD3200"/>
    <w:rsid w:val="00CD4C74"/>
    <w:rsid w:val="00CD643E"/>
    <w:rsid w:val="00CD6945"/>
    <w:rsid w:val="00CD7DB6"/>
    <w:rsid w:val="00CE0583"/>
    <w:rsid w:val="00CE0DF9"/>
    <w:rsid w:val="00CE0E45"/>
    <w:rsid w:val="00CE1287"/>
    <w:rsid w:val="00CE15C0"/>
    <w:rsid w:val="00CE1850"/>
    <w:rsid w:val="00CE1B91"/>
    <w:rsid w:val="00CE2E1D"/>
    <w:rsid w:val="00CE3D00"/>
    <w:rsid w:val="00CE3EC5"/>
    <w:rsid w:val="00CE4302"/>
    <w:rsid w:val="00CE4418"/>
    <w:rsid w:val="00CE4F45"/>
    <w:rsid w:val="00CE60CE"/>
    <w:rsid w:val="00CE6A3C"/>
    <w:rsid w:val="00CE7A4A"/>
    <w:rsid w:val="00CF0AB5"/>
    <w:rsid w:val="00CF0CDA"/>
    <w:rsid w:val="00CF148F"/>
    <w:rsid w:val="00CF197C"/>
    <w:rsid w:val="00CF1BF4"/>
    <w:rsid w:val="00CF4E38"/>
    <w:rsid w:val="00CF525F"/>
    <w:rsid w:val="00CF58F3"/>
    <w:rsid w:val="00CF6548"/>
    <w:rsid w:val="00CF728E"/>
    <w:rsid w:val="00CF7402"/>
    <w:rsid w:val="00CF76D5"/>
    <w:rsid w:val="00CF7FB9"/>
    <w:rsid w:val="00D01756"/>
    <w:rsid w:val="00D01A2F"/>
    <w:rsid w:val="00D01CEB"/>
    <w:rsid w:val="00D0274A"/>
    <w:rsid w:val="00D02AFD"/>
    <w:rsid w:val="00D038BE"/>
    <w:rsid w:val="00D0419A"/>
    <w:rsid w:val="00D057FF"/>
    <w:rsid w:val="00D05B99"/>
    <w:rsid w:val="00D070C0"/>
    <w:rsid w:val="00D0728C"/>
    <w:rsid w:val="00D0774A"/>
    <w:rsid w:val="00D07BD9"/>
    <w:rsid w:val="00D1006C"/>
    <w:rsid w:val="00D11FE3"/>
    <w:rsid w:val="00D122C1"/>
    <w:rsid w:val="00D14ABA"/>
    <w:rsid w:val="00D14B79"/>
    <w:rsid w:val="00D15A42"/>
    <w:rsid w:val="00D16061"/>
    <w:rsid w:val="00D16861"/>
    <w:rsid w:val="00D16BF3"/>
    <w:rsid w:val="00D170E2"/>
    <w:rsid w:val="00D17558"/>
    <w:rsid w:val="00D17830"/>
    <w:rsid w:val="00D17977"/>
    <w:rsid w:val="00D2015F"/>
    <w:rsid w:val="00D207B8"/>
    <w:rsid w:val="00D20B4E"/>
    <w:rsid w:val="00D215F1"/>
    <w:rsid w:val="00D21863"/>
    <w:rsid w:val="00D220D6"/>
    <w:rsid w:val="00D2267A"/>
    <w:rsid w:val="00D23CE3"/>
    <w:rsid w:val="00D24667"/>
    <w:rsid w:val="00D250E5"/>
    <w:rsid w:val="00D31791"/>
    <w:rsid w:val="00D32467"/>
    <w:rsid w:val="00D3312D"/>
    <w:rsid w:val="00D338DA"/>
    <w:rsid w:val="00D338E1"/>
    <w:rsid w:val="00D34077"/>
    <w:rsid w:val="00D368B6"/>
    <w:rsid w:val="00D36A40"/>
    <w:rsid w:val="00D37134"/>
    <w:rsid w:val="00D37365"/>
    <w:rsid w:val="00D374C2"/>
    <w:rsid w:val="00D40C19"/>
    <w:rsid w:val="00D42F5A"/>
    <w:rsid w:val="00D44A4E"/>
    <w:rsid w:val="00D44DA4"/>
    <w:rsid w:val="00D44F37"/>
    <w:rsid w:val="00D45057"/>
    <w:rsid w:val="00D500B0"/>
    <w:rsid w:val="00D522D8"/>
    <w:rsid w:val="00D539EE"/>
    <w:rsid w:val="00D53F40"/>
    <w:rsid w:val="00D54148"/>
    <w:rsid w:val="00D5457B"/>
    <w:rsid w:val="00D54711"/>
    <w:rsid w:val="00D54CDB"/>
    <w:rsid w:val="00D54EA3"/>
    <w:rsid w:val="00D5545B"/>
    <w:rsid w:val="00D5586E"/>
    <w:rsid w:val="00D55A9C"/>
    <w:rsid w:val="00D56392"/>
    <w:rsid w:val="00D567D0"/>
    <w:rsid w:val="00D569C6"/>
    <w:rsid w:val="00D56C07"/>
    <w:rsid w:val="00D56E23"/>
    <w:rsid w:val="00D571B7"/>
    <w:rsid w:val="00D57435"/>
    <w:rsid w:val="00D608EA"/>
    <w:rsid w:val="00D60E67"/>
    <w:rsid w:val="00D61EB3"/>
    <w:rsid w:val="00D62A05"/>
    <w:rsid w:val="00D62B6F"/>
    <w:rsid w:val="00D62CC0"/>
    <w:rsid w:val="00D62D78"/>
    <w:rsid w:val="00D63688"/>
    <w:rsid w:val="00D63A1A"/>
    <w:rsid w:val="00D63ABC"/>
    <w:rsid w:val="00D63B11"/>
    <w:rsid w:val="00D642E3"/>
    <w:rsid w:val="00D64CE8"/>
    <w:rsid w:val="00D65898"/>
    <w:rsid w:val="00D65D55"/>
    <w:rsid w:val="00D66B65"/>
    <w:rsid w:val="00D66D7E"/>
    <w:rsid w:val="00D66E8C"/>
    <w:rsid w:val="00D671DF"/>
    <w:rsid w:val="00D67C1D"/>
    <w:rsid w:val="00D67D74"/>
    <w:rsid w:val="00D70955"/>
    <w:rsid w:val="00D70C65"/>
    <w:rsid w:val="00D70C8E"/>
    <w:rsid w:val="00D70E3C"/>
    <w:rsid w:val="00D71317"/>
    <w:rsid w:val="00D71B20"/>
    <w:rsid w:val="00D71D8F"/>
    <w:rsid w:val="00D71EDA"/>
    <w:rsid w:val="00D72240"/>
    <w:rsid w:val="00D72699"/>
    <w:rsid w:val="00D76160"/>
    <w:rsid w:val="00D7646C"/>
    <w:rsid w:val="00D7784C"/>
    <w:rsid w:val="00D77F33"/>
    <w:rsid w:val="00D82517"/>
    <w:rsid w:val="00D82DC3"/>
    <w:rsid w:val="00D82F60"/>
    <w:rsid w:val="00D83204"/>
    <w:rsid w:val="00D839B3"/>
    <w:rsid w:val="00D84B71"/>
    <w:rsid w:val="00D85254"/>
    <w:rsid w:val="00D8539A"/>
    <w:rsid w:val="00D858AC"/>
    <w:rsid w:val="00D85E09"/>
    <w:rsid w:val="00D8666D"/>
    <w:rsid w:val="00D86BBC"/>
    <w:rsid w:val="00D86DF7"/>
    <w:rsid w:val="00D86E5B"/>
    <w:rsid w:val="00D876D7"/>
    <w:rsid w:val="00D916EB"/>
    <w:rsid w:val="00D9246E"/>
    <w:rsid w:val="00D92D2C"/>
    <w:rsid w:val="00D92DBF"/>
    <w:rsid w:val="00D931A2"/>
    <w:rsid w:val="00D93F45"/>
    <w:rsid w:val="00D94292"/>
    <w:rsid w:val="00D943E6"/>
    <w:rsid w:val="00D959F7"/>
    <w:rsid w:val="00D96699"/>
    <w:rsid w:val="00D966C9"/>
    <w:rsid w:val="00D97B0B"/>
    <w:rsid w:val="00D97B4F"/>
    <w:rsid w:val="00D97CCC"/>
    <w:rsid w:val="00DA0231"/>
    <w:rsid w:val="00DA1A26"/>
    <w:rsid w:val="00DA1FDB"/>
    <w:rsid w:val="00DA2B63"/>
    <w:rsid w:val="00DA4258"/>
    <w:rsid w:val="00DA4419"/>
    <w:rsid w:val="00DA48C4"/>
    <w:rsid w:val="00DA48E7"/>
    <w:rsid w:val="00DA565E"/>
    <w:rsid w:val="00DA6DDB"/>
    <w:rsid w:val="00DA6ECA"/>
    <w:rsid w:val="00DA7CAD"/>
    <w:rsid w:val="00DB04DE"/>
    <w:rsid w:val="00DB1A89"/>
    <w:rsid w:val="00DB232F"/>
    <w:rsid w:val="00DB344B"/>
    <w:rsid w:val="00DB36A4"/>
    <w:rsid w:val="00DB3D15"/>
    <w:rsid w:val="00DB43AB"/>
    <w:rsid w:val="00DB49C2"/>
    <w:rsid w:val="00DB5B85"/>
    <w:rsid w:val="00DB5BD6"/>
    <w:rsid w:val="00DB6636"/>
    <w:rsid w:val="00DB7D89"/>
    <w:rsid w:val="00DB7F09"/>
    <w:rsid w:val="00DC0637"/>
    <w:rsid w:val="00DC0C86"/>
    <w:rsid w:val="00DC0F6D"/>
    <w:rsid w:val="00DC1348"/>
    <w:rsid w:val="00DC2190"/>
    <w:rsid w:val="00DC37DF"/>
    <w:rsid w:val="00DC3CF7"/>
    <w:rsid w:val="00DC3DCD"/>
    <w:rsid w:val="00DC5672"/>
    <w:rsid w:val="00DC58EA"/>
    <w:rsid w:val="00DC6A51"/>
    <w:rsid w:val="00DC7007"/>
    <w:rsid w:val="00DD030D"/>
    <w:rsid w:val="00DD0584"/>
    <w:rsid w:val="00DD1336"/>
    <w:rsid w:val="00DD27FC"/>
    <w:rsid w:val="00DD2840"/>
    <w:rsid w:val="00DD295E"/>
    <w:rsid w:val="00DD3A24"/>
    <w:rsid w:val="00DD538D"/>
    <w:rsid w:val="00DD59EB"/>
    <w:rsid w:val="00DD60B1"/>
    <w:rsid w:val="00DE0014"/>
    <w:rsid w:val="00DE0467"/>
    <w:rsid w:val="00DE1585"/>
    <w:rsid w:val="00DE1767"/>
    <w:rsid w:val="00DE1A99"/>
    <w:rsid w:val="00DE21B4"/>
    <w:rsid w:val="00DE2AB3"/>
    <w:rsid w:val="00DE37B1"/>
    <w:rsid w:val="00DE4104"/>
    <w:rsid w:val="00DE4546"/>
    <w:rsid w:val="00DE4D50"/>
    <w:rsid w:val="00DE5046"/>
    <w:rsid w:val="00DE57AA"/>
    <w:rsid w:val="00DE5D9B"/>
    <w:rsid w:val="00DE62D9"/>
    <w:rsid w:val="00DE6F0A"/>
    <w:rsid w:val="00DE7DF5"/>
    <w:rsid w:val="00DF04FF"/>
    <w:rsid w:val="00DF1298"/>
    <w:rsid w:val="00DF159F"/>
    <w:rsid w:val="00DF1AD9"/>
    <w:rsid w:val="00DF2216"/>
    <w:rsid w:val="00DF2D49"/>
    <w:rsid w:val="00DF498B"/>
    <w:rsid w:val="00DF4DE5"/>
    <w:rsid w:val="00DF5A33"/>
    <w:rsid w:val="00DF5DC1"/>
    <w:rsid w:val="00DF64D9"/>
    <w:rsid w:val="00DF6AB2"/>
    <w:rsid w:val="00DF70E9"/>
    <w:rsid w:val="00E00912"/>
    <w:rsid w:val="00E00991"/>
    <w:rsid w:val="00E00CFB"/>
    <w:rsid w:val="00E01410"/>
    <w:rsid w:val="00E01837"/>
    <w:rsid w:val="00E01A20"/>
    <w:rsid w:val="00E02059"/>
    <w:rsid w:val="00E022D2"/>
    <w:rsid w:val="00E03704"/>
    <w:rsid w:val="00E0535E"/>
    <w:rsid w:val="00E0546C"/>
    <w:rsid w:val="00E05CB5"/>
    <w:rsid w:val="00E07099"/>
    <w:rsid w:val="00E07496"/>
    <w:rsid w:val="00E07D41"/>
    <w:rsid w:val="00E107EF"/>
    <w:rsid w:val="00E1189A"/>
    <w:rsid w:val="00E12C85"/>
    <w:rsid w:val="00E12F24"/>
    <w:rsid w:val="00E12F98"/>
    <w:rsid w:val="00E14817"/>
    <w:rsid w:val="00E1610D"/>
    <w:rsid w:val="00E16560"/>
    <w:rsid w:val="00E16838"/>
    <w:rsid w:val="00E17626"/>
    <w:rsid w:val="00E17FE4"/>
    <w:rsid w:val="00E209E0"/>
    <w:rsid w:val="00E2131B"/>
    <w:rsid w:val="00E21452"/>
    <w:rsid w:val="00E2288A"/>
    <w:rsid w:val="00E22D9E"/>
    <w:rsid w:val="00E23433"/>
    <w:rsid w:val="00E24141"/>
    <w:rsid w:val="00E26CE6"/>
    <w:rsid w:val="00E275E7"/>
    <w:rsid w:val="00E27B38"/>
    <w:rsid w:val="00E27D07"/>
    <w:rsid w:val="00E30913"/>
    <w:rsid w:val="00E30D2A"/>
    <w:rsid w:val="00E31164"/>
    <w:rsid w:val="00E314F3"/>
    <w:rsid w:val="00E3342D"/>
    <w:rsid w:val="00E33E76"/>
    <w:rsid w:val="00E347AC"/>
    <w:rsid w:val="00E35198"/>
    <w:rsid w:val="00E37BFF"/>
    <w:rsid w:val="00E40784"/>
    <w:rsid w:val="00E40965"/>
    <w:rsid w:val="00E40D68"/>
    <w:rsid w:val="00E41682"/>
    <w:rsid w:val="00E42057"/>
    <w:rsid w:val="00E420D3"/>
    <w:rsid w:val="00E44522"/>
    <w:rsid w:val="00E45CE1"/>
    <w:rsid w:val="00E45FE0"/>
    <w:rsid w:val="00E46BB2"/>
    <w:rsid w:val="00E475A0"/>
    <w:rsid w:val="00E47E2C"/>
    <w:rsid w:val="00E507F1"/>
    <w:rsid w:val="00E51721"/>
    <w:rsid w:val="00E51A13"/>
    <w:rsid w:val="00E51BD3"/>
    <w:rsid w:val="00E5244E"/>
    <w:rsid w:val="00E52A20"/>
    <w:rsid w:val="00E53231"/>
    <w:rsid w:val="00E53F39"/>
    <w:rsid w:val="00E5546D"/>
    <w:rsid w:val="00E55C63"/>
    <w:rsid w:val="00E5635B"/>
    <w:rsid w:val="00E60E48"/>
    <w:rsid w:val="00E61E84"/>
    <w:rsid w:val="00E63286"/>
    <w:rsid w:val="00E64AC9"/>
    <w:rsid w:val="00E65012"/>
    <w:rsid w:val="00E66150"/>
    <w:rsid w:val="00E66605"/>
    <w:rsid w:val="00E6662B"/>
    <w:rsid w:val="00E668C5"/>
    <w:rsid w:val="00E66ECD"/>
    <w:rsid w:val="00E670FF"/>
    <w:rsid w:val="00E67448"/>
    <w:rsid w:val="00E67992"/>
    <w:rsid w:val="00E70466"/>
    <w:rsid w:val="00E7125F"/>
    <w:rsid w:val="00E7270F"/>
    <w:rsid w:val="00E72F13"/>
    <w:rsid w:val="00E735FA"/>
    <w:rsid w:val="00E73EC2"/>
    <w:rsid w:val="00E749B0"/>
    <w:rsid w:val="00E764FE"/>
    <w:rsid w:val="00E76D49"/>
    <w:rsid w:val="00E77945"/>
    <w:rsid w:val="00E77E11"/>
    <w:rsid w:val="00E80185"/>
    <w:rsid w:val="00E80408"/>
    <w:rsid w:val="00E80CA7"/>
    <w:rsid w:val="00E80D0B"/>
    <w:rsid w:val="00E81BDA"/>
    <w:rsid w:val="00E82489"/>
    <w:rsid w:val="00E83102"/>
    <w:rsid w:val="00E83E36"/>
    <w:rsid w:val="00E84316"/>
    <w:rsid w:val="00E84DAD"/>
    <w:rsid w:val="00E87673"/>
    <w:rsid w:val="00E92E39"/>
    <w:rsid w:val="00E93732"/>
    <w:rsid w:val="00E93EA4"/>
    <w:rsid w:val="00E9437F"/>
    <w:rsid w:val="00E95DE3"/>
    <w:rsid w:val="00E961E6"/>
    <w:rsid w:val="00E96415"/>
    <w:rsid w:val="00E96771"/>
    <w:rsid w:val="00E9705C"/>
    <w:rsid w:val="00E9711A"/>
    <w:rsid w:val="00E971EE"/>
    <w:rsid w:val="00E977FA"/>
    <w:rsid w:val="00EA041A"/>
    <w:rsid w:val="00EA163F"/>
    <w:rsid w:val="00EA27DB"/>
    <w:rsid w:val="00EA293C"/>
    <w:rsid w:val="00EA34EA"/>
    <w:rsid w:val="00EA4741"/>
    <w:rsid w:val="00EA4A2B"/>
    <w:rsid w:val="00EA4C22"/>
    <w:rsid w:val="00EA63BE"/>
    <w:rsid w:val="00EA6BB2"/>
    <w:rsid w:val="00EA6F7A"/>
    <w:rsid w:val="00EA70E8"/>
    <w:rsid w:val="00EA79DC"/>
    <w:rsid w:val="00EA79E4"/>
    <w:rsid w:val="00EB10D8"/>
    <w:rsid w:val="00EB3B4E"/>
    <w:rsid w:val="00EB4715"/>
    <w:rsid w:val="00EB4BC5"/>
    <w:rsid w:val="00EB533E"/>
    <w:rsid w:val="00EB59EC"/>
    <w:rsid w:val="00EB5EB0"/>
    <w:rsid w:val="00EB737C"/>
    <w:rsid w:val="00EC0380"/>
    <w:rsid w:val="00EC0F23"/>
    <w:rsid w:val="00EC0FE5"/>
    <w:rsid w:val="00EC2270"/>
    <w:rsid w:val="00EC2A42"/>
    <w:rsid w:val="00EC2B36"/>
    <w:rsid w:val="00EC471A"/>
    <w:rsid w:val="00EC4975"/>
    <w:rsid w:val="00EC4F8E"/>
    <w:rsid w:val="00EC55F5"/>
    <w:rsid w:val="00EC5810"/>
    <w:rsid w:val="00EC5F2F"/>
    <w:rsid w:val="00EC60D1"/>
    <w:rsid w:val="00EC614E"/>
    <w:rsid w:val="00EC7217"/>
    <w:rsid w:val="00EC731C"/>
    <w:rsid w:val="00EC7A59"/>
    <w:rsid w:val="00EC7B93"/>
    <w:rsid w:val="00ED0C87"/>
    <w:rsid w:val="00ED1634"/>
    <w:rsid w:val="00ED291B"/>
    <w:rsid w:val="00ED2EFC"/>
    <w:rsid w:val="00ED3626"/>
    <w:rsid w:val="00ED4138"/>
    <w:rsid w:val="00ED5655"/>
    <w:rsid w:val="00ED5741"/>
    <w:rsid w:val="00ED609F"/>
    <w:rsid w:val="00ED637A"/>
    <w:rsid w:val="00ED68FD"/>
    <w:rsid w:val="00ED7818"/>
    <w:rsid w:val="00EE04F6"/>
    <w:rsid w:val="00EE2BBB"/>
    <w:rsid w:val="00EE2EFA"/>
    <w:rsid w:val="00EE39F7"/>
    <w:rsid w:val="00EE4231"/>
    <w:rsid w:val="00EE458B"/>
    <w:rsid w:val="00EE4C36"/>
    <w:rsid w:val="00EE4CE7"/>
    <w:rsid w:val="00EE4F57"/>
    <w:rsid w:val="00EE58A2"/>
    <w:rsid w:val="00EE5EB6"/>
    <w:rsid w:val="00EE65B3"/>
    <w:rsid w:val="00EE6FC8"/>
    <w:rsid w:val="00EE74D5"/>
    <w:rsid w:val="00EE7CFD"/>
    <w:rsid w:val="00EF008D"/>
    <w:rsid w:val="00EF12A3"/>
    <w:rsid w:val="00EF13B4"/>
    <w:rsid w:val="00EF1D82"/>
    <w:rsid w:val="00EF1ED9"/>
    <w:rsid w:val="00EF1FED"/>
    <w:rsid w:val="00EF251E"/>
    <w:rsid w:val="00EF41AA"/>
    <w:rsid w:val="00EF4681"/>
    <w:rsid w:val="00EF6D41"/>
    <w:rsid w:val="00F00023"/>
    <w:rsid w:val="00F00273"/>
    <w:rsid w:val="00F007A1"/>
    <w:rsid w:val="00F00D85"/>
    <w:rsid w:val="00F00E5C"/>
    <w:rsid w:val="00F01E1B"/>
    <w:rsid w:val="00F01EEE"/>
    <w:rsid w:val="00F06665"/>
    <w:rsid w:val="00F06B80"/>
    <w:rsid w:val="00F073E3"/>
    <w:rsid w:val="00F07DBF"/>
    <w:rsid w:val="00F07EE9"/>
    <w:rsid w:val="00F10138"/>
    <w:rsid w:val="00F101E3"/>
    <w:rsid w:val="00F10909"/>
    <w:rsid w:val="00F11EF2"/>
    <w:rsid w:val="00F1264C"/>
    <w:rsid w:val="00F12D99"/>
    <w:rsid w:val="00F12E78"/>
    <w:rsid w:val="00F13009"/>
    <w:rsid w:val="00F138FF"/>
    <w:rsid w:val="00F14481"/>
    <w:rsid w:val="00F1484A"/>
    <w:rsid w:val="00F162FA"/>
    <w:rsid w:val="00F165F3"/>
    <w:rsid w:val="00F16E5B"/>
    <w:rsid w:val="00F17079"/>
    <w:rsid w:val="00F1755A"/>
    <w:rsid w:val="00F20B88"/>
    <w:rsid w:val="00F21BE8"/>
    <w:rsid w:val="00F21E30"/>
    <w:rsid w:val="00F223AC"/>
    <w:rsid w:val="00F22E3B"/>
    <w:rsid w:val="00F22EC1"/>
    <w:rsid w:val="00F23206"/>
    <w:rsid w:val="00F2356B"/>
    <w:rsid w:val="00F24B00"/>
    <w:rsid w:val="00F259EE"/>
    <w:rsid w:val="00F26320"/>
    <w:rsid w:val="00F26819"/>
    <w:rsid w:val="00F26A75"/>
    <w:rsid w:val="00F270D4"/>
    <w:rsid w:val="00F2718F"/>
    <w:rsid w:val="00F277B3"/>
    <w:rsid w:val="00F27F84"/>
    <w:rsid w:val="00F300B5"/>
    <w:rsid w:val="00F30101"/>
    <w:rsid w:val="00F31464"/>
    <w:rsid w:val="00F31658"/>
    <w:rsid w:val="00F32E9A"/>
    <w:rsid w:val="00F3353D"/>
    <w:rsid w:val="00F3363F"/>
    <w:rsid w:val="00F356E1"/>
    <w:rsid w:val="00F364E2"/>
    <w:rsid w:val="00F36D63"/>
    <w:rsid w:val="00F40F98"/>
    <w:rsid w:val="00F4134D"/>
    <w:rsid w:val="00F43351"/>
    <w:rsid w:val="00F4378C"/>
    <w:rsid w:val="00F43E02"/>
    <w:rsid w:val="00F45ADE"/>
    <w:rsid w:val="00F46321"/>
    <w:rsid w:val="00F46CEC"/>
    <w:rsid w:val="00F46FE7"/>
    <w:rsid w:val="00F50886"/>
    <w:rsid w:val="00F50BEF"/>
    <w:rsid w:val="00F50C57"/>
    <w:rsid w:val="00F519DD"/>
    <w:rsid w:val="00F534B8"/>
    <w:rsid w:val="00F54DD2"/>
    <w:rsid w:val="00F5570C"/>
    <w:rsid w:val="00F558AC"/>
    <w:rsid w:val="00F5630A"/>
    <w:rsid w:val="00F56420"/>
    <w:rsid w:val="00F60563"/>
    <w:rsid w:val="00F609B3"/>
    <w:rsid w:val="00F60BFC"/>
    <w:rsid w:val="00F610C7"/>
    <w:rsid w:val="00F62A4B"/>
    <w:rsid w:val="00F6376D"/>
    <w:rsid w:val="00F64D1D"/>
    <w:rsid w:val="00F658B9"/>
    <w:rsid w:val="00F65EE1"/>
    <w:rsid w:val="00F67F30"/>
    <w:rsid w:val="00F71D07"/>
    <w:rsid w:val="00F71D2F"/>
    <w:rsid w:val="00F72994"/>
    <w:rsid w:val="00F7397B"/>
    <w:rsid w:val="00F73C10"/>
    <w:rsid w:val="00F7541C"/>
    <w:rsid w:val="00F75549"/>
    <w:rsid w:val="00F76212"/>
    <w:rsid w:val="00F7789F"/>
    <w:rsid w:val="00F8087D"/>
    <w:rsid w:val="00F80E30"/>
    <w:rsid w:val="00F812E9"/>
    <w:rsid w:val="00F82C9B"/>
    <w:rsid w:val="00F83763"/>
    <w:rsid w:val="00F83CB7"/>
    <w:rsid w:val="00F84A81"/>
    <w:rsid w:val="00F85A68"/>
    <w:rsid w:val="00F86B6D"/>
    <w:rsid w:val="00F87B98"/>
    <w:rsid w:val="00F908C7"/>
    <w:rsid w:val="00F92B4C"/>
    <w:rsid w:val="00F92BDD"/>
    <w:rsid w:val="00F93135"/>
    <w:rsid w:val="00F9323B"/>
    <w:rsid w:val="00F940F1"/>
    <w:rsid w:val="00F94308"/>
    <w:rsid w:val="00F94E3B"/>
    <w:rsid w:val="00F95C0D"/>
    <w:rsid w:val="00F962CE"/>
    <w:rsid w:val="00FA1288"/>
    <w:rsid w:val="00FA1330"/>
    <w:rsid w:val="00FA2DDC"/>
    <w:rsid w:val="00FA39EB"/>
    <w:rsid w:val="00FA56D2"/>
    <w:rsid w:val="00FA629C"/>
    <w:rsid w:val="00FA6A86"/>
    <w:rsid w:val="00FA7324"/>
    <w:rsid w:val="00FB07D6"/>
    <w:rsid w:val="00FB0B01"/>
    <w:rsid w:val="00FB1AFA"/>
    <w:rsid w:val="00FB1B9C"/>
    <w:rsid w:val="00FB347F"/>
    <w:rsid w:val="00FB3807"/>
    <w:rsid w:val="00FB44D8"/>
    <w:rsid w:val="00FB5038"/>
    <w:rsid w:val="00FB7063"/>
    <w:rsid w:val="00FC03D0"/>
    <w:rsid w:val="00FC0CF7"/>
    <w:rsid w:val="00FC12A8"/>
    <w:rsid w:val="00FC2203"/>
    <w:rsid w:val="00FC227F"/>
    <w:rsid w:val="00FC22C9"/>
    <w:rsid w:val="00FC2371"/>
    <w:rsid w:val="00FC26E0"/>
    <w:rsid w:val="00FC3914"/>
    <w:rsid w:val="00FC4966"/>
    <w:rsid w:val="00FC4BB1"/>
    <w:rsid w:val="00FC69E0"/>
    <w:rsid w:val="00FC6E68"/>
    <w:rsid w:val="00FC6F9D"/>
    <w:rsid w:val="00FC7BAE"/>
    <w:rsid w:val="00FD07E5"/>
    <w:rsid w:val="00FD1538"/>
    <w:rsid w:val="00FD19DF"/>
    <w:rsid w:val="00FD2242"/>
    <w:rsid w:val="00FD2BF4"/>
    <w:rsid w:val="00FD2D7A"/>
    <w:rsid w:val="00FD5136"/>
    <w:rsid w:val="00FD533C"/>
    <w:rsid w:val="00FD5B6C"/>
    <w:rsid w:val="00FD65A3"/>
    <w:rsid w:val="00FD6603"/>
    <w:rsid w:val="00FD747F"/>
    <w:rsid w:val="00FE0326"/>
    <w:rsid w:val="00FE0ED5"/>
    <w:rsid w:val="00FE1622"/>
    <w:rsid w:val="00FE263D"/>
    <w:rsid w:val="00FE3248"/>
    <w:rsid w:val="00FE5789"/>
    <w:rsid w:val="00FE65A3"/>
    <w:rsid w:val="00FE6A60"/>
    <w:rsid w:val="00FE6B33"/>
    <w:rsid w:val="00FF2D68"/>
    <w:rsid w:val="00FF4315"/>
    <w:rsid w:val="00FF4FB7"/>
    <w:rsid w:val="00FF52C0"/>
    <w:rsid w:val="00FF5A03"/>
    <w:rsid w:val="00FF71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78E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37134"/>
    <w:pPr>
      <w:spacing w:line="260" w:lineRule="exact"/>
      <w:jc w:val="both"/>
    </w:pPr>
    <w:rPr>
      <w:rFonts w:ascii="Arial" w:eastAsia="Times New Roman" w:hAnsi="Arial" w:cs="Arial"/>
    </w:rPr>
  </w:style>
  <w:style w:type="paragraph" w:styleId="Naslov1">
    <w:name w:val="heading 1"/>
    <w:aliases w:val="NASLOV"/>
    <w:basedOn w:val="Navaden"/>
    <w:next w:val="Navaden"/>
    <w:link w:val="Naslov1Znak1"/>
    <w:qFormat/>
    <w:rsid w:val="009E79D1"/>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qFormat/>
    <w:rsid w:val="009E79D1"/>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9E79D1"/>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9E79D1"/>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9E79D1"/>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9E79D1"/>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9E79D1"/>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9E79D1"/>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9E79D1"/>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sid w:val="009E79D1"/>
    <w:rPr>
      <w:rFonts w:ascii="Cambria" w:eastAsia="Times New Roman" w:hAnsi="Cambria"/>
      <w:sz w:val="22"/>
      <w:szCs w:val="22"/>
      <w:lang w:val="en-US" w:eastAsia="en-US"/>
    </w:rPr>
  </w:style>
  <w:style w:type="character" w:customStyle="1" w:styleId="Naslov1Znak">
    <w:name w:val="Naslov 1 Znak"/>
    <w:aliases w:val="NASLOV Znak"/>
    <w:rsid w:val="009E79D1"/>
    <w:rPr>
      <w:rFonts w:ascii="Cambria" w:eastAsia="Times New Roman" w:hAnsi="Cambria" w:cs="Times New Roman"/>
      <w:b/>
      <w:bCs/>
      <w:kern w:val="32"/>
      <w:sz w:val="32"/>
      <w:szCs w:val="32"/>
      <w:lang w:eastAsia="en-US"/>
    </w:rPr>
  </w:style>
  <w:style w:type="paragraph" w:styleId="Sprotnaopomba-besedilo">
    <w:name w:val="footnote text"/>
    <w:basedOn w:val="Navaden"/>
    <w:link w:val="Sprotnaopomba-besediloZnak1"/>
    <w:unhideWhenUsed/>
    <w:rsid w:val="009E79D1"/>
  </w:style>
  <w:style w:type="character" w:customStyle="1" w:styleId="Sprotnaopomba-besediloZnak">
    <w:name w:val="Sprotna opomba - besedilo Znak"/>
    <w:rsid w:val="009E79D1"/>
    <w:rPr>
      <w:lang w:eastAsia="en-US"/>
    </w:rPr>
  </w:style>
  <w:style w:type="character" w:customStyle="1" w:styleId="Znakisprotnihopomb">
    <w:name w:val="Znaki sprotnih opomb"/>
    <w:rsid w:val="009E79D1"/>
    <w:rPr>
      <w:vertAlign w:val="superscript"/>
    </w:rPr>
  </w:style>
  <w:style w:type="character" w:customStyle="1" w:styleId="Naslov2Znak">
    <w:name w:val="Naslov 2 Znak"/>
    <w:aliases w:val="Znak Znak1"/>
    <w:rsid w:val="009E79D1"/>
    <w:rPr>
      <w:rFonts w:ascii="Cambria" w:eastAsia="Times New Roman" w:hAnsi="Cambria" w:cs="Times New Roman"/>
      <w:b/>
      <w:bCs/>
      <w:i/>
      <w:iCs/>
      <w:sz w:val="28"/>
      <w:szCs w:val="28"/>
      <w:lang w:eastAsia="en-US"/>
    </w:rPr>
  </w:style>
  <w:style w:type="character" w:customStyle="1" w:styleId="Naslov3Znak">
    <w:name w:val="Naslov 3 Znak"/>
    <w:rsid w:val="009E79D1"/>
    <w:rPr>
      <w:rFonts w:ascii="Cambria" w:eastAsia="Times New Roman" w:hAnsi="Cambria" w:cs="Times New Roman"/>
      <w:b/>
      <w:bCs/>
      <w:sz w:val="26"/>
      <w:szCs w:val="26"/>
      <w:lang w:eastAsia="en-US"/>
    </w:rPr>
  </w:style>
  <w:style w:type="paragraph" w:styleId="Pripombabesedilo">
    <w:name w:val="annotation text"/>
    <w:aliases w:val="Znak4"/>
    <w:basedOn w:val="Navaden"/>
    <w:uiPriority w:val="99"/>
    <w:unhideWhenUsed/>
    <w:rsid w:val="009E79D1"/>
  </w:style>
  <w:style w:type="character" w:customStyle="1" w:styleId="PripombabesediloZnak">
    <w:name w:val="Pripomba – besedilo Znak"/>
    <w:aliases w:val="Znak4 Znak"/>
    <w:uiPriority w:val="99"/>
    <w:rsid w:val="009E79D1"/>
    <w:rPr>
      <w:lang w:eastAsia="en-US"/>
    </w:rPr>
  </w:style>
  <w:style w:type="character" w:styleId="Pripombasklic">
    <w:name w:val="annotation reference"/>
    <w:uiPriority w:val="99"/>
    <w:rsid w:val="009E79D1"/>
    <w:rPr>
      <w:sz w:val="16"/>
      <w:szCs w:val="16"/>
    </w:rPr>
  </w:style>
  <w:style w:type="paragraph" w:styleId="Besedilooblaka">
    <w:name w:val="Balloon Text"/>
    <w:basedOn w:val="Navaden"/>
    <w:link w:val="BesedilooblakaZnak1"/>
    <w:unhideWhenUsed/>
    <w:rsid w:val="009E79D1"/>
    <w:pPr>
      <w:spacing w:line="240" w:lineRule="auto"/>
    </w:pPr>
    <w:rPr>
      <w:rFonts w:ascii="Tahoma" w:hAnsi="Tahoma"/>
      <w:sz w:val="16"/>
      <w:szCs w:val="16"/>
    </w:rPr>
  </w:style>
  <w:style w:type="character" w:customStyle="1" w:styleId="BesedilooblakaZnak">
    <w:name w:val="Besedilo oblačka Znak"/>
    <w:semiHidden/>
    <w:rsid w:val="009E79D1"/>
    <w:rPr>
      <w:rFonts w:ascii="Tahoma" w:hAnsi="Tahoma" w:cs="Tahoma"/>
      <w:sz w:val="16"/>
      <w:szCs w:val="16"/>
      <w:lang w:eastAsia="en-US"/>
    </w:rPr>
  </w:style>
  <w:style w:type="character" w:customStyle="1" w:styleId="Naslov4Znak">
    <w:name w:val="Naslov 4 Znak"/>
    <w:rsid w:val="009E79D1"/>
    <w:rPr>
      <w:rFonts w:ascii="Times New Roman" w:eastAsia="Times New Roman" w:hAnsi="Times New Roman"/>
      <w:b/>
      <w:bCs/>
      <w:sz w:val="28"/>
      <w:szCs w:val="28"/>
      <w:lang w:eastAsia="en-US"/>
    </w:rPr>
  </w:style>
  <w:style w:type="character" w:customStyle="1" w:styleId="Naslov5Znak">
    <w:name w:val="Naslov 5 Znak"/>
    <w:rsid w:val="009E79D1"/>
    <w:rPr>
      <w:rFonts w:ascii="Times New Roman" w:eastAsia="Times New Roman" w:hAnsi="Times New Roman"/>
      <w:b/>
      <w:bCs/>
      <w:i/>
      <w:iCs/>
      <w:sz w:val="26"/>
      <w:szCs w:val="26"/>
      <w:lang w:eastAsia="en-US"/>
    </w:rPr>
  </w:style>
  <w:style w:type="character" w:customStyle="1" w:styleId="Naslov8Znak">
    <w:name w:val="Naslov 8 Znak"/>
    <w:rsid w:val="009E79D1"/>
    <w:rPr>
      <w:rFonts w:ascii="Times New Roman" w:eastAsia="Times New Roman" w:hAnsi="Times New Roman"/>
      <w:i/>
      <w:iCs/>
      <w:sz w:val="24"/>
      <w:szCs w:val="24"/>
      <w:lang w:eastAsia="en-US"/>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rsid w:val="009E79D1"/>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w:uiPriority w:val="99"/>
    <w:rsid w:val="009E79D1"/>
    <w:rPr>
      <w:rFonts w:ascii="Arial" w:eastAsia="Times New Roman" w:hAnsi="Arial"/>
      <w:szCs w:val="24"/>
      <w:lang w:val="en-US" w:eastAsia="en-US"/>
    </w:rPr>
  </w:style>
  <w:style w:type="paragraph" w:styleId="Noga">
    <w:name w:val="footer"/>
    <w:basedOn w:val="Navaden"/>
    <w:link w:val="NogaZnak1"/>
    <w:uiPriority w:val="99"/>
    <w:rsid w:val="009E79D1"/>
    <w:pPr>
      <w:tabs>
        <w:tab w:val="center" w:pos="4320"/>
        <w:tab w:val="right" w:pos="8640"/>
      </w:tabs>
      <w:spacing w:line="260" w:lineRule="atLeast"/>
    </w:pPr>
    <w:rPr>
      <w:szCs w:val="24"/>
      <w:lang w:val="en-US"/>
    </w:rPr>
  </w:style>
  <w:style w:type="character" w:customStyle="1" w:styleId="NogaZnak">
    <w:name w:val="Noga Znak"/>
    <w:uiPriority w:val="99"/>
    <w:rsid w:val="009E79D1"/>
    <w:rPr>
      <w:rFonts w:ascii="Arial" w:eastAsia="Times New Roman" w:hAnsi="Arial"/>
      <w:szCs w:val="24"/>
      <w:lang w:val="en-US" w:eastAsia="en-US"/>
    </w:rPr>
  </w:style>
  <w:style w:type="paragraph" w:styleId="Zgradbadokumenta">
    <w:name w:val="Document Map"/>
    <w:basedOn w:val="Navaden"/>
    <w:link w:val="ZgradbadokumentaZnak1"/>
    <w:semiHidden/>
    <w:rsid w:val="009E79D1"/>
    <w:pPr>
      <w:spacing w:line="260" w:lineRule="atLeast"/>
    </w:pPr>
    <w:rPr>
      <w:rFonts w:ascii="Tahoma" w:hAnsi="Tahoma"/>
      <w:sz w:val="16"/>
      <w:szCs w:val="16"/>
      <w:lang w:val="en-US"/>
    </w:rPr>
  </w:style>
  <w:style w:type="character" w:customStyle="1" w:styleId="ZgradbadokumentaZnak">
    <w:name w:val="Zgradba dokumenta Znak"/>
    <w:rsid w:val="009E79D1"/>
    <w:rPr>
      <w:rFonts w:ascii="Tahoma" w:eastAsia="Times New Roman" w:hAnsi="Tahoma"/>
      <w:sz w:val="16"/>
      <w:szCs w:val="16"/>
      <w:lang w:val="en-US" w:eastAsia="en-US"/>
    </w:rPr>
  </w:style>
  <w:style w:type="paragraph" w:customStyle="1" w:styleId="datumtevilka">
    <w:name w:val="datum številka"/>
    <w:basedOn w:val="Navaden"/>
    <w:qFormat/>
    <w:rsid w:val="009E79D1"/>
    <w:pPr>
      <w:tabs>
        <w:tab w:val="left" w:pos="1701"/>
      </w:tabs>
      <w:spacing w:line="260" w:lineRule="atLeast"/>
    </w:pPr>
  </w:style>
  <w:style w:type="paragraph" w:customStyle="1" w:styleId="ZADEVA">
    <w:name w:val="ZADEVA"/>
    <w:basedOn w:val="Navaden"/>
    <w:qFormat/>
    <w:rsid w:val="009E79D1"/>
    <w:pPr>
      <w:tabs>
        <w:tab w:val="left" w:pos="1701"/>
      </w:tabs>
      <w:spacing w:line="260" w:lineRule="atLeast"/>
      <w:ind w:left="1701" w:hanging="1701"/>
    </w:pPr>
    <w:rPr>
      <w:b/>
      <w:szCs w:val="24"/>
      <w:lang w:val="it-IT"/>
    </w:rPr>
  </w:style>
  <w:style w:type="character" w:styleId="Hiperpovezava">
    <w:name w:val="Hyperlink"/>
    <w:uiPriority w:val="99"/>
    <w:rsid w:val="009E79D1"/>
    <w:rPr>
      <w:color w:val="0000FF"/>
      <w:u w:val="single"/>
    </w:rPr>
  </w:style>
  <w:style w:type="paragraph" w:customStyle="1" w:styleId="podpisi">
    <w:name w:val="podpisi"/>
    <w:basedOn w:val="Navaden"/>
    <w:qFormat/>
    <w:rsid w:val="009E79D1"/>
    <w:pPr>
      <w:tabs>
        <w:tab w:val="left" w:pos="3402"/>
      </w:tabs>
      <w:spacing w:line="260" w:lineRule="atLeast"/>
    </w:pPr>
    <w:rPr>
      <w:szCs w:val="24"/>
      <w:lang w:val="it-IT"/>
    </w:rPr>
  </w:style>
  <w:style w:type="paragraph" w:customStyle="1" w:styleId="ZnakZnak1Znak">
    <w:name w:val="Znak Znak1 Znak"/>
    <w:basedOn w:val="Navaden"/>
    <w:rsid w:val="009E79D1"/>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1D05B1"/>
    <w:pPr>
      <w:tabs>
        <w:tab w:val="right" w:leader="dot" w:pos="9344"/>
      </w:tabs>
    </w:pPr>
    <w:rPr>
      <w:rFonts w:eastAsia="Batang"/>
      <w:b/>
      <w:bCs/>
      <w:iCs/>
      <w:caps/>
      <w:noProof/>
    </w:rPr>
  </w:style>
  <w:style w:type="paragraph" w:styleId="Kazalovsebine2">
    <w:name w:val="toc 2"/>
    <w:basedOn w:val="Navaden"/>
    <w:next w:val="Navaden"/>
    <w:autoRedefine/>
    <w:uiPriority w:val="39"/>
    <w:rsid w:val="00F8087D"/>
    <w:pPr>
      <w:tabs>
        <w:tab w:val="left" w:pos="480"/>
        <w:tab w:val="right" w:leader="dot" w:pos="9356"/>
      </w:tabs>
    </w:pPr>
    <w:rPr>
      <w:rFonts w:ascii="Times New Roman" w:hAnsi="Times New Roman"/>
      <w:b/>
      <w:bCs/>
    </w:rPr>
  </w:style>
  <w:style w:type="paragraph" w:styleId="Telobesedila-zamik">
    <w:name w:val="Body Text Indent"/>
    <w:basedOn w:val="Navaden"/>
    <w:rsid w:val="009E79D1"/>
    <w:pPr>
      <w:spacing w:line="240" w:lineRule="auto"/>
      <w:ind w:left="1080"/>
    </w:pPr>
    <w:rPr>
      <w:bCs/>
      <w:sz w:val="24"/>
      <w:szCs w:val="24"/>
    </w:rPr>
  </w:style>
  <w:style w:type="character" w:customStyle="1" w:styleId="Telobesedila-zamikZnak">
    <w:name w:val="Telo besedila - zamik Znak"/>
    <w:rsid w:val="009E79D1"/>
    <w:rPr>
      <w:rFonts w:eastAsia="Times New Roman"/>
      <w:bCs/>
      <w:sz w:val="24"/>
      <w:szCs w:val="24"/>
      <w:lang w:eastAsia="en-US"/>
    </w:rPr>
  </w:style>
  <w:style w:type="paragraph" w:customStyle="1" w:styleId="BodyText23">
    <w:name w:val="Body Text 23"/>
    <w:basedOn w:val="Navaden"/>
    <w:rsid w:val="009E79D1"/>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9E79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rsid w:val="009E79D1"/>
    <w:rPr>
      <w:rFonts w:ascii="Times New Roman" w:eastAsia="Times New Roman" w:hAnsi="Times New Roman"/>
      <w:sz w:val="24"/>
      <w:szCs w:val="24"/>
    </w:rPr>
  </w:style>
  <w:style w:type="paragraph" w:styleId="Telobesedila">
    <w:name w:val="Body Text"/>
    <w:basedOn w:val="Navaden"/>
    <w:link w:val="TelobesedilaZnak1"/>
    <w:rsid w:val="009E79D1"/>
    <w:pPr>
      <w:spacing w:after="120" w:line="240" w:lineRule="auto"/>
    </w:pPr>
    <w:rPr>
      <w:rFonts w:ascii="Times New Roman" w:hAnsi="Times New Roman"/>
      <w:sz w:val="24"/>
      <w:szCs w:val="24"/>
    </w:rPr>
  </w:style>
  <w:style w:type="character" w:customStyle="1" w:styleId="TelobesedilaZnak">
    <w:name w:val="Telo besedila Znak"/>
    <w:rsid w:val="009E79D1"/>
    <w:rPr>
      <w:rFonts w:ascii="Times New Roman" w:eastAsia="Times New Roman" w:hAnsi="Times New Roman"/>
      <w:sz w:val="24"/>
      <w:szCs w:val="24"/>
      <w:lang w:eastAsia="en-US"/>
    </w:rPr>
  </w:style>
  <w:style w:type="paragraph" w:styleId="Naslov">
    <w:name w:val="Title"/>
    <w:basedOn w:val="Navaden"/>
    <w:link w:val="NaslovZnak1"/>
    <w:uiPriority w:val="10"/>
    <w:qFormat/>
    <w:rsid w:val="009E79D1"/>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uiPriority w:val="10"/>
    <w:rsid w:val="009E79D1"/>
    <w:rPr>
      <w:rFonts w:ascii="Verdana" w:eastAsia="Times New Roman" w:hAnsi="Verdana"/>
      <w:b/>
      <w:bCs/>
      <w:sz w:val="28"/>
      <w:lang w:val="en-US" w:eastAsia="en-US"/>
    </w:rPr>
  </w:style>
  <w:style w:type="character" w:styleId="tevilkastrani">
    <w:name w:val="page number"/>
    <w:rsid w:val="009E79D1"/>
  </w:style>
  <w:style w:type="paragraph" w:customStyle="1" w:styleId="BodyText22">
    <w:name w:val="Body Text 22"/>
    <w:basedOn w:val="Navaden"/>
    <w:rsid w:val="009E79D1"/>
    <w:pPr>
      <w:spacing w:line="240" w:lineRule="auto"/>
    </w:pPr>
    <w:rPr>
      <w:rFonts w:ascii="Times New Roman" w:hAnsi="Times New Roman"/>
      <w:b/>
    </w:rPr>
  </w:style>
  <w:style w:type="paragraph" w:customStyle="1" w:styleId="BodyText21">
    <w:name w:val="Body Text 21"/>
    <w:basedOn w:val="Navaden"/>
    <w:rsid w:val="009E79D1"/>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9E79D1"/>
    <w:pPr>
      <w:spacing w:line="240" w:lineRule="auto"/>
    </w:pPr>
    <w:rPr>
      <w:rFonts w:ascii="Times New Roman" w:hAnsi="Times New Roman"/>
      <w:b/>
      <w:bCs/>
    </w:rPr>
  </w:style>
  <w:style w:type="paragraph" w:customStyle="1" w:styleId="BodyText24">
    <w:name w:val="Body Text 24"/>
    <w:basedOn w:val="Navaden"/>
    <w:rsid w:val="009E79D1"/>
    <w:pPr>
      <w:spacing w:line="240" w:lineRule="auto"/>
      <w:ind w:left="360"/>
    </w:pPr>
    <w:rPr>
      <w:lang w:val="en-US"/>
    </w:rPr>
  </w:style>
  <w:style w:type="paragraph" w:styleId="Zadevapripombe">
    <w:name w:val="annotation subject"/>
    <w:basedOn w:val="Pripombabesedilo"/>
    <w:next w:val="Pripombabesedilo"/>
    <w:link w:val="ZadevapripombeZnak1"/>
    <w:semiHidden/>
    <w:rsid w:val="009E79D1"/>
    <w:pPr>
      <w:spacing w:line="240" w:lineRule="auto"/>
    </w:pPr>
    <w:rPr>
      <w:rFonts w:ascii="Times New Roman" w:hAnsi="Times New Roman"/>
      <w:b/>
      <w:bCs/>
    </w:rPr>
  </w:style>
  <w:style w:type="character" w:customStyle="1" w:styleId="ZadevapripombeZnak">
    <w:name w:val="Zadeva pripombe Znak"/>
    <w:rsid w:val="009E79D1"/>
    <w:rPr>
      <w:rFonts w:ascii="Times New Roman" w:eastAsia="Times New Roman" w:hAnsi="Times New Roman"/>
      <w:b/>
      <w:bCs/>
      <w:lang w:eastAsia="en-US"/>
    </w:rPr>
  </w:style>
  <w:style w:type="paragraph" w:customStyle="1" w:styleId="BodyText25">
    <w:name w:val="Body Text 25"/>
    <w:basedOn w:val="Navaden"/>
    <w:rsid w:val="009E79D1"/>
    <w:pPr>
      <w:spacing w:line="240" w:lineRule="auto"/>
      <w:ind w:left="360"/>
    </w:pPr>
    <w:rPr>
      <w:szCs w:val="24"/>
      <w:lang w:val="en-US"/>
    </w:rPr>
  </w:style>
  <w:style w:type="character" w:customStyle="1" w:styleId="BodyText25Char">
    <w:name w:val="Body Text 25 Char"/>
    <w:rsid w:val="009E79D1"/>
    <w:rPr>
      <w:rFonts w:ascii="Arial" w:eastAsia="Times New Roman" w:hAnsi="Arial"/>
      <w:sz w:val="22"/>
      <w:szCs w:val="24"/>
      <w:lang w:val="en-US"/>
    </w:rPr>
  </w:style>
  <w:style w:type="paragraph" w:styleId="Telobesedila-zamik2">
    <w:name w:val="Body Text Indent 2"/>
    <w:basedOn w:val="Navaden"/>
    <w:link w:val="Telobesedila-zamik2Znak1"/>
    <w:rsid w:val="009E79D1"/>
    <w:pPr>
      <w:spacing w:after="120" w:line="480" w:lineRule="auto"/>
      <w:ind w:left="283"/>
    </w:pPr>
    <w:rPr>
      <w:rFonts w:ascii="Times New Roman" w:hAnsi="Times New Roman"/>
      <w:sz w:val="24"/>
      <w:szCs w:val="24"/>
    </w:rPr>
  </w:style>
  <w:style w:type="character" w:customStyle="1" w:styleId="Telobesedila-zamik2Znak">
    <w:name w:val="Telo besedila - zamik 2 Znak"/>
    <w:rsid w:val="009E79D1"/>
    <w:rPr>
      <w:rFonts w:ascii="Times New Roman" w:eastAsia="Times New Roman" w:hAnsi="Times New Roman"/>
      <w:sz w:val="24"/>
      <w:szCs w:val="24"/>
      <w:lang w:eastAsia="en-US"/>
    </w:rPr>
  </w:style>
  <w:style w:type="paragraph" w:styleId="Navadensplet">
    <w:name w:val="Normal (Web)"/>
    <w:basedOn w:val="Navaden"/>
    <w:uiPriority w:val="99"/>
    <w:rsid w:val="009E79D1"/>
    <w:pPr>
      <w:spacing w:line="240" w:lineRule="auto"/>
    </w:pPr>
    <w:rPr>
      <w:rFonts w:ascii="Times New Roman" w:hAnsi="Times New Roman"/>
      <w:sz w:val="24"/>
      <w:lang w:val="en-GB"/>
    </w:rPr>
  </w:style>
  <w:style w:type="character" w:styleId="Poudarek">
    <w:name w:val="Emphasis"/>
    <w:qFormat/>
    <w:rsid w:val="009E79D1"/>
    <w:rPr>
      <w:i/>
      <w:iCs/>
    </w:rPr>
  </w:style>
  <w:style w:type="paragraph" w:styleId="Telobesedila2">
    <w:name w:val="Body Text 2"/>
    <w:basedOn w:val="Navaden"/>
    <w:link w:val="Telobesedila2Znak1"/>
    <w:semiHidden/>
    <w:rsid w:val="009E79D1"/>
    <w:pPr>
      <w:spacing w:after="120" w:line="480" w:lineRule="auto"/>
    </w:pPr>
    <w:rPr>
      <w:rFonts w:ascii="Times New Roman" w:hAnsi="Times New Roman"/>
      <w:sz w:val="24"/>
      <w:szCs w:val="24"/>
    </w:rPr>
  </w:style>
  <w:style w:type="character" w:customStyle="1" w:styleId="Telobesedila2Znak">
    <w:name w:val="Telo besedila 2 Znak"/>
    <w:rsid w:val="009E79D1"/>
    <w:rPr>
      <w:rFonts w:ascii="Times New Roman" w:eastAsia="Times New Roman" w:hAnsi="Times New Roman"/>
      <w:sz w:val="24"/>
      <w:szCs w:val="24"/>
      <w:lang w:eastAsia="en-US"/>
    </w:rPr>
  </w:style>
  <w:style w:type="paragraph" w:customStyle="1" w:styleId="BodyText31">
    <w:name w:val="Body Text 31"/>
    <w:basedOn w:val="Navaden"/>
    <w:rsid w:val="009E79D1"/>
    <w:pPr>
      <w:spacing w:line="240" w:lineRule="auto"/>
    </w:pPr>
  </w:style>
  <w:style w:type="character" w:styleId="Krepko">
    <w:name w:val="Strong"/>
    <w:qFormat/>
    <w:rsid w:val="009E79D1"/>
    <w:rPr>
      <w:b/>
      <w:bCs/>
    </w:rPr>
  </w:style>
  <w:style w:type="paragraph" w:customStyle="1" w:styleId="BodyText32">
    <w:name w:val="Body Text 32"/>
    <w:basedOn w:val="Navaden"/>
    <w:rsid w:val="009E79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9E79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9E79D1"/>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5B2A7C"/>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9E79D1"/>
    <w:pPr>
      <w:spacing w:line="240" w:lineRule="auto"/>
      <w:ind w:left="480"/>
    </w:pPr>
    <w:rPr>
      <w:rFonts w:ascii="Times New Roman" w:hAnsi="Times New Roman"/>
    </w:rPr>
  </w:style>
  <w:style w:type="paragraph" w:styleId="Kazalovsebine5">
    <w:name w:val="toc 5"/>
    <w:basedOn w:val="Navaden"/>
    <w:next w:val="Navaden"/>
    <w:autoRedefine/>
    <w:uiPriority w:val="39"/>
    <w:rsid w:val="009E79D1"/>
    <w:pPr>
      <w:spacing w:line="240" w:lineRule="auto"/>
      <w:ind w:left="720"/>
    </w:pPr>
    <w:rPr>
      <w:rFonts w:ascii="Times New Roman" w:hAnsi="Times New Roman"/>
    </w:rPr>
  </w:style>
  <w:style w:type="paragraph" w:styleId="Kazalovsebine6">
    <w:name w:val="toc 6"/>
    <w:basedOn w:val="Navaden"/>
    <w:next w:val="Navaden"/>
    <w:autoRedefine/>
    <w:uiPriority w:val="39"/>
    <w:rsid w:val="009E79D1"/>
    <w:pPr>
      <w:spacing w:line="240" w:lineRule="auto"/>
      <w:ind w:left="960"/>
    </w:pPr>
    <w:rPr>
      <w:rFonts w:ascii="Times New Roman" w:hAnsi="Times New Roman"/>
    </w:rPr>
  </w:style>
  <w:style w:type="paragraph" w:styleId="Kazalovsebine7">
    <w:name w:val="toc 7"/>
    <w:basedOn w:val="Navaden"/>
    <w:next w:val="Navaden"/>
    <w:autoRedefine/>
    <w:uiPriority w:val="39"/>
    <w:rsid w:val="009E79D1"/>
    <w:pPr>
      <w:spacing w:line="240" w:lineRule="auto"/>
      <w:ind w:left="1200"/>
    </w:pPr>
    <w:rPr>
      <w:rFonts w:ascii="Times New Roman" w:hAnsi="Times New Roman"/>
    </w:rPr>
  </w:style>
  <w:style w:type="paragraph" w:styleId="Kazalovsebine8">
    <w:name w:val="toc 8"/>
    <w:basedOn w:val="Navaden"/>
    <w:next w:val="Navaden"/>
    <w:autoRedefine/>
    <w:uiPriority w:val="39"/>
    <w:rsid w:val="009E79D1"/>
    <w:pPr>
      <w:spacing w:line="240" w:lineRule="auto"/>
      <w:ind w:left="1440"/>
    </w:pPr>
    <w:rPr>
      <w:rFonts w:ascii="Times New Roman" w:hAnsi="Times New Roman"/>
    </w:rPr>
  </w:style>
  <w:style w:type="paragraph" w:styleId="Kazalovsebine9">
    <w:name w:val="toc 9"/>
    <w:basedOn w:val="Navaden"/>
    <w:next w:val="Navaden"/>
    <w:autoRedefine/>
    <w:uiPriority w:val="39"/>
    <w:rsid w:val="009E79D1"/>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9E79D1"/>
    <w:pPr>
      <w:spacing w:after="160" w:line="240" w:lineRule="exact"/>
    </w:pPr>
    <w:rPr>
      <w:rFonts w:ascii="Tahoma" w:hAnsi="Tahoma"/>
      <w:lang w:val="en-US"/>
    </w:rPr>
  </w:style>
  <w:style w:type="character" w:styleId="Sprotnaopomba-sklic">
    <w:name w:val="footnote reference"/>
    <w:rsid w:val="009E79D1"/>
    <w:rPr>
      <w:vertAlign w:val="superscript"/>
    </w:rPr>
  </w:style>
  <w:style w:type="paragraph" w:customStyle="1" w:styleId="ZnakZnak">
    <w:name w:val="Znak Znak"/>
    <w:basedOn w:val="Navaden"/>
    <w:rsid w:val="009E79D1"/>
    <w:pPr>
      <w:widowControl w:val="0"/>
      <w:spacing w:after="160" w:line="240" w:lineRule="exact"/>
    </w:pPr>
    <w:rPr>
      <w:rFonts w:ascii="Tahoma" w:hAnsi="Tahoma"/>
      <w:lang w:val="en-US"/>
    </w:rPr>
  </w:style>
  <w:style w:type="paragraph" w:styleId="Revizija">
    <w:name w:val="Revision"/>
    <w:hidden/>
    <w:uiPriority w:val="99"/>
    <w:semiHidden/>
    <w:rsid w:val="009E79D1"/>
    <w:rPr>
      <w:rFonts w:ascii="Arial" w:eastAsia="Times New Roman" w:hAnsi="Arial"/>
      <w:szCs w:val="24"/>
      <w:lang w:val="en-US" w:eastAsia="en-US"/>
    </w:rPr>
  </w:style>
  <w:style w:type="paragraph" w:styleId="Odstavekseznama">
    <w:name w:val="List Paragraph"/>
    <w:aliases w:val="Liste 1"/>
    <w:basedOn w:val="Navaden"/>
    <w:link w:val="OdstavekseznamaZnak"/>
    <w:uiPriority w:val="34"/>
    <w:qFormat/>
    <w:rsid w:val="009E79D1"/>
    <w:pPr>
      <w:spacing w:line="260" w:lineRule="atLeast"/>
      <w:ind w:left="708"/>
    </w:pPr>
    <w:rPr>
      <w:szCs w:val="24"/>
      <w:lang w:val="en-US"/>
    </w:rPr>
  </w:style>
  <w:style w:type="paragraph" w:customStyle="1" w:styleId="Char2CharChar">
    <w:name w:val="Char2 Char Char"/>
    <w:basedOn w:val="Navaden"/>
    <w:rsid w:val="009E79D1"/>
    <w:pPr>
      <w:widowControl w:val="0"/>
      <w:spacing w:after="160" w:line="240" w:lineRule="exact"/>
    </w:pPr>
    <w:rPr>
      <w:rFonts w:ascii="Tahoma" w:hAnsi="Tahoma"/>
      <w:lang w:val="en-US"/>
    </w:rPr>
  </w:style>
  <w:style w:type="paragraph" w:customStyle="1" w:styleId="ZnakZnak1">
    <w:name w:val="Znak Znak1"/>
    <w:basedOn w:val="Navaden"/>
    <w:rsid w:val="009E79D1"/>
    <w:pPr>
      <w:widowControl w:val="0"/>
      <w:spacing w:after="160" w:line="240" w:lineRule="exact"/>
    </w:pPr>
    <w:rPr>
      <w:rFonts w:ascii="Tahoma" w:hAnsi="Tahoma"/>
      <w:lang w:val="en-US"/>
    </w:rPr>
  </w:style>
  <w:style w:type="paragraph" w:customStyle="1" w:styleId="Navaden2">
    <w:name w:val="Navaden 2"/>
    <w:basedOn w:val="Navaden"/>
    <w:next w:val="Navaden"/>
    <w:qFormat/>
    <w:rsid w:val="009E79D1"/>
    <w:pPr>
      <w:spacing w:line="240" w:lineRule="auto"/>
    </w:pPr>
    <w:rPr>
      <w:b/>
    </w:rPr>
  </w:style>
  <w:style w:type="paragraph" w:customStyle="1" w:styleId="Navaden3">
    <w:name w:val="Navaden 3"/>
    <w:basedOn w:val="Navaden"/>
    <w:next w:val="Navaden"/>
    <w:qFormat/>
    <w:rsid w:val="009E79D1"/>
    <w:pPr>
      <w:keepNext/>
      <w:spacing w:line="240" w:lineRule="auto"/>
      <w:ind w:left="357"/>
    </w:pPr>
    <w:rPr>
      <w:b/>
      <w:bCs/>
      <w:u w:val="single"/>
    </w:rPr>
  </w:style>
  <w:style w:type="character" w:customStyle="1" w:styleId="Navaden2Znak">
    <w:name w:val="Navaden 2 Znak"/>
    <w:rsid w:val="009E79D1"/>
    <w:rPr>
      <w:rFonts w:ascii="Arial" w:eastAsia="Times New Roman" w:hAnsi="Arial" w:cs="Arial"/>
      <w:b/>
    </w:rPr>
  </w:style>
  <w:style w:type="character" w:customStyle="1" w:styleId="Navaden3Znak">
    <w:name w:val="Navaden 3 Znak"/>
    <w:rsid w:val="009E79D1"/>
    <w:rPr>
      <w:rFonts w:ascii="Arial" w:eastAsia="Times New Roman" w:hAnsi="Arial"/>
      <w:b/>
      <w:bCs/>
      <w:u w:val="single"/>
      <w:lang w:eastAsia="en-US"/>
    </w:rPr>
  </w:style>
  <w:style w:type="paragraph" w:customStyle="1" w:styleId="Navaden6">
    <w:name w:val="Navaden 6"/>
    <w:basedOn w:val="Navaden"/>
    <w:next w:val="Navaden"/>
    <w:qFormat/>
    <w:rsid w:val="009E79D1"/>
    <w:pPr>
      <w:keepNext/>
      <w:spacing w:before="240" w:after="60" w:line="240" w:lineRule="auto"/>
      <w:jc w:val="center"/>
    </w:pPr>
    <w:rPr>
      <w:b/>
      <w:bCs/>
    </w:rPr>
  </w:style>
  <w:style w:type="paragraph" w:customStyle="1" w:styleId="Navaden7">
    <w:name w:val="Navaden 7"/>
    <w:basedOn w:val="Navaden"/>
    <w:qFormat/>
    <w:rsid w:val="009E79D1"/>
    <w:pPr>
      <w:keepNext/>
      <w:spacing w:line="240" w:lineRule="auto"/>
    </w:pPr>
    <w:rPr>
      <w:b/>
      <w:bCs/>
    </w:rPr>
  </w:style>
  <w:style w:type="character" w:customStyle="1" w:styleId="Navaden6Znak">
    <w:name w:val="Navaden 6 Znak"/>
    <w:rsid w:val="009E79D1"/>
    <w:rPr>
      <w:rFonts w:ascii="Arial" w:eastAsia="Times New Roman" w:hAnsi="Arial"/>
      <w:b/>
      <w:bCs/>
      <w:lang w:eastAsia="en-US"/>
    </w:rPr>
  </w:style>
  <w:style w:type="character" w:customStyle="1" w:styleId="Navaden7Znak">
    <w:name w:val="Navaden 7 Znak"/>
    <w:rsid w:val="009E79D1"/>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9E79D1"/>
  </w:style>
  <w:style w:type="character" w:customStyle="1" w:styleId="Konnaopomba-besediloZnak">
    <w:name w:val="Končna opomba - besedilo Znak"/>
    <w:uiPriority w:val="99"/>
    <w:semiHidden/>
    <w:rsid w:val="009E79D1"/>
    <w:rPr>
      <w:lang w:eastAsia="en-US"/>
    </w:rPr>
  </w:style>
  <w:style w:type="character" w:styleId="Konnaopomba-sklic">
    <w:name w:val="endnote reference"/>
    <w:uiPriority w:val="99"/>
    <w:semiHidden/>
    <w:unhideWhenUsed/>
    <w:rsid w:val="009E79D1"/>
    <w:rPr>
      <w:vertAlign w:val="superscript"/>
    </w:rPr>
  </w:style>
  <w:style w:type="character" w:customStyle="1" w:styleId="WW8Num2z0">
    <w:name w:val="WW8Num2z0"/>
    <w:rsid w:val="009E79D1"/>
    <w:rPr>
      <w:rFonts w:ascii="Symbol" w:hAnsi="Symbol" w:cs="Symbol"/>
    </w:rPr>
  </w:style>
  <w:style w:type="character" w:customStyle="1" w:styleId="WW8Num4z0">
    <w:name w:val="WW8Num4z0"/>
    <w:rsid w:val="009E79D1"/>
    <w:rPr>
      <w:b w:val="0"/>
    </w:rPr>
  </w:style>
  <w:style w:type="character" w:customStyle="1" w:styleId="WW8Num5z0">
    <w:name w:val="WW8Num5z0"/>
    <w:rsid w:val="009E79D1"/>
    <w:rPr>
      <w:rFonts w:ascii="Wingdings 2" w:hAnsi="Wingdings 2" w:cs="OpenSymbol"/>
    </w:rPr>
  </w:style>
  <w:style w:type="character" w:customStyle="1" w:styleId="WW8Num6z0">
    <w:name w:val="WW8Num6z0"/>
    <w:rsid w:val="009E79D1"/>
    <w:rPr>
      <w:rFonts w:ascii="Times New Roman" w:hAnsi="Times New Roman" w:cs="Times New Roman"/>
    </w:rPr>
  </w:style>
  <w:style w:type="character" w:customStyle="1" w:styleId="WW8Num7z0">
    <w:name w:val="WW8Num7z0"/>
    <w:rsid w:val="009E79D1"/>
    <w:rPr>
      <w:rFonts w:ascii="Times New Roman" w:eastAsia="Times New Roman" w:hAnsi="Times New Roman" w:cs="Times New Roman"/>
    </w:rPr>
  </w:style>
  <w:style w:type="character" w:customStyle="1" w:styleId="WW8Num8z0">
    <w:name w:val="WW8Num8z0"/>
    <w:rsid w:val="009E79D1"/>
    <w:rPr>
      <w:rFonts w:ascii="Symbol" w:hAnsi="Symbol" w:cs="Symbol"/>
    </w:rPr>
  </w:style>
  <w:style w:type="character" w:customStyle="1" w:styleId="Absatz-Standardschriftart">
    <w:name w:val="Absatz-Standardschriftart"/>
    <w:rsid w:val="009E79D1"/>
  </w:style>
  <w:style w:type="character" w:customStyle="1" w:styleId="WW-Absatz-Standardschriftart">
    <w:name w:val="WW-Absatz-Standardschriftart"/>
    <w:rsid w:val="009E79D1"/>
  </w:style>
  <w:style w:type="character" w:customStyle="1" w:styleId="WW-Absatz-Standardschriftart1">
    <w:name w:val="WW-Absatz-Standardschriftart1"/>
    <w:rsid w:val="009E79D1"/>
  </w:style>
  <w:style w:type="character" w:customStyle="1" w:styleId="WW-Absatz-Standardschriftart11">
    <w:name w:val="WW-Absatz-Standardschriftart11"/>
    <w:rsid w:val="009E79D1"/>
  </w:style>
  <w:style w:type="character" w:customStyle="1" w:styleId="WW-Absatz-Standardschriftart111">
    <w:name w:val="WW-Absatz-Standardschriftart111"/>
    <w:rsid w:val="009E79D1"/>
  </w:style>
  <w:style w:type="character" w:customStyle="1" w:styleId="WW8Num1z0">
    <w:name w:val="WW8Num1z0"/>
    <w:rsid w:val="009E79D1"/>
    <w:rPr>
      <w:rFonts w:ascii="Symbol" w:hAnsi="Symbol" w:cs="Symbol"/>
    </w:rPr>
  </w:style>
  <w:style w:type="character" w:customStyle="1" w:styleId="WW8Num1z1">
    <w:name w:val="WW8Num1z1"/>
    <w:rsid w:val="009E79D1"/>
    <w:rPr>
      <w:rFonts w:ascii="Courier New" w:hAnsi="Courier New" w:cs="Courier New"/>
    </w:rPr>
  </w:style>
  <w:style w:type="character" w:customStyle="1" w:styleId="WW8Num1z2">
    <w:name w:val="WW8Num1z2"/>
    <w:rsid w:val="009E79D1"/>
    <w:rPr>
      <w:rFonts w:ascii="Wingdings" w:hAnsi="Wingdings" w:cs="Wingdings"/>
    </w:rPr>
  </w:style>
  <w:style w:type="character" w:customStyle="1" w:styleId="WW8Num3z0">
    <w:name w:val="WW8Num3z0"/>
    <w:rsid w:val="009E79D1"/>
    <w:rPr>
      <w:b w:val="0"/>
    </w:rPr>
  </w:style>
  <w:style w:type="character" w:customStyle="1" w:styleId="WW8Num7z1">
    <w:name w:val="WW8Num7z1"/>
    <w:rsid w:val="009E79D1"/>
    <w:rPr>
      <w:rFonts w:ascii="Courier New" w:hAnsi="Courier New" w:cs="Courier New"/>
    </w:rPr>
  </w:style>
  <w:style w:type="character" w:customStyle="1" w:styleId="WW8Num7z2">
    <w:name w:val="WW8Num7z2"/>
    <w:rsid w:val="009E79D1"/>
    <w:rPr>
      <w:rFonts w:ascii="Wingdings" w:hAnsi="Wingdings" w:cs="Wingdings"/>
    </w:rPr>
  </w:style>
  <w:style w:type="character" w:customStyle="1" w:styleId="WW8Num7z3">
    <w:name w:val="WW8Num7z3"/>
    <w:rsid w:val="009E79D1"/>
    <w:rPr>
      <w:rFonts w:ascii="Symbol" w:hAnsi="Symbol" w:cs="Symbol"/>
    </w:rPr>
  </w:style>
  <w:style w:type="character" w:customStyle="1" w:styleId="WW8Num8z1">
    <w:name w:val="WW8Num8z1"/>
    <w:rsid w:val="009E79D1"/>
    <w:rPr>
      <w:rFonts w:ascii="Courier New" w:hAnsi="Courier New" w:cs="Courier New"/>
    </w:rPr>
  </w:style>
  <w:style w:type="character" w:customStyle="1" w:styleId="WW8Num8z2">
    <w:name w:val="WW8Num8z2"/>
    <w:rsid w:val="009E79D1"/>
    <w:rPr>
      <w:rFonts w:ascii="Wingdings" w:hAnsi="Wingdings" w:cs="Wingdings"/>
    </w:rPr>
  </w:style>
  <w:style w:type="character" w:customStyle="1" w:styleId="WW8Num9z0">
    <w:name w:val="WW8Num9z0"/>
    <w:rsid w:val="009E79D1"/>
    <w:rPr>
      <w:rFonts w:ascii="Symbol" w:hAnsi="Symbol" w:cs="Symbol"/>
    </w:rPr>
  </w:style>
  <w:style w:type="character" w:customStyle="1" w:styleId="WW8Num9z1">
    <w:name w:val="WW8Num9z1"/>
    <w:rsid w:val="009E79D1"/>
    <w:rPr>
      <w:rFonts w:ascii="Courier New" w:hAnsi="Courier New" w:cs="Courier New"/>
    </w:rPr>
  </w:style>
  <w:style w:type="character" w:customStyle="1" w:styleId="WW8Num9z2">
    <w:name w:val="WW8Num9z2"/>
    <w:rsid w:val="009E79D1"/>
    <w:rPr>
      <w:rFonts w:ascii="Wingdings" w:hAnsi="Wingdings" w:cs="Wingdings"/>
    </w:rPr>
  </w:style>
  <w:style w:type="character" w:customStyle="1" w:styleId="Privzetapisavaodstavka1">
    <w:name w:val="Privzeta pisava odstavka1"/>
    <w:rsid w:val="009E79D1"/>
  </w:style>
  <w:style w:type="character" w:customStyle="1" w:styleId="Oznake">
    <w:name w:val="Oznake"/>
    <w:rsid w:val="009E79D1"/>
    <w:rPr>
      <w:rFonts w:ascii="OpenSymbol" w:eastAsia="OpenSymbol" w:hAnsi="OpenSymbol" w:cs="OpenSymbol"/>
    </w:rPr>
  </w:style>
  <w:style w:type="paragraph" w:customStyle="1" w:styleId="Naslov10">
    <w:name w:val="Naslov1"/>
    <w:basedOn w:val="Navaden"/>
    <w:next w:val="Telobesedila"/>
    <w:rsid w:val="009E79D1"/>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9E79D1"/>
    <w:pPr>
      <w:suppressAutoHyphens/>
    </w:pPr>
    <w:rPr>
      <w:rFonts w:cs="Mangal"/>
      <w:lang w:eastAsia="zh-CN"/>
    </w:rPr>
  </w:style>
  <w:style w:type="paragraph" w:styleId="Napis">
    <w:name w:val="caption"/>
    <w:basedOn w:val="Navaden"/>
    <w:qFormat/>
    <w:rsid w:val="009E79D1"/>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9E79D1"/>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9E79D1"/>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9E79D1"/>
    <w:pPr>
      <w:jc w:val="center"/>
    </w:pPr>
    <w:rPr>
      <w:b/>
      <w:bCs/>
    </w:rPr>
  </w:style>
  <w:style w:type="paragraph" w:customStyle="1" w:styleId="Default">
    <w:name w:val="Default"/>
    <w:rsid w:val="009E79D1"/>
    <w:pPr>
      <w:autoSpaceDE w:val="0"/>
      <w:autoSpaceDN w:val="0"/>
      <w:adjustRightInd w:val="0"/>
    </w:pPr>
    <w:rPr>
      <w:rFonts w:ascii="Arial" w:hAnsi="Arial" w:cs="Arial"/>
      <w:color w:val="000000"/>
      <w:sz w:val="24"/>
      <w:szCs w:val="24"/>
    </w:rPr>
  </w:style>
  <w:style w:type="character" w:customStyle="1" w:styleId="Naslov6Znak">
    <w:name w:val="Naslov 6 Znak"/>
    <w:semiHidden/>
    <w:rsid w:val="009E79D1"/>
    <w:rPr>
      <w:rFonts w:ascii="Cambria" w:eastAsia="Times New Roman" w:hAnsi="Cambria"/>
      <w:i/>
      <w:iCs/>
      <w:color w:val="243F60"/>
      <w:sz w:val="24"/>
    </w:rPr>
  </w:style>
  <w:style w:type="character" w:customStyle="1" w:styleId="Naslov7Znak">
    <w:name w:val="Naslov 7 Znak"/>
    <w:semiHidden/>
    <w:rsid w:val="009E79D1"/>
    <w:rPr>
      <w:rFonts w:ascii="Cambria" w:eastAsia="Times New Roman" w:hAnsi="Cambria"/>
      <w:i/>
      <w:iCs/>
      <w:color w:val="404040"/>
      <w:sz w:val="24"/>
    </w:rPr>
  </w:style>
  <w:style w:type="paragraph" w:customStyle="1" w:styleId="Odstavekseznama1">
    <w:name w:val="Odstavek seznama1"/>
    <w:basedOn w:val="Navaden"/>
    <w:rsid w:val="009E79D1"/>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9E79D1"/>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9E79D1"/>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rsid w:val="009E79D1"/>
    <w:rPr>
      <w:rFonts w:ascii="Cambria" w:eastAsia="Times New Roman" w:hAnsi="Cambria"/>
      <w:i/>
      <w:iCs/>
      <w:color w:val="4F81BD"/>
      <w:spacing w:val="15"/>
      <w:sz w:val="24"/>
      <w:szCs w:val="24"/>
    </w:rPr>
  </w:style>
  <w:style w:type="paragraph" w:customStyle="1" w:styleId="SlogMZ">
    <w:name w:val="SlogMZ"/>
    <w:basedOn w:val="Brezrazmikov"/>
    <w:qFormat/>
    <w:rsid w:val="009E79D1"/>
    <w:rPr>
      <w:rFonts w:ascii="Arial" w:hAnsi="Arial"/>
    </w:rPr>
  </w:style>
  <w:style w:type="paragraph" w:styleId="Brezrazmikov">
    <w:name w:val="No Spacing"/>
    <w:link w:val="BrezrazmikovZnak1"/>
    <w:uiPriority w:val="99"/>
    <w:qFormat/>
    <w:rsid w:val="009E79D1"/>
    <w:pPr>
      <w:widowControl w:val="0"/>
      <w:jc w:val="both"/>
    </w:pPr>
    <w:rPr>
      <w:rFonts w:ascii="Times New Roman" w:eastAsia="Times New Roman" w:hAnsi="Times New Roman"/>
      <w:sz w:val="24"/>
    </w:rPr>
  </w:style>
  <w:style w:type="character" w:customStyle="1" w:styleId="SlogMZZnak">
    <w:name w:val="SlogMZ Znak"/>
    <w:rsid w:val="009E79D1"/>
    <w:rPr>
      <w:rFonts w:ascii="Arial" w:eastAsia="Times New Roman" w:hAnsi="Arial" w:cs="Arial"/>
      <w:sz w:val="24"/>
    </w:rPr>
  </w:style>
  <w:style w:type="character" w:customStyle="1" w:styleId="BrezrazmikovZnak">
    <w:name w:val="Brez razmikov Znak"/>
    <w:rsid w:val="009E79D1"/>
    <w:rPr>
      <w:rFonts w:ascii="Times New Roman" w:eastAsia="Times New Roman" w:hAnsi="Times New Roman"/>
      <w:sz w:val="24"/>
      <w:lang w:bidi="ar-SA"/>
    </w:rPr>
  </w:style>
  <w:style w:type="paragraph" w:customStyle="1" w:styleId="Komentar-besedilo1">
    <w:name w:val="Komentar - besedilo1"/>
    <w:basedOn w:val="Navaden"/>
    <w:rsid w:val="009E79D1"/>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9E79D1"/>
    <w:pPr>
      <w:spacing w:after="120" w:line="240" w:lineRule="auto"/>
      <w:ind w:left="283"/>
    </w:pPr>
    <w:rPr>
      <w:rFonts w:ascii="Times New Roman" w:hAnsi="Times New Roman"/>
      <w:sz w:val="16"/>
      <w:szCs w:val="16"/>
    </w:rPr>
  </w:style>
  <w:style w:type="character" w:customStyle="1" w:styleId="Telobesedila-zamik3Znak">
    <w:name w:val="Telo besedila - zamik 3 Znak"/>
    <w:semiHidden/>
    <w:rsid w:val="009E79D1"/>
    <w:rPr>
      <w:rFonts w:ascii="Times New Roman" w:eastAsia="Times New Roman" w:hAnsi="Times New Roman"/>
      <w:sz w:val="16"/>
      <w:szCs w:val="16"/>
      <w:lang w:eastAsia="en-US"/>
    </w:rPr>
  </w:style>
  <w:style w:type="table" w:styleId="Tabelamrea">
    <w:name w:val="Table Grid"/>
    <w:basedOn w:val="Navadnatabela"/>
    <w:uiPriority w:val="59"/>
    <w:rsid w:val="00D20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905563"/>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905563"/>
    <w:rPr>
      <w:sz w:val="20"/>
      <w:lang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905563"/>
    <w:rPr>
      <w:sz w:val="20"/>
      <w:lang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cs="Times New Roman"/>
      <w:sz w:val="16"/>
      <w:lang w:eastAsia="en-US"/>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PODNASLOVI">
    <w:name w:val="PODNASLOVI"/>
    <w:basedOn w:val="Navaden"/>
    <w:link w:val="PODNASLOVIZnak"/>
    <w:qFormat/>
    <w:rsid w:val="00360425"/>
    <w:pPr>
      <w:keepNext/>
      <w:widowControl w:val="0"/>
      <w:numPr>
        <w:numId w:val="14"/>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360425"/>
    <w:rPr>
      <w:rFonts w:ascii="Arial" w:eastAsia="Times New Roman" w:hAnsi="Arial"/>
      <w:b/>
      <w:bCs/>
      <w:color w:val="000000"/>
    </w:rPr>
  </w:style>
  <w:style w:type="paragraph" w:customStyle="1" w:styleId="n3">
    <w:name w:val="n3"/>
    <w:basedOn w:val="Navaden"/>
    <w:link w:val="n3Znak"/>
    <w:qFormat/>
    <w:rsid w:val="00364F69"/>
    <w:pPr>
      <w:numPr>
        <w:ilvl w:val="3"/>
        <w:numId w:val="2"/>
      </w:numPr>
      <w:jc w:val="center"/>
    </w:pPr>
    <w:rPr>
      <w:rFonts w:cs="Times New Roman"/>
      <w:b/>
    </w:rPr>
  </w:style>
  <w:style w:type="character" w:customStyle="1" w:styleId="n2Znak">
    <w:name w:val="n2 Znak"/>
    <w:link w:val="n2"/>
    <w:rsid w:val="0089119D"/>
    <w:rPr>
      <w:rFonts w:ascii="Arial" w:eastAsia="Times New Roman" w:hAnsi="Arial" w:cs="Arial"/>
      <w:b/>
      <w:bCs/>
      <w:iCs/>
      <w:sz w:val="24"/>
      <w:szCs w:val="24"/>
    </w:rPr>
  </w:style>
  <w:style w:type="paragraph" w:customStyle="1" w:styleId="n4">
    <w:name w:val="n4"/>
    <w:basedOn w:val="Navaden"/>
    <w:link w:val="n4Znak"/>
    <w:qFormat/>
    <w:rsid w:val="000100F3"/>
    <w:pPr>
      <w:numPr>
        <w:ilvl w:val="1"/>
        <w:numId w:val="5"/>
      </w:numPr>
    </w:pPr>
    <w:rPr>
      <w:rFonts w:cs="Times New Roman"/>
    </w:rPr>
  </w:style>
  <w:style w:type="character" w:customStyle="1" w:styleId="n3Znak">
    <w:name w:val="n3 Znak"/>
    <w:link w:val="n3"/>
    <w:rsid w:val="00364F69"/>
    <w:rPr>
      <w:rFonts w:ascii="Arial" w:eastAsia="Times New Roman" w:hAnsi="Arial"/>
      <w:b/>
    </w:rPr>
  </w:style>
  <w:style w:type="character" w:customStyle="1" w:styleId="BrezrazmikovZnak1">
    <w:name w:val="Brez razmikov Znak1"/>
    <w:link w:val="Brezrazmikov"/>
    <w:uiPriority w:val="99"/>
    <w:locked/>
    <w:rsid w:val="00EE2BBB"/>
    <w:rPr>
      <w:rFonts w:ascii="Times New Roman" w:eastAsia="Times New Roman" w:hAnsi="Times New Roman"/>
      <w:sz w:val="24"/>
      <w:lang w:val="sl-SI" w:eastAsia="sl-SI" w:bidi="ar-SA"/>
    </w:rPr>
  </w:style>
  <w:style w:type="character" w:customStyle="1" w:styleId="n4Znak">
    <w:name w:val="n4 Znak"/>
    <w:link w:val="n4"/>
    <w:rsid w:val="000100F3"/>
    <w:rPr>
      <w:rFonts w:ascii="Arial" w:eastAsia="Times New Roman" w:hAnsi="Arial"/>
    </w:rPr>
  </w:style>
  <w:style w:type="character" w:customStyle="1" w:styleId="OdstavekseznamaZnak">
    <w:name w:val="Odstavek seznama Znak"/>
    <w:aliases w:val="Liste 1 Znak"/>
    <w:link w:val="Odstavekseznama"/>
    <w:uiPriority w:val="34"/>
    <w:qFormat/>
    <w:locked/>
    <w:rsid w:val="00F609B3"/>
    <w:rPr>
      <w:rFonts w:ascii="Arial" w:eastAsia="Times New Roman" w:hAnsi="Arial" w:cs="Arial"/>
      <w:szCs w:val="24"/>
      <w:lang w:val="en-US"/>
    </w:rPr>
  </w:style>
  <w:style w:type="character" w:customStyle="1" w:styleId="Bodytext10">
    <w:name w:val="Body text (10)"/>
    <w:link w:val="Bodytext101"/>
    <w:uiPriority w:val="99"/>
    <w:locked/>
    <w:rsid w:val="00D839B3"/>
    <w:rPr>
      <w:shd w:val="clear" w:color="auto" w:fill="FFFFFF"/>
    </w:rPr>
  </w:style>
  <w:style w:type="paragraph" w:customStyle="1" w:styleId="Bodytext101">
    <w:name w:val="Body text (10)1"/>
    <w:basedOn w:val="Navaden"/>
    <w:link w:val="Bodytext10"/>
    <w:uiPriority w:val="99"/>
    <w:rsid w:val="00D839B3"/>
    <w:pPr>
      <w:shd w:val="clear" w:color="auto" w:fill="FFFFFF"/>
      <w:spacing w:before="600" w:line="518" w:lineRule="exact"/>
      <w:jc w:val="left"/>
    </w:pPr>
    <w:rPr>
      <w:rFonts w:ascii="Calibri" w:eastAsia="Calibri" w:hAnsi="Calibri" w:cs="Times New Roman"/>
    </w:rPr>
  </w:style>
  <w:style w:type="character" w:customStyle="1" w:styleId="Bodytext17">
    <w:name w:val="Body text (17)"/>
    <w:link w:val="Bodytext171"/>
    <w:uiPriority w:val="99"/>
    <w:locked/>
    <w:rsid w:val="00D839B3"/>
    <w:rPr>
      <w:shd w:val="clear" w:color="auto" w:fill="FFFFFF"/>
    </w:rPr>
  </w:style>
  <w:style w:type="paragraph" w:customStyle="1" w:styleId="Bodytext171">
    <w:name w:val="Body text (17)1"/>
    <w:basedOn w:val="Navaden"/>
    <w:link w:val="Bodytext17"/>
    <w:uiPriority w:val="99"/>
    <w:rsid w:val="00D839B3"/>
    <w:pPr>
      <w:shd w:val="clear" w:color="auto" w:fill="FFFFFF"/>
      <w:spacing w:line="398" w:lineRule="exact"/>
      <w:ind w:hanging="360"/>
    </w:pPr>
    <w:rPr>
      <w:rFonts w:ascii="Calibri" w:eastAsia="Calibri" w:hAnsi="Calibri" w:cs="Times New Roman"/>
    </w:rPr>
  </w:style>
  <w:style w:type="character" w:customStyle="1" w:styleId="Bodytext179pt4">
    <w:name w:val="Body text (17) + 9 pt4"/>
    <w:uiPriority w:val="99"/>
    <w:rsid w:val="00D839B3"/>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25626B"/>
    <w:rPr>
      <w:rFonts w:eastAsiaTheme="minorEastAsia"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D0E63"/>
    <w:pPr>
      <w:suppressAutoHyphens/>
      <w:autoSpaceDN w:val="0"/>
      <w:spacing w:line="276" w:lineRule="auto"/>
      <w:ind w:right="6"/>
      <w:jc w:val="both"/>
      <w:textAlignment w:val="baseline"/>
    </w:pPr>
    <w:rPr>
      <w:rFonts w:eastAsiaTheme="minorEastAsia" w:cs="Calibri"/>
      <w:kern w:val="3"/>
      <w:sz w:val="22"/>
      <w:szCs w:val="22"/>
      <w:lang w:eastAsia="zh-CN"/>
    </w:rPr>
  </w:style>
  <w:style w:type="character" w:customStyle="1" w:styleId="Nerazreenaomemba1">
    <w:name w:val="Nerazrešena omemba1"/>
    <w:basedOn w:val="Privzetapisavaodstavka"/>
    <w:uiPriority w:val="99"/>
    <w:semiHidden/>
    <w:unhideWhenUsed/>
    <w:rsid w:val="003D2EF7"/>
    <w:rPr>
      <w:color w:val="605E5C"/>
      <w:shd w:val="clear" w:color="auto" w:fill="E1DFDD"/>
    </w:rPr>
  </w:style>
  <w:style w:type="paragraph" w:customStyle="1" w:styleId="odstavek">
    <w:name w:val="odstavek"/>
    <w:basedOn w:val="Navaden"/>
    <w:rsid w:val="00327B8C"/>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327B8C"/>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CC1EE1"/>
    <w:rPr>
      <w:rFonts w:ascii="Arial" w:hAnsi="Arial"/>
      <w:shd w:val="clear" w:color="auto" w:fill="FFFFFF"/>
    </w:rPr>
  </w:style>
  <w:style w:type="paragraph" w:customStyle="1" w:styleId="Bodytext1">
    <w:name w:val="Body text1"/>
    <w:basedOn w:val="Navaden"/>
    <w:link w:val="Bodytext"/>
    <w:rsid w:val="00CC1EE1"/>
    <w:pPr>
      <w:shd w:val="clear" w:color="auto" w:fill="FFFFFF"/>
      <w:spacing w:before="540" w:after="480" w:line="254" w:lineRule="exact"/>
      <w:ind w:hanging="540"/>
    </w:pPr>
    <w:rPr>
      <w:rFonts w:eastAsia="Calibri" w:cs="Times New Roman"/>
    </w:rPr>
  </w:style>
  <w:style w:type="character" w:styleId="Nerazreenaomemba">
    <w:name w:val="Unresolved Mention"/>
    <w:basedOn w:val="Privzetapisavaodstavka"/>
    <w:uiPriority w:val="99"/>
    <w:semiHidden/>
    <w:unhideWhenUsed/>
    <w:rsid w:val="00CE7A4A"/>
    <w:rPr>
      <w:color w:val="605E5C"/>
      <w:shd w:val="clear" w:color="auto" w:fill="E1DFDD"/>
    </w:rPr>
  </w:style>
  <w:style w:type="numbering" w:customStyle="1" w:styleId="Trenutniseznam1">
    <w:name w:val="Trenutni seznam1"/>
    <w:uiPriority w:val="99"/>
    <w:rsid w:val="00CE7A4A"/>
    <w:pPr>
      <w:numPr>
        <w:numId w:val="15"/>
      </w:numPr>
    </w:pPr>
  </w:style>
  <w:style w:type="numbering" w:customStyle="1" w:styleId="Trenutniseznam2">
    <w:name w:val="Trenutni seznam2"/>
    <w:uiPriority w:val="99"/>
    <w:rsid w:val="00CE7A4A"/>
    <w:pPr>
      <w:numPr>
        <w:numId w:val="16"/>
      </w:numPr>
    </w:pPr>
  </w:style>
  <w:style w:type="paragraph" w:customStyle="1" w:styleId="navaden30">
    <w:name w:val="navaden3"/>
    <w:basedOn w:val="Navaden"/>
    <w:rsid w:val="00B021F8"/>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B021F8"/>
    <w:pPr>
      <w:numPr>
        <w:numId w:val="30"/>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7D3393"/>
    <w:rPr>
      <w:rFonts w:ascii="Arial" w:eastAsia="Times New Roman" w:hAnsi="Arial" w:cs="Arial"/>
      <w:szCs w:val="24"/>
      <w:lang w:val="en-US"/>
    </w:rPr>
  </w:style>
  <w:style w:type="paragraph" w:customStyle="1" w:styleId="tabulka">
    <w:name w:val="tabulka"/>
    <w:basedOn w:val="Navaden"/>
    <w:rsid w:val="007D3393"/>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497305"/>
  </w:style>
  <w:style w:type="table" w:customStyle="1" w:styleId="TableGrid1">
    <w:name w:val="Table Grid1"/>
    <w:basedOn w:val="Navadnatabela"/>
    <w:next w:val="Tabelamrea"/>
    <w:uiPriority w:val="39"/>
    <w:rsid w:val="00A61A35"/>
    <w:rPr>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7C1D33"/>
    <w:rPr>
      <w:rFonts w:ascii="Tahoma" w:eastAsia="Times New Roman" w:hAnsi="Tahoma" w:cs="Arial"/>
      <w:sz w:val="16"/>
      <w:szCs w:val="16"/>
    </w:rPr>
  </w:style>
  <w:style w:type="character" w:customStyle="1" w:styleId="Naslov1Znak1">
    <w:name w:val="Naslov 1 Znak1"/>
    <w:aliases w:val="NASLOV Znak1"/>
    <w:basedOn w:val="Privzetapisavaodstavka"/>
    <w:link w:val="Naslov1"/>
    <w:rsid w:val="007C1D33"/>
    <w:rPr>
      <w:rFonts w:ascii="Cambria" w:eastAsia="Times New Roman" w:hAnsi="Cambria" w:cs="Arial"/>
      <w:b/>
      <w:bCs/>
      <w:kern w:val="32"/>
      <w:sz w:val="32"/>
      <w:szCs w:val="32"/>
    </w:rPr>
  </w:style>
  <w:style w:type="character" w:customStyle="1" w:styleId="Naslov3Znak1">
    <w:name w:val="Naslov 3 Znak1"/>
    <w:basedOn w:val="Privzetapisavaodstavka"/>
    <w:link w:val="Naslov3"/>
    <w:rsid w:val="007C1D33"/>
    <w:rPr>
      <w:rFonts w:ascii="Cambria" w:eastAsia="Times New Roman" w:hAnsi="Cambria" w:cs="Arial"/>
      <w:b/>
      <w:bCs/>
      <w:sz w:val="26"/>
      <w:szCs w:val="26"/>
    </w:rPr>
  </w:style>
  <w:style w:type="character" w:customStyle="1" w:styleId="Naslov4Znak1">
    <w:name w:val="Naslov 4 Znak1"/>
    <w:basedOn w:val="Privzetapisavaodstavka"/>
    <w:link w:val="Naslov4"/>
    <w:rsid w:val="007C1D33"/>
    <w:rPr>
      <w:rFonts w:ascii="Times New Roman" w:eastAsia="Times New Roman" w:hAnsi="Times New Roman" w:cs="Arial"/>
      <w:b/>
      <w:bCs/>
      <w:sz w:val="28"/>
      <w:szCs w:val="28"/>
    </w:rPr>
  </w:style>
  <w:style w:type="character" w:customStyle="1" w:styleId="Naslov5Znak1">
    <w:name w:val="Naslov 5 Znak1"/>
    <w:basedOn w:val="Privzetapisavaodstavka"/>
    <w:link w:val="Naslov5"/>
    <w:rsid w:val="007C1D33"/>
    <w:rPr>
      <w:rFonts w:ascii="Times New Roman" w:eastAsia="Times New Roman" w:hAnsi="Times New Roman" w:cs="Arial"/>
      <w:b/>
      <w:bCs/>
      <w:i/>
      <w:iCs/>
      <w:sz w:val="26"/>
      <w:szCs w:val="26"/>
    </w:rPr>
  </w:style>
  <w:style w:type="character" w:customStyle="1" w:styleId="Naslov6Znak1">
    <w:name w:val="Naslov 6 Znak1"/>
    <w:basedOn w:val="Privzetapisavaodstavka"/>
    <w:link w:val="Naslov6"/>
    <w:rsid w:val="007C1D33"/>
    <w:rPr>
      <w:rFonts w:ascii="Cambria" w:eastAsia="Times New Roman" w:hAnsi="Cambria" w:cs="Arial"/>
      <w:i/>
      <w:iCs/>
      <w:color w:val="243F60"/>
      <w:sz w:val="24"/>
    </w:rPr>
  </w:style>
  <w:style w:type="character" w:customStyle="1" w:styleId="Naslov7Znak1">
    <w:name w:val="Naslov 7 Znak1"/>
    <w:basedOn w:val="Privzetapisavaodstavka"/>
    <w:link w:val="Naslov7"/>
    <w:rsid w:val="007C1D33"/>
    <w:rPr>
      <w:rFonts w:ascii="Cambria" w:eastAsia="Times New Roman" w:hAnsi="Cambria" w:cs="Arial"/>
      <w:i/>
      <w:iCs/>
      <w:color w:val="404040"/>
      <w:sz w:val="24"/>
    </w:rPr>
  </w:style>
  <w:style w:type="character" w:customStyle="1" w:styleId="Naslov8Znak1">
    <w:name w:val="Naslov 8 Znak1"/>
    <w:basedOn w:val="Privzetapisavaodstavka"/>
    <w:link w:val="Naslov8"/>
    <w:rsid w:val="007C1D33"/>
    <w:rPr>
      <w:rFonts w:ascii="Times New Roman" w:eastAsia="Times New Roman" w:hAnsi="Times New Roman" w:cs="Arial"/>
      <w:i/>
      <w:iCs/>
      <w:sz w:val="24"/>
      <w:szCs w:val="24"/>
    </w:rPr>
  </w:style>
  <w:style w:type="character" w:customStyle="1" w:styleId="Naslov9Znak1">
    <w:name w:val="Naslov 9 Znak1"/>
    <w:basedOn w:val="Privzetapisavaodstavka"/>
    <w:link w:val="Naslov9"/>
    <w:rsid w:val="007C1D33"/>
    <w:rPr>
      <w:rFonts w:ascii="Cambria" w:eastAsia="Times New Roman" w:hAnsi="Cambria" w:cs="Arial"/>
      <w:lang w:val="en-US"/>
    </w:rPr>
  </w:style>
  <w:style w:type="character" w:customStyle="1" w:styleId="Sprotnaopomba-besediloZnak1">
    <w:name w:val="Sprotna opomba - besedilo Znak1"/>
    <w:basedOn w:val="Privzetapisavaodstavka"/>
    <w:link w:val="Sprotnaopomba-besedilo"/>
    <w:rsid w:val="007C1D33"/>
    <w:rPr>
      <w:rFonts w:ascii="Arial" w:eastAsia="Times New Roman" w:hAnsi="Arial" w:cs="Arial"/>
    </w:rPr>
  </w:style>
  <w:style w:type="character" w:customStyle="1" w:styleId="ZgradbadokumentaZnak1">
    <w:name w:val="Zgradba dokumenta Znak1"/>
    <w:basedOn w:val="Privzetapisavaodstavka"/>
    <w:link w:val="Zgradbadokumenta"/>
    <w:semiHidden/>
    <w:rsid w:val="007C1D33"/>
    <w:rPr>
      <w:rFonts w:ascii="Tahoma" w:eastAsia="Times New Roman" w:hAnsi="Tahoma" w:cs="Arial"/>
      <w:sz w:val="16"/>
      <w:szCs w:val="16"/>
      <w:lang w:val="en-US"/>
    </w:rPr>
  </w:style>
  <w:style w:type="character" w:customStyle="1" w:styleId="Telobesedila3Znak1">
    <w:name w:val="Telo besedila 3 Znak1"/>
    <w:basedOn w:val="Privzetapisavaodstavka"/>
    <w:link w:val="Telobesedila3"/>
    <w:rsid w:val="007C1D33"/>
    <w:rPr>
      <w:rFonts w:ascii="Times New Roman" w:eastAsia="Times New Roman" w:hAnsi="Times New Roman" w:cs="Arial"/>
      <w:sz w:val="24"/>
      <w:szCs w:val="24"/>
    </w:rPr>
  </w:style>
  <w:style w:type="character" w:customStyle="1" w:styleId="TelobesedilaZnak1">
    <w:name w:val="Telo besedila Znak1"/>
    <w:basedOn w:val="Privzetapisavaodstavka"/>
    <w:link w:val="Telobesedila"/>
    <w:rsid w:val="007C1D33"/>
    <w:rPr>
      <w:rFonts w:ascii="Times New Roman" w:eastAsia="Times New Roman" w:hAnsi="Times New Roman" w:cs="Arial"/>
      <w:sz w:val="24"/>
      <w:szCs w:val="24"/>
    </w:rPr>
  </w:style>
  <w:style w:type="character" w:customStyle="1" w:styleId="NaslovZnak1">
    <w:name w:val="Naslov Znak1"/>
    <w:basedOn w:val="Privzetapisavaodstavka"/>
    <w:link w:val="Naslov"/>
    <w:rsid w:val="007C1D33"/>
    <w:rPr>
      <w:rFonts w:ascii="Verdana" w:eastAsia="Times New Roman" w:hAnsi="Verdana" w:cs="Arial"/>
      <w:b/>
      <w:bCs/>
      <w:sz w:val="28"/>
      <w:lang w:val="en-US"/>
    </w:rPr>
  </w:style>
  <w:style w:type="character" w:customStyle="1" w:styleId="ZadevapripombeZnak1">
    <w:name w:val="Zadeva pripombe Znak1"/>
    <w:basedOn w:val="CommentTextChar"/>
    <w:link w:val="Zadevapripombe"/>
    <w:semiHidden/>
    <w:rsid w:val="007C1D33"/>
    <w:rPr>
      <w:rFonts w:ascii="Times New Roman" w:eastAsia="Times New Roman" w:hAnsi="Times New Roman" w:cs="Arial"/>
      <w:b/>
      <w:bCs/>
      <w:sz w:val="20"/>
      <w:lang w:eastAsia="en-US"/>
    </w:rPr>
  </w:style>
  <w:style w:type="character" w:customStyle="1" w:styleId="Telobesedila-zamik2Znak1">
    <w:name w:val="Telo besedila - zamik 2 Znak1"/>
    <w:basedOn w:val="Privzetapisavaodstavka"/>
    <w:link w:val="Telobesedila-zamik2"/>
    <w:rsid w:val="007C1D33"/>
    <w:rPr>
      <w:rFonts w:ascii="Times New Roman" w:eastAsia="Times New Roman" w:hAnsi="Times New Roman" w:cs="Arial"/>
      <w:sz w:val="24"/>
      <w:szCs w:val="24"/>
    </w:rPr>
  </w:style>
  <w:style w:type="character" w:customStyle="1" w:styleId="Telobesedila2Znak1">
    <w:name w:val="Telo besedila 2 Znak1"/>
    <w:basedOn w:val="Privzetapisavaodstavka"/>
    <w:link w:val="Telobesedila2"/>
    <w:semiHidden/>
    <w:rsid w:val="007C1D33"/>
    <w:rPr>
      <w:rFonts w:ascii="Times New Roman" w:eastAsia="Times New Roman" w:hAnsi="Times New Roman" w:cs="Arial"/>
      <w:sz w:val="24"/>
      <w:szCs w:val="24"/>
    </w:rPr>
  </w:style>
  <w:style w:type="character" w:customStyle="1" w:styleId="Konnaopomba-besediloZnak1">
    <w:name w:val="Končna opomba - besedilo Znak1"/>
    <w:basedOn w:val="Privzetapisavaodstavka"/>
    <w:link w:val="Konnaopomba-besedilo"/>
    <w:uiPriority w:val="99"/>
    <w:semiHidden/>
    <w:rsid w:val="007C1D33"/>
    <w:rPr>
      <w:rFonts w:ascii="Arial" w:eastAsia="Times New Roman" w:hAnsi="Arial" w:cs="Arial"/>
    </w:rPr>
  </w:style>
  <w:style w:type="character" w:customStyle="1" w:styleId="PodnaslovZnak1">
    <w:name w:val="Podnaslov Znak1"/>
    <w:basedOn w:val="Privzetapisavaodstavka"/>
    <w:link w:val="Podnaslov"/>
    <w:rsid w:val="007C1D33"/>
    <w:rPr>
      <w:rFonts w:ascii="Cambria" w:eastAsia="Times New Roman" w:hAnsi="Cambria" w:cs="Arial"/>
      <w:i/>
      <w:iCs/>
      <w:color w:val="4F81BD"/>
      <w:spacing w:val="15"/>
      <w:sz w:val="24"/>
      <w:szCs w:val="24"/>
    </w:rPr>
  </w:style>
  <w:style w:type="character" w:customStyle="1" w:styleId="Telobesedila-zamik3Znak1">
    <w:name w:val="Telo besedila - zamik 3 Znak1"/>
    <w:basedOn w:val="Privzetapisavaodstavka"/>
    <w:link w:val="Telobesedila-zamik3"/>
    <w:rsid w:val="007C1D33"/>
    <w:rPr>
      <w:rFonts w:ascii="Times New Roman" w:eastAsia="Times New Roman" w:hAnsi="Times New Roman" w:cs="Arial"/>
      <w:sz w:val="16"/>
      <w:szCs w:val="16"/>
    </w:rPr>
  </w:style>
  <w:style w:type="paragraph" w:customStyle="1" w:styleId="Paragraf">
    <w:name w:val="Paragraf"/>
    <w:basedOn w:val="Navaden"/>
    <w:link w:val="ParagrafChar"/>
    <w:qFormat/>
    <w:rsid w:val="00B25B3F"/>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B25B3F"/>
    <w:rPr>
      <w:rFonts w:ascii="Helvetica" w:eastAsiaTheme="minorHAnsi" w:hAnsi="Helvetica" w:cstheme="minorBidi"/>
      <w:sz w:val="18"/>
      <w:szCs w:val="18"/>
      <w:lang w:eastAsia="en-US"/>
    </w:rPr>
  </w:style>
  <w:style w:type="character" w:customStyle="1" w:styleId="contentpasted6">
    <w:name w:val="contentpasted6"/>
    <w:basedOn w:val="Privzetapisavaodstavka"/>
    <w:rsid w:val="00EA79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7382">
      <w:bodyDiv w:val="1"/>
      <w:marLeft w:val="0"/>
      <w:marRight w:val="0"/>
      <w:marTop w:val="0"/>
      <w:marBottom w:val="0"/>
      <w:divBdr>
        <w:top w:val="none" w:sz="0" w:space="0" w:color="auto"/>
        <w:left w:val="none" w:sz="0" w:space="0" w:color="auto"/>
        <w:bottom w:val="none" w:sz="0" w:space="0" w:color="auto"/>
        <w:right w:val="none" w:sz="0" w:space="0" w:color="auto"/>
      </w:divBdr>
    </w:div>
    <w:div w:id="19282333">
      <w:bodyDiv w:val="1"/>
      <w:marLeft w:val="0"/>
      <w:marRight w:val="0"/>
      <w:marTop w:val="0"/>
      <w:marBottom w:val="0"/>
      <w:divBdr>
        <w:top w:val="none" w:sz="0" w:space="0" w:color="auto"/>
        <w:left w:val="none" w:sz="0" w:space="0" w:color="auto"/>
        <w:bottom w:val="none" w:sz="0" w:space="0" w:color="auto"/>
        <w:right w:val="none" w:sz="0" w:space="0" w:color="auto"/>
      </w:divBdr>
    </w:div>
    <w:div w:id="114953543">
      <w:bodyDiv w:val="1"/>
      <w:marLeft w:val="0"/>
      <w:marRight w:val="0"/>
      <w:marTop w:val="0"/>
      <w:marBottom w:val="0"/>
      <w:divBdr>
        <w:top w:val="none" w:sz="0" w:space="0" w:color="auto"/>
        <w:left w:val="none" w:sz="0" w:space="0" w:color="auto"/>
        <w:bottom w:val="none" w:sz="0" w:space="0" w:color="auto"/>
        <w:right w:val="none" w:sz="0" w:space="0" w:color="auto"/>
      </w:divBdr>
    </w:div>
    <w:div w:id="119803915">
      <w:bodyDiv w:val="1"/>
      <w:marLeft w:val="0"/>
      <w:marRight w:val="0"/>
      <w:marTop w:val="0"/>
      <w:marBottom w:val="0"/>
      <w:divBdr>
        <w:top w:val="none" w:sz="0" w:space="0" w:color="auto"/>
        <w:left w:val="none" w:sz="0" w:space="0" w:color="auto"/>
        <w:bottom w:val="none" w:sz="0" w:space="0" w:color="auto"/>
        <w:right w:val="none" w:sz="0" w:space="0" w:color="auto"/>
      </w:divBdr>
      <w:divsChild>
        <w:div w:id="1783109297">
          <w:marLeft w:val="0"/>
          <w:marRight w:val="0"/>
          <w:marTop w:val="0"/>
          <w:marBottom w:val="0"/>
          <w:divBdr>
            <w:top w:val="none" w:sz="0" w:space="0" w:color="auto"/>
            <w:left w:val="none" w:sz="0" w:space="0" w:color="auto"/>
            <w:bottom w:val="none" w:sz="0" w:space="0" w:color="auto"/>
            <w:right w:val="none" w:sz="0" w:space="0" w:color="auto"/>
          </w:divBdr>
          <w:divsChild>
            <w:div w:id="1151796247">
              <w:marLeft w:val="0"/>
              <w:marRight w:val="0"/>
              <w:marTop w:val="100"/>
              <w:marBottom w:val="100"/>
              <w:divBdr>
                <w:top w:val="none" w:sz="0" w:space="0" w:color="auto"/>
                <w:left w:val="none" w:sz="0" w:space="0" w:color="auto"/>
                <w:bottom w:val="none" w:sz="0" w:space="0" w:color="auto"/>
                <w:right w:val="none" w:sz="0" w:space="0" w:color="auto"/>
              </w:divBdr>
              <w:divsChild>
                <w:div w:id="1600677123">
                  <w:marLeft w:val="0"/>
                  <w:marRight w:val="0"/>
                  <w:marTop w:val="0"/>
                  <w:marBottom w:val="0"/>
                  <w:divBdr>
                    <w:top w:val="none" w:sz="0" w:space="0" w:color="auto"/>
                    <w:left w:val="none" w:sz="0" w:space="0" w:color="auto"/>
                    <w:bottom w:val="none" w:sz="0" w:space="0" w:color="auto"/>
                    <w:right w:val="none" w:sz="0" w:space="0" w:color="auto"/>
                  </w:divBdr>
                  <w:divsChild>
                    <w:div w:id="1962804527">
                      <w:marLeft w:val="0"/>
                      <w:marRight w:val="0"/>
                      <w:marTop w:val="0"/>
                      <w:marBottom w:val="0"/>
                      <w:divBdr>
                        <w:top w:val="none" w:sz="0" w:space="0" w:color="auto"/>
                        <w:left w:val="none" w:sz="0" w:space="0" w:color="auto"/>
                        <w:bottom w:val="none" w:sz="0" w:space="0" w:color="auto"/>
                        <w:right w:val="none" w:sz="0" w:space="0" w:color="auto"/>
                      </w:divBdr>
                      <w:divsChild>
                        <w:div w:id="2033603169">
                          <w:marLeft w:val="0"/>
                          <w:marRight w:val="0"/>
                          <w:marTop w:val="0"/>
                          <w:marBottom w:val="0"/>
                          <w:divBdr>
                            <w:top w:val="none" w:sz="0" w:space="0" w:color="auto"/>
                            <w:left w:val="none" w:sz="0" w:space="0" w:color="auto"/>
                            <w:bottom w:val="none" w:sz="0" w:space="0" w:color="auto"/>
                            <w:right w:val="none" w:sz="0" w:space="0" w:color="auto"/>
                          </w:divBdr>
                          <w:divsChild>
                            <w:div w:id="2060784601">
                              <w:marLeft w:val="0"/>
                              <w:marRight w:val="0"/>
                              <w:marTop w:val="0"/>
                              <w:marBottom w:val="0"/>
                              <w:divBdr>
                                <w:top w:val="none" w:sz="0" w:space="0" w:color="auto"/>
                                <w:left w:val="none" w:sz="0" w:space="0" w:color="auto"/>
                                <w:bottom w:val="none" w:sz="0" w:space="0" w:color="auto"/>
                                <w:right w:val="none" w:sz="0" w:space="0" w:color="auto"/>
                              </w:divBdr>
                              <w:divsChild>
                                <w:div w:id="234321808">
                                  <w:marLeft w:val="0"/>
                                  <w:marRight w:val="0"/>
                                  <w:marTop w:val="0"/>
                                  <w:marBottom w:val="0"/>
                                  <w:divBdr>
                                    <w:top w:val="none" w:sz="0" w:space="0" w:color="auto"/>
                                    <w:left w:val="none" w:sz="0" w:space="0" w:color="auto"/>
                                    <w:bottom w:val="none" w:sz="0" w:space="0" w:color="auto"/>
                                    <w:right w:val="none" w:sz="0" w:space="0" w:color="auto"/>
                                  </w:divBdr>
                                  <w:divsChild>
                                    <w:div w:id="2120681489">
                                      <w:marLeft w:val="0"/>
                                      <w:marRight w:val="0"/>
                                      <w:marTop w:val="0"/>
                                      <w:marBottom w:val="0"/>
                                      <w:divBdr>
                                        <w:top w:val="none" w:sz="0" w:space="0" w:color="auto"/>
                                        <w:left w:val="none" w:sz="0" w:space="0" w:color="auto"/>
                                        <w:bottom w:val="none" w:sz="0" w:space="0" w:color="auto"/>
                                        <w:right w:val="none" w:sz="0" w:space="0" w:color="auto"/>
                                      </w:divBdr>
                                      <w:divsChild>
                                        <w:div w:id="154174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627264">
      <w:bodyDiv w:val="1"/>
      <w:marLeft w:val="0"/>
      <w:marRight w:val="0"/>
      <w:marTop w:val="0"/>
      <w:marBottom w:val="0"/>
      <w:divBdr>
        <w:top w:val="none" w:sz="0" w:space="0" w:color="auto"/>
        <w:left w:val="none" w:sz="0" w:space="0" w:color="auto"/>
        <w:bottom w:val="none" w:sz="0" w:space="0" w:color="auto"/>
        <w:right w:val="none" w:sz="0" w:space="0" w:color="auto"/>
      </w:divBdr>
    </w:div>
    <w:div w:id="144471359">
      <w:bodyDiv w:val="1"/>
      <w:marLeft w:val="0"/>
      <w:marRight w:val="0"/>
      <w:marTop w:val="0"/>
      <w:marBottom w:val="0"/>
      <w:divBdr>
        <w:top w:val="none" w:sz="0" w:space="0" w:color="auto"/>
        <w:left w:val="none" w:sz="0" w:space="0" w:color="auto"/>
        <w:bottom w:val="none" w:sz="0" w:space="0" w:color="auto"/>
        <w:right w:val="none" w:sz="0" w:space="0" w:color="auto"/>
      </w:divBdr>
    </w:div>
    <w:div w:id="157237501">
      <w:bodyDiv w:val="1"/>
      <w:marLeft w:val="0"/>
      <w:marRight w:val="0"/>
      <w:marTop w:val="0"/>
      <w:marBottom w:val="0"/>
      <w:divBdr>
        <w:top w:val="none" w:sz="0" w:space="0" w:color="auto"/>
        <w:left w:val="none" w:sz="0" w:space="0" w:color="auto"/>
        <w:bottom w:val="none" w:sz="0" w:space="0" w:color="auto"/>
        <w:right w:val="none" w:sz="0" w:space="0" w:color="auto"/>
      </w:divBdr>
    </w:div>
    <w:div w:id="177156822">
      <w:bodyDiv w:val="1"/>
      <w:marLeft w:val="0"/>
      <w:marRight w:val="0"/>
      <w:marTop w:val="0"/>
      <w:marBottom w:val="0"/>
      <w:divBdr>
        <w:top w:val="none" w:sz="0" w:space="0" w:color="auto"/>
        <w:left w:val="none" w:sz="0" w:space="0" w:color="auto"/>
        <w:bottom w:val="none" w:sz="0" w:space="0" w:color="auto"/>
        <w:right w:val="none" w:sz="0" w:space="0" w:color="auto"/>
      </w:divBdr>
      <w:divsChild>
        <w:div w:id="12465986">
          <w:marLeft w:val="0"/>
          <w:marRight w:val="0"/>
          <w:marTop w:val="0"/>
          <w:marBottom w:val="0"/>
          <w:divBdr>
            <w:top w:val="none" w:sz="0" w:space="0" w:color="auto"/>
            <w:left w:val="none" w:sz="0" w:space="0" w:color="auto"/>
            <w:bottom w:val="none" w:sz="0" w:space="0" w:color="auto"/>
            <w:right w:val="none" w:sz="0" w:space="0" w:color="auto"/>
          </w:divBdr>
          <w:divsChild>
            <w:div w:id="327944976">
              <w:marLeft w:val="0"/>
              <w:marRight w:val="0"/>
              <w:marTop w:val="100"/>
              <w:marBottom w:val="100"/>
              <w:divBdr>
                <w:top w:val="none" w:sz="0" w:space="0" w:color="auto"/>
                <w:left w:val="none" w:sz="0" w:space="0" w:color="auto"/>
                <w:bottom w:val="none" w:sz="0" w:space="0" w:color="auto"/>
                <w:right w:val="none" w:sz="0" w:space="0" w:color="auto"/>
              </w:divBdr>
              <w:divsChild>
                <w:div w:id="611714309">
                  <w:marLeft w:val="0"/>
                  <w:marRight w:val="0"/>
                  <w:marTop w:val="0"/>
                  <w:marBottom w:val="0"/>
                  <w:divBdr>
                    <w:top w:val="none" w:sz="0" w:space="0" w:color="auto"/>
                    <w:left w:val="none" w:sz="0" w:space="0" w:color="auto"/>
                    <w:bottom w:val="none" w:sz="0" w:space="0" w:color="auto"/>
                    <w:right w:val="none" w:sz="0" w:space="0" w:color="auto"/>
                  </w:divBdr>
                  <w:divsChild>
                    <w:div w:id="1055397860">
                      <w:marLeft w:val="0"/>
                      <w:marRight w:val="0"/>
                      <w:marTop w:val="0"/>
                      <w:marBottom w:val="0"/>
                      <w:divBdr>
                        <w:top w:val="none" w:sz="0" w:space="0" w:color="auto"/>
                        <w:left w:val="none" w:sz="0" w:space="0" w:color="auto"/>
                        <w:bottom w:val="none" w:sz="0" w:space="0" w:color="auto"/>
                        <w:right w:val="none" w:sz="0" w:space="0" w:color="auto"/>
                      </w:divBdr>
                      <w:divsChild>
                        <w:div w:id="759637620">
                          <w:marLeft w:val="0"/>
                          <w:marRight w:val="0"/>
                          <w:marTop w:val="0"/>
                          <w:marBottom w:val="0"/>
                          <w:divBdr>
                            <w:top w:val="none" w:sz="0" w:space="0" w:color="auto"/>
                            <w:left w:val="none" w:sz="0" w:space="0" w:color="auto"/>
                            <w:bottom w:val="none" w:sz="0" w:space="0" w:color="auto"/>
                            <w:right w:val="none" w:sz="0" w:space="0" w:color="auto"/>
                          </w:divBdr>
                          <w:divsChild>
                            <w:div w:id="346760382">
                              <w:marLeft w:val="0"/>
                              <w:marRight w:val="0"/>
                              <w:marTop w:val="0"/>
                              <w:marBottom w:val="0"/>
                              <w:divBdr>
                                <w:top w:val="none" w:sz="0" w:space="0" w:color="auto"/>
                                <w:left w:val="none" w:sz="0" w:space="0" w:color="auto"/>
                                <w:bottom w:val="none" w:sz="0" w:space="0" w:color="auto"/>
                                <w:right w:val="none" w:sz="0" w:space="0" w:color="auto"/>
                              </w:divBdr>
                              <w:divsChild>
                                <w:div w:id="406805037">
                                  <w:marLeft w:val="0"/>
                                  <w:marRight w:val="0"/>
                                  <w:marTop w:val="0"/>
                                  <w:marBottom w:val="0"/>
                                  <w:divBdr>
                                    <w:top w:val="none" w:sz="0" w:space="0" w:color="auto"/>
                                    <w:left w:val="none" w:sz="0" w:space="0" w:color="auto"/>
                                    <w:bottom w:val="none" w:sz="0" w:space="0" w:color="auto"/>
                                    <w:right w:val="none" w:sz="0" w:space="0" w:color="auto"/>
                                  </w:divBdr>
                                  <w:divsChild>
                                    <w:div w:id="1558471514">
                                      <w:marLeft w:val="0"/>
                                      <w:marRight w:val="0"/>
                                      <w:marTop w:val="0"/>
                                      <w:marBottom w:val="0"/>
                                      <w:divBdr>
                                        <w:top w:val="none" w:sz="0" w:space="0" w:color="auto"/>
                                        <w:left w:val="none" w:sz="0" w:space="0" w:color="auto"/>
                                        <w:bottom w:val="none" w:sz="0" w:space="0" w:color="auto"/>
                                        <w:right w:val="none" w:sz="0" w:space="0" w:color="auto"/>
                                      </w:divBdr>
                                      <w:divsChild>
                                        <w:div w:id="169183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113570">
      <w:bodyDiv w:val="1"/>
      <w:marLeft w:val="0"/>
      <w:marRight w:val="0"/>
      <w:marTop w:val="0"/>
      <w:marBottom w:val="0"/>
      <w:divBdr>
        <w:top w:val="none" w:sz="0" w:space="0" w:color="auto"/>
        <w:left w:val="none" w:sz="0" w:space="0" w:color="auto"/>
        <w:bottom w:val="none" w:sz="0" w:space="0" w:color="auto"/>
        <w:right w:val="none" w:sz="0" w:space="0" w:color="auto"/>
      </w:divBdr>
      <w:divsChild>
        <w:div w:id="1363625926">
          <w:marLeft w:val="0"/>
          <w:marRight w:val="0"/>
          <w:marTop w:val="0"/>
          <w:marBottom w:val="0"/>
          <w:divBdr>
            <w:top w:val="none" w:sz="0" w:space="0" w:color="auto"/>
            <w:left w:val="none" w:sz="0" w:space="0" w:color="auto"/>
            <w:bottom w:val="none" w:sz="0" w:space="0" w:color="auto"/>
            <w:right w:val="none" w:sz="0" w:space="0" w:color="auto"/>
          </w:divBdr>
        </w:div>
      </w:divsChild>
    </w:div>
    <w:div w:id="301545824">
      <w:bodyDiv w:val="1"/>
      <w:marLeft w:val="0"/>
      <w:marRight w:val="0"/>
      <w:marTop w:val="0"/>
      <w:marBottom w:val="0"/>
      <w:divBdr>
        <w:top w:val="none" w:sz="0" w:space="0" w:color="auto"/>
        <w:left w:val="none" w:sz="0" w:space="0" w:color="auto"/>
        <w:bottom w:val="none" w:sz="0" w:space="0" w:color="auto"/>
        <w:right w:val="none" w:sz="0" w:space="0" w:color="auto"/>
      </w:divBdr>
    </w:div>
    <w:div w:id="366568766">
      <w:bodyDiv w:val="1"/>
      <w:marLeft w:val="0"/>
      <w:marRight w:val="0"/>
      <w:marTop w:val="0"/>
      <w:marBottom w:val="0"/>
      <w:divBdr>
        <w:top w:val="none" w:sz="0" w:space="0" w:color="auto"/>
        <w:left w:val="none" w:sz="0" w:space="0" w:color="auto"/>
        <w:bottom w:val="none" w:sz="0" w:space="0" w:color="auto"/>
        <w:right w:val="none" w:sz="0" w:space="0" w:color="auto"/>
      </w:divBdr>
    </w:div>
    <w:div w:id="379522195">
      <w:bodyDiv w:val="1"/>
      <w:marLeft w:val="0"/>
      <w:marRight w:val="0"/>
      <w:marTop w:val="0"/>
      <w:marBottom w:val="0"/>
      <w:divBdr>
        <w:top w:val="none" w:sz="0" w:space="0" w:color="auto"/>
        <w:left w:val="none" w:sz="0" w:space="0" w:color="auto"/>
        <w:bottom w:val="none" w:sz="0" w:space="0" w:color="auto"/>
        <w:right w:val="none" w:sz="0" w:space="0" w:color="auto"/>
      </w:divBdr>
    </w:div>
    <w:div w:id="414476117">
      <w:bodyDiv w:val="1"/>
      <w:marLeft w:val="0"/>
      <w:marRight w:val="0"/>
      <w:marTop w:val="0"/>
      <w:marBottom w:val="0"/>
      <w:divBdr>
        <w:top w:val="none" w:sz="0" w:space="0" w:color="auto"/>
        <w:left w:val="none" w:sz="0" w:space="0" w:color="auto"/>
        <w:bottom w:val="none" w:sz="0" w:space="0" w:color="auto"/>
        <w:right w:val="none" w:sz="0" w:space="0" w:color="auto"/>
      </w:divBdr>
      <w:divsChild>
        <w:div w:id="468477373">
          <w:marLeft w:val="-15"/>
          <w:marRight w:val="-15"/>
          <w:marTop w:val="0"/>
          <w:marBottom w:val="0"/>
          <w:divBdr>
            <w:top w:val="none" w:sz="0" w:space="0" w:color="auto"/>
            <w:left w:val="none" w:sz="0" w:space="0" w:color="auto"/>
            <w:bottom w:val="none" w:sz="0" w:space="0" w:color="auto"/>
            <w:right w:val="none" w:sz="0" w:space="0" w:color="auto"/>
          </w:divBdr>
        </w:div>
      </w:divsChild>
    </w:div>
    <w:div w:id="444620976">
      <w:bodyDiv w:val="1"/>
      <w:marLeft w:val="0"/>
      <w:marRight w:val="0"/>
      <w:marTop w:val="0"/>
      <w:marBottom w:val="0"/>
      <w:divBdr>
        <w:top w:val="none" w:sz="0" w:space="0" w:color="auto"/>
        <w:left w:val="none" w:sz="0" w:space="0" w:color="auto"/>
        <w:bottom w:val="none" w:sz="0" w:space="0" w:color="auto"/>
        <w:right w:val="none" w:sz="0" w:space="0" w:color="auto"/>
      </w:divBdr>
    </w:div>
    <w:div w:id="461850891">
      <w:bodyDiv w:val="1"/>
      <w:marLeft w:val="0"/>
      <w:marRight w:val="0"/>
      <w:marTop w:val="0"/>
      <w:marBottom w:val="0"/>
      <w:divBdr>
        <w:top w:val="none" w:sz="0" w:space="0" w:color="auto"/>
        <w:left w:val="none" w:sz="0" w:space="0" w:color="auto"/>
        <w:bottom w:val="none" w:sz="0" w:space="0" w:color="auto"/>
        <w:right w:val="none" w:sz="0" w:space="0" w:color="auto"/>
      </w:divBdr>
    </w:div>
    <w:div w:id="480117410">
      <w:bodyDiv w:val="1"/>
      <w:marLeft w:val="0"/>
      <w:marRight w:val="0"/>
      <w:marTop w:val="0"/>
      <w:marBottom w:val="0"/>
      <w:divBdr>
        <w:top w:val="none" w:sz="0" w:space="0" w:color="auto"/>
        <w:left w:val="none" w:sz="0" w:space="0" w:color="auto"/>
        <w:bottom w:val="none" w:sz="0" w:space="0" w:color="auto"/>
        <w:right w:val="none" w:sz="0" w:space="0" w:color="auto"/>
      </w:divBdr>
      <w:divsChild>
        <w:div w:id="1686201011">
          <w:marLeft w:val="-15"/>
          <w:marRight w:val="-15"/>
          <w:marTop w:val="0"/>
          <w:marBottom w:val="0"/>
          <w:divBdr>
            <w:top w:val="none" w:sz="0" w:space="0" w:color="auto"/>
            <w:left w:val="none" w:sz="0" w:space="0" w:color="auto"/>
            <w:bottom w:val="none" w:sz="0" w:space="0" w:color="auto"/>
            <w:right w:val="none" w:sz="0" w:space="0" w:color="auto"/>
          </w:divBdr>
        </w:div>
      </w:divsChild>
    </w:div>
    <w:div w:id="519974083">
      <w:bodyDiv w:val="1"/>
      <w:marLeft w:val="0"/>
      <w:marRight w:val="0"/>
      <w:marTop w:val="0"/>
      <w:marBottom w:val="0"/>
      <w:divBdr>
        <w:top w:val="none" w:sz="0" w:space="0" w:color="auto"/>
        <w:left w:val="none" w:sz="0" w:space="0" w:color="auto"/>
        <w:bottom w:val="none" w:sz="0" w:space="0" w:color="auto"/>
        <w:right w:val="none" w:sz="0" w:space="0" w:color="auto"/>
      </w:divBdr>
    </w:div>
    <w:div w:id="534663561">
      <w:bodyDiv w:val="1"/>
      <w:marLeft w:val="0"/>
      <w:marRight w:val="0"/>
      <w:marTop w:val="0"/>
      <w:marBottom w:val="0"/>
      <w:divBdr>
        <w:top w:val="none" w:sz="0" w:space="0" w:color="auto"/>
        <w:left w:val="none" w:sz="0" w:space="0" w:color="auto"/>
        <w:bottom w:val="none" w:sz="0" w:space="0" w:color="auto"/>
        <w:right w:val="none" w:sz="0" w:space="0" w:color="auto"/>
      </w:divBdr>
    </w:div>
    <w:div w:id="580260451">
      <w:bodyDiv w:val="1"/>
      <w:marLeft w:val="0"/>
      <w:marRight w:val="0"/>
      <w:marTop w:val="0"/>
      <w:marBottom w:val="0"/>
      <w:divBdr>
        <w:top w:val="none" w:sz="0" w:space="0" w:color="auto"/>
        <w:left w:val="none" w:sz="0" w:space="0" w:color="auto"/>
        <w:bottom w:val="none" w:sz="0" w:space="0" w:color="auto"/>
        <w:right w:val="none" w:sz="0" w:space="0" w:color="auto"/>
      </w:divBdr>
    </w:div>
    <w:div w:id="591355644">
      <w:bodyDiv w:val="1"/>
      <w:marLeft w:val="0"/>
      <w:marRight w:val="0"/>
      <w:marTop w:val="0"/>
      <w:marBottom w:val="0"/>
      <w:divBdr>
        <w:top w:val="none" w:sz="0" w:space="0" w:color="auto"/>
        <w:left w:val="none" w:sz="0" w:space="0" w:color="auto"/>
        <w:bottom w:val="none" w:sz="0" w:space="0" w:color="auto"/>
        <w:right w:val="none" w:sz="0" w:space="0" w:color="auto"/>
      </w:divBdr>
    </w:div>
    <w:div w:id="617378331">
      <w:bodyDiv w:val="1"/>
      <w:marLeft w:val="0"/>
      <w:marRight w:val="0"/>
      <w:marTop w:val="0"/>
      <w:marBottom w:val="0"/>
      <w:divBdr>
        <w:top w:val="none" w:sz="0" w:space="0" w:color="auto"/>
        <w:left w:val="none" w:sz="0" w:space="0" w:color="auto"/>
        <w:bottom w:val="none" w:sz="0" w:space="0" w:color="auto"/>
        <w:right w:val="none" w:sz="0" w:space="0" w:color="auto"/>
      </w:divBdr>
    </w:div>
    <w:div w:id="625430944">
      <w:bodyDiv w:val="1"/>
      <w:marLeft w:val="0"/>
      <w:marRight w:val="0"/>
      <w:marTop w:val="0"/>
      <w:marBottom w:val="0"/>
      <w:divBdr>
        <w:top w:val="none" w:sz="0" w:space="0" w:color="auto"/>
        <w:left w:val="none" w:sz="0" w:space="0" w:color="auto"/>
        <w:bottom w:val="none" w:sz="0" w:space="0" w:color="auto"/>
        <w:right w:val="none" w:sz="0" w:space="0" w:color="auto"/>
      </w:divBdr>
    </w:div>
    <w:div w:id="635717850">
      <w:bodyDiv w:val="1"/>
      <w:marLeft w:val="0"/>
      <w:marRight w:val="0"/>
      <w:marTop w:val="0"/>
      <w:marBottom w:val="0"/>
      <w:divBdr>
        <w:top w:val="none" w:sz="0" w:space="0" w:color="auto"/>
        <w:left w:val="none" w:sz="0" w:space="0" w:color="auto"/>
        <w:bottom w:val="none" w:sz="0" w:space="0" w:color="auto"/>
        <w:right w:val="none" w:sz="0" w:space="0" w:color="auto"/>
      </w:divBdr>
    </w:div>
    <w:div w:id="654146528">
      <w:bodyDiv w:val="1"/>
      <w:marLeft w:val="0"/>
      <w:marRight w:val="0"/>
      <w:marTop w:val="0"/>
      <w:marBottom w:val="0"/>
      <w:divBdr>
        <w:top w:val="none" w:sz="0" w:space="0" w:color="auto"/>
        <w:left w:val="none" w:sz="0" w:space="0" w:color="auto"/>
        <w:bottom w:val="none" w:sz="0" w:space="0" w:color="auto"/>
        <w:right w:val="none" w:sz="0" w:space="0" w:color="auto"/>
      </w:divBdr>
    </w:div>
    <w:div w:id="717895751">
      <w:bodyDiv w:val="1"/>
      <w:marLeft w:val="0"/>
      <w:marRight w:val="0"/>
      <w:marTop w:val="0"/>
      <w:marBottom w:val="0"/>
      <w:divBdr>
        <w:top w:val="none" w:sz="0" w:space="0" w:color="auto"/>
        <w:left w:val="none" w:sz="0" w:space="0" w:color="auto"/>
        <w:bottom w:val="none" w:sz="0" w:space="0" w:color="auto"/>
        <w:right w:val="none" w:sz="0" w:space="0" w:color="auto"/>
      </w:divBdr>
      <w:divsChild>
        <w:div w:id="2384411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1644837">
              <w:marLeft w:val="0"/>
              <w:marRight w:val="0"/>
              <w:marTop w:val="0"/>
              <w:marBottom w:val="0"/>
              <w:divBdr>
                <w:top w:val="none" w:sz="0" w:space="0" w:color="auto"/>
                <w:left w:val="none" w:sz="0" w:space="0" w:color="auto"/>
                <w:bottom w:val="none" w:sz="0" w:space="0" w:color="auto"/>
                <w:right w:val="none" w:sz="0" w:space="0" w:color="auto"/>
              </w:divBdr>
              <w:divsChild>
                <w:div w:id="153303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012639">
      <w:bodyDiv w:val="1"/>
      <w:marLeft w:val="0"/>
      <w:marRight w:val="0"/>
      <w:marTop w:val="0"/>
      <w:marBottom w:val="0"/>
      <w:divBdr>
        <w:top w:val="none" w:sz="0" w:space="0" w:color="auto"/>
        <w:left w:val="none" w:sz="0" w:space="0" w:color="auto"/>
        <w:bottom w:val="none" w:sz="0" w:space="0" w:color="auto"/>
        <w:right w:val="none" w:sz="0" w:space="0" w:color="auto"/>
      </w:divBdr>
      <w:divsChild>
        <w:div w:id="1971979973">
          <w:marLeft w:val="0"/>
          <w:marRight w:val="0"/>
          <w:marTop w:val="0"/>
          <w:marBottom w:val="0"/>
          <w:divBdr>
            <w:top w:val="none" w:sz="0" w:space="0" w:color="auto"/>
            <w:left w:val="none" w:sz="0" w:space="0" w:color="auto"/>
            <w:bottom w:val="none" w:sz="0" w:space="0" w:color="auto"/>
            <w:right w:val="none" w:sz="0" w:space="0" w:color="auto"/>
          </w:divBdr>
          <w:divsChild>
            <w:div w:id="1121610672">
              <w:marLeft w:val="0"/>
              <w:marRight w:val="0"/>
              <w:marTop w:val="100"/>
              <w:marBottom w:val="100"/>
              <w:divBdr>
                <w:top w:val="none" w:sz="0" w:space="0" w:color="auto"/>
                <w:left w:val="none" w:sz="0" w:space="0" w:color="auto"/>
                <w:bottom w:val="none" w:sz="0" w:space="0" w:color="auto"/>
                <w:right w:val="none" w:sz="0" w:space="0" w:color="auto"/>
              </w:divBdr>
              <w:divsChild>
                <w:div w:id="488863747">
                  <w:marLeft w:val="0"/>
                  <w:marRight w:val="0"/>
                  <w:marTop w:val="0"/>
                  <w:marBottom w:val="0"/>
                  <w:divBdr>
                    <w:top w:val="none" w:sz="0" w:space="0" w:color="auto"/>
                    <w:left w:val="none" w:sz="0" w:space="0" w:color="auto"/>
                    <w:bottom w:val="none" w:sz="0" w:space="0" w:color="auto"/>
                    <w:right w:val="none" w:sz="0" w:space="0" w:color="auto"/>
                  </w:divBdr>
                  <w:divsChild>
                    <w:div w:id="729575022">
                      <w:marLeft w:val="0"/>
                      <w:marRight w:val="0"/>
                      <w:marTop w:val="0"/>
                      <w:marBottom w:val="0"/>
                      <w:divBdr>
                        <w:top w:val="none" w:sz="0" w:space="0" w:color="auto"/>
                        <w:left w:val="none" w:sz="0" w:space="0" w:color="auto"/>
                        <w:bottom w:val="none" w:sz="0" w:space="0" w:color="auto"/>
                        <w:right w:val="none" w:sz="0" w:space="0" w:color="auto"/>
                      </w:divBdr>
                      <w:divsChild>
                        <w:div w:id="738090232">
                          <w:marLeft w:val="0"/>
                          <w:marRight w:val="0"/>
                          <w:marTop w:val="0"/>
                          <w:marBottom w:val="0"/>
                          <w:divBdr>
                            <w:top w:val="none" w:sz="0" w:space="0" w:color="auto"/>
                            <w:left w:val="none" w:sz="0" w:space="0" w:color="auto"/>
                            <w:bottom w:val="none" w:sz="0" w:space="0" w:color="auto"/>
                            <w:right w:val="none" w:sz="0" w:space="0" w:color="auto"/>
                          </w:divBdr>
                          <w:divsChild>
                            <w:div w:id="98642384">
                              <w:marLeft w:val="0"/>
                              <w:marRight w:val="0"/>
                              <w:marTop w:val="0"/>
                              <w:marBottom w:val="0"/>
                              <w:divBdr>
                                <w:top w:val="none" w:sz="0" w:space="0" w:color="auto"/>
                                <w:left w:val="none" w:sz="0" w:space="0" w:color="auto"/>
                                <w:bottom w:val="none" w:sz="0" w:space="0" w:color="auto"/>
                                <w:right w:val="none" w:sz="0" w:space="0" w:color="auto"/>
                              </w:divBdr>
                              <w:divsChild>
                                <w:div w:id="151334705">
                                  <w:marLeft w:val="0"/>
                                  <w:marRight w:val="0"/>
                                  <w:marTop w:val="0"/>
                                  <w:marBottom w:val="0"/>
                                  <w:divBdr>
                                    <w:top w:val="none" w:sz="0" w:space="0" w:color="auto"/>
                                    <w:left w:val="none" w:sz="0" w:space="0" w:color="auto"/>
                                    <w:bottom w:val="none" w:sz="0" w:space="0" w:color="auto"/>
                                    <w:right w:val="none" w:sz="0" w:space="0" w:color="auto"/>
                                  </w:divBdr>
                                  <w:divsChild>
                                    <w:div w:id="1485465474">
                                      <w:marLeft w:val="0"/>
                                      <w:marRight w:val="0"/>
                                      <w:marTop w:val="0"/>
                                      <w:marBottom w:val="0"/>
                                      <w:divBdr>
                                        <w:top w:val="none" w:sz="0" w:space="0" w:color="auto"/>
                                        <w:left w:val="none" w:sz="0" w:space="0" w:color="auto"/>
                                        <w:bottom w:val="none" w:sz="0" w:space="0" w:color="auto"/>
                                        <w:right w:val="none" w:sz="0" w:space="0" w:color="auto"/>
                                      </w:divBdr>
                                      <w:divsChild>
                                        <w:div w:id="3317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7409106">
      <w:bodyDiv w:val="1"/>
      <w:marLeft w:val="0"/>
      <w:marRight w:val="0"/>
      <w:marTop w:val="0"/>
      <w:marBottom w:val="0"/>
      <w:divBdr>
        <w:top w:val="none" w:sz="0" w:space="0" w:color="auto"/>
        <w:left w:val="none" w:sz="0" w:space="0" w:color="auto"/>
        <w:bottom w:val="none" w:sz="0" w:space="0" w:color="auto"/>
        <w:right w:val="none" w:sz="0" w:space="0" w:color="auto"/>
      </w:divBdr>
    </w:div>
    <w:div w:id="765737046">
      <w:bodyDiv w:val="1"/>
      <w:marLeft w:val="0"/>
      <w:marRight w:val="0"/>
      <w:marTop w:val="0"/>
      <w:marBottom w:val="0"/>
      <w:divBdr>
        <w:top w:val="none" w:sz="0" w:space="0" w:color="auto"/>
        <w:left w:val="none" w:sz="0" w:space="0" w:color="auto"/>
        <w:bottom w:val="none" w:sz="0" w:space="0" w:color="auto"/>
        <w:right w:val="none" w:sz="0" w:space="0" w:color="auto"/>
      </w:divBdr>
    </w:div>
    <w:div w:id="776095821">
      <w:bodyDiv w:val="1"/>
      <w:marLeft w:val="0"/>
      <w:marRight w:val="0"/>
      <w:marTop w:val="0"/>
      <w:marBottom w:val="0"/>
      <w:divBdr>
        <w:top w:val="none" w:sz="0" w:space="0" w:color="auto"/>
        <w:left w:val="none" w:sz="0" w:space="0" w:color="auto"/>
        <w:bottom w:val="none" w:sz="0" w:space="0" w:color="auto"/>
        <w:right w:val="none" w:sz="0" w:space="0" w:color="auto"/>
      </w:divBdr>
    </w:div>
    <w:div w:id="779253570">
      <w:bodyDiv w:val="1"/>
      <w:marLeft w:val="0"/>
      <w:marRight w:val="0"/>
      <w:marTop w:val="0"/>
      <w:marBottom w:val="0"/>
      <w:divBdr>
        <w:top w:val="none" w:sz="0" w:space="0" w:color="auto"/>
        <w:left w:val="none" w:sz="0" w:space="0" w:color="auto"/>
        <w:bottom w:val="none" w:sz="0" w:space="0" w:color="auto"/>
        <w:right w:val="none" w:sz="0" w:space="0" w:color="auto"/>
      </w:divBdr>
    </w:div>
    <w:div w:id="781921450">
      <w:bodyDiv w:val="1"/>
      <w:marLeft w:val="0"/>
      <w:marRight w:val="0"/>
      <w:marTop w:val="0"/>
      <w:marBottom w:val="0"/>
      <w:divBdr>
        <w:top w:val="none" w:sz="0" w:space="0" w:color="auto"/>
        <w:left w:val="none" w:sz="0" w:space="0" w:color="auto"/>
        <w:bottom w:val="none" w:sz="0" w:space="0" w:color="auto"/>
        <w:right w:val="none" w:sz="0" w:space="0" w:color="auto"/>
      </w:divBdr>
    </w:div>
    <w:div w:id="810488472">
      <w:bodyDiv w:val="1"/>
      <w:marLeft w:val="0"/>
      <w:marRight w:val="0"/>
      <w:marTop w:val="0"/>
      <w:marBottom w:val="0"/>
      <w:divBdr>
        <w:top w:val="none" w:sz="0" w:space="0" w:color="auto"/>
        <w:left w:val="none" w:sz="0" w:space="0" w:color="auto"/>
        <w:bottom w:val="none" w:sz="0" w:space="0" w:color="auto"/>
        <w:right w:val="none" w:sz="0" w:space="0" w:color="auto"/>
      </w:divBdr>
    </w:div>
    <w:div w:id="830680116">
      <w:bodyDiv w:val="1"/>
      <w:marLeft w:val="0"/>
      <w:marRight w:val="0"/>
      <w:marTop w:val="0"/>
      <w:marBottom w:val="0"/>
      <w:divBdr>
        <w:top w:val="none" w:sz="0" w:space="0" w:color="auto"/>
        <w:left w:val="none" w:sz="0" w:space="0" w:color="auto"/>
        <w:bottom w:val="none" w:sz="0" w:space="0" w:color="auto"/>
        <w:right w:val="none" w:sz="0" w:space="0" w:color="auto"/>
      </w:divBdr>
    </w:div>
    <w:div w:id="845707327">
      <w:bodyDiv w:val="1"/>
      <w:marLeft w:val="0"/>
      <w:marRight w:val="0"/>
      <w:marTop w:val="0"/>
      <w:marBottom w:val="0"/>
      <w:divBdr>
        <w:top w:val="none" w:sz="0" w:space="0" w:color="auto"/>
        <w:left w:val="none" w:sz="0" w:space="0" w:color="auto"/>
        <w:bottom w:val="none" w:sz="0" w:space="0" w:color="auto"/>
        <w:right w:val="none" w:sz="0" w:space="0" w:color="auto"/>
      </w:divBdr>
    </w:div>
    <w:div w:id="853541555">
      <w:bodyDiv w:val="1"/>
      <w:marLeft w:val="0"/>
      <w:marRight w:val="0"/>
      <w:marTop w:val="0"/>
      <w:marBottom w:val="0"/>
      <w:divBdr>
        <w:top w:val="none" w:sz="0" w:space="0" w:color="auto"/>
        <w:left w:val="none" w:sz="0" w:space="0" w:color="auto"/>
        <w:bottom w:val="none" w:sz="0" w:space="0" w:color="auto"/>
        <w:right w:val="none" w:sz="0" w:space="0" w:color="auto"/>
      </w:divBdr>
    </w:div>
    <w:div w:id="860163686">
      <w:bodyDiv w:val="1"/>
      <w:marLeft w:val="0"/>
      <w:marRight w:val="0"/>
      <w:marTop w:val="0"/>
      <w:marBottom w:val="0"/>
      <w:divBdr>
        <w:top w:val="none" w:sz="0" w:space="0" w:color="auto"/>
        <w:left w:val="none" w:sz="0" w:space="0" w:color="auto"/>
        <w:bottom w:val="none" w:sz="0" w:space="0" w:color="auto"/>
        <w:right w:val="none" w:sz="0" w:space="0" w:color="auto"/>
      </w:divBdr>
    </w:div>
    <w:div w:id="861741500">
      <w:bodyDiv w:val="1"/>
      <w:marLeft w:val="0"/>
      <w:marRight w:val="0"/>
      <w:marTop w:val="0"/>
      <w:marBottom w:val="0"/>
      <w:divBdr>
        <w:top w:val="none" w:sz="0" w:space="0" w:color="auto"/>
        <w:left w:val="none" w:sz="0" w:space="0" w:color="auto"/>
        <w:bottom w:val="none" w:sz="0" w:space="0" w:color="auto"/>
        <w:right w:val="none" w:sz="0" w:space="0" w:color="auto"/>
      </w:divBdr>
    </w:div>
    <w:div w:id="862086769">
      <w:bodyDiv w:val="1"/>
      <w:marLeft w:val="0"/>
      <w:marRight w:val="0"/>
      <w:marTop w:val="0"/>
      <w:marBottom w:val="0"/>
      <w:divBdr>
        <w:top w:val="none" w:sz="0" w:space="0" w:color="auto"/>
        <w:left w:val="none" w:sz="0" w:space="0" w:color="auto"/>
        <w:bottom w:val="none" w:sz="0" w:space="0" w:color="auto"/>
        <w:right w:val="none" w:sz="0" w:space="0" w:color="auto"/>
      </w:divBdr>
    </w:div>
    <w:div w:id="909343572">
      <w:bodyDiv w:val="1"/>
      <w:marLeft w:val="0"/>
      <w:marRight w:val="0"/>
      <w:marTop w:val="0"/>
      <w:marBottom w:val="0"/>
      <w:divBdr>
        <w:top w:val="none" w:sz="0" w:space="0" w:color="auto"/>
        <w:left w:val="none" w:sz="0" w:space="0" w:color="auto"/>
        <w:bottom w:val="none" w:sz="0" w:space="0" w:color="auto"/>
        <w:right w:val="none" w:sz="0" w:space="0" w:color="auto"/>
      </w:divBdr>
    </w:div>
    <w:div w:id="928856755">
      <w:bodyDiv w:val="1"/>
      <w:marLeft w:val="0"/>
      <w:marRight w:val="0"/>
      <w:marTop w:val="0"/>
      <w:marBottom w:val="0"/>
      <w:divBdr>
        <w:top w:val="none" w:sz="0" w:space="0" w:color="auto"/>
        <w:left w:val="none" w:sz="0" w:space="0" w:color="auto"/>
        <w:bottom w:val="none" w:sz="0" w:space="0" w:color="auto"/>
        <w:right w:val="none" w:sz="0" w:space="0" w:color="auto"/>
      </w:divBdr>
      <w:divsChild>
        <w:div w:id="5849235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5658695">
              <w:marLeft w:val="0"/>
              <w:marRight w:val="0"/>
              <w:marTop w:val="0"/>
              <w:marBottom w:val="0"/>
              <w:divBdr>
                <w:top w:val="none" w:sz="0" w:space="0" w:color="auto"/>
                <w:left w:val="none" w:sz="0" w:space="0" w:color="auto"/>
                <w:bottom w:val="none" w:sz="0" w:space="0" w:color="auto"/>
                <w:right w:val="none" w:sz="0" w:space="0" w:color="auto"/>
              </w:divBdr>
              <w:divsChild>
                <w:div w:id="147606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984604">
      <w:bodyDiv w:val="1"/>
      <w:marLeft w:val="0"/>
      <w:marRight w:val="0"/>
      <w:marTop w:val="0"/>
      <w:marBottom w:val="0"/>
      <w:divBdr>
        <w:top w:val="none" w:sz="0" w:space="0" w:color="auto"/>
        <w:left w:val="none" w:sz="0" w:space="0" w:color="auto"/>
        <w:bottom w:val="none" w:sz="0" w:space="0" w:color="auto"/>
        <w:right w:val="none" w:sz="0" w:space="0" w:color="auto"/>
      </w:divBdr>
    </w:div>
    <w:div w:id="987517882">
      <w:bodyDiv w:val="1"/>
      <w:marLeft w:val="0"/>
      <w:marRight w:val="0"/>
      <w:marTop w:val="0"/>
      <w:marBottom w:val="0"/>
      <w:divBdr>
        <w:top w:val="none" w:sz="0" w:space="0" w:color="auto"/>
        <w:left w:val="none" w:sz="0" w:space="0" w:color="auto"/>
        <w:bottom w:val="none" w:sz="0" w:space="0" w:color="auto"/>
        <w:right w:val="none" w:sz="0" w:space="0" w:color="auto"/>
      </w:divBdr>
      <w:divsChild>
        <w:div w:id="1514420263">
          <w:marLeft w:val="-15"/>
          <w:marRight w:val="-15"/>
          <w:marTop w:val="0"/>
          <w:marBottom w:val="0"/>
          <w:divBdr>
            <w:top w:val="none" w:sz="0" w:space="0" w:color="auto"/>
            <w:left w:val="none" w:sz="0" w:space="0" w:color="auto"/>
            <w:bottom w:val="none" w:sz="0" w:space="0" w:color="auto"/>
            <w:right w:val="none" w:sz="0" w:space="0" w:color="auto"/>
          </w:divBdr>
        </w:div>
      </w:divsChild>
    </w:div>
    <w:div w:id="1022053918">
      <w:bodyDiv w:val="1"/>
      <w:marLeft w:val="0"/>
      <w:marRight w:val="0"/>
      <w:marTop w:val="0"/>
      <w:marBottom w:val="0"/>
      <w:divBdr>
        <w:top w:val="none" w:sz="0" w:space="0" w:color="auto"/>
        <w:left w:val="none" w:sz="0" w:space="0" w:color="auto"/>
        <w:bottom w:val="none" w:sz="0" w:space="0" w:color="auto"/>
        <w:right w:val="none" w:sz="0" w:space="0" w:color="auto"/>
      </w:divBdr>
    </w:div>
    <w:div w:id="1027175511">
      <w:bodyDiv w:val="1"/>
      <w:marLeft w:val="0"/>
      <w:marRight w:val="0"/>
      <w:marTop w:val="0"/>
      <w:marBottom w:val="0"/>
      <w:divBdr>
        <w:top w:val="none" w:sz="0" w:space="0" w:color="auto"/>
        <w:left w:val="none" w:sz="0" w:space="0" w:color="auto"/>
        <w:bottom w:val="none" w:sz="0" w:space="0" w:color="auto"/>
        <w:right w:val="none" w:sz="0" w:space="0" w:color="auto"/>
      </w:divBdr>
    </w:div>
    <w:div w:id="1041514289">
      <w:bodyDiv w:val="1"/>
      <w:marLeft w:val="0"/>
      <w:marRight w:val="0"/>
      <w:marTop w:val="0"/>
      <w:marBottom w:val="0"/>
      <w:divBdr>
        <w:top w:val="none" w:sz="0" w:space="0" w:color="auto"/>
        <w:left w:val="none" w:sz="0" w:space="0" w:color="auto"/>
        <w:bottom w:val="none" w:sz="0" w:space="0" w:color="auto"/>
        <w:right w:val="none" w:sz="0" w:space="0" w:color="auto"/>
      </w:divBdr>
    </w:div>
    <w:div w:id="1075981371">
      <w:bodyDiv w:val="1"/>
      <w:marLeft w:val="0"/>
      <w:marRight w:val="0"/>
      <w:marTop w:val="0"/>
      <w:marBottom w:val="0"/>
      <w:divBdr>
        <w:top w:val="none" w:sz="0" w:space="0" w:color="auto"/>
        <w:left w:val="none" w:sz="0" w:space="0" w:color="auto"/>
        <w:bottom w:val="none" w:sz="0" w:space="0" w:color="auto"/>
        <w:right w:val="none" w:sz="0" w:space="0" w:color="auto"/>
      </w:divBdr>
    </w:div>
    <w:div w:id="1078790550">
      <w:bodyDiv w:val="1"/>
      <w:marLeft w:val="0"/>
      <w:marRight w:val="0"/>
      <w:marTop w:val="0"/>
      <w:marBottom w:val="0"/>
      <w:divBdr>
        <w:top w:val="none" w:sz="0" w:space="0" w:color="auto"/>
        <w:left w:val="none" w:sz="0" w:space="0" w:color="auto"/>
        <w:bottom w:val="none" w:sz="0" w:space="0" w:color="auto"/>
        <w:right w:val="none" w:sz="0" w:space="0" w:color="auto"/>
      </w:divBdr>
    </w:div>
    <w:div w:id="1080448461">
      <w:bodyDiv w:val="1"/>
      <w:marLeft w:val="0"/>
      <w:marRight w:val="0"/>
      <w:marTop w:val="0"/>
      <w:marBottom w:val="0"/>
      <w:divBdr>
        <w:top w:val="none" w:sz="0" w:space="0" w:color="auto"/>
        <w:left w:val="none" w:sz="0" w:space="0" w:color="auto"/>
        <w:bottom w:val="none" w:sz="0" w:space="0" w:color="auto"/>
        <w:right w:val="none" w:sz="0" w:space="0" w:color="auto"/>
      </w:divBdr>
    </w:div>
    <w:div w:id="1118333052">
      <w:bodyDiv w:val="1"/>
      <w:marLeft w:val="0"/>
      <w:marRight w:val="0"/>
      <w:marTop w:val="0"/>
      <w:marBottom w:val="0"/>
      <w:divBdr>
        <w:top w:val="none" w:sz="0" w:space="0" w:color="auto"/>
        <w:left w:val="none" w:sz="0" w:space="0" w:color="auto"/>
        <w:bottom w:val="none" w:sz="0" w:space="0" w:color="auto"/>
        <w:right w:val="none" w:sz="0" w:space="0" w:color="auto"/>
      </w:divBdr>
    </w:div>
    <w:div w:id="1154640058">
      <w:bodyDiv w:val="1"/>
      <w:marLeft w:val="0"/>
      <w:marRight w:val="0"/>
      <w:marTop w:val="0"/>
      <w:marBottom w:val="0"/>
      <w:divBdr>
        <w:top w:val="none" w:sz="0" w:space="0" w:color="auto"/>
        <w:left w:val="none" w:sz="0" w:space="0" w:color="auto"/>
        <w:bottom w:val="none" w:sz="0" w:space="0" w:color="auto"/>
        <w:right w:val="none" w:sz="0" w:space="0" w:color="auto"/>
      </w:divBdr>
    </w:div>
    <w:div w:id="1165897506">
      <w:bodyDiv w:val="1"/>
      <w:marLeft w:val="0"/>
      <w:marRight w:val="0"/>
      <w:marTop w:val="0"/>
      <w:marBottom w:val="0"/>
      <w:divBdr>
        <w:top w:val="none" w:sz="0" w:space="0" w:color="auto"/>
        <w:left w:val="none" w:sz="0" w:space="0" w:color="auto"/>
        <w:bottom w:val="none" w:sz="0" w:space="0" w:color="auto"/>
        <w:right w:val="none" w:sz="0" w:space="0" w:color="auto"/>
      </w:divBdr>
    </w:div>
    <w:div w:id="1188904405">
      <w:bodyDiv w:val="1"/>
      <w:marLeft w:val="0"/>
      <w:marRight w:val="0"/>
      <w:marTop w:val="0"/>
      <w:marBottom w:val="0"/>
      <w:divBdr>
        <w:top w:val="none" w:sz="0" w:space="0" w:color="auto"/>
        <w:left w:val="none" w:sz="0" w:space="0" w:color="auto"/>
        <w:bottom w:val="none" w:sz="0" w:space="0" w:color="auto"/>
        <w:right w:val="none" w:sz="0" w:space="0" w:color="auto"/>
      </w:divBdr>
    </w:div>
    <w:div w:id="1241330346">
      <w:bodyDiv w:val="1"/>
      <w:marLeft w:val="0"/>
      <w:marRight w:val="0"/>
      <w:marTop w:val="0"/>
      <w:marBottom w:val="0"/>
      <w:divBdr>
        <w:top w:val="none" w:sz="0" w:space="0" w:color="auto"/>
        <w:left w:val="none" w:sz="0" w:space="0" w:color="auto"/>
        <w:bottom w:val="none" w:sz="0" w:space="0" w:color="auto"/>
        <w:right w:val="none" w:sz="0" w:space="0" w:color="auto"/>
      </w:divBdr>
      <w:divsChild>
        <w:div w:id="10283360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6879823">
              <w:marLeft w:val="0"/>
              <w:marRight w:val="0"/>
              <w:marTop w:val="0"/>
              <w:marBottom w:val="0"/>
              <w:divBdr>
                <w:top w:val="none" w:sz="0" w:space="0" w:color="auto"/>
                <w:left w:val="none" w:sz="0" w:space="0" w:color="auto"/>
                <w:bottom w:val="none" w:sz="0" w:space="0" w:color="auto"/>
                <w:right w:val="none" w:sz="0" w:space="0" w:color="auto"/>
              </w:divBdr>
              <w:divsChild>
                <w:div w:id="68105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094164">
      <w:bodyDiv w:val="1"/>
      <w:marLeft w:val="0"/>
      <w:marRight w:val="0"/>
      <w:marTop w:val="0"/>
      <w:marBottom w:val="0"/>
      <w:divBdr>
        <w:top w:val="none" w:sz="0" w:space="0" w:color="auto"/>
        <w:left w:val="none" w:sz="0" w:space="0" w:color="auto"/>
        <w:bottom w:val="none" w:sz="0" w:space="0" w:color="auto"/>
        <w:right w:val="none" w:sz="0" w:space="0" w:color="auto"/>
      </w:divBdr>
    </w:div>
    <w:div w:id="1289821319">
      <w:bodyDiv w:val="1"/>
      <w:marLeft w:val="0"/>
      <w:marRight w:val="0"/>
      <w:marTop w:val="0"/>
      <w:marBottom w:val="0"/>
      <w:divBdr>
        <w:top w:val="none" w:sz="0" w:space="0" w:color="auto"/>
        <w:left w:val="none" w:sz="0" w:space="0" w:color="auto"/>
        <w:bottom w:val="none" w:sz="0" w:space="0" w:color="auto"/>
        <w:right w:val="none" w:sz="0" w:space="0" w:color="auto"/>
      </w:divBdr>
      <w:divsChild>
        <w:div w:id="21065391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2604799">
              <w:marLeft w:val="0"/>
              <w:marRight w:val="0"/>
              <w:marTop w:val="0"/>
              <w:marBottom w:val="0"/>
              <w:divBdr>
                <w:top w:val="none" w:sz="0" w:space="0" w:color="auto"/>
                <w:left w:val="none" w:sz="0" w:space="0" w:color="auto"/>
                <w:bottom w:val="none" w:sz="0" w:space="0" w:color="auto"/>
                <w:right w:val="none" w:sz="0" w:space="0" w:color="auto"/>
              </w:divBdr>
              <w:divsChild>
                <w:div w:id="747650261">
                  <w:marLeft w:val="0"/>
                  <w:marRight w:val="0"/>
                  <w:marTop w:val="0"/>
                  <w:marBottom w:val="0"/>
                  <w:divBdr>
                    <w:top w:val="none" w:sz="0" w:space="0" w:color="auto"/>
                    <w:left w:val="none" w:sz="0" w:space="0" w:color="auto"/>
                    <w:bottom w:val="none" w:sz="0" w:space="0" w:color="auto"/>
                    <w:right w:val="none" w:sz="0" w:space="0" w:color="auto"/>
                  </w:divBdr>
                  <w:divsChild>
                    <w:div w:id="1971857849">
                      <w:marLeft w:val="0"/>
                      <w:marRight w:val="0"/>
                      <w:marTop w:val="0"/>
                      <w:marBottom w:val="0"/>
                      <w:divBdr>
                        <w:top w:val="none" w:sz="0" w:space="0" w:color="auto"/>
                        <w:left w:val="none" w:sz="0" w:space="0" w:color="auto"/>
                        <w:bottom w:val="none" w:sz="0" w:space="0" w:color="auto"/>
                        <w:right w:val="none" w:sz="0" w:space="0" w:color="auto"/>
                      </w:divBdr>
                      <w:divsChild>
                        <w:div w:id="1591039729">
                          <w:marLeft w:val="0"/>
                          <w:marRight w:val="0"/>
                          <w:marTop w:val="0"/>
                          <w:marBottom w:val="0"/>
                          <w:divBdr>
                            <w:top w:val="single" w:sz="8" w:space="3" w:color="auto"/>
                            <w:left w:val="none" w:sz="0" w:space="0" w:color="auto"/>
                            <w:bottom w:val="none" w:sz="0" w:space="0" w:color="auto"/>
                            <w:right w:val="none" w:sz="0" w:space="0" w:color="auto"/>
                          </w:divBdr>
                          <w:divsChild>
                            <w:div w:id="1133669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5258640">
      <w:bodyDiv w:val="1"/>
      <w:marLeft w:val="0"/>
      <w:marRight w:val="0"/>
      <w:marTop w:val="0"/>
      <w:marBottom w:val="0"/>
      <w:divBdr>
        <w:top w:val="none" w:sz="0" w:space="0" w:color="auto"/>
        <w:left w:val="none" w:sz="0" w:space="0" w:color="auto"/>
        <w:bottom w:val="none" w:sz="0" w:space="0" w:color="auto"/>
        <w:right w:val="none" w:sz="0" w:space="0" w:color="auto"/>
      </w:divBdr>
    </w:div>
    <w:div w:id="1331912343">
      <w:bodyDiv w:val="1"/>
      <w:marLeft w:val="0"/>
      <w:marRight w:val="0"/>
      <w:marTop w:val="0"/>
      <w:marBottom w:val="0"/>
      <w:divBdr>
        <w:top w:val="none" w:sz="0" w:space="0" w:color="auto"/>
        <w:left w:val="none" w:sz="0" w:space="0" w:color="auto"/>
        <w:bottom w:val="none" w:sz="0" w:space="0" w:color="auto"/>
        <w:right w:val="none" w:sz="0" w:space="0" w:color="auto"/>
      </w:divBdr>
    </w:div>
    <w:div w:id="1334919017">
      <w:bodyDiv w:val="1"/>
      <w:marLeft w:val="0"/>
      <w:marRight w:val="0"/>
      <w:marTop w:val="0"/>
      <w:marBottom w:val="0"/>
      <w:divBdr>
        <w:top w:val="none" w:sz="0" w:space="0" w:color="auto"/>
        <w:left w:val="none" w:sz="0" w:space="0" w:color="auto"/>
        <w:bottom w:val="none" w:sz="0" w:space="0" w:color="auto"/>
        <w:right w:val="none" w:sz="0" w:space="0" w:color="auto"/>
      </w:divBdr>
    </w:div>
    <w:div w:id="1358852972">
      <w:bodyDiv w:val="1"/>
      <w:marLeft w:val="0"/>
      <w:marRight w:val="0"/>
      <w:marTop w:val="0"/>
      <w:marBottom w:val="0"/>
      <w:divBdr>
        <w:top w:val="none" w:sz="0" w:space="0" w:color="auto"/>
        <w:left w:val="none" w:sz="0" w:space="0" w:color="auto"/>
        <w:bottom w:val="none" w:sz="0" w:space="0" w:color="auto"/>
        <w:right w:val="none" w:sz="0" w:space="0" w:color="auto"/>
      </w:divBdr>
    </w:div>
    <w:div w:id="1374112469">
      <w:bodyDiv w:val="1"/>
      <w:marLeft w:val="0"/>
      <w:marRight w:val="0"/>
      <w:marTop w:val="0"/>
      <w:marBottom w:val="0"/>
      <w:divBdr>
        <w:top w:val="none" w:sz="0" w:space="0" w:color="auto"/>
        <w:left w:val="none" w:sz="0" w:space="0" w:color="auto"/>
        <w:bottom w:val="none" w:sz="0" w:space="0" w:color="auto"/>
        <w:right w:val="none" w:sz="0" w:space="0" w:color="auto"/>
      </w:divBdr>
    </w:div>
    <w:div w:id="1471634940">
      <w:bodyDiv w:val="1"/>
      <w:marLeft w:val="0"/>
      <w:marRight w:val="0"/>
      <w:marTop w:val="0"/>
      <w:marBottom w:val="0"/>
      <w:divBdr>
        <w:top w:val="none" w:sz="0" w:space="0" w:color="auto"/>
        <w:left w:val="none" w:sz="0" w:space="0" w:color="auto"/>
        <w:bottom w:val="none" w:sz="0" w:space="0" w:color="auto"/>
        <w:right w:val="none" w:sz="0" w:space="0" w:color="auto"/>
      </w:divBdr>
    </w:div>
    <w:div w:id="1478693228">
      <w:bodyDiv w:val="1"/>
      <w:marLeft w:val="0"/>
      <w:marRight w:val="0"/>
      <w:marTop w:val="0"/>
      <w:marBottom w:val="0"/>
      <w:divBdr>
        <w:top w:val="none" w:sz="0" w:space="0" w:color="auto"/>
        <w:left w:val="none" w:sz="0" w:space="0" w:color="auto"/>
        <w:bottom w:val="none" w:sz="0" w:space="0" w:color="auto"/>
        <w:right w:val="none" w:sz="0" w:space="0" w:color="auto"/>
      </w:divBdr>
      <w:divsChild>
        <w:div w:id="20773617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9645221">
              <w:marLeft w:val="0"/>
              <w:marRight w:val="0"/>
              <w:marTop w:val="0"/>
              <w:marBottom w:val="0"/>
              <w:divBdr>
                <w:top w:val="none" w:sz="0" w:space="0" w:color="auto"/>
                <w:left w:val="none" w:sz="0" w:space="0" w:color="auto"/>
                <w:bottom w:val="none" w:sz="0" w:space="0" w:color="auto"/>
                <w:right w:val="none" w:sz="0" w:space="0" w:color="auto"/>
              </w:divBdr>
              <w:divsChild>
                <w:div w:id="1481918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083750">
      <w:bodyDiv w:val="1"/>
      <w:marLeft w:val="0"/>
      <w:marRight w:val="0"/>
      <w:marTop w:val="0"/>
      <w:marBottom w:val="0"/>
      <w:divBdr>
        <w:top w:val="none" w:sz="0" w:space="0" w:color="auto"/>
        <w:left w:val="none" w:sz="0" w:space="0" w:color="auto"/>
        <w:bottom w:val="none" w:sz="0" w:space="0" w:color="auto"/>
        <w:right w:val="none" w:sz="0" w:space="0" w:color="auto"/>
      </w:divBdr>
    </w:div>
    <w:div w:id="1507017943">
      <w:bodyDiv w:val="1"/>
      <w:marLeft w:val="0"/>
      <w:marRight w:val="0"/>
      <w:marTop w:val="0"/>
      <w:marBottom w:val="0"/>
      <w:divBdr>
        <w:top w:val="none" w:sz="0" w:space="0" w:color="auto"/>
        <w:left w:val="none" w:sz="0" w:space="0" w:color="auto"/>
        <w:bottom w:val="none" w:sz="0" w:space="0" w:color="auto"/>
        <w:right w:val="none" w:sz="0" w:space="0" w:color="auto"/>
      </w:divBdr>
      <w:divsChild>
        <w:div w:id="1414084478">
          <w:marLeft w:val="0"/>
          <w:marRight w:val="0"/>
          <w:marTop w:val="240"/>
          <w:marBottom w:val="120"/>
          <w:divBdr>
            <w:top w:val="none" w:sz="0" w:space="0" w:color="auto"/>
            <w:left w:val="none" w:sz="0" w:space="0" w:color="auto"/>
            <w:bottom w:val="none" w:sz="0" w:space="0" w:color="auto"/>
            <w:right w:val="none" w:sz="0" w:space="0" w:color="auto"/>
          </w:divBdr>
        </w:div>
        <w:div w:id="1710373614">
          <w:marLeft w:val="0"/>
          <w:marRight w:val="0"/>
          <w:marTop w:val="0"/>
          <w:marBottom w:val="120"/>
          <w:divBdr>
            <w:top w:val="none" w:sz="0" w:space="0" w:color="auto"/>
            <w:left w:val="none" w:sz="0" w:space="0" w:color="auto"/>
            <w:bottom w:val="none" w:sz="0" w:space="0" w:color="auto"/>
            <w:right w:val="none" w:sz="0" w:space="0" w:color="auto"/>
          </w:divBdr>
        </w:div>
      </w:divsChild>
    </w:div>
    <w:div w:id="1519856162">
      <w:bodyDiv w:val="1"/>
      <w:marLeft w:val="0"/>
      <w:marRight w:val="0"/>
      <w:marTop w:val="0"/>
      <w:marBottom w:val="0"/>
      <w:divBdr>
        <w:top w:val="none" w:sz="0" w:space="0" w:color="auto"/>
        <w:left w:val="none" w:sz="0" w:space="0" w:color="auto"/>
        <w:bottom w:val="none" w:sz="0" w:space="0" w:color="auto"/>
        <w:right w:val="none" w:sz="0" w:space="0" w:color="auto"/>
      </w:divBdr>
    </w:div>
    <w:div w:id="1548027818">
      <w:bodyDiv w:val="1"/>
      <w:marLeft w:val="0"/>
      <w:marRight w:val="0"/>
      <w:marTop w:val="0"/>
      <w:marBottom w:val="0"/>
      <w:divBdr>
        <w:top w:val="none" w:sz="0" w:space="0" w:color="auto"/>
        <w:left w:val="none" w:sz="0" w:space="0" w:color="auto"/>
        <w:bottom w:val="none" w:sz="0" w:space="0" w:color="auto"/>
        <w:right w:val="none" w:sz="0" w:space="0" w:color="auto"/>
      </w:divBdr>
    </w:div>
    <w:div w:id="1570312185">
      <w:bodyDiv w:val="1"/>
      <w:marLeft w:val="0"/>
      <w:marRight w:val="0"/>
      <w:marTop w:val="0"/>
      <w:marBottom w:val="0"/>
      <w:divBdr>
        <w:top w:val="none" w:sz="0" w:space="0" w:color="auto"/>
        <w:left w:val="none" w:sz="0" w:space="0" w:color="auto"/>
        <w:bottom w:val="none" w:sz="0" w:space="0" w:color="auto"/>
        <w:right w:val="none" w:sz="0" w:space="0" w:color="auto"/>
      </w:divBdr>
    </w:div>
    <w:div w:id="1571620935">
      <w:bodyDiv w:val="1"/>
      <w:marLeft w:val="0"/>
      <w:marRight w:val="0"/>
      <w:marTop w:val="0"/>
      <w:marBottom w:val="0"/>
      <w:divBdr>
        <w:top w:val="none" w:sz="0" w:space="0" w:color="auto"/>
        <w:left w:val="none" w:sz="0" w:space="0" w:color="auto"/>
        <w:bottom w:val="none" w:sz="0" w:space="0" w:color="auto"/>
        <w:right w:val="none" w:sz="0" w:space="0" w:color="auto"/>
      </w:divBdr>
    </w:div>
    <w:div w:id="1596210127">
      <w:bodyDiv w:val="1"/>
      <w:marLeft w:val="0"/>
      <w:marRight w:val="0"/>
      <w:marTop w:val="0"/>
      <w:marBottom w:val="0"/>
      <w:divBdr>
        <w:top w:val="none" w:sz="0" w:space="0" w:color="auto"/>
        <w:left w:val="none" w:sz="0" w:space="0" w:color="auto"/>
        <w:bottom w:val="none" w:sz="0" w:space="0" w:color="auto"/>
        <w:right w:val="none" w:sz="0" w:space="0" w:color="auto"/>
      </w:divBdr>
    </w:div>
    <w:div w:id="1618365399">
      <w:bodyDiv w:val="1"/>
      <w:marLeft w:val="0"/>
      <w:marRight w:val="0"/>
      <w:marTop w:val="0"/>
      <w:marBottom w:val="0"/>
      <w:divBdr>
        <w:top w:val="none" w:sz="0" w:space="0" w:color="auto"/>
        <w:left w:val="none" w:sz="0" w:space="0" w:color="auto"/>
        <w:bottom w:val="none" w:sz="0" w:space="0" w:color="auto"/>
        <w:right w:val="none" w:sz="0" w:space="0" w:color="auto"/>
      </w:divBdr>
      <w:divsChild>
        <w:div w:id="25317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7751614">
              <w:marLeft w:val="0"/>
              <w:marRight w:val="0"/>
              <w:marTop w:val="0"/>
              <w:marBottom w:val="0"/>
              <w:divBdr>
                <w:top w:val="none" w:sz="0" w:space="0" w:color="auto"/>
                <w:left w:val="none" w:sz="0" w:space="0" w:color="auto"/>
                <w:bottom w:val="none" w:sz="0" w:space="0" w:color="auto"/>
                <w:right w:val="none" w:sz="0" w:space="0" w:color="auto"/>
              </w:divBdr>
              <w:divsChild>
                <w:div w:id="1099519315">
                  <w:marLeft w:val="0"/>
                  <w:marRight w:val="0"/>
                  <w:marTop w:val="0"/>
                  <w:marBottom w:val="0"/>
                  <w:divBdr>
                    <w:top w:val="none" w:sz="0" w:space="0" w:color="auto"/>
                    <w:left w:val="none" w:sz="0" w:space="0" w:color="auto"/>
                    <w:bottom w:val="none" w:sz="0" w:space="0" w:color="auto"/>
                    <w:right w:val="none" w:sz="0" w:space="0" w:color="auto"/>
                  </w:divBdr>
                  <w:divsChild>
                    <w:div w:id="405080280">
                      <w:marLeft w:val="0"/>
                      <w:marRight w:val="0"/>
                      <w:marTop w:val="0"/>
                      <w:marBottom w:val="0"/>
                      <w:divBdr>
                        <w:top w:val="none" w:sz="0" w:space="0" w:color="auto"/>
                        <w:left w:val="none" w:sz="0" w:space="0" w:color="auto"/>
                        <w:bottom w:val="none" w:sz="0" w:space="0" w:color="auto"/>
                        <w:right w:val="none" w:sz="0" w:space="0" w:color="auto"/>
                      </w:divBdr>
                      <w:divsChild>
                        <w:div w:id="574823680">
                          <w:marLeft w:val="0"/>
                          <w:marRight w:val="0"/>
                          <w:marTop w:val="0"/>
                          <w:marBottom w:val="0"/>
                          <w:divBdr>
                            <w:top w:val="none" w:sz="0" w:space="0" w:color="auto"/>
                            <w:left w:val="none" w:sz="0" w:space="0" w:color="auto"/>
                            <w:bottom w:val="none" w:sz="0" w:space="0" w:color="auto"/>
                            <w:right w:val="none" w:sz="0" w:space="0" w:color="auto"/>
                          </w:divBdr>
                          <w:divsChild>
                            <w:div w:id="1729064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9676084">
      <w:bodyDiv w:val="1"/>
      <w:marLeft w:val="0"/>
      <w:marRight w:val="0"/>
      <w:marTop w:val="0"/>
      <w:marBottom w:val="0"/>
      <w:divBdr>
        <w:top w:val="none" w:sz="0" w:space="0" w:color="auto"/>
        <w:left w:val="none" w:sz="0" w:space="0" w:color="auto"/>
        <w:bottom w:val="none" w:sz="0" w:space="0" w:color="auto"/>
        <w:right w:val="none" w:sz="0" w:space="0" w:color="auto"/>
      </w:divBdr>
    </w:div>
    <w:div w:id="1705791333">
      <w:bodyDiv w:val="1"/>
      <w:marLeft w:val="0"/>
      <w:marRight w:val="0"/>
      <w:marTop w:val="0"/>
      <w:marBottom w:val="0"/>
      <w:divBdr>
        <w:top w:val="none" w:sz="0" w:space="0" w:color="auto"/>
        <w:left w:val="none" w:sz="0" w:space="0" w:color="auto"/>
        <w:bottom w:val="none" w:sz="0" w:space="0" w:color="auto"/>
        <w:right w:val="none" w:sz="0" w:space="0" w:color="auto"/>
      </w:divBdr>
    </w:div>
    <w:div w:id="1732001788">
      <w:bodyDiv w:val="1"/>
      <w:marLeft w:val="0"/>
      <w:marRight w:val="0"/>
      <w:marTop w:val="0"/>
      <w:marBottom w:val="0"/>
      <w:divBdr>
        <w:top w:val="none" w:sz="0" w:space="0" w:color="auto"/>
        <w:left w:val="none" w:sz="0" w:space="0" w:color="auto"/>
        <w:bottom w:val="none" w:sz="0" w:space="0" w:color="auto"/>
        <w:right w:val="none" w:sz="0" w:space="0" w:color="auto"/>
      </w:divBdr>
    </w:div>
    <w:div w:id="1739471646">
      <w:bodyDiv w:val="1"/>
      <w:marLeft w:val="0"/>
      <w:marRight w:val="0"/>
      <w:marTop w:val="0"/>
      <w:marBottom w:val="0"/>
      <w:divBdr>
        <w:top w:val="none" w:sz="0" w:space="0" w:color="auto"/>
        <w:left w:val="none" w:sz="0" w:space="0" w:color="auto"/>
        <w:bottom w:val="none" w:sz="0" w:space="0" w:color="auto"/>
        <w:right w:val="none" w:sz="0" w:space="0" w:color="auto"/>
      </w:divBdr>
    </w:div>
    <w:div w:id="1745492426">
      <w:bodyDiv w:val="1"/>
      <w:marLeft w:val="0"/>
      <w:marRight w:val="0"/>
      <w:marTop w:val="0"/>
      <w:marBottom w:val="0"/>
      <w:divBdr>
        <w:top w:val="none" w:sz="0" w:space="0" w:color="auto"/>
        <w:left w:val="none" w:sz="0" w:space="0" w:color="auto"/>
        <w:bottom w:val="none" w:sz="0" w:space="0" w:color="auto"/>
        <w:right w:val="none" w:sz="0" w:space="0" w:color="auto"/>
      </w:divBdr>
      <w:divsChild>
        <w:div w:id="5907038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4344359">
              <w:marLeft w:val="0"/>
              <w:marRight w:val="0"/>
              <w:marTop w:val="0"/>
              <w:marBottom w:val="0"/>
              <w:divBdr>
                <w:top w:val="none" w:sz="0" w:space="0" w:color="auto"/>
                <w:left w:val="none" w:sz="0" w:space="0" w:color="auto"/>
                <w:bottom w:val="none" w:sz="0" w:space="0" w:color="auto"/>
                <w:right w:val="none" w:sz="0" w:space="0" w:color="auto"/>
              </w:divBdr>
              <w:divsChild>
                <w:div w:id="868957965">
                  <w:marLeft w:val="0"/>
                  <w:marRight w:val="0"/>
                  <w:marTop w:val="0"/>
                  <w:marBottom w:val="0"/>
                  <w:divBdr>
                    <w:top w:val="none" w:sz="0" w:space="0" w:color="auto"/>
                    <w:left w:val="none" w:sz="0" w:space="0" w:color="auto"/>
                    <w:bottom w:val="none" w:sz="0" w:space="0" w:color="auto"/>
                    <w:right w:val="none" w:sz="0" w:space="0" w:color="auto"/>
                  </w:divBdr>
                  <w:divsChild>
                    <w:div w:id="844173952">
                      <w:marLeft w:val="0"/>
                      <w:marRight w:val="0"/>
                      <w:marTop w:val="0"/>
                      <w:marBottom w:val="0"/>
                      <w:divBdr>
                        <w:top w:val="none" w:sz="0" w:space="0" w:color="auto"/>
                        <w:left w:val="none" w:sz="0" w:space="0" w:color="auto"/>
                        <w:bottom w:val="none" w:sz="0" w:space="0" w:color="auto"/>
                        <w:right w:val="none" w:sz="0" w:space="0" w:color="auto"/>
                      </w:divBdr>
                      <w:divsChild>
                        <w:div w:id="580680981">
                          <w:marLeft w:val="0"/>
                          <w:marRight w:val="0"/>
                          <w:marTop w:val="0"/>
                          <w:marBottom w:val="0"/>
                          <w:divBdr>
                            <w:top w:val="none" w:sz="0" w:space="0" w:color="auto"/>
                            <w:left w:val="none" w:sz="0" w:space="0" w:color="auto"/>
                            <w:bottom w:val="none" w:sz="0" w:space="0" w:color="auto"/>
                            <w:right w:val="none" w:sz="0" w:space="0" w:color="auto"/>
                          </w:divBdr>
                          <w:divsChild>
                            <w:div w:id="90777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9667755">
      <w:bodyDiv w:val="1"/>
      <w:marLeft w:val="0"/>
      <w:marRight w:val="0"/>
      <w:marTop w:val="0"/>
      <w:marBottom w:val="0"/>
      <w:divBdr>
        <w:top w:val="none" w:sz="0" w:space="0" w:color="auto"/>
        <w:left w:val="none" w:sz="0" w:space="0" w:color="auto"/>
        <w:bottom w:val="none" w:sz="0" w:space="0" w:color="auto"/>
        <w:right w:val="none" w:sz="0" w:space="0" w:color="auto"/>
      </w:divBdr>
    </w:div>
    <w:div w:id="1816599928">
      <w:bodyDiv w:val="1"/>
      <w:marLeft w:val="0"/>
      <w:marRight w:val="0"/>
      <w:marTop w:val="0"/>
      <w:marBottom w:val="0"/>
      <w:divBdr>
        <w:top w:val="none" w:sz="0" w:space="0" w:color="auto"/>
        <w:left w:val="none" w:sz="0" w:space="0" w:color="auto"/>
        <w:bottom w:val="none" w:sz="0" w:space="0" w:color="auto"/>
        <w:right w:val="none" w:sz="0" w:space="0" w:color="auto"/>
      </w:divBdr>
      <w:divsChild>
        <w:div w:id="14602975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7139472">
              <w:marLeft w:val="0"/>
              <w:marRight w:val="0"/>
              <w:marTop w:val="0"/>
              <w:marBottom w:val="0"/>
              <w:divBdr>
                <w:top w:val="none" w:sz="0" w:space="0" w:color="auto"/>
                <w:left w:val="none" w:sz="0" w:space="0" w:color="auto"/>
                <w:bottom w:val="none" w:sz="0" w:space="0" w:color="auto"/>
                <w:right w:val="none" w:sz="0" w:space="0" w:color="auto"/>
              </w:divBdr>
              <w:divsChild>
                <w:div w:id="163698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194367">
      <w:bodyDiv w:val="1"/>
      <w:marLeft w:val="0"/>
      <w:marRight w:val="0"/>
      <w:marTop w:val="0"/>
      <w:marBottom w:val="0"/>
      <w:divBdr>
        <w:top w:val="none" w:sz="0" w:space="0" w:color="auto"/>
        <w:left w:val="none" w:sz="0" w:space="0" w:color="auto"/>
        <w:bottom w:val="none" w:sz="0" w:space="0" w:color="auto"/>
        <w:right w:val="none" w:sz="0" w:space="0" w:color="auto"/>
      </w:divBdr>
    </w:div>
    <w:div w:id="1848059479">
      <w:bodyDiv w:val="1"/>
      <w:marLeft w:val="0"/>
      <w:marRight w:val="0"/>
      <w:marTop w:val="0"/>
      <w:marBottom w:val="0"/>
      <w:divBdr>
        <w:top w:val="none" w:sz="0" w:space="0" w:color="auto"/>
        <w:left w:val="none" w:sz="0" w:space="0" w:color="auto"/>
        <w:bottom w:val="none" w:sz="0" w:space="0" w:color="auto"/>
        <w:right w:val="none" w:sz="0" w:space="0" w:color="auto"/>
      </w:divBdr>
      <w:divsChild>
        <w:div w:id="1276642244">
          <w:marLeft w:val="0"/>
          <w:marRight w:val="0"/>
          <w:marTop w:val="0"/>
          <w:marBottom w:val="0"/>
          <w:divBdr>
            <w:top w:val="none" w:sz="0" w:space="0" w:color="auto"/>
            <w:left w:val="none" w:sz="0" w:space="0" w:color="auto"/>
            <w:bottom w:val="none" w:sz="0" w:space="0" w:color="auto"/>
            <w:right w:val="none" w:sz="0" w:space="0" w:color="auto"/>
          </w:divBdr>
          <w:divsChild>
            <w:div w:id="405953841">
              <w:marLeft w:val="0"/>
              <w:marRight w:val="0"/>
              <w:marTop w:val="100"/>
              <w:marBottom w:val="100"/>
              <w:divBdr>
                <w:top w:val="none" w:sz="0" w:space="0" w:color="auto"/>
                <w:left w:val="none" w:sz="0" w:space="0" w:color="auto"/>
                <w:bottom w:val="none" w:sz="0" w:space="0" w:color="auto"/>
                <w:right w:val="none" w:sz="0" w:space="0" w:color="auto"/>
              </w:divBdr>
              <w:divsChild>
                <w:div w:id="1334458119">
                  <w:marLeft w:val="0"/>
                  <w:marRight w:val="0"/>
                  <w:marTop w:val="0"/>
                  <w:marBottom w:val="0"/>
                  <w:divBdr>
                    <w:top w:val="none" w:sz="0" w:space="0" w:color="auto"/>
                    <w:left w:val="none" w:sz="0" w:space="0" w:color="auto"/>
                    <w:bottom w:val="none" w:sz="0" w:space="0" w:color="auto"/>
                    <w:right w:val="none" w:sz="0" w:space="0" w:color="auto"/>
                  </w:divBdr>
                  <w:divsChild>
                    <w:div w:id="1465342551">
                      <w:marLeft w:val="0"/>
                      <w:marRight w:val="0"/>
                      <w:marTop w:val="0"/>
                      <w:marBottom w:val="0"/>
                      <w:divBdr>
                        <w:top w:val="none" w:sz="0" w:space="0" w:color="auto"/>
                        <w:left w:val="none" w:sz="0" w:space="0" w:color="auto"/>
                        <w:bottom w:val="none" w:sz="0" w:space="0" w:color="auto"/>
                        <w:right w:val="none" w:sz="0" w:space="0" w:color="auto"/>
                      </w:divBdr>
                      <w:divsChild>
                        <w:div w:id="1794787932">
                          <w:marLeft w:val="0"/>
                          <w:marRight w:val="0"/>
                          <w:marTop w:val="0"/>
                          <w:marBottom w:val="0"/>
                          <w:divBdr>
                            <w:top w:val="none" w:sz="0" w:space="0" w:color="auto"/>
                            <w:left w:val="none" w:sz="0" w:space="0" w:color="auto"/>
                            <w:bottom w:val="none" w:sz="0" w:space="0" w:color="auto"/>
                            <w:right w:val="none" w:sz="0" w:space="0" w:color="auto"/>
                          </w:divBdr>
                          <w:divsChild>
                            <w:div w:id="267584905">
                              <w:marLeft w:val="0"/>
                              <w:marRight w:val="0"/>
                              <w:marTop w:val="0"/>
                              <w:marBottom w:val="0"/>
                              <w:divBdr>
                                <w:top w:val="none" w:sz="0" w:space="0" w:color="auto"/>
                                <w:left w:val="none" w:sz="0" w:space="0" w:color="auto"/>
                                <w:bottom w:val="none" w:sz="0" w:space="0" w:color="auto"/>
                                <w:right w:val="none" w:sz="0" w:space="0" w:color="auto"/>
                              </w:divBdr>
                              <w:divsChild>
                                <w:div w:id="1376125986">
                                  <w:marLeft w:val="0"/>
                                  <w:marRight w:val="0"/>
                                  <w:marTop w:val="0"/>
                                  <w:marBottom w:val="0"/>
                                  <w:divBdr>
                                    <w:top w:val="none" w:sz="0" w:space="0" w:color="auto"/>
                                    <w:left w:val="none" w:sz="0" w:space="0" w:color="auto"/>
                                    <w:bottom w:val="none" w:sz="0" w:space="0" w:color="auto"/>
                                    <w:right w:val="none" w:sz="0" w:space="0" w:color="auto"/>
                                  </w:divBdr>
                                  <w:divsChild>
                                    <w:div w:id="1788546438">
                                      <w:marLeft w:val="0"/>
                                      <w:marRight w:val="0"/>
                                      <w:marTop w:val="0"/>
                                      <w:marBottom w:val="0"/>
                                      <w:divBdr>
                                        <w:top w:val="none" w:sz="0" w:space="0" w:color="auto"/>
                                        <w:left w:val="none" w:sz="0" w:space="0" w:color="auto"/>
                                        <w:bottom w:val="none" w:sz="0" w:space="0" w:color="auto"/>
                                        <w:right w:val="none" w:sz="0" w:space="0" w:color="auto"/>
                                      </w:divBdr>
                                      <w:divsChild>
                                        <w:div w:id="160387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6110630">
      <w:bodyDiv w:val="1"/>
      <w:marLeft w:val="0"/>
      <w:marRight w:val="0"/>
      <w:marTop w:val="0"/>
      <w:marBottom w:val="0"/>
      <w:divBdr>
        <w:top w:val="none" w:sz="0" w:space="0" w:color="auto"/>
        <w:left w:val="none" w:sz="0" w:space="0" w:color="auto"/>
        <w:bottom w:val="none" w:sz="0" w:space="0" w:color="auto"/>
        <w:right w:val="none" w:sz="0" w:space="0" w:color="auto"/>
      </w:divBdr>
      <w:divsChild>
        <w:div w:id="173617394">
          <w:marLeft w:val="0"/>
          <w:marRight w:val="0"/>
          <w:marTop w:val="240"/>
          <w:marBottom w:val="120"/>
          <w:divBdr>
            <w:top w:val="none" w:sz="0" w:space="0" w:color="auto"/>
            <w:left w:val="none" w:sz="0" w:space="0" w:color="auto"/>
            <w:bottom w:val="none" w:sz="0" w:space="0" w:color="auto"/>
            <w:right w:val="none" w:sz="0" w:space="0" w:color="auto"/>
          </w:divBdr>
        </w:div>
        <w:div w:id="1264722989">
          <w:marLeft w:val="0"/>
          <w:marRight w:val="0"/>
          <w:marTop w:val="0"/>
          <w:marBottom w:val="120"/>
          <w:divBdr>
            <w:top w:val="none" w:sz="0" w:space="0" w:color="auto"/>
            <w:left w:val="none" w:sz="0" w:space="0" w:color="auto"/>
            <w:bottom w:val="none" w:sz="0" w:space="0" w:color="auto"/>
            <w:right w:val="none" w:sz="0" w:space="0" w:color="auto"/>
          </w:divBdr>
        </w:div>
      </w:divsChild>
    </w:div>
    <w:div w:id="1873834066">
      <w:bodyDiv w:val="1"/>
      <w:marLeft w:val="0"/>
      <w:marRight w:val="0"/>
      <w:marTop w:val="0"/>
      <w:marBottom w:val="0"/>
      <w:divBdr>
        <w:top w:val="none" w:sz="0" w:space="0" w:color="auto"/>
        <w:left w:val="none" w:sz="0" w:space="0" w:color="auto"/>
        <w:bottom w:val="none" w:sz="0" w:space="0" w:color="auto"/>
        <w:right w:val="none" w:sz="0" w:space="0" w:color="auto"/>
      </w:divBdr>
      <w:divsChild>
        <w:div w:id="836069546">
          <w:marLeft w:val="0"/>
          <w:marRight w:val="0"/>
          <w:marTop w:val="240"/>
          <w:marBottom w:val="120"/>
          <w:divBdr>
            <w:top w:val="none" w:sz="0" w:space="0" w:color="auto"/>
            <w:left w:val="none" w:sz="0" w:space="0" w:color="auto"/>
            <w:bottom w:val="none" w:sz="0" w:space="0" w:color="auto"/>
            <w:right w:val="none" w:sz="0" w:space="0" w:color="auto"/>
          </w:divBdr>
        </w:div>
        <w:div w:id="1666123729">
          <w:marLeft w:val="0"/>
          <w:marRight w:val="0"/>
          <w:marTop w:val="0"/>
          <w:marBottom w:val="120"/>
          <w:divBdr>
            <w:top w:val="none" w:sz="0" w:space="0" w:color="auto"/>
            <w:left w:val="none" w:sz="0" w:space="0" w:color="auto"/>
            <w:bottom w:val="none" w:sz="0" w:space="0" w:color="auto"/>
            <w:right w:val="none" w:sz="0" w:space="0" w:color="auto"/>
          </w:divBdr>
        </w:div>
      </w:divsChild>
    </w:div>
    <w:div w:id="1908958141">
      <w:bodyDiv w:val="1"/>
      <w:marLeft w:val="0"/>
      <w:marRight w:val="0"/>
      <w:marTop w:val="0"/>
      <w:marBottom w:val="0"/>
      <w:divBdr>
        <w:top w:val="none" w:sz="0" w:space="0" w:color="auto"/>
        <w:left w:val="none" w:sz="0" w:space="0" w:color="auto"/>
        <w:bottom w:val="none" w:sz="0" w:space="0" w:color="auto"/>
        <w:right w:val="none" w:sz="0" w:space="0" w:color="auto"/>
      </w:divBdr>
    </w:div>
    <w:div w:id="1929655907">
      <w:bodyDiv w:val="1"/>
      <w:marLeft w:val="0"/>
      <w:marRight w:val="0"/>
      <w:marTop w:val="0"/>
      <w:marBottom w:val="0"/>
      <w:divBdr>
        <w:top w:val="none" w:sz="0" w:space="0" w:color="auto"/>
        <w:left w:val="none" w:sz="0" w:space="0" w:color="auto"/>
        <w:bottom w:val="none" w:sz="0" w:space="0" w:color="auto"/>
        <w:right w:val="none" w:sz="0" w:space="0" w:color="auto"/>
      </w:divBdr>
    </w:div>
    <w:div w:id="1953856739">
      <w:bodyDiv w:val="1"/>
      <w:marLeft w:val="0"/>
      <w:marRight w:val="0"/>
      <w:marTop w:val="0"/>
      <w:marBottom w:val="0"/>
      <w:divBdr>
        <w:top w:val="none" w:sz="0" w:space="0" w:color="auto"/>
        <w:left w:val="none" w:sz="0" w:space="0" w:color="auto"/>
        <w:bottom w:val="none" w:sz="0" w:space="0" w:color="auto"/>
        <w:right w:val="none" w:sz="0" w:space="0" w:color="auto"/>
      </w:divBdr>
    </w:div>
    <w:div w:id="1956524843">
      <w:bodyDiv w:val="1"/>
      <w:marLeft w:val="0"/>
      <w:marRight w:val="0"/>
      <w:marTop w:val="0"/>
      <w:marBottom w:val="0"/>
      <w:divBdr>
        <w:top w:val="none" w:sz="0" w:space="0" w:color="auto"/>
        <w:left w:val="none" w:sz="0" w:space="0" w:color="auto"/>
        <w:bottom w:val="none" w:sz="0" w:space="0" w:color="auto"/>
        <w:right w:val="none" w:sz="0" w:space="0" w:color="auto"/>
      </w:divBdr>
      <w:divsChild>
        <w:div w:id="14761470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88004829">
              <w:marLeft w:val="0"/>
              <w:marRight w:val="0"/>
              <w:marTop w:val="0"/>
              <w:marBottom w:val="0"/>
              <w:divBdr>
                <w:top w:val="none" w:sz="0" w:space="0" w:color="auto"/>
                <w:left w:val="none" w:sz="0" w:space="0" w:color="auto"/>
                <w:bottom w:val="none" w:sz="0" w:space="0" w:color="auto"/>
                <w:right w:val="none" w:sz="0" w:space="0" w:color="auto"/>
              </w:divBdr>
              <w:divsChild>
                <w:div w:id="205464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752995">
      <w:bodyDiv w:val="1"/>
      <w:marLeft w:val="0"/>
      <w:marRight w:val="0"/>
      <w:marTop w:val="0"/>
      <w:marBottom w:val="0"/>
      <w:divBdr>
        <w:top w:val="none" w:sz="0" w:space="0" w:color="auto"/>
        <w:left w:val="none" w:sz="0" w:space="0" w:color="auto"/>
        <w:bottom w:val="none" w:sz="0" w:space="0" w:color="auto"/>
        <w:right w:val="none" w:sz="0" w:space="0" w:color="auto"/>
      </w:divBdr>
      <w:divsChild>
        <w:div w:id="1249118075">
          <w:marLeft w:val="0"/>
          <w:marRight w:val="0"/>
          <w:marTop w:val="0"/>
          <w:marBottom w:val="0"/>
          <w:divBdr>
            <w:top w:val="none" w:sz="0" w:space="0" w:color="auto"/>
            <w:left w:val="none" w:sz="0" w:space="0" w:color="auto"/>
            <w:bottom w:val="none" w:sz="0" w:space="0" w:color="auto"/>
            <w:right w:val="none" w:sz="0" w:space="0" w:color="auto"/>
          </w:divBdr>
          <w:divsChild>
            <w:div w:id="1406992863">
              <w:marLeft w:val="0"/>
              <w:marRight w:val="0"/>
              <w:marTop w:val="100"/>
              <w:marBottom w:val="100"/>
              <w:divBdr>
                <w:top w:val="none" w:sz="0" w:space="0" w:color="auto"/>
                <w:left w:val="none" w:sz="0" w:space="0" w:color="auto"/>
                <w:bottom w:val="none" w:sz="0" w:space="0" w:color="auto"/>
                <w:right w:val="none" w:sz="0" w:space="0" w:color="auto"/>
              </w:divBdr>
              <w:divsChild>
                <w:div w:id="1656648094">
                  <w:marLeft w:val="0"/>
                  <w:marRight w:val="0"/>
                  <w:marTop w:val="0"/>
                  <w:marBottom w:val="0"/>
                  <w:divBdr>
                    <w:top w:val="none" w:sz="0" w:space="0" w:color="auto"/>
                    <w:left w:val="none" w:sz="0" w:space="0" w:color="auto"/>
                    <w:bottom w:val="none" w:sz="0" w:space="0" w:color="auto"/>
                    <w:right w:val="none" w:sz="0" w:space="0" w:color="auto"/>
                  </w:divBdr>
                  <w:divsChild>
                    <w:div w:id="1503738406">
                      <w:marLeft w:val="0"/>
                      <w:marRight w:val="0"/>
                      <w:marTop w:val="0"/>
                      <w:marBottom w:val="0"/>
                      <w:divBdr>
                        <w:top w:val="none" w:sz="0" w:space="0" w:color="auto"/>
                        <w:left w:val="none" w:sz="0" w:space="0" w:color="auto"/>
                        <w:bottom w:val="none" w:sz="0" w:space="0" w:color="auto"/>
                        <w:right w:val="none" w:sz="0" w:space="0" w:color="auto"/>
                      </w:divBdr>
                      <w:divsChild>
                        <w:div w:id="2132163207">
                          <w:marLeft w:val="0"/>
                          <w:marRight w:val="0"/>
                          <w:marTop w:val="0"/>
                          <w:marBottom w:val="0"/>
                          <w:divBdr>
                            <w:top w:val="none" w:sz="0" w:space="0" w:color="auto"/>
                            <w:left w:val="none" w:sz="0" w:space="0" w:color="auto"/>
                            <w:bottom w:val="none" w:sz="0" w:space="0" w:color="auto"/>
                            <w:right w:val="none" w:sz="0" w:space="0" w:color="auto"/>
                          </w:divBdr>
                          <w:divsChild>
                            <w:div w:id="1192643489">
                              <w:marLeft w:val="0"/>
                              <w:marRight w:val="0"/>
                              <w:marTop w:val="0"/>
                              <w:marBottom w:val="0"/>
                              <w:divBdr>
                                <w:top w:val="none" w:sz="0" w:space="0" w:color="auto"/>
                                <w:left w:val="none" w:sz="0" w:space="0" w:color="auto"/>
                                <w:bottom w:val="none" w:sz="0" w:space="0" w:color="auto"/>
                                <w:right w:val="none" w:sz="0" w:space="0" w:color="auto"/>
                              </w:divBdr>
                              <w:divsChild>
                                <w:div w:id="1945962862">
                                  <w:marLeft w:val="0"/>
                                  <w:marRight w:val="0"/>
                                  <w:marTop w:val="0"/>
                                  <w:marBottom w:val="0"/>
                                  <w:divBdr>
                                    <w:top w:val="none" w:sz="0" w:space="0" w:color="auto"/>
                                    <w:left w:val="none" w:sz="0" w:space="0" w:color="auto"/>
                                    <w:bottom w:val="none" w:sz="0" w:space="0" w:color="auto"/>
                                    <w:right w:val="none" w:sz="0" w:space="0" w:color="auto"/>
                                  </w:divBdr>
                                  <w:divsChild>
                                    <w:div w:id="2006663212">
                                      <w:marLeft w:val="0"/>
                                      <w:marRight w:val="0"/>
                                      <w:marTop w:val="0"/>
                                      <w:marBottom w:val="0"/>
                                      <w:divBdr>
                                        <w:top w:val="none" w:sz="0" w:space="0" w:color="auto"/>
                                        <w:left w:val="none" w:sz="0" w:space="0" w:color="auto"/>
                                        <w:bottom w:val="none" w:sz="0" w:space="0" w:color="auto"/>
                                        <w:right w:val="none" w:sz="0" w:space="0" w:color="auto"/>
                                      </w:divBdr>
                                      <w:divsChild>
                                        <w:div w:id="137900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0549646">
      <w:bodyDiv w:val="1"/>
      <w:marLeft w:val="0"/>
      <w:marRight w:val="0"/>
      <w:marTop w:val="0"/>
      <w:marBottom w:val="0"/>
      <w:divBdr>
        <w:top w:val="none" w:sz="0" w:space="0" w:color="auto"/>
        <w:left w:val="none" w:sz="0" w:space="0" w:color="auto"/>
        <w:bottom w:val="none" w:sz="0" w:space="0" w:color="auto"/>
        <w:right w:val="none" w:sz="0" w:space="0" w:color="auto"/>
      </w:divBdr>
    </w:div>
    <w:div w:id="2052611518">
      <w:bodyDiv w:val="1"/>
      <w:marLeft w:val="0"/>
      <w:marRight w:val="0"/>
      <w:marTop w:val="0"/>
      <w:marBottom w:val="0"/>
      <w:divBdr>
        <w:top w:val="none" w:sz="0" w:space="0" w:color="auto"/>
        <w:left w:val="none" w:sz="0" w:space="0" w:color="auto"/>
        <w:bottom w:val="none" w:sz="0" w:space="0" w:color="auto"/>
        <w:right w:val="none" w:sz="0" w:space="0" w:color="auto"/>
      </w:divBdr>
      <w:divsChild>
        <w:div w:id="2118476313">
          <w:marLeft w:val="-15"/>
          <w:marRight w:val="-15"/>
          <w:marTop w:val="0"/>
          <w:marBottom w:val="0"/>
          <w:divBdr>
            <w:top w:val="none" w:sz="0" w:space="0" w:color="auto"/>
            <w:left w:val="none" w:sz="0" w:space="0" w:color="auto"/>
            <w:bottom w:val="none" w:sz="0" w:space="0" w:color="auto"/>
            <w:right w:val="none" w:sz="0" w:space="0" w:color="auto"/>
          </w:divBdr>
        </w:div>
      </w:divsChild>
    </w:div>
    <w:div w:id="2062439474">
      <w:bodyDiv w:val="1"/>
      <w:marLeft w:val="0"/>
      <w:marRight w:val="0"/>
      <w:marTop w:val="0"/>
      <w:marBottom w:val="0"/>
      <w:divBdr>
        <w:top w:val="none" w:sz="0" w:space="0" w:color="auto"/>
        <w:left w:val="none" w:sz="0" w:space="0" w:color="auto"/>
        <w:bottom w:val="none" w:sz="0" w:space="0" w:color="auto"/>
        <w:right w:val="none" w:sz="0" w:space="0" w:color="auto"/>
      </w:divBdr>
    </w:div>
    <w:div w:id="2083600544">
      <w:bodyDiv w:val="1"/>
      <w:marLeft w:val="0"/>
      <w:marRight w:val="0"/>
      <w:marTop w:val="0"/>
      <w:marBottom w:val="0"/>
      <w:divBdr>
        <w:top w:val="none" w:sz="0" w:space="0" w:color="auto"/>
        <w:left w:val="none" w:sz="0" w:space="0" w:color="auto"/>
        <w:bottom w:val="none" w:sz="0" w:space="0" w:color="auto"/>
        <w:right w:val="none" w:sz="0" w:space="0" w:color="auto"/>
      </w:divBdr>
    </w:div>
    <w:div w:id="2099787482">
      <w:bodyDiv w:val="1"/>
      <w:marLeft w:val="0"/>
      <w:marRight w:val="0"/>
      <w:marTop w:val="0"/>
      <w:marBottom w:val="0"/>
      <w:divBdr>
        <w:top w:val="none" w:sz="0" w:space="0" w:color="auto"/>
        <w:left w:val="none" w:sz="0" w:space="0" w:color="auto"/>
        <w:bottom w:val="none" w:sz="0" w:space="0" w:color="auto"/>
        <w:right w:val="none" w:sz="0" w:space="0" w:color="auto"/>
      </w:divBdr>
    </w:div>
    <w:div w:id="2102946136">
      <w:bodyDiv w:val="1"/>
      <w:marLeft w:val="0"/>
      <w:marRight w:val="0"/>
      <w:marTop w:val="0"/>
      <w:marBottom w:val="0"/>
      <w:divBdr>
        <w:top w:val="none" w:sz="0" w:space="0" w:color="auto"/>
        <w:left w:val="none" w:sz="0" w:space="0" w:color="auto"/>
        <w:bottom w:val="none" w:sz="0" w:space="0" w:color="auto"/>
        <w:right w:val="none" w:sz="0" w:space="0" w:color="auto"/>
      </w:divBdr>
    </w:div>
    <w:div w:id="213582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unkiz@gov.si"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13-01-2513"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11-01-2820" TargetMode="Externa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ivan.osrecki@kclj.si"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yperlink" Target="http://www.uradni-list.si/1/objava.jsp?sop=2014-01-3646" TargetMode="External"/><Relationship Id="rId4" Type="http://schemas.openxmlformats.org/officeDocument/2006/relationships/settings" Target="settings.xml"/><Relationship Id="rId9" Type="http://schemas.openxmlformats.org/officeDocument/2006/relationships/hyperlink" Target="mailto:gp.ukc@kclj.si" TargetMode="External"/><Relationship Id="rId14" Type="http://schemas.openxmlformats.org/officeDocument/2006/relationships/hyperlink" Target="https://ejn.gov.si/"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BC276-E9B7-4167-BDE2-EB8FBB1B1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69</Pages>
  <Words>25857</Words>
  <Characters>147388</Characters>
  <Application>Microsoft Office Word</Application>
  <DocSecurity>0</DocSecurity>
  <Lines>1228</Lines>
  <Paragraphs>345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172900</CharactersWithSpaces>
  <SharedDoc>false</SharedDoc>
  <HLinks>
    <vt:vector size="336" baseType="variant">
      <vt:variant>
        <vt:i4>7405610</vt:i4>
      </vt:variant>
      <vt:variant>
        <vt:i4>273</vt:i4>
      </vt:variant>
      <vt:variant>
        <vt:i4>0</vt:i4>
      </vt:variant>
      <vt:variant>
        <vt:i4>5</vt:i4>
      </vt:variant>
      <vt:variant>
        <vt:lpwstr>http://www.uradni-list.si/1/objava.jsp?sop=2014-01-3646</vt:lpwstr>
      </vt:variant>
      <vt:variant>
        <vt:lpwstr/>
      </vt:variant>
      <vt:variant>
        <vt:i4>7667758</vt:i4>
      </vt:variant>
      <vt:variant>
        <vt:i4>270</vt:i4>
      </vt:variant>
      <vt:variant>
        <vt:i4>0</vt:i4>
      </vt:variant>
      <vt:variant>
        <vt:i4>5</vt:i4>
      </vt:variant>
      <vt:variant>
        <vt:lpwstr>http://www.uradni-list.si/1/objava.jsp?sop=2013-01-2513</vt:lpwstr>
      </vt:variant>
      <vt:variant>
        <vt:lpwstr/>
      </vt:variant>
      <vt:variant>
        <vt:i4>7733281</vt:i4>
      </vt:variant>
      <vt:variant>
        <vt:i4>267</vt:i4>
      </vt:variant>
      <vt:variant>
        <vt:i4>0</vt:i4>
      </vt:variant>
      <vt:variant>
        <vt:i4>5</vt:i4>
      </vt:variant>
      <vt:variant>
        <vt:lpwstr>http://www.uradni-list.si/1/objava.jsp?sop=2011-01-2820</vt:lpwstr>
      </vt:variant>
      <vt:variant>
        <vt:lpwstr/>
      </vt:variant>
      <vt:variant>
        <vt:i4>4456557</vt:i4>
      </vt:variant>
      <vt:variant>
        <vt:i4>264</vt:i4>
      </vt:variant>
      <vt:variant>
        <vt:i4>0</vt:i4>
      </vt:variant>
      <vt:variant>
        <vt:i4>5</vt:i4>
      </vt:variant>
      <vt:variant>
        <vt:lpwstr>http://www.enarocanje.si/_ESPD/</vt:lpwstr>
      </vt:variant>
      <vt:variant>
        <vt:lpwstr/>
      </vt:variant>
      <vt:variant>
        <vt:i4>7733290</vt:i4>
      </vt:variant>
      <vt:variant>
        <vt:i4>261</vt:i4>
      </vt:variant>
      <vt:variant>
        <vt:i4>0</vt:i4>
      </vt:variant>
      <vt:variant>
        <vt:i4>5</vt:i4>
      </vt:variant>
      <vt:variant>
        <vt:lpwstr>http://www.uradni-list.si/1/objava.jsp?sop=2015-01-0708</vt:lpwstr>
      </vt:variant>
      <vt:variant>
        <vt:lpwstr/>
      </vt:variant>
      <vt:variant>
        <vt:i4>7340075</vt:i4>
      </vt:variant>
      <vt:variant>
        <vt:i4>258</vt:i4>
      </vt:variant>
      <vt:variant>
        <vt:i4>0</vt:i4>
      </vt:variant>
      <vt:variant>
        <vt:i4>5</vt:i4>
      </vt:variant>
      <vt:variant>
        <vt:lpwstr>http://www.uradni-list.si/1/objava.jsp?sop=2013-01-4027</vt:lpwstr>
      </vt:variant>
      <vt:variant>
        <vt:lpwstr/>
      </vt:variant>
      <vt:variant>
        <vt:i4>7471149</vt:i4>
      </vt:variant>
      <vt:variant>
        <vt:i4>255</vt:i4>
      </vt:variant>
      <vt:variant>
        <vt:i4>0</vt:i4>
      </vt:variant>
      <vt:variant>
        <vt:i4>5</vt:i4>
      </vt:variant>
      <vt:variant>
        <vt:lpwstr>http://www.uradni-list.si/1/objava.jsp?sop=2013-01-3676</vt:lpwstr>
      </vt:variant>
      <vt:variant>
        <vt:lpwstr/>
      </vt:variant>
      <vt:variant>
        <vt:i4>7667758</vt:i4>
      </vt:variant>
      <vt:variant>
        <vt:i4>252</vt:i4>
      </vt:variant>
      <vt:variant>
        <vt:i4>0</vt:i4>
      </vt:variant>
      <vt:variant>
        <vt:i4>5</vt:i4>
      </vt:variant>
      <vt:variant>
        <vt:lpwstr>http://www.uradni-list.si/1/objava.jsp?sop=2012-01-2412</vt:lpwstr>
      </vt:variant>
      <vt:variant>
        <vt:lpwstr/>
      </vt:variant>
      <vt:variant>
        <vt:i4>7602209</vt:i4>
      </vt:variant>
      <vt:variant>
        <vt:i4>249</vt:i4>
      </vt:variant>
      <vt:variant>
        <vt:i4>0</vt:i4>
      </vt:variant>
      <vt:variant>
        <vt:i4>5</vt:i4>
      </vt:variant>
      <vt:variant>
        <vt:lpwstr>http://www.uradni-list.si/1/objava.jsp?sop=2011-01-0827</vt:lpwstr>
      </vt:variant>
      <vt:variant>
        <vt:lpwstr/>
      </vt:variant>
      <vt:variant>
        <vt:i4>7340075</vt:i4>
      </vt:variant>
      <vt:variant>
        <vt:i4>246</vt:i4>
      </vt:variant>
      <vt:variant>
        <vt:i4>0</vt:i4>
      </vt:variant>
      <vt:variant>
        <vt:i4>5</vt:i4>
      </vt:variant>
      <vt:variant>
        <vt:lpwstr>http://www.uradni-list.si/1/objava.jsp?sop=2010-01-3351</vt:lpwstr>
      </vt:variant>
      <vt:variant>
        <vt:lpwstr/>
      </vt:variant>
      <vt:variant>
        <vt:i4>8060969</vt:i4>
      </vt:variant>
      <vt:variant>
        <vt:i4>243</vt:i4>
      </vt:variant>
      <vt:variant>
        <vt:i4>0</vt:i4>
      </vt:variant>
      <vt:variant>
        <vt:i4>5</vt:i4>
      </vt:variant>
      <vt:variant>
        <vt:lpwstr>http://www.uradni-list.si/1/objava.jsp?sop=2009-01-4889</vt:lpwstr>
      </vt:variant>
      <vt:variant>
        <vt:lpwstr/>
      </vt:variant>
      <vt:variant>
        <vt:i4>7340075</vt:i4>
      </vt:variant>
      <vt:variant>
        <vt:i4>240</vt:i4>
      </vt:variant>
      <vt:variant>
        <vt:i4>0</vt:i4>
      </vt:variant>
      <vt:variant>
        <vt:i4>5</vt:i4>
      </vt:variant>
      <vt:variant>
        <vt:lpwstr>http://www.uradni-list.si/1/objava.jsp?sop=2007-01-6414</vt:lpwstr>
      </vt:variant>
      <vt:variant>
        <vt:lpwstr/>
      </vt:variant>
      <vt:variant>
        <vt:i4>7995429</vt:i4>
      </vt:variant>
      <vt:variant>
        <vt:i4>237</vt:i4>
      </vt:variant>
      <vt:variant>
        <vt:i4>0</vt:i4>
      </vt:variant>
      <vt:variant>
        <vt:i4>5</vt:i4>
      </vt:variant>
      <vt:variant>
        <vt:lpwstr>http://www.uradni-list.si/1/objava.jsp?sop=2005-01-4890</vt:lpwstr>
      </vt:variant>
      <vt:variant>
        <vt:lpwstr/>
      </vt:variant>
      <vt:variant>
        <vt:i4>7471149</vt:i4>
      </vt:variant>
      <vt:variant>
        <vt:i4>234</vt:i4>
      </vt:variant>
      <vt:variant>
        <vt:i4>0</vt:i4>
      </vt:variant>
      <vt:variant>
        <vt:i4>5</vt:i4>
      </vt:variant>
      <vt:variant>
        <vt:lpwstr>http://www.uradni-list.si/1/objava.jsp?sop=2005-01-4018</vt:lpwstr>
      </vt:variant>
      <vt:variant>
        <vt:lpwstr/>
      </vt:variant>
      <vt:variant>
        <vt:i4>7405604</vt:i4>
      </vt:variant>
      <vt:variant>
        <vt:i4>231</vt:i4>
      </vt:variant>
      <vt:variant>
        <vt:i4>0</vt:i4>
      </vt:variant>
      <vt:variant>
        <vt:i4>5</vt:i4>
      </vt:variant>
      <vt:variant>
        <vt:lpwstr>http://www.uradni-list.si/1/objava.jsp?sop=2005-01-3952</vt:lpwstr>
      </vt:variant>
      <vt:variant>
        <vt:lpwstr/>
      </vt:variant>
      <vt:variant>
        <vt:i4>7798831</vt:i4>
      </vt:variant>
      <vt:variant>
        <vt:i4>228</vt:i4>
      </vt:variant>
      <vt:variant>
        <vt:i4>0</vt:i4>
      </vt:variant>
      <vt:variant>
        <vt:i4>5</vt:i4>
      </vt:variant>
      <vt:variant>
        <vt:lpwstr>http://www.uradni-list.si/1/objava.jsp?sop=2005-21-0004</vt:lpwstr>
      </vt:variant>
      <vt:variant>
        <vt:lpwstr/>
      </vt:variant>
      <vt:variant>
        <vt:i4>7995439</vt:i4>
      </vt:variant>
      <vt:variant>
        <vt:i4>225</vt:i4>
      </vt:variant>
      <vt:variant>
        <vt:i4>0</vt:i4>
      </vt:variant>
      <vt:variant>
        <vt:i4>5</vt:i4>
      </vt:variant>
      <vt:variant>
        <vt:lpwstr>http://www.uradni-list.si/1/objava.jsp?sop=2004-01-4398</vt:lpwstr>
      </vt:variant>
      <vt:variant>
        <vt:lpwstr/>
      </vt:variant>
      <vt:variant>
        <vt:i4>7274536</vt:i4>
      </vt:variant>
      <vt:variant>
        <vt:i4>222</vt:i4>
      </vt:variant>
      <vt:variant>
        <vt:i4>0</vt:i4>
      </vt:variant>
      <vt:variant>
        <vt:i4>5</vt:i4>
      </vt:variant>
      <vt:variant>
        <vt:lpwstr>http://www.ajpes.si/bonitetne_storitve/s.bon_ajpes/vzporejanje_bonitetnih_ocen</vt:lpwstr>
      </vt:variant>
      <vt:variant>
        <vt:lpwstr/>
      </vt:variant>
      <vt:variant>
        <vt:i4>983146</vt:i4>
      </vt:variant>
      <vt:variant>
        <vt:i4>219</vt:i4>
      </vt:variant>
      <vt:variant>
        <vt:i4>0</vt:i4>
      </vt:variant>
      <vt:variant>
        <vt:i4>5</vt:i4>
      </vt:variant>
      <vt:variant>
        <vt:lpwstr>mailto:crt.korinsek@gov.si</vt:lpwstr>
      </vt:variant>
      <vt:variant>
        <vt:lpwstr/>
      </vt:variant>
      <vt:variant>
        <vt:i4>8061051</vt:i4>
      </vt:variant>
      <vt:variant>
        <vt:i4>216</vt:i4>
      </vt:variant>
      <vt:variant>
        <vt:i4>0</vt:i4>
      </vt:variant>
      <vt:variant>
        <vt:i4>5</vt:i4>
      </vt:variant>
      <vt:variant>
        <vt:lpwstr>http://www.nlb.si/</vt:lpwstr>
      </vt:variant>
      <vt:variant>
        <vt:lpwstr/>
      </vt:variant>
      <vt:variant>
        <vt:i4>1900595</vt:i4>
      </vt:variant>
      <vt:variant>
        <vt:i4>209</vt:i4>
      </vt:variant>
      <vt:variant>
        <vt:i4>0</vt:i4>
      </vt:variant>
      <vt:variant>
        <vt:i4>5</vt:i4>
      </vt:variant>
      <vt:variant>
        <vt:lpwstr/>
      </vt:variant>
      <vt:variant>
        <vt:lpwstr>_Toc511221583</vt:lpwstr>
      </vt:variant>
      <vt:variant>
        <vt:i4>1900595</vt:i4>
      </vt:variant>
      <vt:variant>
        <vt:i4>203</vt:i4>
      </vt:variant>
      <vt:variant>
        <vt:i4>0</vt:i4>
      </vt:variant>
      <vt:variant>
        <vt:i4>5</vt:i4>
      </vt:variant>
      <vt:variant>
        <vt:lpwstr/>
      </vt:variant>
      <vt:variant>
        <vt:lpwstr>_Toc511221582</vt:lpwstr>
      </vt:variant>
      <vt:variant>
        <vt:i4>1900595</vt:i4>
      </vt:variant>
      <vt:variant>
        <vt:i4>197</vt:i4>
      </vt:variant>
      <vt:variant>
        <vt:i4>0</vt:i4>
      </vt:variant>
      <vt:variant>
        <vt:i4>5</vt:i4>
      </vt:variant>
      <vt:variant>
        <vt:lpwstr/>
      </vt:variant>
      <vt:variant>
        <vt:lpwstr>_Toc511221581</vt:lpwstr>
      </vt:variant>
      <vt:variant>
        <vt:i4>1900595</vt:i4>
      </vt:variant>
      <vt:variant>
        <vt:i4>191</vt:i4>
      </vt:variant>
      <vt:variant>
        <vt:i4>0</vt:i4>
      </vt:variant>
      <vt:variant>
        <vt:i4>5</vt:i4>
      </vt:variant>
      <vt:variant>
        <vt:lpwstr/>
      </vt:variant>
      <vt:variant>
        <vt:lpwstr>_Toc511221580</vt:lpwstr>
      </vt:variant>
      <vt:variant>
        <vt:i4>1179699</vt:i4>
      </vt:variant>
      <vt:variant>
        <vt:i4>185</vt:i4>
      </vt:variant>
      <vt:variant>
        <vt:i4>0</vt:i4>
      </vt:variant>
      <vt:variant>
        <vt:i4>5</vt:i4>
      </vt:variant>
      <vt:variant>
        <vt:lpwstr/>
      </vt:variant>
      <vt:variant>
        <vt:lpwstr>_Toc511221579</vt:lpwstr>
      </vt:variant>
      <vt:variant>
        <vt:i4>1179699</vt:i4>
      </vt:variant>
      <vt:variant>
        <vt:i4>179</vt:i4>
      </vt:variant>
      <vt:variant>
        <vt:i4>0</vt:i4>
      </vt:variant>
      <vt:variant>
        <vt:i4>5</vt:i4>
      </vt:variant>
      <vt:variant>
        <vt:lpwstr/>
      </vt:variant>
      <vt:variant>
        <vt:lpwstr>_Toc511221578</vt:lpwstr>
      </vt:variant>
      <vt:variant>
        <vt:i4>1179699</vt:i4>
      </vt:variant>
      <vt:variant>
        <vt:i4>173</vt:i4>
      </vt:variant>
      <vt:variant>
        <vt:i4>0</vt:i4>
      </vt:variant>
      <vt:variant>
        <vt:i4>5</vt:i4>
      </vt:variant>
      <vt:variant>
        <vt:lpwstr/>
      </vt:variant>
      <vt:variant>
        <vt:lpwstr>_Toc511221577</vt:lpwstr>
      </vt:variant>
      <vt:variant>
        <vt:i4>1179699</vt:i4>
      </vt:variant>
      <vt:variant>
        <vt:i4>167</vt:i4>
      </vt:variant>
      <vt:variant>
        <vt:i4>0</vt:i4>
      </vt:variant>
      <vt:variant>
        <vt:i4>5</vt:i4>
      </vt:variant>
      <vt:variant>
        <vt:lpwstr/>
      </vt:variant>
      <vt:variant>
        <vt:lpwstr>_Toc511221575</vt:lpwstr>
      </vt:variant>
      <vt:variant>
        <vt:i4>1179699</vt:i4>
      </vt:variant>
      <vt:variant>
        <vt:i4>161</vt:i4>
      </vt:variant>
      <vt:variant>
        <vt:i4>0</vt:i4>
      </vt:variant>
      <vt:variant>
        <vt:i4>5</vt:i4>
      </vt:variant>
      <vt:variant>
        <vt:lpwstr/>
      </vt:variant>
      <vt:variant>
        <vt:lpwstr>_Toc511221574</vt:lpwstr>
      </vt:variant>
      <vt:variant>
        <vt:i4>1179699</vt:i4>
      </vt:variant>
      <vt:variant>
        <vt:i4>155</vt:i4>
      </vt:variant>
      <vt:variant>
        <vt:i4>0</vt:i4>
      </vt:variant>
      <vt:variant>
        <vt:i4>5</vt:i4>
      </vt:variant>
      <vt:variant>
        <vt:lpwstr/>
      </vt:variant>
      <vt:variant>
        <vt:lpwstr>_Toc511221573</vt:lpwstr>
      </vt:variant>
      <vt:variant>
        <vt:i4>1179699</vt:i4>
      </vt:variant>
      <vt:variant>
        <vt:i4>149</vt:i4>
      </vt:variant>
      <vt:variant>
        <vt:i4>0</vt:i4>
      </vt:variant>
      <vt:variant>
        <vt:i4>5</vt:i4>
      </vt:variant>
      <vt:variant>
        <vt:lpwstr/>
      </vt:variant>
      <vt:variant>
        <vt:lpwstr>_Toc511221572</vt:lpwstr>
      </vt:variant>
      <vt:variant>
        <vt:i4>1179699</vt:i4>
      </vt:variant>
      <vt:variant>
        <vt:i4>143</vt:i4>
      </vt:variant>
      <vt:variant>
        <vt:i4>0</vt:i4>
      </vt:variant>
      <vt:variant>
        <vt:i4>5</vt:i4>
      </vt:variant>
      <vt:variant>
        <vt:lpwstr/>
      </vt:variant>
      <vt:variant>
        <vt:lpwstr>_Toc511221571</vt:lpwstr>
      </vt:variant>
      <vt:variant>
        <vt:i4>1179699</vt:i4>
      </vt:variant>
      <vt:variant>
        <vt:i4>137</vt:i4>
      </vt:variant>
      <vt:variant>
        <vt:i4>0</vt:i4>
      </vt:variant>
      <vt:variant>
        <vt:i4>5</vt:i4>
      </vt:variant>
      <vt:variant>
        <vt:lpwstr/>
      </vt:variant>
      <vt:variant>
        <vt:lpwstr>_Toc511221570</vt:lpwstr>
      </vt:variant>
      <vt:variant>
        <vt:i4>1245235</vt:i4>
      </vt:variant>
      <vt:variant>
        <vt:i4>131</vt:i4>
      </vt:variant>
      <vt:variant>
        <vt:i4>0</vt:i4>
      </vt:variant>
      <vt:variant>
        <vt:i4>5</vt:i4>
      </vt:variant>
      <vt:variant>
        <vt:lpwstr/>
      </vt:variant>
      <vt:variant>
        <vt:lpwstr>_Toc511221569</vt:lpwstr>
      </vt:variant>
      <vt:variant>
        <vt:i4>1245235</vt:i4>
      </vt:variant>
      <vt:variant>
        <vt:i4>125</vt:i4>
      </vt:variant>
      <vt:variant>
        <vt:i4>0</vt:i4>
      </vt:variant>
      <vt:variant>
        <vt:i4>5</vt:i4>
      </vt:variant>
      <vt:variant>
        <vt:lpwstr/>
      </vt:variant>
      <vt:variant>
        <vt:lpwstr>_Toc511221568</vt:lpwstr>
      </vt:variant>
      <vt:variant>
        <vt:i4>1245235</vt:i4>
      </vt:variant>
      <vt:variant>
        <vt:i4>119</vt:i4>
      </vt:variant>
      <vt:variant>
        <vt:i4>0</vt:i4>
      </vt:variant>
      <vt:variant>
        <vt:i4>5</vt:i4>
      </vt:variant>
      <vt:variant>
        <vt:lpwstr/>
      </vt:variant>
      <vt:variant>
        <vt:lpwstr>_Toc511221567</vt:lpwstr>
      </vt:variant>
      <vt:variant>
        <vt:i4>1245235</vt:i4>
      </vt:variant>
      <vt:variant>
        <vt:i4>113</vt:i4>
      </vt:variant>
      <vt:variant>
        <vt:i4>0</vt:i4>
      </vt:variant>
      <vt:variant>
        <vt:i4>5</vt:i4>
      </vt:variant>
      <vt:variant>
        <vt:lpwstr/>
      </vt:variant>
      <vt:variant>
        <vt:lpwstr>_Toc511221566</vt:lpwstr>
      </vt:variant>
      <vt:variant>
        <vt:i4>1245235</vt:i4>
      </vt:variant>
      <vt:variant>
        <vt:i4>107</vt:i4>
      </vt:variant>
      <vt:variant>
        <vt:i4>0</vt:i4>
      </vt:variant>
      <vt:variant>
        <vt:i4>5</vt:i4>
      </vt:variant>
      <vt:variant>
        <vt:lpwstr/>
      </vt:variant>
      <vt:variant>
        <vt:lpwstr>_Toc511221565</vt:lpwstr>
      </vt:variant>
      <vt:variant>
        <vt:i4>1245235</vt:i4>
      </vt:variant>
      <vt:variant>
        <vt:i4>101</vt:i4>
      </vt:variant>
      <vt:variant>
        <vt:i4>0</vt:i4>
      </vt:variant>
      <vt:variant>
        <vt:i4>5</vt:i4>
      </vt:variant>
      <vt:variant>
        <vt:lpwstr/>
      </vt:variant>
      <vt:variant>
        <vt:lpwstr>_Toc511221564</vt:lpwstr>
      </vt:variant>
      <vt:variant>
        <vt:i4>1245235</vt:i4>
      </vt:variant>
      <vt:variant>
        <vt:i4>98</vt:i4>
      </vt:variant>
      <vt:variant>
        <vt:i4>0</vt:i4>
      </vt:variant>
      <vt:variant>
        <vt:i4>5</vt:i4>
      </vt:variant>
      <vt:variant>
        <vt:lpwstr/>
      </vt:variant>
      <vt:variant>
        <vt:lpwstr>_Toc511221563</vt:lpwstr>
      </vt:variant>
      <vt:variant>
        <vt:i4>1245235</vt:i4>
      </vt:variant>
      <vt:variant>
        <vt:i4>92</vt:i4>
      </vt:variant>
      <vt:variant>
        <vt:i4>0</vt:i4>
      </vt:variant>
      <vt:variant>
        <vt:i4>5</vt:i4>
      </vt:variant>
      <vt:variant>
        <vt:lpwstr/>
      </vt:variant>
      <vt:variant>
        <vt:lpwstr>_Toc511221562</vt:lpwstr>
      </vt:variant>
      <vt:variant>
        <vt:i4>1245235</vt:i4>
      </vt:variant>
      <vt:variant>
        <vt:i4>86</vt:i4>
      </vt:variant>
      <vt:variant>
        <vt:i4>0</vt:i4>
      </vt:variant>
      <vt:variant>
        <vt:i4>5</vt:i4>
      </vt:variant>
      <vt:variant>
        <vt:lpwstr/>
      </vt:variant>
      <vt:variant>
        <vt:lpwstr>_Toc511221561</vt:lpwstr>
      </vt:variant>
      <vt:variant>
        <vt:i4>1245235</vt:i4>
      </vt:variant>
      <vt:variant>
        <vt:i4>80</vt:i4>
      </vt:variant>
      <vt:variant>
        <vt:i4>0</vt:i4>
      </vt:variant>
      <vt:variant>
        <vt:i4>5</vt:i4>
      </vt:variant>
      <vt:variant>
        <vt:lpwstr/>
      </vt:variant>
      <vt:variant>
        <vt:lpwstr>_Toc511221560</vt:lpwstr>
      </vt:variant>
      <vt:variant>
        <vt:i4>1048627</vt:i4>
      </vt:variant>
      <vt:variant>
        <vt:i4>74</vt:i4>
      </vt:variant>
      <vt:variant>
        <vt:i4>0</vt:i4>
      </vt:variant>
      <vt:variant>
        <vt:i4>5</vt:i4>
      </vt:variant>
      <vt:variant>
        <vt:lpwstr/>
      </vt:variant>
      <vt:variant>
        <vt:lpwstr>_Toc511221559</vt:lpwstr>
      </vt:variant>
      <vt:variant>
        <vt:i4>1048627</vt:i4>
      </vt:variant>
      <vt:variant>
        <vt:i4>68</vt:i4>
      </vt:variant>
      <vt:variant>
        <vt:i4>0</vt:i4>
      </vt:variant>
      <vt:variant>
        <vt:i4>5</vt:i4>
      </vt:variant>
      <vt:variant>
        <vt:lpwstr/>
      </vt:variant>
      <vt:variant>
        <vt:lpwstr>_Toc511221558</vt:lpwstr>
      </vt:variant>
      <vt:variant>
        <vt:i4>1048627</vt:i4>
      </vt:variant>
      <vt:variant>
        <vt:i4>62</vt:i4>
      </vt:variant>
      <vt:variant>
        <vt:i4>0</vt:i4>
      </vt:variant>
      <vt:variant>
        <vt:i4>5</vt:i4>
      </vt:variant>
      <vt:variant>
        <vt:lpwstr/>
      </vt:variant>
      <vt:variant>
        <vt:lpwstr>_Toc511221552</vt:lpwstr>
      </vt:variant>
      <vt:variant>
        <vt:i4>1048627</vt:i4>
      </vt:variant>
      <vt:variant>
        <vt:i4>56</vt:i4>
      </vt:variant>
      <vt:variant>
        <vt:i4>0</vt:i4>
      </vt:variant>
      <vt:variant>
        <vt:i4>5</vt:i4>
      </vt:variant>
      <vt:variant>
        <vt:lpwstr/>
      </vt:variant>
      <vt:variant>
        <vt:lpwstr>_Toc511221551</vt:lpwstr>
      </vt:variant>
      <vt:variant>
        <vt:i4>1114163</vt:i4>
      </vt:variant>
      <vt:variant>
        <vt:i4>50</vt:i4>
      </vt:variant>
      <vt:variant>
        <vt:i4>0</vt:i4>
      </vt:variant>
      <vt:variant>
        <vt:i4>5</vt:i4>
      </vt:variant>
      <vt:variant>
        <vt:lpwstr/>
      </vt:variant>
      <vt:variant>
        <vt:lpwstr>_Toc511221547</vt:lpwstr>
      </vt:variant>
      <vt:variant>
        <vt:i4>1114163</vt:i4>
      </vt:variant>
      <vt:variant>
        <vt:i4>44</vt:i4>
      </vt:variant>
      <vt:variant>
        <vt:i4>0</vt:i4>
      </vt:variant>
      <vt:variant>
        <vt:i4>5</vt:i4>
      </vt:variant>
      <vt:variant>
        <vt:lpwstr/>
      </vt:variant>
      <vt:variant>
        <vt:lpwstr>_Toc511221546</vt:lpwstr>
      </vt:variant>
      <vt:variant>
        <vt:i4>1114163</vt:i4>
      </vt:variant>
      <vt:variant>
        <vt:i4>38</vt:i4>
      </vt:variant>
      <vt:variant>
        <vt:i4>0</vt:i4>
      </vt:variant>
      <vt:variant>
        <vt:i4>5</vt:i4>
      </vt:variant>
      <vt:variant>
        <vt:lpwstr/>
      </vt:variant>
      <vt:variant>
        <vt:lpwstr>_Toc511221545</vt:lpwstr>
      </vt:variant>
      <vt:variant>
        <vt:i4>1114163</vt:i4>
      </vt:variant>
      <vt:variant>
        <vt:i4>32</vt:i4>
      </vt:variant>
      <vt:variant>
        <vt:i4>0</vt:i4>
      </vt:variant>
      <vt:variant>
        <vt:i4>5</vt:i4>
      </vt:variant>
      <vt:variant>
        <vt:lpwstr/>
      </vt:variant>
      <vt:variant>
        <vt:lpwstr>_Toc511221544</vt:lpwstr>
      </vt:variant>
      <vt:variant>
        <vt:i4>1114163</vt:i4>
      </vt:variant>
      <vt:variant>
        <vt:i4>26</vt:i4>
      </vt:variant>
      <vt:variant>
        <vt:i4>0</vt:i4>
      </vt:variant>
      <vt:variant>
        <vt:i4>5</vt:i4>
      </vt:variant>
      <vt:variant>
        <vt:lpwstr/>
      </vt:variant>
      <vt:variant>
        <vt:lpwstr>_Toc511221543</vt:lpwstr>
      </vt:variant>
      <vt:variant>
        <vt:i4>1114163</vt:i4>
      </vt:variant>
      <vt:variant>
        <vt:i4>20</vt:i4>
      </vt:variant>
      <vt:variant>
        <vt:i4>0</vt:i4>
      </vt:variant>
      <vt:variant>
        <vt:i4>5</vt:i4>
      </vt:variant>
      <vt:variant>
        <vt:lpwstr/>
      </vt:variant>
      <vt:variant>
        <vt:lpwstr>_Toc511221542</vt:lpwstr>
      </vt:variant>
      <vt:variant>
        <vt:i4>1114163</vt:i4>
      </vt:variant>
      <vt:variant>
        <vt:i4>14</vt:i4>
      </vt:variant>
      <vt:variant>
        <vt:i4>0</vt:i4>
      </vt:variant>
      <vt:variant>
        <vt:i4>5</vt:i4>
      </vt:variant>
      <vt:variant>
        <vt:lpwstr/>
      </vt:variant>
      <vt:variant>
        <vt:lpwstr>_Toc511221541</vt:lpwstr>
      </vt:variant>
      <vt:variant>
        <vt:i4>1114163</vt:i4>
      </vt:variant>
      <vt:variant>
        <vt:i4>8</vt:i4>
      </vt:variant>
      <vt:variant>
        <vt:i4>0</vt:i4>
      </vt:variant>
      <vt:variant>
        <vt:i4>5</vt:i4>
      </vt:variant>
      <vt:variant>
        <vt:lpwstr/>
      </vt:variant>
      <vt:variant>
        <vt:lpwstr>_Toc511221540</vt:lpwstr>
      </vt:variant>
      <vt:variant>
        <vt:i4>1441843</vt:i4>
      </vt:variant>
      <vt:variant>
        <vt:i4>2</vt:i4>
      </vt:variant>
      <vt:variant>
        <vt:i4>0</vt:i4>
      </vt:variant>
      <vt:variant>
        <vt:i4>5</vt:i4>
      </vt:variant>
      <vt:variant>
        <vt:lpwstr/>
      </vt:variant>
      <vt:variant>
        <vt:lpwstr>_Toc511221539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2023-06-26T11:10:00Z</dcterms:created>
  <dcterms:modified xsi:type="dcterms:W3CDTF">2023-07-12T17:59:00Z</dcterms:modified>
</cp:coreProperties>
</file>